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539A1" w14:textId="17A36821" w:rsidR="0075039D" w:rsidRPr="0070139D" w:rsidRDefault="00711474" w:rsidP="00711474">
      <w:pPr>
        <w:tabs>
          <w:tab w:val="left" w:pos="1060"/>
          <w:tab w:val="left" w:pos="1460"/>
          <w:tab w:val="right" w:pos="9923"/>
        </w:tabs>
        <w:spacing w:line="480" w:lineRule="auto"/>
        <w:rPr>
          <w:rFonts w:ascii="Arial" w:hAnsi="Arial" w:cs="Arial"/>
          <w:sz w:val="20"/>
          <w:szCs w:val="20"/>
        </w:rPr>
      </w:pPr>
      <w:r>
        <w:rPr>
          <w:rFonts w:ascii="Arial" w:hAnsi="Arial" w:cs="Arial"/>
          <w:sz w:val="20"/>
          <w:szCs w:val="20"/>
        </w:rPr>
        <w:tab/>
      </w:r>
      <w:r w:rsidR="00593317">
        <w:rPr>
          <w:rFonts w:ascii="Arial" w:hAnsi="Arial" w:cs="Arial"/>
          <w:sz w:val="20"/>
          <w:szCs w:val="20"/>
        </w:rPr>
        <w:t xml:space="preserve">      </w:t>
      </w:r>
      <w:r w:rsidR="0075039D" w:rsidRPr="0070139D">
        <w:rPr>
          <w:rFonts w:ascii="Arial" w:hAnsi="Arial" w:cs="Arial"/>
          <w:sz w:val="20"/>
          <w:szCs w:val="20"/>
        </w:rPr>
        <w:t xml:space="preserve">      </w:t>
      </w:r>
    </w:p>
    <w:p w14:paraId="1110CF66"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5142" w:type="dxa"/>
        <w:tblLayout w:type="fixed"/>
        <w:tblCellMar>
          <w:left w:w="70" w:type="dxa"/>
          <w:right w:w="70" w:type="dxa"/>
        </w:tblCellMar>
        <w:tblLook w:val="0000" w:firstRow="0" w:lastRow="0" w:firstColumn="0" w:lastColumn="0" w:noHBand="0" w:noVBand="0"/>
      </w:tblPr>
      <w:tblGrid>
        <w:gridCol w:w="3686"/>
        <w:gridCol w:w="1204"/>
        <w:gridCol w:w="5126"/>
        <w:gridCol w:w="5126"/>
      </w:tblGrid>
      <w:tr w:rsidR="00BA11EB" w:rsidRPr="00E17C53" w14:paraId="5232A068" w14:textId="77777777" w:rsidTr="00BA11EB">
        <w:trPr>
          <w:cantSplit/>
        </w:trPr>
        <w:tc>
          <w:tcPr>
            <w:tcW w:w="3686" w:type="dxa"/>
            <w:vAlign w:val="center"/>
          </w:tcPr>
          <w:p w14:paraId="1A547BA9" w14:textId="62C2FCDB" w:rsidR="00BA11EB" w:rsidRPr="00E17C53" w:rsidRDefault="00BA11EB" w:rsidP="00BA11EB">
            <w:pPr>
              <w:spacing w:line="260" w:lineRule="atLeast"/>
              <w:rPr>
                <w:rFonts w:ascii="Arial" w:hAnsi="Arial" w:cs="Arial"/>
                <w:sz w:val="20"/>
                <w:szCs w:val="20"/>
                <w:lang w:eastAsia="en-US"/>
              </w:rPr>
            </w:pPr>
            <w:r w:rsidRPr="00E17C53">
              <w:rPr>
                <w:rFonts w:ascii="Arial" w:hAnsi="Arial" w:cs="Arial"/>
                <w:sz w:val="20"/>
                <w:szCs w:val="20"/>
                <w:lang w:eastAsia="en-US"/>
              </w:rPr>
              <w:t xml:space="preserve">Številka: </w:t>
            </w:r>
            <w:r>
              <w:rPr>
                <w:rFonts w:ascii="Arial" w:hAnsi="Arial" w:cs="Arial"/>
                <w:sz w:val="20"/>
                <w:szCs w:val="20"/>
                <w:lang w:eastAsia="en-US"/>
              </w:rPr>
              <w:t>430-</w:t>
            </w:r>
            <w:r w:rsidR="005B30B0">
              <w:rPr>
                <w:rFonts w:ascii="Arial" w:hAnsi="Arial" w:cs="Arial"/>
                <w:sz w:val="20"/>
                <w:szCs w:val="20"/>
                <w:lang w:eastAsia="en-US"/>
              </w:rPr>
              <w:t>12</w:t>
            </w:r>
            <w:r>
              <w:rPr>
                <w:rFonts w:ascii="Arial" w:hAnsi="Arial" w:cs="Arial"/>
                <w:sz w:val="20"/>
                <w:szCs w:val="20"/>
                <w:lang w:eastAsia="en-US"/>
              </w:rPr>
              <w:t>/2026-2570</w:t>
            </w:r>
            <w:r w:rsidR="00A0635E">
              <w:rPr>
                <w:rFonts w:ascii="Arial" w:hAnsi="Arial" w:cs="Arial"/>
                <w:sz w:val="20"/>
                <w:szCs w:val="20"/>
                <w:lang w:eastAsia="en-US"/>
              </w:rPr>
              <w:t>-</w:t>
            </w:r>
            <w:r w:rsidR="005B30B0">
              <w:rPr>
                <w:rFonts w:ascii="Arial" w:hAnsi="Arial" w:cs="Arial"/>
                <w:sz w:val="20"/>
                <w:szCs w:val="20"/>
                <w:lang w:eastAsia="en-US"/>
              </w:rPr>
              <w:t>9</w:t>
            </w:r>
          </w:p>
        </w:tc>
        <w:tc>
          <w:tcPr>
            <w:tcW w:w="1204" w:type="dxa"/>
            <w:vAlign w:val="center"/>
          </w:tcPr>
          <w:p w14:paraId="4CF143E9" w14:textId="0239C1F6" w:rsidR="00BA11EB" w:rsidRPr="00E17C53" w:rsidRDefault="00BA11EB" w:rsidP="00BA11EB">
            <w:pPr>
              <w:spacing w:line="260" w:lineRule="atLeast"/>
              <w:rPr>
                <w:rFonts w:ascii="Arial" w:hAnsi="Arial" w:cs="Arial"/>
                <w:sz w:val="20"/>
                <w:szCs w:val="20"/>
                <w:lang w:eastAsia="en-US"/>
              </w:rPr>
            </w:pPr>
          </w:p>
        </w:tc>
        <w:tc>
          <w:tcPr>
            <w:tcW w:w="5126" w:type="dxa"/>
            <w:vAlign w:val="center"/>
          </w:tcPr>
          <w:p w14:paraId="5EC722E6" w14:textId="02515C0B" w:rsidR="00BA11EB" w:rsidRPr="00E17C53" w:rsidRDefault="00BA11EB" w:rsidP="00BA11EB">
            <w:pPr>
              <w:spacing w:line="260" w:lineRule="atLeast"/>
              <w:rPr>
                <w:rFonts w:ascii="Arial" w:hAnsi="Arial" w:cs="Arial"/>
                <w:sz w:val="20"/>
                <w:szCs w:val="20"/>
                <w:lang w:eastAsia="en-US"/>
              </w:rPr>
            </w:pPr>
          </w:p>
        </w:tc>
        <w:tc>
          <w:tcPr>
            <w:tcW w:w="5126" w:type="dxa"/>
          </w:tcPr>
          <w:p w14:paraId="1892C8EB" w14:textId="77777777" w:rsidR="00BA11EB" w:rsidRPr="00E17C53" w:rsidRDefault="00BA11EB" w:rsidP="00BA11EB">
            <w:pPr>
              <w:spacing w:line="260" w:lineRule="atLeast"/>
              <w:rPr>
                <w:rFonts w:ascii="Arial" w:hAnsi="Arial" w:cs="Arial"/>
                <w:sz w:val="20"/>
                <w:szCs w:val="20"/>
                <w:lang w:eastAsia="en-US"/>
              </w:rPr>
            </w:pPr>
          </w:p>
        </w:tc>
      </w:tr>
      <w:tr w:rsidR="00BA11EB" w:rsidRPr="00E17C53" w14:paraId="64118676" w14:textId="77777777" w:rsidTr="00BA11EB">
        <w:trPr>
          <w:cantSplit/>
        </w:trPr>
        <w:tc>
          <w:tcPr>
            <w:tcW w:w="3686" w:type="dxa"/>
            <w:vAlign w:val="center"/>
          </w:tcPr>
          <w:p w14:paraId="6D5F19AC" w14:textId="7F5549A3" w:rsidR="00BA11EB" w:rsidRPr="00E17C53" w:rsidRDefault="00BA11EB" w:rsidP="00BA11EB">
            <w:pPr>
              <w:spacing w:line="260" w:lineRule="atLeast"/>
              <w:rPr>
                <w:rFonts w:ascii="Arial" w:hAnsi="Arial" w:cs="Arial"/>
                <w:sz w:val="20"/>
                <w:szCs w:val="20"/>
                <w:lang w:eastAsia="en-US"/>
              </w:rPr>
            </w:pPr>
            <w:r w:rsidRPr="00E17C53">
              <w:rPr>
                <w:rFonts w:ascii="Arial" w:hAnsi="Arial" w:cs="Arial"/>
                <w:sz w:val="20"/>
                <w:szCs w:val="20"/>
                <w:lang w:eastAsia="en-US"/>
              </w:rPr>
              <w:t xml:space="preserve">Datum: </w:t>
            </w:r>
            <w:r>
              <w:rPr>
                <w:rFonts w:ascii="Arial" w:hAnsi="Arial" w:cs="Arial"/>
                <w:sz w:val="20"/>
                <w:szCs w:val="20"/>
                <w:lang w:eastAsia="en-US"/>
              </w:rPr>
              <w:t xml:space="preserve"> </w:t>
            </w:r>
            <w:r w:rsidR="00692E94">
              <w:rPr>
                <w:rFonts w:ascii="Arial" w:hAnsi="Arial" w:cs="Arial"/>
                <w:sz w:val="20"/>
                <w:szCs w:val="20"/>
                <w:lang w:eastAsia="en-US"/>
              </w:rPr>
              <w:t>7</w:t>
            </w:r>
            <w:r>
              <w:rPr>
                <w:rFonts w:ascii="Arial" w:hAnsi="Arial" w:cs="Arial"/>
                <w:sz w:val="20"/>
                <w:szCs w:val="20"/>
                <w:lang w:eastAsia="en-US"/>
              </w:rPr>
              <w:t>.</w:t>
            </w:r>
            <w:r w:rsidR="00BD126B">
              <w:rPr>
                <w:rFonts w:ascii="Arial" w:hAnsi="Arial" w:cs="Arial"/>
                <w:sz w:val="20"/>
                <w:szCs w:val="20"/>
                <w:lang w:eastAsia="en-US"/>
              </w:rPr>
              <w:t xml:space="preserve"> </w:t>
            </w:r>
            <w:r w:rsidR="00D242B3">
              <w:rPr>
                <w:rFonts w:ascii="Arial" w:hAnsi="Arial" w:cs="Arial"/>
                <w:sz w:val="20"/>
                <w:szCs w:val="20"/>
                <w:lang w:eastAsia="en-US"/>
              </w:rPr>
              <w:t>8</w:t>
            </w:r>
            <w:r>
              <w:rPr>
                <w:rFonts w:ascii="Arial" w:hAnsi="Arial" w:cs="Arial"/>
                <w:sz w:val="20"/>
                <w:szCs w:val="20"/>
                <w:lang w:eastAsia="en-US"/>
              </w:rPr>
              <w:t>.</w:t>
            </w:r>
            <w:r w:rsidR="00BD126B">
              <w:rPr>
                <w:rFonts w:ascii="Arial" w:hAnsi="Arial" w:cs="Arial"/>
                <w:sz w:val="20"/>
                <w:szCs w:val="20"/>
                <w:lang w:eastAsia="en-US"/>
              </w:rPr>
              <w:t xml:space="preserve"> </w:t>
            </w:r>
            <w:r>
              <w:rPr>
                <w:rFonts w:ascii="Arial" w:hAnsi="Arial" w:cs="Arial"/>
                <w:sz w:val="20"/>
                <w:szCs w:val="20"/>
                <w:lang w:eastAsia="en-US"/>
              </w:rPr>
              <w:t>2026</w:t>
            </w:r>
          </w:p>
        </w:tc>
        <w:tc>
          <w:tcPr>
            <w:tcW w:w="1204" w:type="dxa"/>
            <w:vAlign w:val="center"/>
          </w:tcPr>
          <w:p w14:paraId="7B40A918" w14:textId="49B23795" w:rsidR="00BA11EB" w:rsidRPr="00E17C53" w:rsidRDefault="00BA11EB" w:rsidP="00BA11EB">
            <w:pPr>
              <w:spacing w:line="260" w:lineRule="atLeast"/>
              <w:rPr>
                <w:rFonts w:ascii="Arial" w:hAnsi="Arial" w:cs="Arial"/>
                <w:sz w:val="20"/>
                <w:szCs w:val="20"/>
                <w:lang w:eastAsia="en-US"/>
              </w:rPr>
            </w:pPr>
          </w:p>
        </w:tc>
        <w:tc>
          <w:tcPr>
            <w:tcW w:w="5126" w:type="dxa"/>
            <w:vAlign w:val="center"/>
          </w:tcPr>
          <w:p w14:paraId="7AA3EC76" w14:textId="30E3E2E6" w:rsidR="00BA11EB" w:rsidRPr="00E17C53" w:rsidRDefault="00BA11EB" w:rsidP="00BA11EB">
            <w:pPr>
              <w:spacing w:line="260" w:lineRule="atLeast"/>
              <w:rPr>
                <w:rFonts w:ascii="Arial" w:hAnsi="Arial" w:cs="Arial"/>
                <w:sz w:val="20"/>
                <w:szCs w:val="20"/>
                <w:lang w:eastAsia="en-US"/>
              </w:rPr>
            </w:pPr>
          </w:p>
        </w:tc>
        <w:tc>
          <w:tcPr>
            <w:tcW w:w="5126" w:type="dxa"/>
          </w:tcPr>
          <w:p w14:paraId="7DB356B0" w14:textId="77777777" w:rsidR="00BA11EB" w:rsidRPr="00E17C53" w:rsidRDefault="00BA11EB" w:rsidP="00BA11EB">
            <w:pPr>
              <w:spacing w:line="260" w:lineRule="atLeast"/>
              <w:rPr>
                <w:rFonts w:ascii="Arial" w:hAnsi="Arial" w:cs="Arial"/>
                <w:sz w:val="20"/>
                <w:szCs w:val="20"/>
                <w:lang w:eastAsia="en-US"/>
              </w:rPr>
            </w:pPr>
          </w:p>
        </w:tc>
      </w:tr>
    </w:tbl>
    <w:p w14:paraId="0F6045B2" w14:textId="77777777" w:rsidR="0075039D" w:rsidRPr="00E17C53"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E17C53" w:rsidRDefault="0075039D" w:rsidP="00FB7DD3">
      <w:pPr>
        <w:spacing w:line="260" w:lineRule="atLeast"/>
        <w:rPr>
          <w:rFonts w:ascii="Arial" w:hAnsi="Arial"/>
          <w:sz w:val="20"/>
          <w:lang w:eastAsia="en-US"/>
        </w:rPr>
      </w:pPr>
    </w:p>
    <w:p w14:paraId="71D0DC1E"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E17C53" w:rsidRDefault="0075039D" w:rsidP="00FB7DD3">
      <w:pPr>
        <w:keepNext/>
        <w:widowControl w:val="0"/>
        <w:spacing w:line="260" w:lineRule="atLeast"/>
        <w:jc w:val="center"/>
        <w:outlineLvl w:val="2"/>
        <w:rPr>
          <w:rFonts w:ascii="Arial" w:hAnsi="Arial" w:cs="Arial"/>
          <w:b/>
          <w:bCs/>
          <w:sz w:val="20"/>
          <w:szCs w:val="20"/>
          <w:lang w:eastAsia="en-US"/>
        </w:rPr>
      </w:pPr>
      <w:r w:rsidRPr="00E17C53">
        <w:rPr>
          <w:rFonts w:ascii="Arial" w:hAnsi="Arial" w:cs="Arial"/>
          <w:b/>
          <w:bCs/>
          <w:sz w:val="20"/>
          <w:szCs w:val="20"/>
          <w:lang w:eastAsia="en-US"/>
        </w:rPr>
        <w:t>RAZPISNA DOKUMENTACIJA</w:t>
      </w:r>
    </w:p>
    <w:p w14:paraId="41A92F56"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6C7BB4D6" w14:textId="77777777" w:rsidTr="0075039D">
        <w:tc>
          <w:tcPr>
            <w:tcW w:w="2836" w:type="dxa"/>
          </w:tcPr>
          <w:p w14:paraId="1289D64E"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Predmet naročila: </w:t>
            </w:r>
          </w:p>
        </w:tc>
        <w:tc>
          <w:tcPr>
            <w:tcW w:w="5918" w:type="dxa"/>
          </w:tcPr>
          <w:p w14:paraId="0C27C34A" w14:textId="2AED6E3F" w:rsidR="002C39DC" w:rsidRPr="00C2377F" w:rsidRDefault="00C2377F" w:rsidP="002C39DC">
            <w:pPr>
              <w:spacing w:line="260" w:lineRule="atLeast"/>
              <w:jc w:val="both"/>
              <w:rPr>
                <w:rFonts w:ascii="Arial" w:hAnsi="Arial" w:cs="Arial"/>
                <w:b/>
                <w:bCs/>
                <w:sz w:val="20"/>
                <w:szCs w:val="20"/>
                <w:lang w:eastAsia="en-US"/>
              </w:rPr>
            </w:pPr>
            <w:r w:rsidRPr="00553A07">
              <w:rPr>
                <w:rFonts w:ascii="Arial" w:hAnsi="Arial" w:cs="Arial"/>
                <w:b/>
                <w:bCs/>
                <w:sz w:val="20"/>
                <w:szCs w:val="20"/>
              </w:rPr>
              <w:t xml:space="preserve">Izvedba dodatnih raziskav ter izdelava strokovnih podlag in projektne dokumentacije za </w:t>
            </w:r>
            <w:proofErr w:type="spellStart"/>
            <w:r w:rsidRPr="00553A07">
              <w:rPr>
                <w:rFonts w:ascii="Arial" w:hAnsi="Arial" w:cs="Arial"/>
                <w:b/>
                <w:bCs/>
                <w:sz w:val="20"/>
                <w:szCs w:val="20"/>
              </w:rPr>
              <w:t>remediacijo</w:t>
            </w:r>
            <w:proofErr w:type="spellEnd"/>
            <w:r w:rsidRPr="00553A07">
              <w:rPr>
                <w:rFonts w:ascii="Arial" w:hAnsi="Arial" w:cs="Arial"/>
                <w:b/>
                <w:bCs/>
                <w:sz w:val="20"/>
                <w:szCs w:val="20"/>
              </w:rPr>
              <w:t xml:space="preserve"> in sanacijo območja Stare Cinkarne v Mestni občini Celje</w:t>
            </w:r>
          </w:p>
        </w:tc>
      </w:tr>
    </w:tbl>
    <w:p w14:paraId="00969EAE" w14:textId="77777777" w:rsidR="0075039D" w:rsidRPr="00E17C53"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24309FAE" w14:textId="77777777" w:rsidTr="0075039D">
        <w:tc>
          <w:tcPr>
            <w:tcW w:w="2836" w:type="dxa"/>
          </w:tcPr>
          <w:p w14:paraId="2D523B00"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Vrsta postopka: </w:t>
            </w:r>
          </w:p>
        </w:tc>
        <w:tc>
          <w:tcPr>
            <w:tcW w:w="5918" w:type="dxa"/>
          </w:tcPr>
          <w:p w14:paraId="46AE34E9" w14:textId="44B8CE52" w:rsidR="0075039D" w:rsidRPr="00E17C53" w:rsidRDefault="007F2C09"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r w:rsidR="004A6768">
              <w:rPr>
                <w:rFonts w:ascii="Arial" w:hAnsi="Arial" w:cs="Arial"/>
                <w:b/>
                <w:bCs/>
                <w:sz w:val="20"/>
                <w:szCs w:val="20"/>
                <w:lang w:eastAsia="en-US"/>
              </w:rPr>
              <w:t xml:space="preserve"> (4</w:t>
            </w:r>
            <w:r>
              <w:rPr>
                <w:rFonts w:ascii="Arial" w:hAnsi="Arial" w:cs="Arial"/>
                <w:b/>
                <w:bCs/>
                <w:sz w:val="20"/>
                <w:szCs w:val="20"/>
                <w:lang w:eastAsia="en-US"/>
              </w:rPr>
              <w:t>0</w:t>
            </w:r>
            <w:r w:rsidR="004A6768">
              <w:rPr>
                <w:rFonts w:ascii="Arial" w:hAnsi="Arial" w:cs="Arial"/>
                <w:b/>
                <w:bCs/>
                <w:sz w:val="20"/>
                <w:szCs w:val="20"/>
                <w:lang w:eastAsia="en-US"/>
              </w:rPr>
              <w:t xml:space="preserve">. člen ZJN-3) </w:t>
            </w:r>
          </w:p>
        </w:tc>
      </w:tr>
    </w:tbl>
    <w:p w14:paraId="786AADE0" w14:textId="77777777" w:rsidR="0075039D" w:rsidRPr="00E17C53" w:rsidRDefault="0075039D" w:rsidP="00FB7DD3">
      <w:pPr>
        <w:spacing w:line="260" w:lineRule="atLeast"/>
        <w:rPr>
          <w:rFonts w:ascii="Arial" w:hAnsi="Arial" w:cs="Arial"/>
          <w:sz w:val="20"/>
          <w:szCs w:val="20"/>
          <w:lang w:eastAsia="en-US"/>
        </w:rPr>
      </w:pPr>
    </w:p>
    <w:p w14:paraId="2F9D5825" w14:textId="77777777" w:rsidR="0075039D" w:rsidRPr="00E17C53" w:rsidRDefault="0075039D" w:rsidP="00FB7DD3">
      <w:pPr>
        <w:spacing w:line="260" w:lineRule="atLeast"/>
        <w:rPr>
          <w:rFonts w:ascii="Arial" w:hAnsi="Arial" w:cs="Arial"/>
          <w:sz w:val="20"/>
          <w:szCs w:val="20"/>
          <w:lang w:eastAsia="en-US"/>
        </w:rPr>
      </w:pPr>
    </w:p>
    <w:p w14:paraId="424B6154" w14:textId="77777777" w:rsidR="0075039D" w:rsidRPr="00E17C53" w:rsidRDefault="0075039D" w:rsidP="00FB7DD3">
      <w:pPr>
        <w:spacing w:line="260" w:lineRule="atLeast"/>
        <w:rPr>
          <w:rFonts w:ascii="Arial" w:hAnsi="Arial" w:cs="Arial"/>
          <w:sz w:val="20"/>
          <w:szCs w:val="20"/>
          <w:lang w:eastAsia="en-US"/>
        </w:rPr>
      </w:pPr>
    </w:p>
    <w:p w14:paraId="60E19DD8" w14:textId="77777777" w:rsidR="0075039D" w:rsidRPr="00E17C53" w:rsidRDefault="0075039D" w:rsidP="00FB7DD3">
      <w:pPr>
        <w:spacing w:line="260" w:lineRule="atLeast"/>
        <w:rPr>
          <w:rFonts w:ascii="Arial" w:hAnsi="Arial" w:cs="Arial"/>
          <w:sz w:val="20"/>
          <w:szCs w:val="20"/>
          <w:lang w:eastAsia="en-US"/>
        </w:rPr>
      </w:pPr>
    </w:p>
    <w:p w14:paraId="4A714880" w14:textId="77777777" w:rsidR="0075039D" w:rsidRPr="00E17C53" w:rsidRDefault="0075039D" w:rsidP="00FB7DD3">
      <w:pPr>
        <w:spacing w:line="260" w:lineRule="atLeast"/>
        <w:rPr>
          <w:rFonts w:ascii="Arial" w:hAnsi="Arial" w:cs="Arial"/>
          <w:sz w:val="20"/>
          <w:szCs w:val="20"/>
          <w:lang w:eastAsia="en-US"/>
        </w:rPr>
      </w:pPr>
    </w:p>
    <w:p w14:paraId="76F738F4" w14:textId="77777777" w:rsidR="0075039D" w:rsidRPr="00E17C53" w:rsidRDefault="0075039D" w:rsidP="00FB7DD3">
      <w:pPr>
        <w:spacing w:line="260" w:lineRule="atLeast"/>
        <w:rPr>
          <w:rFonts w:ascii="Arial" w:hAnsi="Arial" w:cs="Arial"/>
          <w:sz w:val="20"/>
          <w:szCs w:val="20"/>
          <w:lang w:eastAsia="en-US"/>
        </w:rPr>
      </w:pPr>
    </w:p>
    <w:p w14:paraId="3AB9C784" w14:textId="77777777" w:rsidR="00711474" w:rsidRPr="00E17C53" w:rsidRDefault="00711474" w:rsidP="00FB7DD3">
      <w:pPr>
        <w:spacing w:line="260" w:lineRule="atLeast"/>
        <w:rPr>
          <w:rFonts w:ascii="Arial" w:hAnsi="Arial" w:cs="Arial"/>
          <w:sz w:val="20"/>
          <w:szCs w:val="20"/>
          <w:lang w:eastAsia="en-US"/>
        </w:rPr>
      </w:pPr>
    </w:p>
    <w:p w14:paraId="0B663167" w14:textId="77777777" w:rsidR="00711474" w:rsidRPr="00E17C53" w:rsidRDefault="00711474" w:rsidP="00FB7DD3">
      <w:pPr>
        <w:spacing w:line="260" w:lineRule="atLeast"/>
        <w:rPr>
          <w:rFonts w:ascii="Arial" w:hAnsi="Arial" w:cs="Arial"/>
          <w:sz w:val="20"/>
          <w:szCs w:val="20"/>
          <w:lang w:eastAsia="en-US"/>
        </w:rPr>
      </w:pPr>
    </w:p>
    <w:p w14:paraId="17BFE024" w14:textId="77777777" w:rsidR="00711474" w:rsidRPr="00E17C53" w:rsidRDefault="00711474" w:rsidP="00FB7DD3">
      <w:pPr>
        <w:spacing w:line="260" w:lineRule="atLeast"/>
        <w:rPr>
          <w:rFonts w:ascii="Arial" w:hAnsi="Arial" w:cs="Arial"/>
          <w:sz w:val="20"/>
          <w:szCs w:val="20"/>
          <w:lang w:eastAsia="en-US"/>
        </w:rPr>
      </w:pPr>
    </w:p>
    <w:p w14:paraId="0DF57524" w14:textId="77777777" w:rsidR="00711474" w:rsidRPr="00E17C53" w:rsidRDefault="00711474" w:rsidP="00FB7DD3">
      <w:pPr>
        <w:spacing w:line="260" w:lineRule="atLeast"/>
        <w:rPr>
          <w:rFonts w:ascii="Arial" w:hAnsi="Arial" w:cs="Arial"/>
          <w:sz w:val="20"/>
          <w:szCs w:val="20"/>
          <w:lang w:eastAsia="en-US"/>
        </w:rPr>
      </w:pPr>
    </w:p>
    <w:p w14:paraId="1995204B" w14:textId="77777777" w:rsidR="00711474" w:rsidRPr="00E17C53" w:rsidRDefault="00711474" w:rsidP="00FB7DD3">
      <w:pPr>
        <w:spacing w:line="260" w:lineRule="atLeast"/>
        <w:rPr>
          <w:rFonts w:ascii="Arial" w:hAnsi="Arial" w:cs="Arial"/>
          <w:sz w:val="20"/>
          <w:szCs w:val="20"/>
          <w:lang w:eastAsia="en-US"/>
        </w:rPr>
      </w:pPr>
    </w:p>
    <w:p w14:paraId="116A0147" w14:textId="77777777" w:rsidR="00711474" w:rsidRPr="00E17C53" w:rsidRDefault="00711474" w:rsidP="00FB7DD3">
      <w:pPr>
        <w:spacing w:line="260" w:lineRule="atLeast"/>
        <w:rPr>
          <w:rFonts w:ascii="Arial" w:hAnsi="Arial" w:cs="Arial"/>
          <w:sz w:val="20"/>
          <w:szCs w:val="20"/>
          <w:lang w:eastAsia="en-US"/>
        </w:rPr>
      </w:pPr>
    </w:p>
    <w:p w14:paraId="15D59F5D" w14:textId="77777777" w:rsidR="00711474" w:rsidRPr="00E17C53" w:rsidRDefault="00711474" w:rsidP="00FB7DD3">
      <w:pPr>
        <w:spacing w:line="260" w:lineRule="atLeast"/>
        <w:rPr>
          <w:rFonts w:ascii="Arial" w:hAnsi="Arial" w:cs="Arial"/>
          <w:sz w:val="20"/>
          <w:szCs w:val="20"/>
          <w:lang w:eastAsia="en-US"/>
        </w:rPr>
      </w:pPr>
    </w:p>
    <w:p w14:paraId="66B38BBF" w14:textId="77777777" w:rsidR="00711474" w:rsidRPr="00E17C53" w:rsidRDefault="00711474" w:rsidP="00FB7DD3">
      <w:pPr>
        <w:spacing w:line="260" w:lineRule="atLeast"/>
        <w:rPr>
          <w:rFonts w:ascii="Arial" w:hAnsi="Arial" w:cs="Arial"/>
          <w:sz w:val="20"/>
          <w:szCs w:val="20"/>
          <w:lang w:eastAsia="en-US"/>
        </w:rPr>
      </w:pPr>
    </w:p>
    <w:p w14:paraId="0B98E25C" w14:textId="77777777" w:rsidR="00711474" w:rsidRPr="00E17C53" w:rsidRDefault="00711474" w:rsidP="00FB7DD3">
      <w:pPr>
        <w:spacing w:line="260" w:lineRule="atLeast"/>
        <w:rPr>
          <w:rFonts w:ascii="Arial" w:hAnsi="Arial" w:cs="Arial"/>
          <w:sz w:val="20"/>
          <w:szCs w:val="20"/>
          <w:lang w:eastAsia="en-US"/>
        </w:rPr>
      </w:pPr>
    </w:p>
    <w:p w14:paraId="7AF9FD23" w14:textId="77777777" w:rsidR="00711474" w:rsidRPr="00E17C53" w:rsidRDefault="00711474" w:rsidP="00FB7DD3">
      <w:pPr>
        <w:spacing w:line="260" w:lineRule="atLeast"/>
        <w:rPr>
          <w:rFonts w:ascii="Arial" w:hAnsi="Arial" w:cs="Arial"/>
          <w:sz w:val="20"/>
          <w:szCs w:val="20"/>
          <w:lang w:eastAsia="en-US"/>
        </w:rPr>
      </w:pPr>
    </w:p>
    <w:p w14:paraId="0550DC69" w14:textId="03309CBF" w:rsidR="0075039D" w:rsidRPr="00080878" w:rsidRDefault="0075039D" w:rsidP="00FB7DD3">
      <w:pPr>
        <w:spacing w:line="260" w:lineRule="atLeast"/>
        <w:rPr>
          <w:rFonts w:ascii="Arial" w:hAnsi="Arial" w:cs="Arial"/>
          <w:sz w:val="20"/>
          <w:szCs w:val="20"/>
          <w:lang w:eastAsia="en-US"/>
        </w:rPr>
      </w:pPr>
      <w:r w:rsidRPr="00080878">
        <w:rPr>
          <w:rFonts w:ascii="Arial" w:hAnsi="Arial" w:cs="Arial"/>
          <w:sz w:val="20"/>
          <w:szCs w:val="20"/>
          <w:lang w:eastAsia="en-US"/>
        </w:rPr>
        <w:t xml:space="preserve">VSEBINA: </w:t>
      </w:r>
    </w:p>
    <w:p w14:paraId="0A244DB0" w14:textId="77777777" w:rsidR="0075039D" w:rsidRPr="00080878" w:rsidRDefault="00237744" w:rsidP="00C95EB9">
      <w:pPr>
        <w:numPr>
          <w:ilvl w:val="0"/>
          <w:numId w:val="8"/>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1: </w:t>
      </w:r>
      <w:r w:rsidR="0075039D" w:rsidRPr="00080878">
        <w:rPr>
          <w:rFonts w:ascii="Arial" w:hAnsi="Arial" w:cs="Arial"/>
          <w:sz w:val="20"/>
          <w:szCs w:val="20"/>
          <w:lang w:eastAsia="en-US"/>
        </w:rPr>
        <w:t>POVABILO K ODDAJI PONUDBE</w:t>
      </w:r>
    </w:p>
    <w:p w14:paraId="2DC50C7D" w14:textId="77777777" w:rsidR="0075039D" w:rsidRPr="00080878" w:rsidRDefault="00237744" w:rsidP="00C95EB9">
      <w:pPr>
        <w:numPr>
          <w:ilvl w:val="0"/>
          <w:numId w:val="8"/>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2: </w:t>
      </w:r>
      <w:r w:rsidR="0075039D" w:rsidRPr="00080878">
        <w:rPr>
          <w:rFonts w:ascii="Arial" w:hAnsi="Arial" w:cs="Arial"/>
          <w:sz w:val="20"/>
          <w:szCs w:val="20"/>
          <w:lang w:eastAsia="en-US"/>
        </w:rPr>
        <w:t>NAVODILO PONUDNIKOM ZA IZDELAVO PONUDBE TER DOLOČILA O IZVEDBI POSTOPKA</w:t>
      </w:r>
    </w:p>
    <w:p w14:paraId="7B7CF00C" w14:textId="77777777" w:rsidR="0075039D" w:rsidRPr="00080878" w:rsidRDefault="00237744" w:rsidP="00C95EB9">
      <w:pPr>
        <w:numPr>
          <w:ilvl w:val="0"/>
          <w:numId w:val="8"/>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3: </w:t>
      </w:r>
      <w:r w:rsidR="0075039D" w:rsidRPr="00080878">
        <w:rPr>
          <w:rFonts w:ascii="Arial" w:hAnsi="Arial" w:cs="Arial"/>
          <w:sz w:val="20"/>
          <w:szCs w:val="20"/>
          <w:lang w:eastAsia="en-US"/>
        </w:rPr>
        <w:t>RAZLOGI ZA IZKLJUČITEV IN POGOJI ZA SODELOVANJE</w:t>
      </w:r>
    </w:p>
    <w:p w14:paraId="0311F7FF" w14:textId="77777777" w:rsidR="0075039D" w:rsidRPr="00080878" w:rsidRDefault="00237744" w:rsidP="00C95EB9">
      <w:pPr>
        <w:numPr>
          <w:ilvl w:val="0"/>
          <w:numId w:val="8"/>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4: </w:t>
      </w:r>
      <w:r w:rsidR="0075039D" w:rsidRPr="00080878">
        <w:rPr>
          <w:rFonts w:ascii="Arial" w:hAnsi="Arial" w:cs="Arial"/>
          <w:sz w:val="20"/>
          <w:szCs w:val="20"/>
          <w:lang w:eastAsia="en-US"/>
        </w:rPr>
        <w:t xml:space="preserve">OBRAZCI NAROČNIKA </w:t>
      </w:r>
    </w:p>
    <w:p w14:paraId="7F18AE59" w14:textId="34C64D98" w:rsidR="0075039D" w:rsidRPr="00080878" w:rsidRDefault="00475F7F" w:rsidP="00C95EB9">
      <w:pPr>
        <w:numPr>
          <w:ilvl w:val="0"/>
          <w:numId w:val="8"/>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PRILOGA - </w:t>
      </w:r>
      <w:r w:rsidR="0075039D" w:rsidRPr="00080878">
        <w:rPr>
          <w:rFonts w:ascii="Arial" w:hAnsi="Arial" w:cs="Arial"/>
          <w:sz w:val="20"/>
          <w:szCs w:val="20"/>
          <w:lang w:eastAsia="en-US"/>
        </w:rPr>
        <w:t>ESPD OBRAZEC (datoteka v formatu .</w:t>
      </w:r>
      <w:proofErr w:type="spellStart"/>
      <w:r w:rsidR="0075039D" w:rsidRPr="00080878">
        <w:rPr>
          <w:rFonts w:ascii="Arial" w:hAnsi="Arial" w:cs="Arial"/>
          <w:sz w:val="20"/>
          <w:szCs w:val="20"/>
          <w:lang w:eastAsia="en-US"/>
        </w:rPr>
        <w:t>xml</w:t>
      </w:r>
      <w:proofErr w:type="spellEnd"/>
      <w:r w:rsidR="0075039D" w:rsidRPr="00080878">
        <w:rPr>
          <w:rFonts w:ascii="Arial" w:hAnsi="Arial" w:cs="Arial"/>
          <w:sz w:val="20"/>
          <w:szCs w:val="20"/>
          <w:lang w:eastAsia="en-US"/>
        </w:rPr>
        <w:t xml:space="preserve">) </w:t>
      </w:r>
    </w:p>
    <w:p w14:paraId="3B71A550" w14:textId="6ABCB8DC" w:rsidR="007F2C09" w:rsidRDefault="00475F7F" w:rsidP="00C95EB9">
      <w:pPr>
        <w:numPr>
          <w:ilvl w:val="0"/>
          <w:numId w:val="8"/>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PRILOGA - </w:t>
      </w:r>
      <w:r w:rsidR="00874E15" w:rsidRPr="00080878">
        <w:rPr>
          <w:rFonts w:ascii="Arial" w:hAnsi="Arial" w:cs="Arial"/>
          <w:sz w:val="20"/>
          <w:szCs w:val="20"/>
          <w:lang w:eastAsia="en-US"/>
        </w:rPr>
        <w:t>OBRAZEC »PONUDBENI PREDRAČUN«</w:t>
      </w:r>
      <w:r w:rsidR="00850620">
        <w:rPr>
          <w:rFonts w:ascii="Arial" w:hAnsi="Arial" w:cs="Arial"/>
          <w:sz w:val="20"/>
          <w:szCs w:val="20"/>
          <w:lang w:eastAsia="en-US"/>
        </w:rPr>
        <w:t xml:space="preserve"> (datoteka v fo</w:t>
      </w:r>
      <w:r w:rsidR="004D4761">
        <w:rPr>
          <w:rFonts w:ascii="Arial" w:hAnsi="Arial" w:cs="Arial"/>
          <w:sz w:val="20"/>
          <w:szCs w:val="20"/>
          <w:lang w:eastAsia="en-US"/>
        </w:rPr>
        <w:t>rmatu</w:t>
      </w:r>
      <w:r w:rsidR="00850620">
        <w:rPr>
          <w:rFonts w:ascii="Arial" w:hAnsi="Arial" w:cs="Arial"/>
          <w:sz w:val="20"/>
          <w:szCs w:val="20"/>
          <w:lang w:eastAsia="en-US"/>
        </w:rPr>
        <w:t xml:space="preserve"> Word)</w:t>
      </w:r>
    </w:p>
    <w:p w14:paraId="0051278A" w14:textId="331D1ABC" w:rsidR="00850620" w:rsidRDefault="00850620" w:rsidP="00850620">
      <w:pPr>
        <w:numPr>
          <w:ilvl w:val="0"/>
          <w:numId w:val="8"/>
        </w:numPr>
        <w:spacing w:line="260" w:lineRule="atLeast"/>
        <w:jc w:val="both"/>
        <w:rPr>
          <w:rFonts w:ascii="Arial" w:hAnsi="Arial" w:cs="Arial"/>
          <w:sz w:val="20"/>
          <w:szCs w:val="20"/>
          <w:lang w:eastAsia="en-US"/>
        </w:rPr>
      </w:pPr>
      <w:r w:rsidRPr="00080878">
        <w:rPr>
          <w:rFonts w:ascii="Arial" w:hAnsi="Arial" w:cs="Arial"/>
          <w:sz w:val="20"/>
          <w:szCs w:val="20"/>
          <w:lang w:eastAsia="en-US"/>
        </w:rPr>
        <w:t>PRILOGA - OBRAZEC »PONUDBENI PREDRAČUN«</w:t>
      </w:r>
      <w:r>
        <w:rPr>
          <w:rFonts w:ascii="Arial" w:hAnsi="Arial" w:cs="Arial"/>
          <w:sz w:val="20"/>
          <w:szCs w:val="20"/>
          <w:lang w:eastAsia="en-US"/>
        </w:rPr>
        <w:t xml:space="preserve"> (datoteka v </w:t>
      </w:r>
      <w:r w:rsidR="004D4761">
        <w:rPr>
          <w:rFonts w:ascii="Arial" w:hAnsi="Arial" w:cs="Arial"/>
          <w:sz w:val="20"/>
          <w:szCs w:val="20"/>
          <w:lang w:eastAsia="en-US"/>
        </w:rPr>
        <w:t>formatu</w:t>
      </w:r>
      <w:r>
        <w:rPr>
          <w:rFonts w:ascii="Arial" w:hAnsi="Arial" w:cs="Arial"/>
          <w:sz w:val="20"/>
          <w:szCs w:val="20"/>
          <w:lang w:eastAsia="en-US"/>
        </w:rPr>
        <w:t xml:space="preserve"> Excel)</w:t>
      </w:r>
    </w:p>
    <w:p w14:paraId="70E578D3" w14:textId="53F67262" w:rsidR="00874E15" w:rsidRPr="00080878" w:rsidRDefault="007F2C09"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850620">
        <w:rPr>
          <w:rFonts w:ascii="Arial" w:hAnsi="Arial" w:cs="Arial"/>
          <w:sz w:val="20"/>
          <w:szCs w:val="20"/>
          <w:lang w:eastAsia="en-US"/>
        </w:rPr>
        <w:t>-</w:t>
      </w:r>
      <w:r>
        <w:rPr>
          <w:rFonts w:ascii="Arial" w:hAnsi="Arial" w:cs="Arial"/>
          <w:sz w:val="20"/>
          <w:szCs w:val="20"/>
          <w:lang w:eastAsia="en-US"/>
        </w:rPr>
        <w:t xml:space="preserve"> PROJEKTNA NALOGA</w:t>
      </w:r>
      <w:r w:rsidR="00874E15" w:rsidRPr="00080878">
        <w:rPr>
          <w:rFonts w:ascii="Arial" w:hAnsi="Arial" w:cs="Arial"/>
          <w:sz w:val="20"/>
          <w:szCs w:val="20"/>
          <w:lang w:eastAsia="en-US"/>
        </w:rPr>
        <w:t xml:space="preserve"> </w:t>
      </w:r>
      <w:r w:rsidR="00850620">
        <w:rPr>
          <w:rFonts w:ascii="Arial" w:hAnsi="Arial" w:cs="Arial"/>
          <w:sz w:val="20"/>
          <w:szCs w:val="20"/>
          <w:lang w:eastAsia="en-US"/>
        </w:rPr>
        <w:t>S PRILOGAMI (</w:t>
      </w:r>
      <w:r w:rsidR="00BF0C76">
        <w:rPr>
          <w:rFonts w:ascii="Arial" w:hAnsi="Arial" w:cs="Arial"/>
          <w:sz w:val="20"/>
          <w:szCs w:val="20"/>
          <w:lang w:eastAsia="en-US"/>
        </w:rPr>
        <w:t>1. vmesno poročilo MOPE Stara Cinkarna, 2. vmesno poročilo MOPE Stara Cinkarna, 3.vmesno poročilo MOPE Stara Cinkarna)</w:t>
      </w:r>
    </w:p>
    <w:p w14:paraId="2CF54B74" w14:textId="13C518E7" w:rsidR="00711474" w:rsidRPr="00080878" w:rsidRDefault="00711474" w:rsidP="004C76DC">
      <w:pPr>
        <w:spacing w:line="260" w:lineRule="atLeast"/>
        <w:ind w:left="720"/>
        <w:jc w:val="both"/>
        <w:rPr>
          <w:rFonts w:ascii="Arial" w:hAnsi="Arial" w:cs="Arial"/>
          <w:sz w:val="20"/>
          <w:szCs w:val="20"/>
          <w:lang w:eastAsia="en-US"/>
        </w:rPr>
      </w:pPr>
    </w:p>
    <w:p w14:paraId="73F05163" w14:textId="77777777" w:rsidR="00874E15" w:rsidRDefault="00874E15" w:rsidP="00FB7DD3">
      <w:pPr>
        <w:spacing w:line="260" w:lineRule="atLeast"/>
        <w:jc w:val="both"/>
        <w:rPr>
          <w:rFonts w:ascii="Arial" w:hAnsi="Arial" w:cs="Arial"/>
          <w:sz w:val="20"/>
          <w:szCs w:val="20"/>
          <w:lang w:eastAsia="en-US"/>
        </w:rPr>
      </w:pPr>
    </w:p>
    <w:p w14:paraId="03416A10" w14:textId="6524A723" w:rsidR="0075039D" w:rsidRPr="00E17C53" w:rsidRDefault="00A54C59" w:rsidP="00A54C59">
      <w:pPr>
        <w:spacing w:line="260" w:lineRule="atLeast"/>
        <w:rPr>
          <w:rFonts w:ascii="Arial" w:hAnsi="Arial" w:cs="Arial"/>
          <w:b/>
          <w:sz w:val="20"/>
          <w:szCs w:val="20"/>
          <w:lang w:eastAsia="en-US"/>
        </w:rPr>
      </w:pPr>
      <w:r w:rsidRPr="00E17C53">
        <w:rPr>
          <w:rFonts w:ascii="Arial" w:hAnsi="Arial"/>
          <w:b/>
          <w:sz w:val="20"/>
          <w:lang w:eastAsia="en-US"/>
        </w:rPr>
        <w:lastRenderedPageBreak/>
        <w:t xml:space="preserve">POGLAVJE 1: </w:t>
      </w:r>
      <w:r w:rsidR="0075039D" w:rsidRPr="00E17C53">
        <w:rPr>
          <w:rFonts w:ascii="Arial" w:hAnsi="Arial"/>
          <w:b/>
          <w:sz w:val="20"/>
          <w:lang w:eastAsia="en-US"/>
        </w:rPr>
        <w:t>POVABILO K  ODDAJI PONUDBE</w:t>
      </w:r>
    </w:p>
    <w:p w14:paraId="7F8EA733" w14:textId="77777777" w:rsidR="0075039D" w:rsidRPr="00E17C53" w:rsidRDefault="0075039D" w:rsidP="00FB7DD3">
      <w:pPr>
        <w:spacing w:line="260" w:lineRule="atLeast"/>
        <w:rPr>
          <w:rFonts w:ascii="Arial" w:hAnsi="Arial" w:cs="Arial"/>
          <w:b/>
          <w:sz w:val="20"/>
          <w:szCs w:val="20"/>
          <w:lang w:eastAsia="en-US"/>
        </w:rPr>
      </w:pPr>
    </w:p>
    <w:p w14:paraId="1EB142FF" w14:textId="1C04C42C" w:rsidR="0075039D" w:rsidRPr="00E17C53" w:rsidRDefault="0075039D" w:rsidP="00496FF2">
      <w:pPr>
        <w:spacing w:line="260" w:lineRule="atLeast"/>
        <w:jc w:val="both"/>
        <w:rPr>
          <w:rFonts w:ascii="Arial" w:hAnsi="Arial" w:cs="Arial"/>
          <w:sz w:val="20"/>
          <w:szCs w:val="20"/>
          <w:lang w:eastAsia="en-US"/>
        </w:rPr>
      </w:pPr>
      <w:r w:rsidRPr="00E17C53">
        <w:rPr>
          <w:rFonts w:ascii="Arial" w:hAnsi="Arial" w:cs="Arial"/>
          <w:b/>
          <w:sz w:val="20"/>
          <w:szCs w:val="20"/>
          <w:lang w:eastAsia="en-US"/>
        </w:rPr>
        <w:t>N</w:t>
      </w:r>
      <w:r w:rsidR="00FB7DD3" w:rsidRPr="00E17C53">
        <w:rPr>
          <w:rFonts w:ascii="Arial" w:hAnsi="Arial" w:cs="Arial"/>
          <w:b/>
          <w:sz w:val="20"/>
          <w:szCs w:val="20"/>
          <w:lang w:eastAsia="en-US"/>
        </w:rPr>
        <w:t>aročnik</w:t>
      </w:r>
      <w:r w:rsidRPr="00E17C53">
        <w:rPr>
          <w:rFonts w:ascii="Arial" w:hAnsi="Arial" w:cs="Arial"/>
          <w:b/>
          <w:sz w:val="20"/>
          <w:szCs w:val="20"/>
          <w:lang w:eastAsia="en-US"/>
        </w:rPr>
        <w:t xml:space="preserve">: </w:t>
      </w:r>
      <w:r w:rsidR="00612E21" w:rsidRPr="00612E21">
        <w:rPr>
          <w:rFonts w:ascii="Arial" w:hAnsi="Arial" w:cs="Arial"/>
          <w:bCs/>
          <w:sz w:val="20"/>
          <w:szCs w:val="20"/>
          <w:lang w:eastAsia="en-US"/>
        </w:rPr>
        <w:t>Republika Slovenija,</w:t>
      </w:r>
      <w:r w:rsidR="00612E21">
        <w:rPr>
          <w:rFonts w:ascii="Arial" w:hAnsi="Arial" w:cs="Arial"/>
          <w:b/>
          <w:sz w:val="20"/>
          <w:szCs w:val="20"/>
          <w:lang w:eastAsia="en-US"/>
        </w:rPr>
        <w:t xml:space="preserve"> </w:t>
      </w:r>
      <w:r w:rsidRPr="00E17C53">
        <w:rPr>
          <w:rFonts w:ascii="Arial" w:hAnsi="Arial" w:cs="Arial"/>
          <w:sz w:val="20"/>
          <w:szCs w:val="20"/>
          <w:lang w:eastAsia="en-US"/>
        </w:rPr>
        <w:t xml:space="preserve">Ministrstvo za </w:t>
      </w:r>
      <w:r w:rsidR="00711474" w:rsidRPr="00E17C53">
        <w:rPr>
          <w:rFonts w:ascii="Arial" w:hAnsi="Arial" w:cs="Arial"/>
          <w:sz w:val="20"/>
          <w:szCs w:val="20"/>
          <w:lang w:eastAsia="en-US"/>
        </w:rPr>
        <w:t>okolje</w:t>
      </w:r>
      <w:r w:rsidR="00E41740">
        <w:rPr>
          <w:rFonts w:ascii="Arial" w:hAnsi="Arial" w:cs="Arial"/>
          <w:sz w:val="20"/>
          <w:szCs w:val="20"/>
          <w:lang w:eastAsia="en-US"/>
        </w:rPr>
        <w:t xml:space="preserve"> in prostor</w:t>
      </w:r>
      <w:r w:rsidRPr="00E17C53">
        <w:rPr>
          <w:rFonts w:ascii="Arial" w:hAnsi="Arial" w:cs="Arial"/>
          <w:sz w:val="20"/>
          <w:szCs w:val="20"/>
          <w:lang w:eastAsia="en-US"/>
        </w:rPr>
        <w:t xml:space="preserve">, </w:t>
      </w:r>
      <w:r w:rsidR="00E41740">
        <w:rPr>
          <w:rFonts w:ascii="Arial" w:hAnsi="Arial" w:cs="Arial"/>
          <w:sz w:val="20"/>
          <w:szCs w:val="20"/>
          <w:lang w:eastAsia="en-US"/>
        </w:rPr>
        <w:t>Dunajska cesta 48</w:t>
      </w:r>
      <w:r w:rsidRPr="00E17C53">
        <w:rPr>
          <w:rFonts w:ascii="Arial" w:hAnsi="Arial" w:cs="Arial"/>
          <w:sz w:val="20"/>
          <w:szCs w:val="20"/>
          <w:lang w:eastAsia="en-US"/>
        </w:rPr>
        <w:t>, 1</w:t>
      </w:r>
      <w:r w:rsidR="00967E7E" w:rsidRPr="00E17C53">
        <w:rPr>
          <w:rFonts w:ascii="Arial" w:hAnsi="Arial" w:cs="Arial"/>
          <w:sz w:val="20"/>
          <w:szCs w:val="20"/>
          <w:lang w:eastAsia="en-US"/>
        </w:rPr>
        <w:t>000</w:t>
      </w:r>
      <w:r w:rsidRPr="00E17C53">
        <w:rPr>
          <w:rFonts w:ascii="Arial" w:hAnsi="Arial" w:cs="Arial"/>
          <w:sz w:val="20"/>
          <w:szCs w:val="20"/>
          <w:lang w:eastAsia="en-US"/>
        </w:rPr>
        <w:t xml:space="preserve"> Ljubljana</w:t>
      </w:r>
    </w:p>
    <w:p w14:paraId="1163F799" w14:textId="77777777" w:rsidR="00FB7DD3" w:rsidRPr="00E17C53" w:rsidRDefault="00FB7DD3" w:rsidP="00496FF2">
      <w:pPr>
        <w:spacing w:line="260" w:lineRule="atLeast"/>
        <w:jc w:val="both"/>
        <w:rPr>
          <w:rFonts w:ascii="Arial" w:hAnsi="Arial" w:cs="Arial"/>
          <w:sz w:val="20"/>
          <w:szCs w:val="20"/>
          <w:lang w:eastAsia="en-US"/>
        </w:rPr>
      </w:pPr>
    </w:p>
    <w:p w14:paraId="29FEA7AD" w14:textId="77777777" w:rsidR="001B791F" w:rsidRPr="001B791F" w:rsidRDefault="0075039D" w:rsidP="001B791F">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Predmet javnega naročila je</w:t>
      </w:r>
      <w:r w:rsidRPr="00E17C53">
        <w:rPr>
          <w:rFonts w:ascii="Arial" w:hAnsi="Arial" w:cs="Arial"/>
          <w:sz w:val="20"/>
          <w:szCs w:val="20"/>
          <w:lang w:eastAsia="en-US"/>
        </w:rPr>
        <w:t>:</w:t>
      </w:r>
      <w:r w:rsidR="00BE03A6" w:rsidRPr="00E17C53">
        <w:rPr>
          <w:rFonts w:ascii="Arial" w:hAnsi="Arial" w:cs="Arial"/>
          <w:sz w:val="20"/>
          <w:szCs w:val="20"/>
          <w:lang w:eastAsia="en-US"/>
        </w:rPr>
        <w:t xml:space="preserve"> </w:t>
      </w:r>
    </w:p>
    <w:p w14:paraId="7D23B0FA" w14:textId="709A4BDE" w:rsidR="006B211D" w:rsidRPr="005B30B0" w:rsidRDefault="006B211D" w:rsidP="004C76DC">
      <w:pPr>
        <w:spacing w:line="260" w:lineRule="atLeast"/>
        <w:jc w:val="both"/>
        <w:rPr>
          <w:rFonts w:ascii="Arial" w:hAnsi="Arial" w:cs="Arial"/>
          <w:sz w:val="20"/>
          <w:szCs w:val="20"/>
          <w:lang w:eastAsia="en-US"/>
        </w:rPr>
      </w:pPr>
      <w:r w:rsidRPr="006B211D">
        <w:rPr>
          <w:rFonts w:ascii="Arial" w:hAnsi="Arial" w:cs="Arial"/>
          <w:sz w:val="20"/>
          <w:szCs w:val="20"/>
        </w:rPr>
        <w:t xml:space="preserve">Izvedba dodatnih raziskav ter izdelava strokovnih podlag in projektne dokumentacije za </w:t>
      </w:r>
      <w:proofErr w:type="spellStart"/>
      <w:r w:rsidRPr="006B211D">
        <w:rPr>
          <w:rFonts w:ascii="Arial" w:hAnsi="Arial" w:cs="Arial"/>
          <w:sz w:val="20"/>
          <w:szCs w:val="20"/>
        </w:rPr>
        <w:t>remediacijo</w:t>
      </w:r>
      <w:proofErr w:type="spellEnd"/>
      <w:r w:rsidRPr="006B211D">
        <w:rPr>
          <w:rFonts w:ascii="Arial" w:hAnsi="Arial" w:cs="Arial"/>
          <w:sz w:val="20"/>
          <w:szCs w:val="20"/>
        </w:rPr>
        <w:t xml:space="preserve"> in sanacijo območja Stare Cinkarne v Mestni občini Celje</w:t>
      </w:r>
    </w:p>
    <w:p w14:paraId="431E5C95" w14:textId="6EFF6399" w:rsidR="008A0916" w:rsidRPr="00E17C53" w:rsidRDefault="008A0916" w:rsidP="008A0916">
      <w:pPr>
        <w:spacing w:line="260" w:lineRule="atLeast"/>
        <w:jc w:val="both"/>
        <w:rPr>
          <w:rFonts w:ascii="Arial" w:hAnsi="Arial" w:cs="Arial"/>
          <w:sz w:val="20"/>
          <w:szCs w:val="20"/>
        </w:rPr>
      </w:pPr>
    </w:p>
    <w:p w14:paraId="4F663F90" w14:textId="77777777" w:rsidR="00816D96" w:rsidRPr="0071127A" w:rsidRDefault="0075039D" w:rsidP="00816D96">
      <w:pPr>
        <w:spacing w:line="276" w:lineRule="auto"/>
        <w:jc w:val="both"/>
        <w:rPr>
          <w:rFonts w:ascii="Arial" w:hAnsi="Arial" w:cs="Arial"/>
          <w:color w:val="4472C4" w:themeColor="accent5"/>
          <w:sz w:val="20"/>
          <w:szCs w:val="20"/>
        </w:rPr>
      </w:pPr>
      <w:r w:rsidRPr="00F766F8">
        <w:rPr>
          <w:rFonts w:ascii="Arial" w:hAnsi="Arial" w:cs="Arial"/>
          <w:b/>
          <w:sz w:val="20"/>
          <w:szCs w:val="20"/>
          <w:lang w:eastAsia="en-US"/>
        </w:rPr>
        <w:t>Krajši opis predmeta javnega naročila:</w:t>
      </w:r>
      <w:r w:rsidRPr="00E17C53">
        <w:rPr>
          <w:rFonts w:ascii="Arial" w:hAnsi="Arial" w:cs="Arial"/>
          <w:b/>
          <w:sz w:val="20"/>
          <w:szCs w:val="20"/>
          <w:lang w:eastAsia="en-US"/>
        </w:rPr>
        <w:t xml:space="preserve"> </w:t>
      </w:r>
    </w:p>
    <w:p w14:paraId="6F081C1A" w14:textId="50E3C39A" w:rsidR="00B74EBC" w:rsidRDefault="00B74EBC" w:rsidP="00B74EBC">
      <w:pPr>
        <w:widowControl w:val="0"/>
        <w:autoSpaceDE w:val="0"/>
        <w:autoSpaceDN w:val="0"/>
        <w:adjustRightInd w:val="0"/>
        <w:spacing w:line="260" w:lineRule="atLeast"/>
        <w:jc w:val="both"/>
        <w:rPr>
          <w:rFonts w:ascii="Arial" w:hAnsi="Arial" w:cs="Arial"/>
          <w:sz w:val="20"/>
          <w:szCs w:val="20"/>
        </w:rPr>
      </w:pPr>
      <w:r w:rsidRPr="00B74EBC">
        <w:rPr>
          <w:rFonts w:ascii="Arial" w:hAnsi="Arial" w:cs="Arial"/>
          <w:sz w:val="20"/>
          <w:szCs w:val="20"/>
        </w:rPr>
        <w:t xml:space="preserve">Območje Stare Cinkarne v Celju vključno s področjem, kjer se je v preteklosti nahajala halda </w:t>
      </w:r>
      <w:proofErr w:type="spellStart"/>
      <w:r w:rsidRPr="00B74EBC">
        <w:rPr>
          <w:rFonts w:ascii="Arial" w:hAnsi="Arial" w:cs="Arial"/>
          <w:sz w:val="20"/>
          <w:szCs w:val="20"/>
        </w:rPr>
        <w:t>r</w:t>
      </w:r>
      <w:r w:rsidR="00553A07">
        <w:rPr>
          <w:rFonts w:ascii="Arial" w:hAnsi="Arial" w:cs="Arial"/>
          <w:sz w:val="20"/>
          <w:szCs w:val="20"/>
        </w:rPr>
        <w:t>a</w:t>
      </w:r>
      <w:r w:rsidRPr="00B74EBC">
        <w:rPr>
          <w:rFonts w:ascii="Arial" w:hAnsi="Arial" w:cs="Arial"/>
          <w:sz w:val="20"/>
          <w:szCs w:val="20"/>
        </w:rPr>
        <w:t>jmovke</w:t>
      </w:r>
      <w:proofErr w:type="spellEnd"/>
      <w:r w:rsidRPr="00B74EBC">
        <w:rPr>
          <w:rFonts w:ascii="Arial" w:hAnsi="Arial" w:cs="Arial"/>
          <w:sz w:val="20"/>
          <w:szCs w:val="20"/>
        </w:rPr>
        <w:t xml:space="preserve">, predstavlja degradirano območje skladno z Odlokom o določitvi degradiranega okolja in programa ukrepov za izboljšanje kakovosti okolja na območju Stare Cinkarne v Mestni občini Celje (Uradni list RS, št. 35/24). Gre za podedovana </w:t>
      </w:r>
      <w:proofErr w:type="spellStart"/>
      <w:r w:rsidRPr="00B74EBC">
        <w:rPr>
          <w:rFonts w:ascii="Arial" w:hAnsi="Arial" w:cs="Arial"/>
          <w:sz w:val="20"/>
          <w:szCs w:val="20"/>
        </w:rPr>
        <w:t>okoljska</w:t>
      </w:r>
      <w:proofErr w:type="spellEnd"/>
      <w:r w:rsidRPr="00B74EBC">
        <w:rPr>
          <w:rFonts w:ascii="Arial" w:hAnsi="Arial" w:cs="Arial"/>
          <w:sz w:val="20"/>
          <w:szCs w:val="20"/>
        </w:rPr>
        <w:t xml:space="preserve"> bremena zaradi pretekle rabe prostora, kjer je potekala metalurško-kemična proizvodnja in območja nastanka odlagališč.</w:t>
      </w:r>
    </w:p>
    <w:p w14:paraId="0EE8ADA8" w14:textId="77777777" w:rsidR="00D07E1A" w:rsidRPr="00B74EBC" w:rsidRDefault="00D07E1A" w:rsidP="00B74EBC">
      <w:pPr>
        <w:widowControl w:val="0"/>
        <w:autoSpaceDE w:val="0"/>
        <w:autoSpaceDN w:val="0"/>
        <w:adjustRightInd w:val="0"/>
        <w:spacing w:line="260" w:lineRule="atLeast"/>
        <w:jc w:val="both"/>
        <w:rPr>
          <w:rFonts w:ascii="Arial" w:hAnsi="Arial" w:cs="Arial"/>
          <w:sz w:val="20"/>
          <w:szCs w:val="20"/>
        </w:rPr>
      </w:pPr>
    </w:p>
    <w:p w14:paraId="252AFB52" w14:textId="729A4353" w:rsidR="00B74EBC" w:rsidRDefault="00B74EBC" w:rsidP="00B74EBC">
      <w:pPr>
        <w:widowControl w:val="0"/>
        <w:autoSpaceDE w:val="0"/>
        <w:autoSpaceDN w:val="0"/>
        <w:adjustRightInd w:val="0"/>
        <w:spacing w:line="260" w:lineRule="atLeast"/>
        <w:jc w:val="both"/>
        <w:rPr>
          <w:rFonts w:ascii="Arial" w:hAnsi="Arial" w:cs="Arial"/>
          <w:sz w:val="20"/>
          <w:szCs w:val="20"/>
        </w:rPr>
      </w:pPr>
      <w:r w:rsidRPr="00B74EBC">
        <w:rPr>
          <w:rFonts w:ascii="Arial" w:hAnsi="Arial" w:cs="Arial"/>
          <w:sz w:val="20"/>
          <w:szCs w:val="20"/>
        </w:rPr>
        <w:t xml:space="preserve">Ministrstvo za okolje, podnebje in energijo (v nadaljevanju MOPE) je izvedlo naročilo, kjer je izbrani izvajalec IZVO-R d.o.o pregledal vso dosedanjo razpoložljivo dokumentacijo in predhodne </w:t>
      </w:r>
      <w:proofErr w:type="spellStart"/>
      <w:r w:rsidRPr="00B74EBC">
        <w:rPr>
          <w:rFonts w:ascii="Arial" w:hAnsi="Arial" w:cs="Arial"/>
          <w:sz w:val="20"/>
          <w:szCs w:val="20"/>
        </w:rPr>
        <w:t>okoljske</w:t>
      </w:r>
      <w:proofErr w:type="spellEnd"/>
      <w:r w:rsidRPr="00B74EBC">
        <w:rPr>
          <w:rFonts w:ascii="Arial" w:hAnsi="Arial" w:cs="Arial"/>
          <w:sz w:val="20"/>
          <w:szCs w:val="20"/>
        </w:rPr>
        <w:t xml:space="preserve"> raziskave tal, podzemne ter površinske vode, katere so bile predhodno izvedene zaradi onesnaženja na območju Stare Cinkarne v Mestni občini Celje. Območje v preteklosti ni bilo obravnavano celovito, tako ni bilo moč pridobiti podatkov za zanesljivo oceno onesnaženosti. IZVO-R d.o.o je kot zaključek pregleda v poročilih podal predloge dodatnih raziskav, katerih izvedba je potrebna za določitev parametra in obsega onesnaženja ter izdelavo strokovnih podlag s katerimi bo moč določiti prave metode </w:t>
      </w:r>
      <w:proofErr w:type="spellStart"/>
      <w:r w:rsidRPr="00B74EBC">
        <w:rPr>
          <w:rFonts w:ascii="Arial" w:hAnsi="Arial" w:cs="Arial"/>
          <w:sz w:val="20"/>
          <w:szCs w:val="20"/>
        </w:rPr>
        <w:t>remediacije</w:t>
      </w:r>
      <w:proofErr w:type="spellEnd"/>
      <w:r w:rsidR="003C28FF">
        <w:rPr>
          <w:rFonts w:ascii="Arial" w:hAnsi="Arial" w:cs="Arial"/>
          <w:sz w:val="20"/>
          <w:szCs w:val="20"/>
        </w:rPr>
        <w:t xml:space="preserve">, </w:t>
      </w:r>
      <w:r w:rsidRPr="00B74EBC">
        <w:rPr>
          <w:rFonts w:ascii="Arial" w:hAnsi="Arial" w:cs="Arial"/>
          <w:sz w:val="20"/>
          <w:szCs w:val="20"/>
        </w:rPr>
        <w:t xml:space="preserve">in ustrezen načrt sanacije območja Stare Cinkarne. Šele na podlagi tega bo možno narediti nabor tehnično, </w:t>
      </w:r>
      <w:proofErr w:type="spellStart"/>
      <w:r w:rsidRPr="00B74EBC">
        <w:rPr>
          <w:rFonts w:ascii="Arial" w:hAnsi="Arial" w:cs="Arial"/>
          <w:sz w:val="20"/>
          <w:szCs w:val="20"/>
        </w:rPr>
        <w:t>okoljsko</w:t>
      </w:r>
      <w:proofErr w:type="spellEnd"/>
      <w:r w:rsidRPr="00B74EBC">
        <w:rPr>
          <w:rFonts w:ascii="Arial" w:hAnsi="Arial" w:cs="Arial"/>
          <w:sz w:val="20"/>
          <w:szCs w:val="20"/>
        </w:rPr>
        <w:t xml:space="preserve"> in ekonomsko optimalnega koncepta </w:t>
      </w:r>
      <w:proofErr w:type="spellStart"/>
      <w:r w:rsidRPr="00B74EBC">
        <w:rPr>
          <w:rFonts w:ascii="Arial" w:hAnsi="Arial" w:cs="Arial"/>
          <w:sz w:val="20"/>
          <w:szCs w:val="20"/>
        </w:rPr>
        <w:t>remediacije</w:t>
      </w:r>
      <w:proofErr w:type="spellEnd"/>
      <w:r w:rsidRPr="00B74EBC">
        <w:rPr>
          <w:rFonts w:ascii="Arial" w:hAnsi="Arial" w:cs="Arial"/>
          <w:sz w:val="20"/>
          <w:szCs w:val="20"/>
        </w:rPr>
        <w:t xml:space="preserve"> in sanacije območja, ki bo predstavljal podlago za izbor najustreznejše variante nameravanega načina izvedbe del – izdelava idejnega projekta (IDP). IDP bo predstavljal podlago za izdelavo nadaljnje projektne dokumentacije in pridobitev gradbenega dovoljenja za izvedbo sanacijskih ukrepov na onesnaženem območju.</w:t>
      </w:r>
    </w:p>
    <w:p w14:paraId="59011645" w14:textId="77777777" w:rsidR="00D07E1A" w:rsidRPr="00B74EBC" w:rsidRDefault="00D07E1A" w:rsidP="00B74EBC">
      <w:pPr>
        <w:widowControl w:val="0"/>
        <w:autoSpaceDE w:val="0"/>
        <w:autoSpaceDN w:val="0"/>
        <w:adjustRightInd w:val="0"/>
        <w:spacing w:line="260" w:lineRule="atLeast"/>
        <w:jc w:val="both"/>
        <w:rPr>
          <w:rFonts w:ascii="Arial" w:hAnsi="Arial" w:cs="Arial"/>
          <w:sz w:val="20"/>
          <w:szCs w:val="20"/>
        </w:rPr>
      </w:pPr>
    </w:p>
    <w:p w14:paraId="5394EB57" w14:textId="77777777" w:rsidR="00B74EBC" w:rsidRDefault="00B74EBC" w:rsidP="00C86C41">
      <w:pPr>
        <w:widowControl w:val="0"/>
        <w:autoSpaceDE w:val="0"/>
        <w:autoSpaceDN w:val="0"/>
        <w:adjustRightInd w:val="0"/>
        <w:spacing w:line="260" w:lineRule="atLeast"/>
        <w:jc w:val="both"/>
        <w:rPr>
          <w:rFonts w:ascii="Arial" w:hAnsi="Arial" w:cs="Arial"/>
          <w:sz w:val="20"/>
          <w:szCs w:val="20"/>
        </w:rPr>
      </w:pPr>
      <w:r w:rsidRPr="00B74EBC">
        <w:rPr>
          <w:rFonts w:ascii="Arial" w:hAnsi="Arial" w:cs="Arial"/>
          <w:sz w:val="20"/>
          <w:szCs w:val="20"/>
        </w:rPr>
        <w:t>Izbrani izvajalec bo v okviru predmetnega javnega naročila izdelal tudi projektno dokumentacijo skladno s Pravilnikom o projektni in drugi dokumentaciji ter obrazcih pri gradnji objektov (Ur.l.RS, št. 30/23) ter Pravili stroke za pripravo projektne dokumentacije - Zvezek 0 Splošna določila, IZS, december 2024. Rešitve morajo biti skladne z veljavno gradbeno in prostorsko zakonodajo.</w:t>
      </w:r>
    </w:p>
    <w:p w14:paraId="5C01ACA3" w14:textId="77777777" w:rsidR="00B74EBC" w:rsidRPr="007F2C09" w:rsidRDefault="00B74EBC" w:rsidP="00B74EBC">
      <w:pPr>
        <w:jc w:val="both"/>
        <w:rPr>
          <w:rFonts w:ascii="Arial" w:hAnsi="Arial" w:cs="Arial"/>
          <w:sz w:val="20"/>
          <w:szCs w:val="20"/>
          <w:highlight w:val="cyan"/>
        </w:rPr>
      </w:pPr>
    </w:p>
    <w:p w14:paraId="6F9603E7" w14:textId="2546D66C" w:rsidR="0021119D" w:rsidRPr="00E17C53" w:rsidRDefault="0021119D" w:rsidP="0021119D">
      <w:pPr>
        <w:widowControl w:val="0"/>
        <w:autoSpaceDE w:val="0"/>
        <w:autoSpaceDN w:val="0"/>
        <w:adjustRightInd w:val="0"/>
        <w:spacing w:line="260" w:lineRule="atLeast"/>
        <w:jc w:val="both"/>
        <w:rPr>
          <w:rFonts w:ascii="Arial" w:hAnsi="Arial" w:cs="Arial"/>
          <w:sz w:val="20"/>
          <w:szCs w:val="20"/>
        </w:rPr>
      </w:pPr>
      <w:bookmarkStart w:id="0" w:name="_Toc156997236"/>
      <w:bookmarkStart w:id="1" w:name="_Toc156998181"/>
      <w:r w:rsidRPr="0021119D">
        <w:rPr>
          <w:rFonts w:ascii="Arial" w:hAnsi="Arial" w:cs="Arial"/>
          <w:sz w:val="20"/>
          <w:szCs w:val="20"/>
        </w:rPr>
        <w:t xml:space="preserve">Podrobnejši opis </w:t>
      </w:r>
      <w:r w:rsidR="00E9098F">
        <w:rPr>
          <w:rFonts w:ascii="Arial" w:hAnsi="Arial" w:cs="Arial"/>
          <w:sz w:val="20"/>
          <w:szCs w:val="20"/>
        </w:rPr>
        <w:t>storitev</w:t>
      </w:r>
      <w:r w:rsidR="00E9098F" w:rsidRPr="0021119D">
        <w:rPr>
          <w:rFonts w:ascii="Arial" w:hAnsi="Arial" w:cs="Arial"/>
          <w:sz w:val="20"/>
          <w:szCs w:val="20"/>
        </w:rPr>
        <w:t xml:space="preserve"> </w:t>
      </w:r>
      <w:r w:rsidRPr="0021119D">
        <w:rPr>
          <w:rFonts w:ascii="Arial" w:hAnsi="Arial" w:cs="Arial"/>
          <w:sz w:val="20"/>
          <w:szCs w:val="20"/>
        </w:rPr>
        <w:t>in druge zahteve so razvidne projektne naloge.</w:t>
      </w:r>
      <w:r w:rsidRPr="00E17C53">
        <w:rPr>
          <w:rFonts w:ascii="Arial" w:hAnsi="Arial" w:cs="Arial"/>
          <w:sz w:val="20"/>
          <w:szCs w:val="20"/>
        </w:rPr>
        <w:t xml:space="preserve"> </w:t>
      </w:r>
    </w:p>
    <w:p w14:paraId="6920B604" w14:textId="77777777" w:rsidR="0021119D" w:rsidRPr="00E17C53" w:rsidRDefault="0021119D" w:rsidP="0021119D">
      <w:pPr>
        <w:widowControl w:val="0"/>
        <w:autoSpaceDE w:val="0"/>
        <w:autoSpaceDN w:val="0"/>
        <w:adjustRightInd w:val="0"/>
        <w:spacing w:line="260" w:lineRule="atLeast"/>
        <w:jc w:val="both"/>
        <w:rPr>
          <w:rFonts w:ascii="Arial" w:hAnsi="Arial" w:cs="Arial"/>
          <w:sz w:val="20"/>
          <w:szCs w:val="20"/>
        </w:rPr>
      </w:pPr>
    </w:p>
    <w:p w14:paraId="18506280" w14:textId="360CA63E" w:rsidR="00C86C41" w:rsidRPr="00E17C53" w:rsidRDefault="00C86C41" w:rsidP="00C86C41">
      <w:pPr>
        <w:widowControl w:val="0"/>
        <w:autoSpaceDE w:val="0"/>
        <w:autoSpaceDN w:val="0"/>
        <w:adjustRightInd w:val="0"/>
        <w:spacing w:line="260" w:lineRule="atLeast"/>
        <w:jc w:val="both"/>
        <w:rPr>
          <w:rFonts w:ascii="Arial" w:hAnsi="Arial" w:cs="Arial"/>
          <w:sz w:val="20"/>
          <w:szCs w:val="20"/>
        </w:rPr>
      </w:pPr>
      <w:r w:rsidRPr="00E17C53">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E17C53" w:rsidRDefault="00C86C41" w:rsidP="00C86C41">
      <w:pPr>
        <w:widowControl w:val="0"/>
        <w:autoSpaceDE w:val="0"/>
        <w:autoSpaceDN w:val="0"/>
        <w:adjustRightInd w:val="0"/>
        <w:spacing w:line="260" w:lineRule="atLeast"/>
        <w:jc w:val="both"/>
        <w:rPr>
          <w:rFonts w:ascii="Arial" w:hAnsi="Arial" w:cs="Arial"/>
          <w:sz w:val="20"/>
          <w:szCs w:val="20"/>
        </w:rPr>
      </w:pPr>
    </w:p>
    <w:p w14:paraId="0511CD6B" w14:textId="77777777" w:rsidR="0001644A" w:rsidRPr="003E20DF" w:rsidRDefault="0001644A" w:rsidP="0001644A">
      <w:pPr>
        <w:widowControl w:val="0"/>
        <w:autoSpaceDE w:val="0"/>
        <w:autoSpaceDN w:val="0"/>
        <w:adjustRightInd w:val="0"/>
        <w:spacing w:line="260" w:lineRule="atLeast"/>
        <w:jc w:val="both"/>
        <w:rPr>
          <w:rFonts w:ascii="Arial" w:hAnsi="Arial" w:cs="Arial"/>
          <w:b/>
          <w:bCs/>
          <w:iCs/>
          <w:sz w:val="20"/>
          <w:szCs w:val="20"/>
        </w:rPr>
      </w:pPr>
      <w:r w:rsidRPr="003E20DF">
        <w:rPr>
          <w:rFonts w:ascii="Arial" w:hAnsi="Arial" w:cs="Arial"/>
          <w:b/>
          <w:bCs/>
          <w:iCs/>
          <w:sz w:val="20"/>
          <w:szCs w:val="20"/>
        </w:rPr>
        <w:t>Rok za izvedbo storitev je 540 dni od uvedbe v delo. Končni rok za zaključek pogodbe je potrditev naročnika, da prejeta dokumentacija nima napak, oziroma najpozneje 580 dni od uvedbe v delo.</w:t>
      </w:r>
    </w:p>
    <w:p w14:paraId="52C6F09F" w14:textId="77777777" w:rsidR="00A77901" w:rsidRDefault="00A77901" w:rsidP="00C86C41">
      <w:pPr>
        <w:widowControl w:val="0"/>
        <w:autoSpaceDE w:val="0"/>
        <w:autoSpaceDN w:val="0"/>
        <w:adjustRightInd w:val="0"/>
        <w:spacing w:line="260" w:lineRule="atLeast"/>
        <w:jc w:val="both"/>
        <w:rPr>
          <w:rFonts w:ascii="Arial" w:hAnsi="Arial" w:cs="Arial"/>
          <w:b/>
          <w:bCs/>
          <w:iCs/>
          <w:sz w:val="20"/>
          <w:szCs w:val="20"/>
        </w:rPr>
      </w:pPr>
    </w:p>
    <w:p w14:paraId="65FD8584" w14:textId="1AE39FD4" w:rsidR="00A77901" w:rsidRPr="006A078C" w:rsidRDefault="00A77901" w:rsidP="00A77901">
      <w:pPr>
        <w:jc w:val="both"/>
        <w:rPr>
          <w:rFonts w:ascii="Arial" w:eastAsia="Calibri" w:hAnsi="Arial" w:cs="Arial"/>
          <w:sz w:val="20"/>
          <w:szCs w:val="20"/>
        </w:rPr>
      </w:pPr>
      <w:r w:rsidRPr="0021119D">
        <w:rPr>
          <w:rFonts w:ascii="Arial" w:eastAsia="Calibri" w:hAnsi="Arial" w:cs="Arial"/>
          <w:b/>
          <w:sz w:val="20"/>
          <w:szCs w:val="20"/>
        </w:rPr>
        <w:t xml:space="preserve">Limitirana vrednost ponudbe: </w:t>
      </w:r>
      <w:r w:rsidRPr="0021119D">
        <w:rPr>
          <w:rFonts w:ascii="Arial" w:eastAsia="Calibri" w:hAnsi="Arial" w:cs="Arial"/>
          <w:sz w:val="20"/>
          <w:szCs w:val="20"/>
        </w:rPr>
        <w:t xml:space="preserve">Skupna ponudbena vrednost je limitirana na </w:t>
      </w:r>
      <w:r w:rsidR="002B7828" w:rsidRPr="0021119D">
        <w:rPr>
          <w:rStyle w:val="FontStyle32"/>
          <w:i w:val="0"/>
          <w:iCs w:val="0"/>
          <w:sz w:val="20"/>
          <w:szCs w:val="20"/>
          <w:lang w:val="pt-BR"/>
        </w:rPr>
        <w:t>1.280.000</w:t>
      </w:r>
      <w:r w:rsidRPr="0021119D">
        <w:rPr>
          <w:rStyle w:val="FontStyle32"/>
          <w:i w:val="0"/>
          <w:iCs w:val="0"/>
          <w:sz w:val="20"/>
          <w:szCs w:val="20"/>
        </w:rPr>
        <w:t>,</w:t>
      </w:r>
      <w:r w:rsidR="002B7828" w:rsidRPr="0021119D">
        <w:rPr>
          <w:rStyle w:val="FontStyle32"/>
          <w:i w:val="0"/>
          <w:iCs w:val="0"/>
          <w:sz w:val="20"/>
          <w:szCs w:val="20"/>
        </w:rPr>
        <w:t>0</w:t>
      </w:r>
      <w:r w:rsidRPr="0021119D">
        <w:rPr>
          <w:rStyle w:val="FontStyle32"/>
          <w:i w:val="0"/>
          <w:iCs w:val="0"/>
          <w:sz w:val="20"/>
          <w:szCs w:val="20"/>
        </w:rPr>
        <w:t>0</w:t>
      </w:r>
      <w:r w:rsidRPr="0021119D">
        <w:rPr>
          <w:rStyle w:val="FontStyle32"/>
          <w:szCs w:val="20"/>
        </w:rPr>
        <w:t xml:space="preserve"> </w:t>
      </w:r>
      <w:r w:rsidRPr="0021119D">
        <w:rPr>
          <w:rFonts w:ascii="Arial" w:eastAsia="Calibri" w:hAnsi="Arial" w:cs="Arial"/>
          <w:b/>
          <w:sz w:val="20"/>
          <w:szCs w:val="20"/>
        </w:rPr>
        <w:t>EUR brez DDV</w:t>
      </w:r>
      <w:r w:rsidRPr="0021119D">
        <w:rPr>
          <w:rFonts w:ascii="Arial" w:eastAsia="Calibri" w:hAnsi="Arial" w:cs="Arial"/>
          <w:sz w:val="20"/>
          <w:szCs w:val="20"/>
        </w:rPr>
        <w:t>, kar je vezano na zagotovljena sredstva naročnika. Ponudbe, ki bodo presegle to vrednost, bodo izločene kot nedopustne.</w:t>
      </w:r>
      <w:r w:rsidRPr="006A078C">
        <w:rPr>
          <w:rFonts w:ascii="Arial" w:eastAsia="Calibri" w:hAnsi="Arial" w:cs="Arial"/>
          <w:sz w:val="20"/>
          <w:szCs w:val="20"/>
        </w:rPr>
        <w:t xml:space="preserve"> </w:t>
      </w:r>
    </w:p>
    <w:p w14:paraId="49F7F869" w14:textId="77777777" w:rsidR="00A77901" w:rsidRPr="00232977" w:rsidRDefault="00A77901" w:rsidP="00A77901">
      <w:pPr>
        <w:jc w:val="both"/>
        <w:rPr>
          <w:rFonts w:ascii="Arial" w:eastAsia="Calibri" w:hAnsi="Arial" w:cs="Arial"/>
          <w:sz w:val="20"/>
          <w:szCs w:val="20"/>
        </w:rPr>
      </w:pPr>
    </w:p>
    <w:bookmarkEnd w:id="0"/>
    <w:bookmarkEnd w:id="1"/>
    <w:p w14:paraId="074F1015" w14:textId="08216D48"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Elektronska predložitev ponudb</w:t>
      </w:r>
    </w:p>
    <w:p w14:paraId="60D1699C" w14:textId="77777777" w:rsidR="00EE006E" w:rsidRPr="00EE006E" w:rsidRDefault="00EE006E" w:rsidP="00EE006E">
      <w:pPr>
        <w:spacing w:line="260" w:lineRule="atLeast"/>
        <w:jc w:val="both"/>
        <w:rPr>
          <w:rFonts w:ascii="Arial" w:eastAsia="Calibri" w:hAnsi="Arial" w:cs="Arial"/>
          <w:sz w:val="20"/>
          <w:szCs w:val="20"/>
          <w:lang w:eastAsia="en-US"/>
        </w:rPr>
      </w:pPr>
      <w:r w:rsidRPr="00EE006E">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EE006E">
          <w:rPr>
            <w:rFonts w:ascii="Arial" w:eastAsia="Calibri" w:hAnsi="Arial"/>
            <w:sz w:val="20"/>
            <w:lang w:eastAsia="en-US"/>
          </w:rPr>
          <w:t>https://ejn.gov.si</w:t>
        </w:r>
      </w:hyperlink>
      <w:r w:rsidRPr="00EE006E">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EE006E">
          <w:rPr>
            <w:rFonts w:ascii="Arial" w:eastAsia="Calibri" w:hAnsi="Arial"/>
            <w:sz w:val="20"/>
            <w:lang w:eastAsia="en-US"/>
          </w:rPr>
          <w:t>https://ejn.gov.si</w:t>
        </w:r>
      </w:hyperlink>
      <w:r w:rsidRPr="00EE006E">
        <w:rPr>
          <w:rFonts w:ascii="Arial" w:eastAsia="Calibri" w:hAnsi="Arial" w:cs="Arial"/>
          <w:sz w:val="20"/>
          <w:szCs w:val="20"/>
          <w:lang w:eastAsia="en-US"/>
        </w:rPr>
        <w:t>.</w:t>
      </w:r>
    </w:p>
    <w:p w14:paraId="56FD5632" w14:textId="77777777" w:rsidR="00237744" w:rsidRPr="00E17C53" w:rsidRDefault="00237744" w:rsidP="00FB7DD3">
      <w:pPr>
        <w:spacing w:line="260" w:lineRule="atLeast"/>
        <w:jc w:val="both"/>
        <w:rPr>
          <w:rFonts w:ascii="Arial" w:eastAsia="Calibri" w:hAnsi="Arial" w:cs="Arial"/>
          <w:sz w:val="20"/>
          <w:szCs w:val="20"/>
          <w:lang w:eastAsia="en-US"/>
        </w:rPr>
      </w:pPr>
    </w:p>
    <w:p w14:paraId="4FE08DC3"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Ponudnik se mora pred oddajo ponudbe registrirati na spletnem naslovu </w:t>
      </w:r>
      <w:hyperlink r:id="rId10"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E17C53" w:rsidRDefault="00237744" w:rsidP="00FB7DD3">
      <w:pPr>
        <w:spacing w:line="260" w:lineRule="atLeast"/>
        <w:jc w:val="both"/>
        <w:rPr>
          <w:rFonts w:ascii="Arial" w:eastAsia="Calibri" w:hAnsi="Arial" w:cs="Arial"/>
          <w:sz w:val="20"/>
          <w:szCs w:val="20"/>
          <w:lang w:eastAsia="en-US"/>
        </w:rPr>
      </w:pPr>
    </w:p>
    <w:p w14:paraId="696690AF"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E17C53" w:rsidRDefault="00237744" w:rsidP="00FB7DD3">
      <w:pPr>
        <w:spacing w:line="260" w:lineRule="atLeast"/>
        <w:jc w:val="both"/>
        <w:rPr>
          <w:rFonts w:ascii="Arial" w:eastAsia="Calibri" w:hAnsi="Arial" w:cs="Arial"/>
          <w:sz w:val="20"/>
          <w:szCs w:val="20"/>
          <w:lang w:eastAsia="en-US"/>
        </w:rPr>
      </w:pPr>
    </w:p>
    <w:p w14:paraId="328F81CC" w14:textId="385F0E62"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0"/>
        </w:rPr>
        <w:t xml:space="preserve">Ponudba se šteje za pravočasno oddano, če jo naročnik prejme preko sistema e-JN </w:t>
      </w:r>
      <w:r w:rsidRPr="00E17C53">
        <w:rPr>
          <w:rFonts w:ascii="Arial" w:eastAsia="Calibri" w:hAnsi="Arial" w:cs="Arial"/>
          <w:sz w:val="20"/>
          <w:szCs w:val="20"/>
          <w:u w:val="single"/>
        </w:rPr>
        <w:t xml:space="preserve">https://ejn.gov.si </w:t>
      </w:r>
      <w:r w:rsidRPr="00E17C53">
        <w:rPr>
          <w:rFonts w:ascii="Arial" w:eastAsia="Calibri" w:hAnsi="Arial" w:cs="Arial"/>
          <w:sz w:val="20"/>
          <w:szCs w:val="20"/>
        </w:rPr>
        <w:t>najkasneje</w:t>
      </w:r>
      <w:r w:rsidR="000F3D07" w:rsidRPr="00E17C53">
        <w:rPr>
          <w:rFonts w:ascii="Arial" w:eastAsia="Calibri" w:hAnsi="Arial" w:cs="Arial"/>
          <w:sz w:val="20"/>
          <w:szCs w:val="20"/>
        </w:rPr>
        <w:t xml:space="preserve"> do dneva in ure, kot je to določeno v obvestilu o naročilu, objavljenem na portalu javnih naročil</w:t>
      </w:r>
      <w:r w:rsidRPr="00E17C53">
        <w:rPr>
          <w:rFonts w:ascii="Arial" w:eastAsia="Calibri" w:hAnsi="Arial" w:cs="Arial"/>
          <w:b/>
          <w:sz w:val="20"/>
          <w:szCs w:val="22"/>
          <w:lang w:eastAsia="en-US"/>
        </w:rPr>
        <w:t>.</w:t>
      </w:r>
      <w:r w:rsidRPr="00E17C53">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E17C53" w:rsidRDefault="00C514E5" w:rsidP="00FB7DD3">
      <w:pPr>
        <w:spacing w:line="260" w:lineRule="atLeast"/>
        <w:jc w:val="both"/>
        <w:rPr>
          <w:rFonts w:ascii="Arial" w:eastAsia="Calibri" w:hAnsi="Arial" w:cs="Arial"/>
          <w:sz w:val="20"/>
          <w:szCs w:val="22"/>
          <w:lang w:eastAsia="en-US"/>
        </w:rPr>
      </w:pPr>
    </w:p>
    <w:p w14:paraId="4D893D8E" w14:textId="77777777"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E17C53" w:rsidRDefault="00967E7E" w:rsidP="00FB7DD3">
      <w:pPr>
        <w:spacing w:line="260" w:lineRule="atLeast"/>
        <w:jc w:val="both"/>
        <w:rPr>
          <w:rFonts w:ascii="Arial" w:eastAsia="Calibri" w:hAnsi="Arial" w:cs="Arial"/>
          <w:sz w:val="20"/>
          <w:szCs w:val="22"/>
          <w:lang w:eastAsia="en-US"/>
        </w:rPr>
      </w:pPr>
    </w:p>
    <w:p w14:paraId="250B5451" w14:textId="57522219"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 preteku roka za predložitev ponudb ponudbe ne bo več mogoče oddati.</w:t>
      </w:r>
    </w:p>
    <w:p w14:paraId="3EAE7833" w14:textId="77777777" w:rsidR="00237744" w:rsidRPr="00E17C53" w:rsidRDefault="00237744" w:rsidP="00FB7DD3">
      <w:pPr>
        <w:spacing w:line="260" w:lineRule="atLeast"/>
        <w:jc w:val="both"/>
        <w:rPr>
          <w:rFonts w:ascii="Arial" w:eastAsia="Calibri" w:hAnsi="Arial" w:cs="Arial"/>
          <w:sz w:val="20"/>
          <w:szCs w:val="22"/>
          <w:lang w:eastAsia="en-US"/>
        </w:rPr>
      </w:pPr>
    </w:p>
    <w:p w14:paraId="108CF966" w14:textId="16E9B058" w:rsidR="00237744" w:rsidRPr="00E17C53" w:rsidRDefault="00A0635E" w:rsidP="00FB7DD3">
      <w:pPr>
        <w:spacing w:line="260" w:lineRule="atLeast"/>
        <w:jc w:val="both"/>
        <w:rPr>
          <w:rFonts w:ascii="Arial" w:eastAsia="Calibri" w:hAnsi="Arial" w:cs="Arial"/>
          <w:sz w:val="20"/>
          <w:szCs w:val="22"/>
          <w:lang w:eastAsia="en-US"/>
        </w:rPr>
      </w:pPr>
      <w:r w:rsidRPr="5BD2FF2F">
        <w:rPr>
          <w:rFonts w:ascii="Arial" w:eastAsia="Calibri" w:hAnsi="Arial" w:cs="Arial"/>
          <w:sz w:val="20"/>
          <w:szCs w:val="20"/>
        </w:rPr>
        <w:t>Dostop do povezave za oddajo elektronske ponudbe v tem postopku javnega naročila je na povezavi, ki je navedena v poglavju B.5 Elektronska predložitev v okviru objave na portalu enarocanje.si.</w:t>
      </w:r>
      <w:r w:rsidR="0001644A">
        <w:rPr>
          <w:rFonts w:ascii="Arial" w:eastAsia="Calibri" w:hAnsi="Arial" w:cs="Arial"/>
          <w:sz w:val="20"/>
          <w:szCs w:val="20"/>
        </w:rPr>
        <w:t xml:space="preserve"> </w:t>
      </w:r>
      <w:r w:rsidR="00237744" w:rsidRPr="00E17C53">
        <w:rPr>
          <w:rFonts w:ascii="Arial" w:eastAsia="Calibri" w:hAnsi="Arial" w:cs="Arial"/>
          <w:sz w:val="20"/>
          <w:szCs w:val="20"/>
          <w:lang w:eastAsia="en-US"/>
        </w:rPr>
        <w:t>Naročnik bo obravnaval samo ponudbe, ki bodo oddane v sistemu e-JN.</w:t>
      </w:r>
    </w:p>
    <w:p w14:paraId="0B486792" w14:textId="77777777" w:rsidR="00874E15" w:rsidRPr="00E17C53" w:rsidRDefault="00874E15" w:rsidP="00FB7DD3">
      <w:pPr>
        <w:spacing w:line="260" w:lineRule="atLeast"/>
        <w:rPr>
          <w:rFonts w:ascii="Arial" w:hAnsi="Arial" w:cs="Arial"/>
          <w:sz w:val="20"/>
        </w:rPr>
      </w:pPr>
    </w:p>
    <w:p w14:paraId="73B9F147" w14:textId="77777777" w:rsidR="00874E15" w:rsidRPr="00E17C5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E17C53">
        <w:rPr>
          <w:rFonts w:ascii="Arial" w:hAnsi="Arial"/>
          <w:b/>
          <w:bCs/>
          <w:sz w:val="20"/>
          <w:szCs w:val="26"/>
          <w:lang w:eastAsia="en-US"/>
        </w:rPr>
        <w:t xml:space="preserve">      Priprava in oddaja ponudbe v sistemu e-JN</w:t>
      </w:r>
      <w:bookmarkEnd w:id="2"/>
    </w:p>
    <w:p w14:paraId="3F6A1532" w14:textId="19F91201"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sz w:val="20"/>
          <w:szCs w:val="22"/>
          <w:lang w:eastAsia="en-US"/>
        </w:rPr>
        <w:t xml:space="preserve">Ponudnik </w:t>
      </w:r>
      <w:r w:rsidR="00B332E0">
        <w:rPr>
          <w:rFonts w:ascii="Arial" w:eastAsia="Calibri" w:hAnsi="Arial"/>
          <w:sz w:val="20"/>
          <w:szCs w:val="22"/>
          <w:lang w:eastAsia="en-US"/>
        </w:rPr>
        <w:t xml:space="preserve">odda </w:t>
      </w:r>
      <w:r w:rsidRPr="00E17C53">
        <w:rPr>
          <w:rFonts w:ascii="Arial" w:eastAsia="Calibri" w:hAnsi="Arial"/>
          <w:sz w:val="20"/>
          <w:szCs w:val="22"/>
          <w:lang w:eastAsia="en-US"/>
        </w:rPr>
        <w:t xml:space="preserve">ponudbeno dokumentacijo na način, da po registraciji oziroma prijavi v sistem </w:t>
      </w:r>
      <w:proofErr w:type="spellStart"/>
      <w:r w:rsidRPr="00E17C53">
        <w:rPr>
          <w:rFonts w:ascii="Arial" w:eastAsia="Calibri" w:hAnsi="Arial"/>
          <w:sz w:val="20"/>
          <w:szCs w:val="22"/>
          <w:lang w:eastAsia="en-US"/>
        </w:rPr>
        <w:t>eJN</w:t>
      </w:r>
      <w:proofErr w:type="spellEnd"/>
      <w:r w:rsidRPr="00E17C53">
        <w:rPr>
          <w:rFonts w:ascii="Arial" w:eastAsia="Calibri" w:hAnsi="Arial"/>
          <w:sz w:val="20"/>
          <w:szCs w:val="22"/>
          <w:lang w:eastAsia="en-US"/>
        </w:rPr>
        <w:t xml:space="preserve"> na naslovu: </w:t>
      </w:r>
      <w:hyperlink r:id="rId11" w:history="1">
        <w:r w:rsidR="00D47816" w:rsidRPr="00E17C53">
          <w:rPr>
            <w:rStyle w:val="Hiperpovezava"/>
            <w:rFonts w:ascii="Arial" w:eastAsia="Calibri" w:hAnsi="Arial" w:cs="Arial"/>
            <w:sz w:val="20"/>
            <w:szCs w:val="20"/>
          </w:rPr>
          <w:t>https://ejn.gov.si</w:t>
        </w:r>
      </w:hyperlink>
      <w:r w:rsidRPr="00E17C53">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E17C53" w:rsidRDefault="00441E67" w:rsidP="00FB7DD3">
      <w:pPr>
        <w:spacing w:line="260" w:lineRule="atLeast"/>
        <w:jc w:val="both"/>
        <w:rPr>
          <w:rFonts w:ascii="Arial" w:eastAsia="Calibri" w:hAnsi="Arial" w:cs="Arial"/>
          <w:sz w:val="20"/>
          <w:szCs w:val="20"/>
        </w:rPr>
      </w:pPr>
    </w:p>
    <w:p w14:paraId="3F96D2A7" w14:textId="03347E4B" w:rsidR="00464279" w:rsidRPr="00E17C53" w:rsidRDefault="00B332E0" w:rsidP="00464279">
      <w:pPr>
        <w:spacing w:line="260" w:lineRule="atLeast"/>
        <w:jc w:val="both"/>
        <w:rPr>
          <w:rFonts w:ascii="Arial" w:eastAsia="Calibri" w:hAnsi="Arial" w:cs="Arial"/>
          <w:sz w:val="20"/>
          <w:szCs w:val="20"/>
        </w:rPr>
      </w:pPr>
      <w:r>
        <w:rPr>
          <w:rFonts w:ascii="Arial" w:eastAsia="Calibri" w:hAnsi="Arial" w:cs="Arial"/>
          <w:sz w:val="20"/>
          <w:szCs w:val="20"/>
        </w:rPr>
        <w:t>Če</w:t>
      </w:r>
      <w:r w:rsidR="00464279" w:rsidRPr="00E17C53">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E17C53" w:rsidRDefault="00441E67" w:rsidP="00FB7DD3">
      <w:pPr>
        <w:spacing w:line="260" w:lineRule="atLeast"/>
        <w:jc w:val="both"/>
        <w:rPr>
          <w:rFonts w:ascii="Arial" w:eastAsia="Calibri" w:hAnsi="Arial"/>
          <w:sz w:val="20"/>
          <w:szCs w:val="22"/>
          <w:lang w:eastAsia="en-US"/>
        </w:rPr>
      </w:pPr>
    </w:p>
    <w:p w14:paraId="6E6987D8" w14:textId="1E1EDBD7" w:rsidR="00874E15" w:rsidRPr="00E17C53" w:rsidRDefault="00874E15"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w:t>
      </w:r>
      <w:r w:rsidR="0001644A">
        <w:rPr>
          <w:rFonts w:ascii="Arial" w:eastAsia="Calibri" w:hAnsi="Arial" w:cs="Arial"/>
          <w:sz w:val="20"/>
          <w:szCs w:val="20"/>
          <w:lang w:eastAsia="en-US"/>
        </w:rPr>
        <w:t xml:space="preserve"> </w:t>
      </w:r>
      <w:r w:rsidRPr="00E17C53">
        <w:rPr>
          <w:rFonts w:ascii="Arial" w:eastAsia="Calibri" w:hAnsi="Arial" w:cs="Arial"/>
          <w:sz w:val="20"/>
          <w:szCs w:val="20"/>
          <w:lang w:eastAsia="en-US"/>
        </w:rPr>
        <w:t xml:space="preserve">Naročnik bo obravnaval samo ponudbe, ki bodo oddane v sistemu e-JN. </w:t>
      </w:r>
    </w:p>
    <w:p w14:paraId="618D48DA" w14:textId="77777777" w:rsidR="00EC6004" w:rsidRPr="00E17C53" w:rsidRDefault="00EC6004" w:rsidP="00FB7DD3">
      <w:pPr>
        <w:spacing w:line="260" w:lineRule="atLeast"/>
        <w:jc w:val="both"/>
        <w:rPr>
          <w:rFonts w:ascii="Arial" w:hAnsi="Arial" w:cs="Arial"/>
          <w:sz w:val="20"/>
          <w:szCs w:val="20"/>
          <w:lang w:eastAsia="en-US"/>
        </w:rPr>
      </w:pPr>
    </w:p>
    <w:p w14:paraId="0430B5E1" w14:textId="77777777"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 xml:space="preserve">Odpiranje ponudb </w:t>
      </w:r>
    </w:p>
    <w:p w14:paraId="5BBE34AE" w14:textId="5B2901E6"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cs="Arial"/>
          <w:sz w:val="20"/>
          <w:szCs w:val="20"/>
          <w:lang w:eastAsia="en-US"/>
        </w:rPr>
        <w:t xml:space="preserve">Odpiranje ponudb bo potekalo avtomatično v informacijskem sistemu e-JN </w:t>
      </w:r>
      <w:r w:rsidR="000F3D07" w:rsidRPr="00E17C53">
        <w:rPr>
          <w:rFonts w:ascii="Arial" w:eastAsia="Calibri" w:hAnsi="Arial" w:cs="Arial"/>
          <w:sz w:val="20"/>
          <w:szCs w:val="20"/>
          <w:lang w:eastAsia="en-US"/>
        </w:rPr>
        <w:t xml:space="preserve">na spletnem naslovu </w:t>
      </w:r>
      <w:hyperlink r:id="rId13" w:history="1">
        <w:r w:rsidR="000F3D07" w:rsidRPr="00E17C53">
          <w:rPr>
            <w:rStyle w:val="Hiperpovezava"/>
            <w:rFonts w:ascii="Arial" w:eastAsia="Calibri" w:hAnsi="Arial" w:cs="Arial"/>
            <w:sz w:val="20"/>
            <w:szCs w:val="20"/>
            <w:lang w:eastAsia="en-US"/>
          </w:rPr>
          <w:t>https://ejn.gov.si</w:t>
        </w:r>
      </w:hyperlink>
      <w:r w:rsidR="000F3D07" w:rsidRPr="00E17C53">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E17C53" w:rsidRDefault="00874E15" w:rsidP="00FB7DD3">
      <w:pPr>
        <w:spacing w:line="260" w:lineRule="atLeast"/>
        <w:jc w:val="both"/>
        <w:rPr>
          <w:rFonts w:ascii="Arial" w:eastAsia="Calibri" w:hAnsi="Arial" w:cs="Arial"/>
          <w:sz w:val="20"/>
          <w:szCs w:val="22"/>
          <w:lang w:eastAsia="en-US"/>
        </w:rPr>
      </w:pPr>
    </w:p>
    <w:p w14:paraId="624046DE" w14:textId="77777777" w:rsidR="000029A5" w:rsidRPr="000029A5" w:rsidRDefault="000029A5" w:rsidP="000029A5">
      <w:pPr>
        <w:spacing w:line="260" w:lineRule="atLeast"/>
        <w:jc w:val="both"/>
        <w:rPr>
          <w:rFonts w:ascii="Arial" w:eastAsia="Calibri" w:hAnsi="Arial" w:cs="Arial"/>
          <w:sz w:val="20"/>
          <w:szCs w:val="20"/>
          <w:lang w:eastAsia="en-US"/>
        </w:rPr>
      </w:pPr>
      <w:r w:rsidRPr="000029A5">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DB3F2CF" w14:textId="1251838A" w:rsidR="00E83B05" w:rsidRPr="00E83B05" w:rsidRDefault="0001644A" w:rsidP="00E83B05">
      <w:pPr>
        <w:spacing w:before="120" w:line="260" w:lineRule="exact"/>
        <w:ind w:left="5664"/>
        <w:rPr>
          <w:rFonts w:ascii="Arial" w:hAnsi="Arial" w:cs="Arial"/>
          <w:b/>
          <w:bCs/>
          <w:sz w:val="20"/>
          <w:szCs w:val="20"/>
        </w:rPr>
      </w:pPr>
      <w:r>
        <w:rPr>
          <w:rFonts w:ascii="Arial" w:hAnsi="Arial" w:cs="Arial"/>
          <w:b/>
          <w:bCs/>
          <w:sz w:val="20"/>
          <w:szCs w:val="20"/>
        </w:rPr>
        <w:t xml:space="preserve">   </w:t>
      </w:r>
      <w:r w:rsidR="00E83B05" w:rsidRPr="00E83B05">
        <w:rPr>
          <w:rFonts w:ascii="Arial" w:hAnsi="Arial" w:cs="Arial"/>
          <w:b/>
          <w:bCs/>
          <w:sz w:val="20"/>
          <w:szCs w:val="20"/>
        </w:rPr>
        <w:t>Iztok SLATINŠEK</w:t>
      </w:r>
    </w:p>
    <w:p w14:paraId="0B76C9DE" w14:textId="77777777" w:rsidR="00E83B05" w:rsidRPr="00E83B05" w:rsidRDefault="00E83B05" w:rsidP="00E83B05">
      <w:pPr>
        <w:spacing w:line="260" w:lineRule="exact"/>
        <w:rPr>
          <w:rFonts w:ascii="Arial" w:hAnsi="Arial" w:cs="Arial"/>
          <w:noProof/>
          <w:sz w:val="20"/>
          <w:szCs w:val="20"/>
        </w:rPr>
      </w:pP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noProof/>
          <w:sz w:val="20"/>
          <w:szCs w:val="20"/>
        </w:rPr>
        <w:t xml:space="preserve">                 Državni sekretar</w:t>
      </w:r>
    </w:p>
    <w:p w14:paraId="672AF4E1" w14:textId="77777777" w:rsidR="00E83B05" w:rsidRPr="00E83B05" w:rsidRDefault="00E83B05" w:rsidP="00E83B05">
      <w:pPr>
        <w:spacing w:line="260" w:lineRule="exact"/>
        <w:ind w:left="3600"/>
        <w:rPr>
          <w:rFonts w:ascii="Arial" w:hAnsi="Arial" w:cs="Arial"/>
          <w:noProof/>
          <w:sz w:val="20"/>
          <w:szCs w:val="20"/>
        </w:rPr>
      </w:pPr>
      <w:r w:rsidRPr="00E83B05">
        <w:rPr>
          <w:rFonts w:ascii="Arial" w:hAnsi="Arial" w:cs="Arial"/>
          <w:noProof/>
          <w:sz w:val="20"/>
          <w:szCs w:val="20"/>
        </w:rPr>
        <w:t xml:space="preserve">                 (po pooblastilu ministrice mag. Polone Rifelj </w:t>
      </w:r>
    </w:p>
    <w:p w14:paraId="76015485" w14:textId="77777777" w:rsidR="00E83B05" w:rsidRPr="00E83B05" w:rsidRDefault="00E83B05" w:rsidP="00E83B05">
      <w:pPr>
        <w:spacing w:line="260" w:lineRule="exact"/>
        <w:ind w:left="3600"/>
        <w:rPr>
          <w:rFonts w:ascii="Arial" w:hAnsi="Arial" w:cs="Arial"/>
          <w:noProof/>
          <w:sz w:val="20"/>
          <w:szCs w:val="20"/>
        </w:rPr>
      </w:pPr>
      <w:r w:rsidRPr="00E83B05">
        <w:rPr>
          <w:rFonts w:ascii="Arial" w:hAnsi="Arial" w:cs="Arial"/>
          <w:noProof/>
          <w:sz w:val="20"/>
          <w:szCs w:val="20"/>
        </w:rPr>
        <w:t xml:space="preserve">                 št. 020-87/2026-2560-14 z dne 17. 7. 2026)</w:t>
      </w:r>
    </w:p>
    <w:p w14:paraId="2B047A2A" w14:textId="77777777" w:rsidR="00042290" w:rsidRDefault="00042290"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p>
    <w:p w14:paraId="504C8A64" w14:textId="77777777" w:rsidR="000029A5" w:rsidRDefault="000029A5" w:rsidP="00FB7DD3">
      <w:pPr>
        <w:spacing w:line="260" w:lineRule="atLeast"/>
        <w:rPr>
          <w:rFonts w:ascii="Arial" w:hAnsi="Arial" w:cs="Arial"/>
          <w:sz w:val="20"/>
          <w:szCs w:val="20"/>
          <w:lang w:eastAsia="en-US"/>
        </w:rPr>
      </w:pPr>
    </w:p>
    <w:p w14:paraId="1A2D9873" w14:textId="77777777" w:rsidR="000029A5" w:rsidRDefault="000029A5" w:rsidP="00FB7DD3">
      <w:pPr>
        <w:spacing w:line="260" w:lineRule="atLeast"/>
        <w:rPr>
          <w:rFonts w:ascii="Arial" w:hAnsi="Arial" w:cs="Arial"/>
          <w:sz w:val="20"/>
          <w:szCs w:val="20"/>
          <w:lang w:eastAsia="en-US"/>
        </w:rPr>
      </w:pPr>
    </w:p>
    <w:p w14:paraId="090C90E8" w14:textId="77777777" w:rsidR="000029A5" w:rsidRDefault="000029A5" w:rsidP="00FB7DD3">
      <w:pPr>
        <w:spacing w:line="260" w:lineRule="atLeast"/>
        <w:rPr>
          <w:rFonts w:ascii="Arial" w:hAnsi="Arial" w:cs="Arial"/>
          <w:sz w:val="20"/>
          <w:szCs w:val="20"/>
          <w:lang w:eastAsia="en-US"/>
        </w:rPr>
      </w:pPr>
    </w:p>
    <w:p w14:paraId="4619C782" w14:textId="4B24EEA4"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POGLAVJE 2: </w:t>
      </w:r>
      <w:r w:rsidR="0075039D" w:rsidRPr="00E17C53">
        <w:rPr>
          <w:rFonts w:ascii="Arial" w:hAnsi="Arial" w:cs="Arial"/>
          <w:b/>
          <w:sz w:val="20"/>
          <w:szCs w:val="20"/>
          <w:lang w:eastAsia="en-US"/>
        </w:rPr>
        <w:t xml:space="preserve">NAVODILO PONUDNIKOM ZA IZDELAVO PONUDBE TER DOLOČILA O IZVEDBI POSTOPKA </w:t>
      </w:r>
    </w:p>
    <w:p w14:paraId="66079F50" w14:textId="77777777" w:rsidR="0075039D" w:rsidRPr="00E17C53" w:rsidRDefault="0075039D" w:rsidP="00FB7DD3">
      <w:pPr>
        <w:spacing w:line="260" w:lineRule="atLeast"/>
        <w:jc w:val="both"/>
        <w:rPr>
          <w:rFonts w:ascii="Arial" w:hAnsi="Arial" w:cs="Arial"/>
          <w:b/>
          <w:sz w:val="20"/>
          <w:szCs w:val="20"/>
          <w:lang w:eastAsia="en-US"/>
        </w:rPr>
      </w:pPr>
    </w:p>
    <w:p w14:paraId="4D77BF24" w14:textId="77777777" w:rsidR="0075039D" w:rsidRPr="00E17C53" w:rsidRDefault="0075039D" w:rsidP="00C95EB9">
      <w:pPr>
        <w:numPr>
          <w:ilvl w:val="1"/>
          <w:numId w:val="9"/>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E17C53">
        <w:rPr>
          <w:rFonts w:ascii="Arial" w:hAnsi="Arial" w:cs="Arial"/>
          <w:b/>
          <w:sz w:val="20"/>
          <w:szCs w:val="20"/>
          <w:lang w:eastAsia="en-US"/>
        </w:rPr>
        <w:t xml:space="preserve">Predpisi </w:t>
      </w:r>
    </w:p>
    <w:p w14:paraId="05ECA452" w14:textId="77777777" w:rsidR="0075039D" w:rsidRPr="00E17C53" w:rsidRDefault="0075039D" w:rsidP="00FB7DD3">
      <w:pPr>
        <w:spacing w:line="260" w:lineRule="atLeast"/>
        <w:jc w:val="both"/>
        <w:rPr>
          <w:rFonts w:ascii="Arial" w:hAnsi="Arial" w:cs="Arial"/>
          <w:sz w:val="20"/>
          <w:szCs w:val="20"/>
          <w:lang w:eastAsia="en-US"/>
        </w:rPr>
      </w:pPr>
    </w:p>
    <w:p w14:paraId="626881E7" w14:textId="77B55BFC" w:rsidR="00FB7DD3" w:rsidRPr="00E17C53" w:rsidRDefault="0075039D" w:rsidP="003D1EA6">
      <w:pPr>
        <w:spacing w:line="260" w:lineRule="atLeast"/>
        <w:jc w:val="both"/>
        <w:rPr>
          <w:rFonts w:ascii="Arial" w:hAnsi="Arial" w:cs="Arial"/>
          <w:sz w:val="20"/>
          <w:szCs w:val="20"/>
          <w:lang w:eastAsia="en-US"/>
        </w:rPr>
      </w:pPr>
      <w:r w:rsidRPr="00E17C53">
        <w:rPr>
          <w:rFonts w:ascii="Arial" w:hAnsi="Arial" w:cs="Arial"/>
          <w:sz w:val="20"/>
          <w:szCs w:val="20"/>
          <w:lang w:eastAsia="en-US"/>
        </w:rPr>
        <w:t>Pri oddaji javnega naročila se bodo uporabljala predvsem določila naslednjih predpisov:</w:t>
      </w:r>
    </w:p>
    <w:p w14:paraId="5E4C69E3" w14:textId="578035B4" w:rsidR="0075039D" w:rsidRPr="00E17C53" w:rsidRDefault="0075039D" w:rsidP="00891EC2">
      <w:pPr>
        <w:pStyle w:val="Odstavekseznama"/>
        <w:numPr>
          <w:ilvl w:val="0"/>
          <w:numId w:val="27"/>
        </w:numPr>
        <w:spacing w:line="260" w:lineRule="atLeast"/>
        <w:jc w:val="both"/>
        <w:rPr>
          <w:rFonts w:ascii="Arial" w:hAnsi="Arial" w:cs="Arial"/>
          <w:sz w:val="20"/>
          <w:szCs w:val="20"/>
          <w:lang w:eastAsia="en-US"/>
        </w:rPr>
      </w:pPr>
      <w:bookmarkStart w:id="26" w:name="_Hlk225859730"/>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javnem naročanju (</w:t>
      </w:r>
      <w:r w:rsidR="00D20796" w:rsidRPr="00E17C53">
        <w:rPr>
          <w:rFonts w:ascii="Arial" w:hAnsi="Arial" w:cs="Arial"/>
          <w:sz w:val="20"/>
          <w:szCs w:val="20"/>
          <w:lang w:eastAsia="en-US"/>
        </w:rPr>
        <w:t xml:space="preserve">Uradni list RS, št. 91/15, 14/18, 121/21, 10/22, 74/22 – </w:t>
      </w:r>
      <w:proofErr w:type="spellStart"/>
      <w:r w:rsidR="00D20796" w:rsidRPr="00E17C53">
        <w:rPr>
          <w:rFonts w:ascii="Arial" w:hAnsi="Arial" w:cs="Arial"/>
          <w:sz w:val="20"/>
          <w:szCs w:val="20"/>
          <w:lang w:eastAsia="en-US"/>
        </w:rPr>
        <w:t>odl</w:t>
      </w:r>
      <w:proofErr w:type="spellEnd"/>
      <w:r w:rsidR="00D20796" w:rsidRPr="00E17C53">
        <w:rPr>
          <w:rFonts w:ascii="Arial" w:hAnsi="Arial" w:cs="Arial"/>
          <w:sz w:val="20"/>
          <w:szCs w:val="20"/>
          <w:lang w:eastAsia="en-US"/>
        </w:rPr>
        <w:t>. US</w:t>
      </w:r>
      <w:r w:rsidR="002C4719" w:rsidRPr="00E17C53">
        <w:rPr>
          <w:rFonts w:ascii="Arial" w:hAnsi="Arial" w:cs="Arial"/>
          <w:sz w:val="20"/>
          <w:szCs w:val="20"/>
          <w:lang w:eastAsia="en-US"/>
        </w:rPr>
        <w:t>,</w:t>
      </w:r>
      <w:r w:rsidR="00D20796" w:rsidRPr="00E17C53">
        <w:rPr>
          <w:rFonts w:ascii="Arial" w:hAnsi="Arial" w:cs="Arial"/>
          <w:sz w:val="20"/>
          <w:szCs w:val="20"/>
          <w:lang w:eastAsia="en-US"/>
        </w:rPr>
        <w:t xml:space="preserve"> 100/22 – ZNUZSZS</w:t>
      </w:r>
      <w:r w:rsidR="004C76DC">
        <w:rPr>
          <w:rFonts w:ascii="Arial" w:hAnsi="Arial" w:cs="Arial"/>
          <w:sz w:val="20"/>
          <w:szCs w:val="20"/>
          <w:lang w:eastAsia="en-US"/>
        </w:rPr>
        <w:t xml:space="preserve">, </w:t>
      </w:r>
      <w:r w:rsidR="002C4719" w:rsidRPr="00E17C53">
        <w:rPr>
          <w:rFonts w:ascii="Arial" w:hAnsi="Arial" w:cs="Arial"/>
          <w:sz w:val="20"/>
          <w:szCs w:val="20"/>
          <w:lang w:eastAsia="en-US"/>
        </w:rPr>
        <w:t>28/23</w:t>
      </w:r>
      <w:r w:rsidR="00BD126B">
        <w:rPr>
          <w:rFonts w:ascii="Arial" w:hAnsi="Arial" w:cs="Arial"/>
          <w:sz w:val="20"/>
          <w:szCs w:val="20"/>
          <w:lang w:eastAsia="en-US"/>
        </w:rPr>
        <w:t xml:space="preserve">, </w:t>
      </w:r>
      <w:r w:rsidR="004C76DC">
        <w:rPr>
          <w:rFonts w:ascii="Arial" w:hAnsi="Arial" w:cs="Arial"/>
          <w:sz w:val="20"/>
          <w:szCs w:val="20"/>
          <w:lang w:eastAsia="en-US"/>
        </w:rPr>
        <w:t>88/23-ZOPNN-F</w:t>
      </w:r>
      <w:r w:rsidR="00BD126B" w:rsidRPr="00BD126B">
        <w:rPr>
          <w:rFonts w:ascii="Arial" w:hAnsi="Arial" w:cs="Arial"/>
          <w:sz w:val="20"/>
          <w:szCs w:val="20"/>
          <w:lang w:eastAsia="en-US"/>
        </w:rPr>
        <w:t> in </w:t>
      </w:r>
      <w:hyperlink r:id="rId14" w:tgtFrame="_blank" w:tooltip="Zakon o objavljanju v Uradnem listu Republike Slovenije (ZOUL)" w:history="1">
        <w:r w:rsidR="00BD126B" w:rsidRPr="00BD126B">
          <w:rPr>
            <w:rStyle w:val="Hiperpovezava"/>
            <w:rFonts w:ascii="Arial" w:hAnsi="Arial" w:cs="Arial"/>
            <w:color w:val="auto"/>
            <w:sz w:val="20"/>
            <w:szCs w:val="20"/>
            <w:u w:val="none"/>
            <w:lang w:eastAsia="en-US"/>
          </w:rPr>
          <w:t>83/25</w:t>
        </w:r>
      </w:hyperlink>
      <w:r w:rsidR="00BD126B" w:rsidRPr="00BD126B">
        <w:rPr>
          <w:rFonts w:ascii="Arial" w:hAnsi="Arial" w:cs="Arial"/>
          <w:sz w:val="20"/>
          <w:szCs w:val="20"/>
          <w:lang w:eastAsia="en-US"/>
        </w:rPr>
        <w:t> – ZOUL</w:t>
      </w:r>
      <w:r w:rsidRPr="00E17C53">
        <w:rPr>
          <w:rFonts w:ascii="Arial" w:hAnsi="Arial" w:cs="Arial"/>
          <w:sz w:val="20"/>
          <w:szCs w:val="20"/>
          <w:lang w:eastAsia="en-US"/>
        </w:rPr>
        <w:t xml:space="preserve">), vključno z veljavnimi podzakonskimi akti </w:t>
      </w:r>
    </w:p>
    <w:p w14:paraId="348703AE" w14:textId="399A5F8C" w:rsidR="00E30D29"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pravnem varstvu v postopkih javnega naročanja </w:t>
      </w:r>
      <w:r w:rsidR="00E30D29" w:rsidRPr="00E17C53">
        <w:rPr>
          <w:rFonts w:ascii="Arial" w:hAnsi="Arial" w:cs="Arial"/>
          <w:sz w:val="20"/>
          <w:szCs w:val="20"/>
          <w:lang w:eastAsia="en-US"/>
        </w:rPr>
        <w:t>(Uradni list RS, št. 43/11,</w:t>
      </w:r>
      <w:r w:rsidR="00994C18" w:rsidRPr="00E17C53">
        <w:rPr>
          <w:rFonts w:ascii="Arial" w:hAnsi="Arial" w:cs="Arial"/>
          <w:sz w:val="20"/>
          <w:szCs w:val="20"/>
          <w:lang w:eastAsia="en-US"/>
        </w:rPr>
        <w:t xml:space="preserve"> </w:t>
      </w:r>
      <w:r w:rsidR="00E30D29" w:rsidRPr="00E17C53">
        <w:rPr>
          <w:rFonts w:ascii="Arial" w:hAnsi="Arial" w:cs="Arial"/>
          <w:sz w:val="20"/>
          <w:szCs w:val="20"/>
          <w:lang w:eastAsia="en-US"/>
        </w:rPr>
        <w:t>60/11 – ZTP-D, 63/13</w:t>
      </w:r>
      <w:r w:rsidR="00994C18" w:rsidRPr="00E17C53">
        <w:rPr>
          <w:rFonts w:ascii="Arial" w:hAnsi="Arial" w:cs="Arial"/>
          <w:sz w:val="20"/>
          <w:szCs w:val="20"/>
          <w:lang w:eastAsia="en-US"/>
        </w:rPr>
        <w:t xml:space="preserve"> - ZPVPJN-A</w:t>
      </w:r>
      <w:r w:rsidR="00E30D29" w:rsidRPr="00E17C53">
        <w:rPr>
          <w:rFonts w:ascii="Arial" w:hAnsi="Arial" w:cs="Arial"/>
          <w:sz w:val="20"/>
          <w:szCs w:val="20"/>
          <w:lang w:eastAsia="en-US"/>
        </w:rPr>
        <w:t>, 90/14 – ZDU-1, 60/17 - ZPVPJN-B</w:t>
      </w:r>
      <w:r w:rsidR="00BD126B">
        <w:rPr>
          <w:rFonts w:ascii="Arial" w:hAnsi="Arial" w:cs="Arial"/>
          <w:sz w:val="20"/>
          <w:szCs w:val="20"/>
          <w:lang w:eastAsia="en-US"/>
        </w:rPr>
        <w:t xml:space="preserve">, </w:t>
      </w:r>
      <w:r w:rsidR="00EE75CA" w:rsidRPr="00E17C53">
        <w:rPr>
          <w:rFonts w:ascii="Arial" w:hAnsi="Arial" w:cs="Arial"/>
          <w:sz w:val="20"/>
          <w:szCs w:val="20"/>
          <w:lang w:eastAsia="en-US"/>
        </w:rPr>
        <w:t>72/19 – ZPVPJN-C</w:t>
      </w:r>
      <w:r w:rsidR="00BD126B" w:rsidRPr="00BD126B">
        <w:rPr>
          <w:rFonts w:ascii="Republika" w:hAnsi="Republika"/>
          <w:color w:val="737373"/>
          <w:sz w:val="23"/>
          <w:szCs w:val="23"/>
          <w:shd w:val="clear" w:color="auto" w:fill="FFFFFF"/>
        </w:rPr>
        <w:t xml:space="preserve"> </w:t>
      </w:r>
      <w:r w:rsidR="00BD126B" w:rsidRPr="00BD126B">
        <w:rPr>
          <w:rFonts w:ascii="Arial" w:hAnsi="Arial" w:cs="Arial"/>
          <w:sz w:val="20"/>
          <w:szCs w:val="20"/>
          <w:lang w:eastAsia="en-US"/>
        </w:rPr>
        <w:t>in </w:t>
      </w:r>
      <w:hyperlink r:id="rId15" w:tgtFrame="_blank" w:tooltip="Zakon o objavljanju v Uradnem listu Republike Slovenije (ZOUL)" w:history="1">
        <w:r w:rsidR="00BD126B" w:rsidRPr="00BD126B">
          <w:rPr>
            <w:rStyle w:val="Hiperpovezava"/>
            <w:rFonts w:ascii="Arial" w:hAnsi="Arial" w:cs="Arial"/>
            <w:color w:val="auto"/>
            <w:sz w:val="20"/>
            <w:szCs w:val="20"/>
            <w:u w:val="none"/>
            <w:lang w:eastAsia="en-US"/>
          </w:rPr>
          <w:t>83/25</w:t>
        </w:r>
      </w:hyperlink>
      <w:r w:rsidR="00BD126B" w:rsidRPr="00BD126B">
        <w:rPr>
          <w:rFonts w:ascii="Arial" w:hAnsi="Arial" w:cs="Arial"/>
          <w:sz w:val="20"/>
          <w:szCs w:val="20"/>
          <w:lang w:eastAsia="en-US"/>
        </w:rPr>
        <w:t> – ZOUL</w:t>
      </w:r>
      <w:r w:rsidR="00E30D29" w:rsidRPr="00E17C53">
        <w:rPr>
          <w:rFonts w:ascii="Arial" w:hAnsi="Arial" w:cs="Arial"/>
          <w:sz w:val="20"/>
          <w:szCs w:val="20"/>
          <w:lang w:eastAsia="en-US"/>
        </w:rPr>
        <w:t>);</w:t>
      </w:r>
    </w:p>
    <w:bookmarkEnd w:id="26"/>
    <w:p w14:paraId="3AA4F85D" w14:textId="29CD618D" w:rsidR="0075039D" w:rsidRPr="00E17C53" w:rsidRDefault="00CA7D97"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Obligacijskega</w:t>
      </w:r>
      <w:r w:rsidR="0075039D" w:rsidRPr="00E17C53">
        <w:rPr>
          <w:rFonts w:ascii="Arial" w:hAnsi="Arial" w:cs="Arial"/>
          <w:sz w:val="20"/>
          <w:szCs w:val="20"/>
          <w:lang w:eastAsia="en-US"/>
        </w:rPr>
        <w:t xml:space="preserve"> zakonik</w:t>
      </w:r>
      <w:r w:rsidRPr="00E17C53">
        <w:rPr>
          <w:rFonts w:ascii="Arial" w:hAnsi="Arial" w:cs="Arial"/>
          <w:sz w:val="20"/>
          <w:szCs w:val="20"/>
          <w:lang w:eastAsia="en-US"/>
        </w:rPr>
        <w:t>a</w:t>
      </w:r>
      <w:r w:rsidR="00874E15" w:rsidRPr="00E17C53">
        <w:rPr>
          <w:rFonts w:ascii="Arial" w:hAnsi="Arial" w:cs="Arial"/>
          <w:sz w:val="20"/>
          <w:szCs w:val="20"/>
          <w:lang w:eastAsia="en-US"/>
        </w:rPr>
        <w:t xml:space="preserve"> (Uradni list RS, št, 97/07 – UPB, 64/16 – </w:t>
      </w:r>
      <w:proofErr w:type="spellStart"/>
      <w:r w:rsidR="00874E15" w:rsidRPr="00E17C53">
        <w:rPr>
          <w:rFonts w:ascii="Arial" w:hAnsi="Arial" w:cs="Arial"/>
          <w:sz w:val="20"/>
          <w:szCs w:val="20"/>
          <w:lang w:eastAsia="en-US"/>
        </w:rPr>
        <w:t>odl</w:t>
      </w:r>
      <w:proofErr w:type="spellEnd"/>
      <w:r w:rsidR="00874E15" w:rsidRPr="00E17C53">
        <w:rPr>
          <w:rFonts w:ascii="Arial" w:hAnsi="Arial" w:cs="Arial"/>
          <w:sz w:val="20"/>
          <w:szCs w:val="20"/>
          <w:lang w:eastAsia="en-US"/>
        </w:rPr>
        <w:t>. US in 20/18 – OROZ631),</w:t>
      </w:r>
    </w:p>
    <w:p w14:paraId="65D8CC91" w14:textId="070710B1" w:rsidR="001554ED"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integriteti in preprečevanju korupcije </w:t>
      </w:r>
      <w:r w:rsidR="00465677" w:rsidRPr="00E17C53">
        <w:rPr>
          <w:rFonts w:ascii="Arial" w:hAnsi="Arial" w:cs="Arial"/>
          <w:sz w:val="20"/>
          <w:szCs w:val="20"/>
          <w:lang w:eastAsia="en-US"/>
        </w:rPr>
        <w:t>(Uradni list RS, št. 69/1</w:t>
      </w:r>
      <w:r w:rsidR="00E078A3" w:rsidRPr="00E17C53">
        <w:rPr>
          <w:rFonts w:ascii="Arial" w:hAnsi="Arial" w:cs="Arial"/>
          <w:sz w:val="20"/>
          <w:szCs w:val="20"/>
          <w:lang w:eastAsia="en-US"/>
        </w:rPr>
        <w:t>1</w:t>
      </w:r>
      <w:r w:rsidR="00CE506E" w:rsidRPr="00E17C53">
        <w:rPr>
          <w:rFonts w:ascii="Arial" w:hAnsi="Arial" w:cs="Arial"/>
          <w:sz w:val="20"/>
          <w:szCs w:val="20"/>
          <w:lang w:eastAsia="en-US"/>
        </w:rPr>
        <w:t xml:space="preserve"> -</w:t>
      </w:r>
      <w:r w:rsidR="00465677" w:rsidRPr="00E17C53">
        <w:rPr>
          <w:rFonts w:ascii="Arial" w:hAnsi="Arial" w:cs="Arial"/>
          <w:sz w:val="20"/>
          <w:szCs w:val="20"/>
          <w:lang w:eastAsia="en-US"/>
        </w:rPr>
        <w:t xml:space="preserve"> UPB</w:t>
      </w:r>
      <w:r w:rsidR="00B21535" w:rsidRPr="00E17C53">
        <w:rPr>
          <w:rFonts w:ascii="Arial" w:hAnsi="Arial" w:cs="Arial"/>
          <w:sz w:val="20"/>
          <w:szCs w:val="20"/>
          <w:lang w:eastAsia="en-US"/>
        </w:rPr>
        <w:t>,</w:t>
      </w:r>
      <w:r w:rsidR="00CE506E" w:rsidRPr="00E17C53">
        <w:rPr>
          <w:rFonts w:ascii="Arial" w:hAnsi="Arial" w:cs="Arial"/>
          <w:sz w:val="20"/>
          <w:szCs w:val="20"/>
          <w:lang w:eastAsia="en-US"/>
        </w:rPr>
        <w:t xml:space="preserve"> </w:t>
      </w:r>
      <w:r w:rsidR="00E078A3" w:rsidRPr="00E17C53">
        <w:rPr>
          <w:rFonts w:ascii="Arial" w:hAnsi="Arial" w:cs="Arial"/>
          <w:sz w:val="20"/>
          <w:szCs w:val="20"/>
          <w:lang w:eastAsia="en-US"/>
        </w:rPr>
        <w:t>158/20</w:t>
      </w:r>
      <w:r w:rsidR="00B21535" w:rsidRPr="00E17C53">
        <w:rPr>
          <w:rFonts w:ascii="Arial" w:hAnsi="Arial" w:cs="Arial"/>
          <w:sz w:val="20"/>
          <w:szCs w:val="20"/>
          <w:lang w:eastAsia="en-US"/>
        </w:rPr>
        <w:t xml:space="preserve"> in 3/22 –</w:t>
      </w:r>
      <w:r w:rsidR="00CE506E" w:rsidRPr="00E17C53">
        <w:rPr>
          <w:rFonts w:ascii="Arial" w:hAnsi="Arial" w:cs="Arial"/>
          <w:sz w:val="20"/>
          <w:szCs w:val="20"/>
          <w:lang w:eastAsia="en-US"/>
        </w:rPr>
        <w:t xml:space="preserve"> </w:t>
      </w:r>
      <w:proofErr w:type="spellStart"/>
      <w:r w:rsidR="00CE506E" w:rsidRPr="00E17C53">
        <w:rPr>
          <w:rFonts w:ascii="Arial" w:hAnsi="Arial" w:cs="Arial"/>
          <w:sz w:val="20"/>
          <w:szCs w:val="20"/>
          <w:lang w:eastAsia="en-US"/>
        </w:rPr>
        <w:t>ZDeb</w:t>
      </w:r>
      <w:proofErr w:type="spellEnd"/>
      <w:r w:rsidR="00B21535" w:rsidRPr="00E17C53">
        <w:rPr>
          <w:rFonts w:ascii="Arial" w:hAnsi="Arial" w:cs="Arial"/>
          <w:sz w:val="20"/>
          <w:szCs w:val="20"/>
          <w:lang w:eastAsia="en-US"/>
        </w:rPr>
        <w:t xml:space="preserve"> </w:t>
      </w:r>
      <w:r w:rsidR="00CE506E" w:rsidRPr="00E17C53">
        <w:rPr>
          <w:rFonts w:ascii="Arial" w:hAnsi="Arial" w:cs="Arial"/>
          <w:sz w:val="20"/>
          <w:szCs w:val="20"/>
          <w:lang w:eastAsia="en-US"/>
        </w:rPr>
        <w:t xml:space="preserve">in 16/23 – </w:t>
      </w:r>
      <w:proofErr w:type="spellStart"/>
      <w:r w:rsidR="00CE506E" w:rsidRPr="00E17C53">
        <w:rPr>
          <w:rFonts w:ascii="Arial" w:hAnsi="Arial" w:cs="Arial"/>
          <w:sz w:val="20"/>
          <w:szCs w:val="20"/>
          <w:lang w:eastAsia="en-US"/>
        </w:rPr>
        <w:t>ZZPri</w:t>
      </w:r>
      <w:proofErr w:type="spellEnd"/>
      <w:r w:rsidR="00465677" w:rsidRPr="00E17C53">
        <w:rPr>
          <w:rFonts w:ascii="Arial" w:hAnsi="Arial" w:cs="Arial"/>
          <w:sz w:val="20"/>
          <w:szCs w:val="20"/>
          <w:lang w:eastAsia="en-US"/>
        </w:rPr>
        <w:t>)</w:t>
      </w:r>
      <w:r w:rsidR="006060E4" w:rsidRPr="00E17C53">
        <w:rPr>
          <w:rFonts w:ascii="Arial" w:hAnsi="Arial" w:cs="Arial"/>
          <w:sz w:val="20"/>
          <w:szCs w:val="20"/>
          <w:lang w:eastAsia="en-US"/>
        </w:rPr>
        <w:t xml:space="preserve"> ter določila</w:t>
      </w:r>
    </w:p>
    <w:p w14:paraId="73AC2577" w14:textId="2947CA9B" w:rsidR="0075039D" w:rsidRPr="00E17C53" w:rsidRDefault="00CA7D97"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vseh</w:t>
      </w:r>
      <w:r w:rsidR="0075039D" w:rsidRPr="00E17C53">
        <w:rPr>
          <w:rFonts w:ascii="Arial" w:hAnsi="Arial" w:cs="Arial"/>
          <w:sz w:val="20"/>
          <w:szCs w:val="20"/>
          <w:lang w:eastAsia="en-US"/>
        </w:rPr>
        <w:t xml:space="preserve"> ostali</w:t>
      </w:r>
      <w:r w:rsidRPr="00E17C53">
        <w:rPr>
          <w:rFonts w:ascii="Arial" w:hAnsi="Arial" w:cs="Arial"/>
          <w:sz w:val="20"/>
          <w:szCs w:val="20"/>
          <w:lang w:eastAsia="en-US"/>
        </w:rPr>
        <w:t>h</w:t>
      </w:r>
      <w:r w:rsidR="0075039D" w:rsidRPr="00E17C53">
        <w:rPr>
          <w:rFonts w:ascii="Arial" w:hAnsi="Arial" w:cs="Arial"/>
          <w:sz w:val="20"/>
          <w:szCs w:val="20"/>
          <w:lang w:eastAsia="en-US"/>
        </w:rPr>
        <w:t xml:space="preserve"> predpis</w:t>
      </w:r>
      <w:r w:rsidRPr="00E17C53">
        <w:rPr>
          <w:rFonts w:ascii="Arial" w:hAnsi="Arial" w:cs="Arial"/>
          <w:sz w:val="20"/>
          <w:szCs w:val="20"/>
          <w:lang w:eastAsia="en-US"/>
        </w:rPr>
        <w:t>ov</w:t>
      </w:r>
      <w:r w:rsidR="0075039D" w:rsidRPr="00E17C53">
        <w:rPr>
          <w:rFonts w:ascii="Arial" w:hAnsi="Arial" w:cs="Arial"/>
          <w:sz w:val="20"/>
          <w:szCs w:val="20"/>
          <w:lang w:eastAsia="en-US"/>
        </w:rPr>
        <w:t xml:space="preserve"> </w:t>
      </w:r>
      <w:r w:rsidR="00300748" w:rsidRPr="00E17C53">
        <w:rPr>
          <w:rFonts w:ascii="Arial" w:hAnsi="Arial" w:cs="Arial"/>
          <w:sz w:val="20"/>
          <w:szCs w:val="20"/>
          <w:lang w:eastAsia="en-US"/>
        </w:rPr>
        <w:t>s</w:t>
      </w:r>
      <w:r w:rsidR="0075039D" w:rsidRPr="00E17C53">
        <w:rPr>
          <w:rFonts w:ascii="Arial" w:hAnsi="Arial" w:cs="Arial"/>
          <w:sz w:val="20"/>
          <w:szCs w:val="20"/>
          <w:lang w:eastAsia="en-US"/>
        </w:rPr>
        <w:t xml:space="preserve"> področja javnega naroč</w:t>
      </w:r>
      <w:r w:rsidR="006060E4" w:rsidRPr="00E17C53">
        <w:rPr>
          <w:rFonts w:ascii="Arial" w:hAnsi="Arial" w:cs="Arial"/>
          <w:sz w:val="20"/>
          <w:szCs w:val="20"/>
          <w:lang w:eastAsia="en-US"/>
        </w:rPr>
        <w:t xml:space="preserve">anja. </w:t>
      </w:r>
    </w:p>
    <w:p w14:paraId="2E264024" w14:textId="77777777" w:rsidR="0075039D" w:rsidRPr="00E17C53" w:rsidRDefault="0075039D" w:rsidP="00FB7DD3">
      <w:pPr>
        <w:spacing w:line="260" w:lineRule="atLeast"/>
        <w:jc w:val="both"/>
        <w:rPr>
          <w:rFonts w:ascii="Arial" w:hAnsi="Arial" w:cs="Arial"/>
          <w:sz w:val="20"/>
          <w:szCs w:val="20"/>
          <w:lang w:eastAsia="en-US"/>
        </w:rPr>
      </w:pPr>
    </w:p>
    <w:p w14:paraId="0C776CF0" w14:textId="77777777" w:rsidR="0075039D" w:rsidRPr="00E17C53" w:rsidRDefault="0075039D" w:rsidP="00C95EB9">
      <w:pPr>
        <w:keepNext/>
        <w:numPr>
          <w:ilvl w:val="1"/>
          <w:numId w:val="9"/>
        </w:numPr>
        <w:spacing w:line="260" w:lineRule="atLeast"/>
        <w:jc w:val="both"/>
        <w:outlineLvl w:val="1"/>
        <w:rPr>
          <w:rFonts w:ascii="Arial" w:hAnsi="Arial" w:cs="Arial"/>
          <w:b/>
          <w:bCs/>
          <w:iCs/>
          <w:sz w:val="20"/>
          <w:szCs w:val="20"/>
        </w:rPr>
      </w:pPr>
      <w:bookmarkStart w:id="27" w:name="_Toc156997240"/>
      <w:bookmarkStart w:id="28" w:name="_Toc156998185"/>
      <w:r w:rsidRPr="00E17C53">
        <w:rPr>
          <w:rFonts w:ascii="Arial" w:hAnsi="Arial" w:cs="Arial"/>
          <w:b/>
          <w:bCs/>
          <w:iCs/>
          <w:sz w:val="20"/>
          <w:szCs w:val="20"/>
        </w:rPr>
        <w:t>Razpisna dokumentacija</w:t>
      </w:r>
      <w:bookmarkEnd w:id="11"/>
      <w:bookmarkEnd w:id="12"/>
      <w:bookmarkEnd w:id="13"/>
      <w:bookmarkEnd w:id="14"/>
      <w:bookmarkEnd w:id="15"/>
      <w:bookmarkEnd w:id="16"/>
      <w:bookmarkEnd w:id="17"/>
      <w:bookmarkEnd w:id="27"/>
      <w:bookmarkEnd w:id="28"/>
    </w:p>
    <w:p w14:paraId="5C9AEE14" w14:textId="77777777" w:rsidR="00FB7DD3" w:rsidRPr="00E17C53"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E17C53"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E17C53">
        <w:rPr>
          <w:rFonts w:ascii="Arial" w:hAnsi="Arial" w:cs="Arial"/>
          <w:b/>
          <w:bCs/>
          <w:sz w:val="20"/>
          <w:szCs w:val="20"/>
          <w:lang w:eastAsia="en-US"/>
        </w:rPr>
        <w:t xml:space="preserve">2.2.1 </w:t>
      </w:r>
      <w:r w:rsidR="0075039D" w:rsidRPr="00E17C53">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Razpisna dokumentacija vsebuje naslednje dokumente:</w:t>
      </w:r>
    </w:p>
    <w:p w14:paraId="06099100" w14:textId="77777777" w:rsidR="00920BAB" w:rsidRPr="00080878" w:rsidRDefault="0075039D" w:rsidP="00C95EB9">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rPr>
        <w:t>poglavje 1: Povabilo k oddaji ponudbe,</w:t>
      </w:r>
    </w:p>
    <w:p w14:paraId="380C4F18" w14:textId="77777777" w:rsidR="00920BAB" w:rsidRPr="00080878" w:rsidRDefault="0075039D" w:rsidP="00C95EB9">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rPr>
        <w:t>poglavje 2: Navodilo ponudnikom za izdelavo ponudbe ter določila o izvedbi postopka,</w:t>
      </w:r>
    </w:p>
    <w:p w14:paraId="4B4317FF" w14:textId="77777777" w:rsidR="00920BAB" w:rsidRPr="00080878" w:rsidRDefault="0075039D" w:rsidP="00C95EB9">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rPr>
        <w:t>poglavje 3: Razlogi za izključitev in pogoji za sodelovanje,</w:t>
      </w:r>
    </w:p>
    <w:p w14:paraId="67FC6807" w14:textId="77777777" w:rsidR="0024028B" w:rsidRPr="00080878" w:rsidRDefault="0075039D" w:rsidP="005337E5">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rPr>
        <w:t>poglavje 4: Obrazci naročnika,</w:t>
      </w:r>
    </w:p>
    <w:p w14:paraId="17BCFAB2" w14:textId="704B7A83" w:rsidR="0075039D" w:rsidRPr="00080878" w:rsidRDefault="00475F7F" w:rsidP="00C95EB9">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rPr>
        <w:t>Priloga</w:t>
      </w:r>
      <w:r w:rsidR="006060E4" w:rsidRPr="00080878">
        <w:rPr>
          <w:rFonts w:ascii="Arial" w:hAnsi="Arial" w:cs="Arial"/>
          <w:sz w:val="20"/>
          <w:szCs w:val="20"/>
        </w:rPr>
        <w:t xml:space="preserve"> 1</w:t>
      </w:r>
      <w:r w:rsidRPr="00080878">
        <w:rPr>
          <w:rFonts w:ascii="Arial" w:hAnsi="Arial" w:cs="Arial"/>
          <w:sz w:val="20"/>
          <w:szCs w:val="20"/>
        </w:rPr>
        <w:t xml:space="preserve"> - </w:t>
      </w:r>
      <w:r w:rsidR="0075039D" w:rsidRPr="00080878">
        <w:rPr>
          <w:rFonts w:ascii="Arial" w:hAnsi="Arial" w:cs="Arial"/>
          <w:sz w:val="20"/>
          <w:szCs w:val="20"/>
        </w:rPr>
        <w:t>ESPD obrazec v .</w:t>
      </w:r>
      <w:proofErr w:type="spellStart"/>
      <w:r w:rsidR="0075039D" w:rsidRPr="00080878">
        <w:rPr>
          <w:rFonts w:ascii="Arial" w:hAnsi="Arial" w:cs="Arial"/>
          <w:sz w:val="20"/>
          <w:szCs w:val="20"/>
        </w:rPr>
        <w:t>xml</w:t>
      </w:r>
      <w:proofErr w:type="spellEnd"/>
      <w:r w:rsidR="0075039D" w:rsidRPr="00080878">
        <w:rPr>
          <w:rFonts w:ascii="Arial" w:hAnsi="Arial" w:cs="Arial"/>
          <w:sz w:val="20"/>
          <w:szCs w:val="20"/>
        </w:rPr>
        <w:t xml:space="preserve"> obliki datoteke</w:t>
      </w:r>
      <w:r w:rsidR="00E27652" w:rsidRPr="00080878">
        <w:rPr>
          <w:rFonts w:ascii="Arial" w:hAnsi="Arial" w:cs="Arial"/>
          <w:sz w:val="20"/>
          <w:szCs w:val="20"/>
        </w:rPr>
        <w:t>,</w:t>
      </w:r>
    </w:p>
    <w:p w14:paraId="241A5CBA" w14:textId="77777777" w:rsidR="002B7828" w:rsidRDefault="00475F7F" w:rsidP="004C76DC">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rPr>
        <w:t xml:space="preserve">Priloga </w:t>
      </w:r>
      <w:r w:rsidR="006060E4" w:rsidRPr="00080878">
        <w:rPr>
          <w:rFonts w:ascii="Arial" w:hAnsi="Arial" w:cs="Arial"/>
          <w:sz w:val="20"/>
          <w:szCs w:val="20"/>
        </w:rPr>
        <w:t>2</w:t>
      </w:r>
      <w:r w:rsidR="00B332E0" w:rsidRPr="00080878">
        <w:rPr>
          <w:rFonts w:ascii="Arial" w:hAnsi="Arial" w:cs="Arial"/>
          <w:sz w:val="20"/>
          <w:szCs w:val="20"/>
        </w:rPr>
        <w:t xml:space="preserve"> </w:t>
      </w:r>
      <w:r w:rsidRPr="00080878">
        <w:rPr>
          <w:rFonts w:ascii="Arial" w:hAnsi="Arial" w:cs="Arial"/>
          <w:sz w:val="20"/>
          <w:szCs w:val="20"/>
        </w:rPr>
        <w:t xml:space="preserve">- </w:t>
      </w:r>
      <w:r w:rsidR="00E30D29" w:rsidRPr="00080878">
        <w:rPr>
          <w:rFonts w:ascii="Arial" w:hAnsi="Arial" w:cs="Arial"/>
          <w:sz w:val="20"/>
          <w:szCs w:val="20"/>
        </w:rPr>
        <w:t>Obrazec »Ponudba s ponudbenim predračunom</w:t>
      </w:r>
      <w:r w:rsidR="003B56D6" w:rsidRPr="00080878">
        <w:rPr>
          <w:rFonts w:ascii="Arial" w:hAnsi="Arial" w:cs="Arial"/>
          <w:sz w:val="20"/>
          <w:szCs w:val="20"/>
        </w:rPr>
        <w:t>«</w:t>
      </w:r>
    </w:p>
    <w:p w14:paraId="7FFF7052" w14:textId="3ECEC29F" w:rsidR="00D22557" w:rsidRPr="00E17C53" w:rsidRDefault="002B7828" w:rsidP="004C76DC">
      <w:pPr>
        <w:numPr>
          <w:ilvl w:val="0"/>
          <w:numId w:val="7"/>
        </w:numPr>
        <w:spacing w:line="260" w:lineRule="atLeast"/>
        <w:jc w:val="both"/>
        <w:rPr>
          <w:rFonts w:ascii="Arial" w:hAnsi="Arial" w:cs="Arial"/>
          <w:sz w:val="20"/>
          <w:szCs w:val="20"/>
          <w:lang w:eastAsia="en-US"/>
        </w:rPr>
      </w:pPr>
      <w:r>
        <w:rPr>
          <w:rFonts w:ascii="Arial" w:hAnsi="Arial" w:cs="Arial"/>
          <w:sz w:val="20"/>
          <w:szCs w:val="20"/>
        </w:rPr>
        <w:t>Priloga 3 – Projektna naloga.</w:t>
      </w:r>
      <w:r w:rsidR="006060E4" w:rsidRPr="00080878">
        <w:rPr>
          <w:rFonts w:ascii="Arial" w:hAnsi="Arial" w:cs="Arial"/>
          <w:sz w:val="20"/>
          <w:szCs w:val="20"/>
          <w:lang w:eastAsia="en-US"/>
        </w:rPr>
        <w:t xml:space="preserve"> </w:t>
      </w:r>
    </w:p>
    <w:p w14:paraId="05850742" w14:textId="77777777" w:rsidR="0075039D" w:rsidRPr="00E17C53" w:rsidRDefault="0075039D" w:rsidP="00FB7DD3">
      <w:pPr>
        <w:spacing w:line="260" w:lineRule="atLeast"/>
        <w:jc w:val="both"/>
        <w:rPr>
          <w:rFonts w:ascii="Arial" w:hAnsi="Arial" w:cs="Arial"/>
          <w:sz w:val="20"/>
          <w:szCs w:val="20"/>
        </w:rPr>
      </w:pPr>
      <w:r w:rsidRPr="00E17C53">
        <w:rPr>
          <w:rFonts w:ascii="Arial" w:hAnsi="Arial" w:cs="Arial"/>
          <w:sz w:val="20"/>
          <w:szCs w:val="20"/>
        </w:rPr>
        <w:t xml:space="preserve">Sestavni del razpisne dokumentacije so tudi morebitni dodatki k razpisni dokumentaciji, izdani v skladu s točko 2.2.3. teh navodil in objavljeni na portalu </w:t>
      </w:r>
      <w:hyperlink r:id="rId16" w:history="1">
        <w:r w:rsidR="00D47816" w:rsidRPr="00E17C53">
          <w:rPr>
            <w:rStyle w:val="Hiperpovezava"/>
            <w:rFonts w:ascii="Arial" w:hAnsi="Arial" w:cs="Arial"/>
            <w:sz w:val="20"/>
            <w:szCs w:val="20"/>
          </w:rPr>
          <w:t>www.enarocanje.si</w:t>
        </w:r>
      </w:hyperlink>
      <w:r w:rsidRPr="00E17C53">
        <w:rPr>
          <w:rFonts w:ascii="Arial" w:hAnsi="Arial" w:cs="Arial"/>
          <w:sz w:val="20"/>
          <w:szCs w:val="20"/>
        </w:rPr>
        <w:t xml:space="preserve"> .</w:t>
      </w:r>
    </w:p>
    <w:p w14:paraId="5B74200E" w14:textId="77777777" w:rsidR="00F26542" w:rsidRPr="00E17C53" w:rsidRDefault="00F26542" w:rsidP="00FB7DD3">
      <w:pPr>
        <w:spacing w:line="260" w:lineRule="atLeast"/>
        <w:jc w:val="both"/>
        <w:rPr>
          <w:rFonts w:ascii="Arial" w:hAnsi="Arial" w:cs="Arial"/>
          <w:sz w:val="20"/>
          <w:szCs w:val="20"/>
        </w:rPr>
      </w:pPr>
    </w:p>
    <w:p w14:paraId="10FE91F4" w14:textId="77777777" w:rsidR="0075039D" w:rsidRPr="00E17C53"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8"/>
      <w:bookmarkEnd w:id="19"/>
      <w:bookmarkEnd w:id="20"/>
      <w:bookmarkEnd w:id="21"/>
      <w:bookmarkEnd w:id="22"/>
      <w:bookmarkEnd w:id="23"/>
      <w:bookmarkEnd w:id="24"/>
      <w:bookmarkEnd w:id="25"/>
      <w:r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14040631"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Vse zahteve za dodatne informacije v zvezi s postopkom se posredujejo na portal </w:t>
      </w:r>
      <w:hyperlink r:id="rId17" w:history="1">
        <w:r w:rsidRPr="00E17C53">
          <w:rPr>
            <w:rFonts w:ascii="Arial" w:hAnsi="Arial" w:cs="Arial"/>
            <w:color w:val="0000FF"/>
            <w:sz w:val="20"/>
            <w:szCs w:val="20"/>
            <w:u w:val="single"/>
            <w:lang w:eastAsia="en-US"/>
          </w:rPr>
          <w:t>www.enarocanje.si</w:t>
        </w:r>
      </w:hyperlink>
      <w:r w:rsidR="00762FA3" w:rsidRPr="00E17C53">
        <w:rPr>
          <w:rFonts w:ascii="Arial" w:hAnsi="Arial" w:cs="Arial"/>
          <w:sz w:val="20"/>
          <w:szCs w:val="20"/>
          <w:lang w:eastAsia="en-US"/>
        </w:rPr>
        <w:t xml:space="preserve"> do dneva in ure, kot je to določeno v </w:t>
      </w:r>
      <w:r w:rsidR="003D07B7" w:rsidRPr="00E17C53">
        <w:rPr>
          <w:rFonts w:ascii="Arial" w:hAnsi="Arial" w:cs="Arial"/>
          <w:sz w:val="20"/>
          <w:szCs w:val="20"/>
          <w:lang w:eastAsia="en-US"/>
        </w:rPr>
        <w:t>obvestilu o naročilu,</w:t>
      </w:r>
      <w:r w:rsidR="003D07B7" w:rsidRPr="00E17C53">
        <w:t xml:space="preserve"> </w:t>
      </w:r>
      <w:r w:rsidR="003D07B7" w:rsidRPr="00E17C53">
        <w:rPr>
          <w:rFonts w:ascii="Arial" w:hAnsi="Arial" w:cs="Arial"/>
          <w:sz w:val="20"/>
          <w:szCs w:val="20"/>
          <w:lang w:eastAsia="en-US"/>
        </w:rPr>
        <w:t>objavljenem na portalu javnih naročil</w:t>
      </w:r>
      <w:r w:rsidR="00762FA3" w:rsidRPr="00E17C53">
        <w:rPr>
          <w:rFonts w:ascii="Arial" w:hAnsi="Arial" w:cs="Arial"/>
          <w:sz w:val="20"/>
          <w:szCs w:val="20"/>
          <w:lang w:eastAsia="en-US"/>
        </w:rPr>
        <w:t>.</w:t>
      </w:r>
      <w:r w:rsidR="00DF37A9" w:rsidRPr="00E17C53">
        <w:rPr>
          <w:rFonts w:ascii="Arial" w:hAnsi="Arial" w:cs="Arial"/>
          <w:sz w:val="20"/>
          <w:szCs w:val="20"/>
          <w:lang w:eastAsia="en-US"/>
        </w:rPr>
        <w:t xml:space="preserve"> </w:t>
      </w:r>
      <w:r w:rsidR="00762FA3" w:rsidRPr="00E17C53">
        <w:rPr>
          <w:rFonts w:ascii="Arial" w:hAnsi="Arial" w:cs="Arial"/>
          <w:sz w:val="20"/>
          <w:szCs w:val="20"/>
          <w:lang w:eastAsia="en-US"/>
        </w:rPr>
        <w:t>N</w:t>
      </w:r>
      <w:r w:rsidRPr="00E17C53">
        <w:rPr>
          <w:rFonts w:ascii="Arial" w:hAnsi="Arial" w:cs="Arial"/>
          <w:sz w:val="20"/>
          <w:szCs w:val="20"/>
          <w:lang w:eastAsia="en-US"/>
        </w:rPr>
        <w:t xml:space="preserve">aročnik </w:t>
      </w:r>
      <w:r w:rsidR="00762FA3" w:rsidRPr="00E17C53">
        <w:rPr>
          <w:rFonts w:ascii="Arial" w:hAnsi="Arial" w:cs="Arial"/>
          <w:sz w:val="20"/>
          <w:szCs w:val="20"/>
          <w:lang w:eastAsia="en-US"/>
        </w:rPr>
        <w:t xml:space="preserve">bo </w:t>
      </w:r>
      <w:r w:rsidRPr="00E17C53">
        <w:rPr>
          <w:rFonts w:ascii="Arial" w:hAnsi="Arial" w:cs="Arial"/>
          <w:sz w:val="20"/>
          <w:szCs w:val="20"/>
          <w:lang w:eastAsia="en-US"/>
        </w:rPr>
        <w:t xml:space="preserve">pripravil in objavil odgovor najkasneje </w:t>
      </w:r>
      <w:r w:rsidR="00762FA3" w:rsidRPr="00E17C53">
        <w:rPr>
          <w:rFonts w:ascii="Arial" w:hAnsi="Arial" w:cs="Arial"/>
          <w:sz w:val="20"/>
          <w:szCs w:val="20"/>
          <w:lang w:eastAsia="en-US"/>
        </w:rPr>
        <w:t>šest dni pred datumom, ki je določen za oddajo ponudb</w:t>
      </w:r>
      <w:r w:rsidR="00DF37A9" w:rsidRPr="00E17C53">
        <w:rPr>
          <w:rFonts w:ascii="Arial" w:hAnsi="Arial" w:cs="Arial"/>
          <w:sz w:val="20"/>
          <w:szCs w:val="20"/>
          <w:lang w:eastAsia="en-US"/>
        </w:rPr>
        <w:t>.</w:t>
      </w:r>
      <w:r w:rsidRPr="00E17C53">
        <w:rPr>
          <w:rFonts w:ascii="Arial" w:hAnsi="Arial" w:cs="Arial"/>
          <w:sz w:val="20"/>
          <w:szCs w:val="20"/>
          <w:lang w:eastAsia="en-US"/>
        </w:rPr>
        <w:t xml:space="preserve"> Vse dodatne informacije so objavljene izključno na omenjenem portalu in jih naročnik ne bo posebej posredoval.</w:t>
      </w:r>
    </w:p>
    <w:p w14:paraId="466E8161" w14:textId="77777777" w:rsidR="00F26542" w:rsidRPr="00E17C53" w:rsidRDefault="00F26542" w:rsidP="00FB7DD3">
      <w:pPr>
        <w:spacing w:line="260" w:lineRule="atLeast"/>
        <w:jc w:val="both"/>
        <w:rPr>
          <w:rFonts w:ascii="Arial" w:hAnsi="Arial" w:cs="Arial"/>
          <w:sz w:val="20"/>
          <w:szCs w:val="20"/>
          <w:lang w:eastAsia="en-US"/>
        </w:rPr>
      </w:pPr>
    </w:p>
    <w:p w14:paraId="18662F99"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E17C53">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E17C53">
        <w:rPr>
          <w:rFonts w:ascii="Arial" w:hAnsi="Arial" w:cs="Arial"/>
          <w:sz w:val="20"/>
          <w:szCs w:val="20"/>
          <w:lang w:eastAsia="en-US"/>
        </w:rPr>
        <w:t>.</w:t>
      </w:r>
      <w:r w:rsidRPr="00E17C53">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E17C53" w:rsidRDefault="00632527" w:rsidP="00FB7DD3">
      <w:pPr>
        <w:spacing w:line="260" w:lineRule="atLeast"/>
        <w:jc w:val="both"/>
        <w:rPr>
          <w:rFonts w:ascii="Arial" w:hAnsi="Arial" w:cs="Arial"/>
          <w:sz w:val="20"/>
          <w:szCs w:val="20"/>
          <w:lang w:eastAsia="en-US"/>
        </w:rPr>
      </w:pPr>
    </w:p>
    <w:p w14:paraId="1D232F62" w14:textId="77777777" w:rsidR="0075039D" w:rsidRPr="00E17C53" w:rsidRDefault="0075039D" w:rsidP="00C95EB9">
      <w:pPr>
        <w:keepNext/>
        <w:numPr>
          <w:ilvl w:val="1"/>
          <w:numId w:val="9"/>
        </w:numPr>
        <w:spacing w:line="260" w:lineRule="atLeast"/>
        <w:jc w:val="both"/>
        <w:outlineLvl w:val="1"/>
        <w:rPr>
          <w:rFonts w:ascii="Arial" w:hAnsi="Arial" w:cs="Arial"/>
          <w:b/>
          <w:bCs/>
          <w:iCs/>
          <w:sz w:val="20"/>
          <w:szCs w:val="20"/>
        </w:rPr>
      </w:pPr>
      <w:r w:rsidRPr="00E17C53">
        <w:rPr>
          <w:rFonts w:ascii="Arial" w:hAnsi="Arial" w:cs="Arial"/>
          <w:b/>
          <w:bCs/>
          <w:iCs/>
          <w:sz w:val="20"/>
          <w:szCs w:val="20"/>
        </w:rPr>
        <w:t>Priprava ponudbe</w:t>
      </w:r>
      <w:bookmarkEnd w:id="45"/>
      <w:bookmarkEnd w:id="46"/>
    </w:p>
    <w:p w14:paraId="69DD95D8" w14:textId="77777777" w:rsidR="00E74A6D" w:rsidRPr="00E17C53"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E17C53">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E17C53"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E17C53">
        <w:rPr>
          <w:rFonts w:ascii="Arial" w:hAnsi="Arial" w:cs="Arial"/>
          <w:sz w:val="20"/>
          <w:szCs w:val="20"/>
          <w:lang w:eastAsia="en-US"/>
        </w:rPr>
        <w:t xml:space="preserve">Postopek javnega naročanja poteka v slovenskem jeziku. Vsi dokumenti v zvezi s ponudbo morajo biti v slovenskem jeziku. </w:t>
      </w:r>
      <w:r w:rsidR="006C55CE">
        <w:rPr>
          <w:rFonts w:ascii="Arial" w:hAnsi="Arial" w:cs="Arial"/>
          <w:sz w:val="20"/>
          <w:szCs w:val="20"/>
          <w:lang w:eastAsia="en-US"/>
        </w:rPr>
        <w:t>Če</w:t>
      </w:r>
      <w:r w:rsidRPr="00E17C53">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E17C53" w:rsidRDefault="00181639" w:rsidP="00181639">
      <w:pPr>
        <w:spacing w:line="260" w:lineRule="atLeast"/>
        <w:jc w:val="both"/>
        <w:rPr>
          <w:rFonts w:ascii="Arial" w:hAnsi="Arial" w:cs="Arial"/>
          <w:sz w:val="20"/>
          <w:szCs w:val="20"/>
          <w:lang w:eastAsia="en-US"/>
        </w:rPr>
      </w:pPr>
    </w:p>
    <w:p w14:paraId="4F8B555A" w14:textId="77777777" w:rsidR="00181639" w:rsidRPr="00E17C53" w:rsidRDefault="00181639" w:rsidP="00181639">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tujem jeziku (in sicer v angleškem ali nemškem jeziku) je lahko le </w:t>
      </w:r>
      <w:proofErr w:type="spellStart"/>
      <w:r w:rsidRPr="00E17C53">
        <w:rPr>
          <w:rFonts w:ascii="Arial" w:hAnsi="Arial" w:cs="Arial"/>
          <w:sz w:val="20"/>
          <w:szCs w:val="20"/>
          <w:lang w:eastAsia="en-US"/>
        </w:rPr>
        <w:t>prospektni</w:t>
      </w:r>
      <w:proofErr w:type="spellEnd"/>
      <w:r w:rsidRPr="00E17C53">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E17C53" w:rsidRDefault="00E74A6D" w:rsidP="00FB7DD3">
      <w:pPr>
        <w:spacing w:line="260" w:lineRule="atLeast"/>
        <w:jc w:val="both"/>
        <w:rPr>
          <w:rFonts w:ascii="Arial" w:hAnsi="Arial" w:cs="Arial"/>
          <w:sz w:val="20"/>
          <w:szCs w:val="20"/>
          <w:lang w:eastAsia="en-US"/>
        </w:rPr>
      </w:pPr>
    </w:p>
    <w:p w14:paraId="187261E5"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E17C53">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772247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E17C53" w:rsidRDefault="00E30D29" w:rsidP="00FB7DD3">
      <w:pPr>
        <w:spacing w:line="260" w:lineRule="atLeast"/>
        <w:jc w:val="both"/>
        <w:rPr>
          <w:rFonts w:ascii="Arial" w:hAnsi="Arial" w:cs="Arial"/>
          <w:sz w:val="20"/>
          <w:szCs w:val="20"/>
          <w:lang w:eastAsia="en-US"/>
        </w:rPr>
      </w:pPr>
    </w:p>
    <w:p w14:paraId="5258462B" w14:textId="5DDB5398" w:rsidR="00E30D29" w:rsidRPr="00E17C53" w:rsidRDefault="006C55CE" w:rsidP="00FB7DD3">
      <w:pPr>
        <w:spacing w:line="260" w:lineRule="atLeast"/>
        <w:jc w:val="both"/>
        <w:rPr>
          <w:rFonts w:ascii="Arial" w:hAnsi="Arial" w:cs="Arial"/>
          <w:sz w:val="20"/>
          <w:szCs w:val="20"/>
          <w:lang w:eastAsia="en-US"/>
        </w:rPr>
      </w:pPr>
      <w:r>
        <w:rPr>
          <w:rFonts w:ascii="Arial" w:hAnsi="Arial" w:cs="Arial"/>
          <w:sz w:val="20"/>
          <w:szCs w:val="20"/>
          <w:lang w:eastAsia="en-US"/>
        </w:rPr>
        <w:t>Če</w:t>
      </w:r>
      <w:r w:rsidR="00E30D29" w:rsidRPr="00E17C53">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E17C53" w:rsidRDefault="0099475D" w:rsidP="00FB7DD3">
      <w:pPr>
        <w:spacing w:line="260" w:lineRule="atLeast"/>
        <w:jc w:val="both"/>
        <w:rPr>
          <w:rFonts w:ascii="Arial" w:hAnsi="Arial" w:cs="Arial"/>
          <w:sz w:val="20"/>
          <w:szCs w:val="20"/>
          <w:lang w:eastAsia="en-US"/>
        </w:rPr>
      </w:pPr>
    </w:p>
    <w:p w14:paraId="5E1F946E"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Dokumenti, ki se predložijo kot sestavni del ponudbe in ki izvirajo od ponudnika, morajo biti opremljeni </w:t>
      </w:r>
      <w:r w:rsidR="002761F7" w:rsidRPr="00E17C53">
        <w:rPr>
          <w:rFonts w:ascii="Arial" w:hAnsi="Arial" w:cs="Arial"/>
          <w:sz w:val="20"/>
          <w:szCs w:val="20"/>
          <w:lang w:eastAsia="en-US"/>
        </w:rPr>
        <w:t>s</w:t>
      </w:r>
      <w:r w:rsidRPr="00E17C53">
        <w:rPr>
          <w:rFonts w:ascii="Arial" w:hAnsi="Arial" w:cs="Arial"/>
          <w:sz w:val="20"/>
          <w:szCs w:val="20"/>
          <w:lang w:eastAsia="en-US"/>
        </w:rPr>
        <w:t xml:space="preserve"> podpisom osebe, ki ima polno pooblastilo za zastopanje ponudnika. </w:t>
      </w:r>
    </w:p>
    <w:p w14:paraId="7C8E2C87" w14:textId="77777777" w:rsidR="00AC1E8E" w:rsidRPr="00E17C53" w:rsidRDefault="00AC1E8E" w:rsidP="00FB7DD3">
      <w:pPr>
        <w:spacing w:line="260" w:lineRule="atLeast"/>
        <w:jc w:val="both"/>
        <w:rPr>
          <w:rFonts w:ascii="Arial" w:hAnsi="Arial" w:cs="Arial"/>
          <w:sz w:val="20"/>
          <w:szCs w:val="20"/>
          <w:lang w:eastAsia="en-US"/>
        </w:rPr>
      </w:pPr>
    </w:p>
    <w:p w14:paraId="754F3E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E17C53" w:rsidRDefault="00E30D29" w:rsidP="00FB7DD3">
      <w:pPr>
        <w:spacing w:line="260" w:lineRule="atLeast"/>
        <w:jc w:val="both"/>
        <w:rPr>
          <w:rFonts w:ascii="Arial" w:hAnsi="Arial" w:cs="Arial"/>
          <w:sz w:val="20"/>
          <w:szCs w:val="20"/>
          <w:lang w:eastAsia="en-US"/>
        </w:rPr>
      </w:pPr>
    </w:p>
    <w:p w14:paraId="6199375E" w14:textId="77777777" w:rsidR="0075039D"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prevzema vse stroške, vezane na pripravo, izdelavo in predložitev ponudbe.</w:t>
      </w:r>
    </w:p>
    <w:p w14:paraId="4DEE0C41" w14:textId="77777777" w:rsidR="00E30D29" w:rsidRPr="00E17C53" w:rsidRDefault="00E30D29" w:rsidP="00FB7DD3">
      <w:pPr>
        <w:spacing w:line="260" w:lineRule="atLeast"/>
        <w:jc w:val="both"/>
        <w:rPr>
          <w:rFonts w:ascii="Arial" w:hAnsi="Arial" w:cs="Arial"/>
          <w:sz w:val="20"/>
          <w:szCs w:val="20"/>
          <w:lang w:eastAsia="en-US"/>
        </w:rPr>
      </w:pPr>
    </w:p>
    <w:p w14:paraId="40590429" w14:textId="77777777"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8" w:name="_Toc336851749"/>
      <w:bookmarkStart w:id="89" w:name="_Toc336851797"/>
      <w:bookmarkStart w:id="90" w:name="_Toc509692018"/>
      <w:r w:rsidRPr="00E17C53">
        <w:rPr>
          <w:rFonts w:ascii="Arial" w:hAnsi="Arial" w:cs="Arial"/>
          <w:b/>
          <w:bCs/>
          <w:sz w:val="20"/>
          <w:szCs w:val="20"/>
          <w:lang w:eastAsia="en-US"/>
        </w:rPr>
        <w:t>2.3.3 Obrazec »ESPD« za vse gospodarske subjekte</w:t>
      </w:r>
    </w:p>
    <w:bookmarkEnd w:id="88"/>
    <w:bookmarkEnd w:id="89"/>
    <w:bookmarkEnd w:id="90"/>
    <w:p w14:paraId="32017DF9"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E17C53" w:rsidRDefault="0055598E" w:rsidP="00FB7DD3">
      <w:pPr>
        <w:spacing w:line="260" w:lineRule="atLeast"/>
        <w:jc w:val="both"/>
        <w:rPr>
          <w:rFonts w:ascii="Arial" w:eastAsia="Calibri" w:hAnsi="Arial" w:cs="Arial"/>
          <w:sz w:val="20"/>
          <w:szCs w:val="22"/>
          <w:lang w:eastAsia="en-US"/>
        </w:rPr>
      </w:pPr>
    </w:p>
    <w:p w14:paraId="0E327A16" w14:textId="77777777" w:rsidR="0055598E" w:rsidRPr="00E17C53" w:rsidRDefault="0055598E" w:rsidP="00FB7DD3">
      <w:pPr>
        <w:spacing w:line="260" w:lineRule="atLeast"/>
        <w:jc w:val="both"/>
        <w:rPr>
          <w:rFonts w:ascii="Arial" w:eastAsia="Calibri" w:hAnsi="Arial" w:cs="Arial"/>
          <w:sz w:val="20"/>
          <w:szCs w:val="20"/>
        </w:rPr>
      </w:pPr>
      <w:r w:rsidRPr="00E17C53">
        <w:rPr>
          <w:rFonts w:ascii="Arial" w:eastAsia="Calibri" w:hAnsi="Arial" w:cs="Arial"/>
          <w:sz w:val="20"/>
          <w:szCs w:val="20"/>
        </w:rPr>
        <w:t>Navedbe v ESPD in/ali dokazila, ki ji predloži gospodarski subjekt, morajo biti veljavni.</w:t>
      </w:r>
    </w:p>
    <w:p w14:paraId="418257C3" w14:textId="77777777" w:rsidR="0055598E" w:rsidRPr="00E17C53" w:rsidRDefault="0055598E" w:rsidP="00FB7DD3">
      <w:pPr>
        <w:spacing w:line="260" w:lineRule="atLeast"/>
        <w:jc w:val="both"/>
        <w:rPr>
          <w:rFonts w:ascii="Arial" w:eastAsia="Calibri" w:hAnsi="Arial" w:cs="Arial"/>
          <w:sz w:val="20"/>
          <w:szCs w:val="20"/>
        </w:rPr>
      </w:pPr>
    </w:p>
    <w:p w14:paraId="406DAF67" w14:textId="38421645"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Gospodarski subjekt naročnikov obrazec ESPD (datoteka XML) uvozi na spletni </w:t>
      </w:r>
      <w:r w:rsidR="00AE25E5" w:rsidRPr="00E17C53">
        <w:rPr>
          <w:rFonts w:ascii="Arial" w:eastAsia="Calibri" w:hAnsi="Arial" w:cs="Arial"/>
          <w:sz w:val="20"/>
          <w:szCs w:val="22"/>
          <w:lang w:eastAsia="en-US"/>
        </w:rPr>
        <w:t>povezavi</w:t>
      </w:r>
      <w:r w:rsidRPr="00E17C53">
        <w:rPr>
          <w:rFonts w:ascii="Arial" w:eastAsia="Calibri" w:hAnsi="Arial" w:cs="Arial"/>
          <w:sz w:val="20"/>
          <w:szCs w:val="22"/>
          <w:lang w:eastAsia="en-US"/>
        </w:rPr>
        <w:t xml:space="preserve">: </w:t>
      </w:r>
      <w:hyperlink r:id="rId18" w:history="1">
        <w:r w:rsidR="00AE25E5" w:rsidRPr="00E17C53">
          <w:rPr>
            <w:rStyle w:val="Hiperpovezava"/>
            <w:rFonts w:ascii="Arial" w:eastAsia="Calibri" w:hAnsi="Arial" w:cs="Arial"/>
            <w:sz w:val="20"/>
            <w:szCs w:val="22"/>
            <w:lang w:eastAsia="en-US"/>
          </w:rPr>
          <w:t>https://ejn.gov.si/espd</w:t>
        </w:r>
      </w:hyperlink>
      <w:r w:rsidRPr="00E17C53">
        <w:rPr>
          <w:rFonts w:ascii="Arial" w:eastAsia="Calibri" w:hAnsi="Arial" w:cs="Arial"/>
          <w:sz w:val="20"/>
          <w:szCs w:val="22"/>
          <w:lang w:eastAsia="en-US"/>
        </w:rPr>
        <w:t xml:space="preserve"> in v njega neposredno vnese zahtevane podatke.</w:t>
      </w:r>
    </w:p>
    <w:p w14:paraId="4AEEDAE8" w14:textId="77777777" w:rsidR="0055598E" w:rsidRPr="00E17C53" w:rsidRDefault="0055598E" w:rsidP="00FB7DD3">
      <w:pPr>
        <w:spacing w:line="260" w:lineRule="atLeast"/>
        <w:jc w:val="both"/>
        <w:rPr>
          <w:rFonts w:ascii="Arial" w:eastAsia="Calibri" w:hAnsi="Arial" w:cs="Arial"/>
          <w:sz w:val="20"/>
          <w:szCs w:val="22"/>
          <w:lang w:eastAsia="en-US"/>
        </w:rPr>
      </w:pPr>
    </w:p>
    <w:p w14:paraId="4850E3FA"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E17C53" w:rsidRDefault="0055598E" w:rsidP="00FB7DD3">
      <w:pPr>
        <w:spacing w:line="260" w:lineRule="atLeast"/>
        <w:jc w:val="both"/>
        <w:rPr>
          <w:rFonts w:ascii="Arial" w:eastAsia="Calibri" w:hAnsi="Arial" w:cs="Arial"/>
          <w:sz w:val="20"/>
          <w:szCs w:val="22"/>
          <w:lang w:eastAsia="en-US"/>
        </w:rPr>
      </w:pPr>
    </w:p>
    <w:p w14:paraId="4FF3753D" w14:textId="77777777" w:rsidR="0055598E" w:rsidRPr="00E17C53" w:rsidRDefault="0055598E" w:rsidP="00FB7DD3">
      <w:pPr>
        <w:spacing w:line="260" w:lineRule="atLeast"/>
        <w:jc w:val="both"/>
        <w:rPr>
          <w:rFonts w:ascii="Arial" w:eastAsia="Calibri" w:hAnsi="Arial" w:cs="Arial"/>
          <w:sz w:val="20"/>
          <w:szCs w:val="22"/>
          <w:lang w:eastAsia="en-US"/>
        </w:rPr>
      </w:pPr>
      <w:bookmarkStart w:id="91" w:name="_Hlk511905322"/>
      <w:r w:rsidRPr="00E17C53">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 xml:space="preserve">. obliki ali nepodpisan ESPD v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 xml:space="preserve">. obliki, </w:t>
      </w:r>
      <w:bookmarkStart w:id="92" w:name="_Hlk531606225"/>
      <w:r w:rsidRPr="00E17C53">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E17C53">
        <w:rPr>
          <w:rFonts w:ascii="Arial" w:eastAsia="Calibri" w:hAnsi="Arial" w:cs="Arial"/>
          <w:sz w:val="20"/>
          <w:szCs w:val="22"/>
          <w:lang w:eastAsia="en-US"/>
        </w:rPr>
        <w:t xml:space="preserve">. </w:t>
      </w:r>
    </w:p>
    <w:bookmarkEnd w:id="91"/>
    <w:p w14:paraId="49E589F0" w14:textId="77777777" w:rsidR="0055598E" w:rsidRPr="00E17C53" w:rsidRDefault="0055598E" w:rsidP="00FB7DD3">
      <w:pPr>
        <w:spacing w:line="260" w:lineRule="atLeast"/>
        <w:jc w:val="both"/>
        <w:rPr>
          <w:rFonts w:ascii="Arial" w:eastAsia="Calibri" w:hAnsi="Arial" w:cs="Arial"/>
          <w:sz w:val="20"/>
          <w:szCs w:val="22"/>
          <w:lang w:eastAsia="en-US"/>
        </w:rPr>
      </w:pPr>
    </w:p>
    <w:p w14:paraId="05E9A1CB"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Za ostale sodelujoče ponudnik v razdelek »ESPD – ostali sodelujoči« priloži podpisane ESPD v </w:t>
      </w:r>
      <w:proofErr w:type="spellStart"/>
      <w:r w:rsidRPr="00E17C53">
        <w:rPr>
          <w:rFonts w:ascii="Arial" w:eastAsia="Calibri" w:hAnsi="Arial" w:cs="Arial"/>
          <w:sz w:val="20"/>
          <w:szCs w:val="22"/>
          <w:lang w:eastAsia="en-US"/>
        </w:rPr>
        <w:t>pdf</w:t>
      </w:r>
      <w:proofErr w:type="spellEnd"/>
      <w:r w:rsidRPr="00E17C53">
        <w:rPr>
          <w:rFonts w:ascii="Arial" w:eastAsia="Calibri" w:hAnsi="Arial" w:cs="Arial"/>
          <w:sz w:val="20"/>
          <w:szCs w:val="22"/>
          <w:lang w:eastAsia="en-US"/>
        </w:rPr>
        <w:t xml:space="preserve">. obliki, ali v elektronski obliki podpisan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w:t>
      </w:r>
    </w:p>
    <w:p w14:paraId="6EF0A7E8" w14:textId="77777777" w:rsidR="00E30D29" w:rsidRPr="00E17C53" w:rsidRDefault="00E30D29" w:rsidP="00FB7DD3">
      <w:pPr>
        <w:spacing w:line="260" w:lineRule="atLeast"/>
        <w:jc w:val="both"/>
        <w:rPr>
          <w:rFonts w:ascii="Arial" w:eastAsia="Calibri" w:hAnsi="Arial"/>
          <w:sz w:val="20"/>
          <w:szCs w:val="22"/>
          <w:lang w:eastAsia="en-US"/>
        </w:rPr>
      </w:pPr>
    </w:p>
    <w:p w14:paraId="21667435" w14:textId="37F42AD0"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E17C53">
        <w:rPr>
          <w:rFonts w:ascii="Arial" w:hAnsi="Arial" w:cs="Arial"/>
          <w:b/>
          <w:bCs/>
          <w:sz w:val="20"/>
          <w:szCs w:val="20"/>
          <w:lang w:eastAsia="en-US"/>
        </w:rPr>
        <w:t>2.3.4 Obrazec »Ponudb</w:t>
      </w:r>
      <w:r w:rsidR="004A6768">
        <w:rPr>
          <w:rFonts w:ascii="Arial" w:hAnsi="Arial" w:cs="Arial"/>
          <w:b/>
          <w:bCs/>
          <w:sz w:val="20"/>
          <w:szCs w:val="20"/>
          <w:lang w:eastAsia="en-US"/>
        </w:rPr>
        <w:t>eni predračun</w:t>
      </w:r>
      <w:r w:rsidRPr="00E17C53">
        <w:rPr>
          <w:rFonts w:ascii="Arial" w:hAnsi="Arial" w:cs="Arial"/>
          <w:b/>
          <w:bCs/>
          <w:sz w:val="20"/>
          <w:szCs w:val="20"/>
          <w:lang w:eastAsia="en-US"/>
        </w:rPr>
        <w:t xml:space="preserve">« </w:t>
      </w:r>
    </w:p>
    <w:bookmarkEnd w:id="93"/>
    <w:p w14:paraId="7284D1B8"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E17C53" w:rsidRDefault="00E30D29" w:rsidP="00FB7DD3">
      <w:pPr>
        <w:spacing w:line="260" w:lineRule="atLeast"/>
        <w:jc w:val="both"/>
        <w:rPr>
          <w:rFonts w:ascii="Arial" w:eastAsia="Calibri" w:hAnsi="Arial"/>
          <w:sz w:val="20"/>
          <w:szCs w:val="22"/>
          <w:lang w:eastAsia="en-US"/>
        </w:rPr>
      </w:pPr>
    </w:p>
    <w:p w14:paraId="63CED9BA" w14:textId="77777777" w:rsidR="00E30D29" w:rsidRPr="00E17C53" w:rsidRDefault="00E30D29" w:rsidP="00FB7DD3">
      <w:pPr>
        <w:spacing w:line="260" w:lineRule="atLeast"/>
        <w:jc w:val="both"/>
        <w:rPr>
          <w:rFonts w:ascii="Arial" w:eastAsia="Calibri" w:hAnsi="Arial"/>
          <w:sz w:val="20"/>
          <w:szCs w:val="20"/>
          <w:lang w:eastAsia="en-US"/>
        </w:rPr>
      </w:pPr>
      <w:r w:rsidRPr="00E17C53">
        <w:rPr>
          <w:rFonts w:ascii="Arial" w:eastAsia="Calibri" w:hAnsi="Arial"/>
          <w:sz w:val="20"/>
          <w:szCs w:val="22"/>
          <w:lang w:eastAsia="en-US"/>
        </w:rPr>
        <w:t xml:space="preserve">Ponudnik izpolni vse postavke v ponudbenem predračunu, in </w:t>
      </w:r>
      <w:r w:rsidRPr="00E17C53">
        <w:rPr>
          <w:rFonts w:ascii="Arial" w:eastAsia="Calibri" w:hAnsi="Arial"/>
          <w:sz w:val="20"/>
          <w:szCs w:val="20"/>
          <w:lang w:eastAsia="en-US"/>
        </w:rPr>
        <w:t xml:space="preserve">sicer </w:t>
      </w:r>
      <w:r w:rsidRPr="00E17C53">
        <w:rPr>
          <w:rFonts w:ascii="Arial" w:eastAsia="Calibri" w:hAnsi="Arial"/>
          <w:b/>
          <w:sz w:val="20"/>
          <w:szCs w:val="20"/>
          <w:lang w:eastAsia="en-US"/>
        </w:rPr>
        <w:t>na dve decimalni mesti</w:t>
      </w:r>
      <w:r w:rsidR="009805BF" w:rsidRPr="00E17C53">
        <w:rPr>
          <w:rFonts w:ascii="Arial" w:eastAsia="Calibri" w:hAnsi="Arial"/>
          <w:b/>
          <w:sz w:val="20"/>
          <w:szCs w:val="20"/>
          <w:lang w:eastAsia="en-US"/>
        </w:rPr>
        <w:t xml:space="preserve"> natančno</w:t>
      </w:r>
      <w:r w:rsidRPr="00E17C53">
        <w:rPr>
          <w:rFonts w:ascii="Arial" w:eastAsia="Calibri" w:hAnsi="Arial"/>
          <w:sz w:val="20"/>
          <w:szCs w:val="20"/>
          <w:lang w:eastAsia="en-US"/>
        </w:rPr>
        <w:t xml:space="preserve">. </w:t>
      </w:r>
    </w:p>
    <w:p w14:paraId="11839767" w14:textId="77777777" w:rsidR="00BC4C61" w:rsidRPr="00E17C53" w:rsidRDefault="00BC4C61" w:rsidP="00FB7DD3">
      <w:pPr>
        <w:spacing w:line="260" w:lineRule="atLeast"/>
        <w:jc w:val="both"/>
        <w:rPr>
          <w:rFonts w:ascii="Arial" w:eastAsia="Calibri" w:hAnsi="Arial"/>
          <w:sz w:val="20"/>
          <w:szCs w:val="22"/>
          <w:lang w:eastAsia="en-US"/>
        </w:rPr>
      </w:pPr>
    </w:p>
    <w:p w14:paraId="0054144D"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ne sme spreminjati vsebine ponudbenega predračuna.</w:t>
      </w:r>
    </w:p>
    <w:p w14:paraId="349B8532" w14:textId="77777777" w:rsidR="00E30D29" w:rsidRPr="00E17C53" w:rsidRDefault="00E30D29" w:rsidP="00FB7DD3">
      <w:pPr>
        <w:spacing w:line="260" w:lineRule="atLeast"/>
        <w:jc w:val="both"/>
        <w:rPr>
          <w:rFonts w:ascii="Arial" w:eastAsia="Calibri" w:hAnsi="Arial"/>
          <w:sz w:val="20"/>
          <w:szCs w:val="22"/>
          <w:lang w:eastAsia="en-US"/>
        </w:rPr>
      </w:pPr>
    </w:p>
    <w:p w14:paraId="4D51A3FC" w14:textId="77777777" w:rsidR="00E30D29"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Default="000029A5" w:rsidP="00FB7DD3">
      <w:pPr>
        <w:spacing w:line="260" w:lineRule="atLeast"/>
        <w:jc w:val="both"/>
        <w:rPr>
          <w:rFonts w:ascii="Arial" w:eastAsia="Calibri" w:hAnsi="Arial"/>
          <w:sz w:val="20"/>
          <w:szCs w:val="22"/>
          <w:lang w:eastAsia="en-US"/>
        </w:rPr>
      </w:pPr>
    </w:p>
    <w:p w14:paraId="69B839DF" w14:textId="77777777" w:rsidR="000029A5" w:rsidRDefault="000029A5" w:rsidP="000029A5">
      <w:pPr>
        <w:spacing w:line="260" w:lineRule="atLeast"/>
        <w:jc w:val="both"/>
        <w:rPr>
          <w:rFonts w:ascii="Arial" w:eastAsia="Calibri" w:hAnsi="Arial"/>
          <w:sz w:val="20"/>
          <w:szCs w:val="22"/>
          <w:lang w:eastAsia="en-US"/>
        </w:rPr>
      </w:pPr>
      <w:r w:rsidRPr="00253843">
        <w:rPr>
          <w:rFonts w:ascii="Arial" w:eastAsia="Calibri" w:hAnsi="Arial"/>
          <w:sz w:val="20"/>
          <w:szCs w:val="22"/>
          <w:lang w:eastAsia="en-US"/>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53843">
        <w:rPr>
          <w:rFonts w:ascii="Arial" w:eastAsia="Calibri" w:hAnsi="Arial"/>
          <w:sz w:val="20"/>
          <w:szCs w:val="22"/>
          <w:lang w:eastAsia="en-US"/>
        </w:rPr>
        <w:t>word</w:t>
      </w:r>
      <w:proofErr w:type="spellEnd"/>
      <w:r w:rsidRPr="00253843">
        <w:rPr>
          <w:rFonts w:ascii="Arial" w:eastAsia="Calibri" w:hAnsi="Arial"/>
          <w:sz w:val="20"/>
          <w:szCs w:val="22"/>
          <w:lang w:eastAsia="en-US"/>
        </w:rPr>
        <w:t xml:space="preserve">, </w:t>
      </w:r>
      <w:proofErr w:type="spellStart"/>
      <w:r w:rsidRPr="00253843">
        <w:rPr>
          <w:rFonts w:ascii="Arial" w:eastAsia="Calibri" w:hAnsi="Arial"/>
          <w:sz w:val="20"/>
          <w:szCs w:val="22"/>
          <w:lang w:eastAsia="en-US"/>
        </w:rPr>
        <w:t>excel</w:t>
      </w:r>
      <w:proofErr w:type="spellEnd"/>
      <w:r w:rsidRPr="00253843">
        <w:rPr>
          <w:rFonts w:ascii="Arial" w:eastAsia="Calibri" w:hAnsi="Arial"/>
          <w:sz w:val="20"/>
          <w:szCs w:val="22"/>
          <w:lang w:eastAsia="en-US"/>
        </w:rPr>
        <w:t xml:space="preserve"> ali </w:t>
      </w:r>
      <w:proofErr w:type="spellStart"/>
      <w:r w:rsidRPr="00253843">
        <w:rPr>
          <w:rFonts w:ascii="Arial" w:eastAsia="Calibri" w:hAnsi="Arial"/>
          <w:sz w:val="20"/>
          <w:szCs w:val="22"/>
          <w:lang w:eastAsia="en-US"/>
        </w:rPr>
        <w:t>pdf</w:t>
      </w:r>
      <w:proofErr w:type="spellEnd"/>
      <w:r w:rsidRPr="00253843">
        <w:rPr>
          <w:rFonts w:ascii="Arial" w:eastAsia="Calibri" w:hAnsi="Arial"/>
          <w:sz w:val="20"/>
          <w:szCs w:val="22"/>
          <w:lang w:eastAsia="en-US"/>
        </w:rPr>
        <w:t>. »Skupna ponudbena vrednost«, ki bo vpisana v istoimenski razdelek in dokument, ki bo naložen kot predračun v del »Predračun«, bosta razvidna in dostopna na javnem odpiranju ponudb.</w:t>
      </w:r>
      <w:r w:rsidRPr="000029A5">
        <w:rPr>
          <w:rFonts w:ascii="Arial" w:eastAsia="Calibri" w:hAnsi="Arial"/>
          <w:sz w:val="20"/>
          <w:szCs w:val="22"/>
          <w:lang w:eastAsia="en-US"/>
        </w:rPr>
        <w:t xml:space="preserve"> </w:t>
      </w:r>
    </w:p>
    <w:p w14:paraId="3F25BD29" w14:textId="77777777" w:rsidR="000029A5" w:rsidRPr="000029A5" w:rsidRDefault="000029A5" w:rsidP="000029A5">
      <w:pPr>
        <w:spacing w:line="260" w:lineRule="atLeast"/>
        <w:jc w:val="both"/>
        <w:rPr>
          <w:rFonts w:ascii="Arial" w:eastAsia="Calibri" w:hAnsi="Arial"/>
          <w:sz w:val="20"/>
          <w:szCs w:val="22"/>
          <w:lang w:eastAsia="en-US"/>
        </w:rPr>
      </w:pPr>
    </w:p>
    <w:p w14:paraId="5B9107F0" w14:textId="77777777" w:rsidR="000029A5" w:rsidRPr="000029A5" w:rsidRDefault="000029A5" w:rsidP="000029A5">
      <w:pPr>
        <w:spacing w:line="260" w:lineRule="atLeast"/>
        <w:jc w:val="both"/>
        <w:rPr>
          <w:rFonts w:ascii="Arial" w:eastAsia="Calibri" w:hAnsi="Arial"/>
          <w:sz w:val="20"/>
          <w:szCs w:val="22"/>
          <w:lang w:eastAsia="en-US"/>
        </w:rPr>
      </w:pPr>
      <w:r w:rsidRPr="000029A5">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E17C53"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E30D29" w:rsidRPr="00E17C53">
        <w:rPr>
          <w:rFonts w:ascii="Arial" w:hAnsi="Arial" w:cs="Arial"/>
          <w:b/>
          <w:bCs/>
          <w:sz w:val="20"/>
          <w:szCs w:val="20"/>
          <w:lang w:eastAsia="en-US"/>
        </w:rPr>
        <w:t>5</w:t>
      </w:r>
      <w:r w:rsidRPr="00E17C53">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E17C53" w:rsidRDefault="00CB589D" w:rsidP="00CB589D">
      <w:pPr>
        <w:spacing w:line="260" w:lineRule="atLeast"/>
        <w:jc w:val="both"/>
        <w:rPr>
          <w:rFonts w:ascii="Arial" w:hAnsi="Arial" w:cs="Arial"/>
          <w:sz w:val="20"/>
          <w:szCs w:val="20"/>
          <w:lang w:eastAsia="en-US"/>
        </w:rPr>
      </w:pPr>
    </w:p>
    <w:p w14:paraId="38C0354C" w14:textId="37B0A732"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mora izpolniti vse postavke v predračunu. </w:t>
      </w:r>
      <w:r w:rsidR="004D4761" w:rsidRPr="004D4761">
        <w:rPr>
          <w:rFonts w:ascii="Arial" w:hAnsi="Arial" w:cs="Arial"/>
          <w:sz w:val="20"/>
          <w:szCs w:val="20"/>
          <w:lang w:eastAsia="en-US"/>
        </w:rPr>
        <w:t>Če ponudnik cene za posamezno postavko ne vpiše</w:t>
      </w:r>
      <w:r w:rsidRPr="00E17C53">
        <w:rPr>
          <w:rFonts w:ascii="Arial" w:hAnsi="Arial" w:cs="Arial"/>
          <w:sz w:val="20"/>
          <w:szCs w:val="20"/>
          <w:lang w:eastAsia="en-US"/>
        </w:rPr>
        <w:t>, se šteje, da predmetne postavke ne ponuja in tako ne izpolnjuje vseh zahtev naročnika iz predmetne razpisne dokumentacije.</w:t>
      </w:r>
    </w:p>
    <w:p w14:paraId="40C972D6" w14:textId="77777777" w:rsidR="00CB589D" w:rsidRPr="00E17C53" w:rsidRDefault="00CB589D" w:rsidP="00CB589D">
      <w:pPr>
        <w:spacing w:line="260" w:lineRule="atLeast"/>
        <w:jc w:val="both"/>
        <w:rPr>
          <w:rFonts w:ascii="Arial" w:hAnsi="Arial" w:cs="Arial"/>
          <w:sz w:val="20"/>
          <w:szCs w:val="20"/>
          <w:lang w:eastAsia="en-US"/>
        </w:rPr>
      </w:pPr>
    </w:p>
    <w:p w14:paraId="0B474780"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E17C53" w:rsidRDefault="00CB589D" w:rsidP="00CB589D">
      <w:pPr>
        <w:spacing w:line="260" w:lineRule="atLeast"/>
        <w:jc w:val="both"/>
        <w:rPr>
          <w:rFonts w:ascii="Arial" w:hAnsi="Arial" w:cs="Arial"/>
          <w:sz w:val="20"/>
          <w:szCs w:val="20"/>
          <w:lang w:eastAsia="en-US"/>
        </w:rPr>
      </w:pPr>
    </w:p>
    <w:p w14:paraId="227AFC6B"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E17C53" w:rsidRDefault="00CB589D" w:rsidP="00CB589D">
      <w:pPr>
        <w:spacing w:line="260" w:lineRule="atLeast"/>
        <w:jc w:val="both"/>
        <w:rPr>
          <w:rFonts w:ascii="Arial" w:hAnsi="Arial" w:cs="Arial"/>
          <w:sz w:val="20"/>
          <w:szCs w:val="20"/>
          <w:lang w:eastAsia="en-US"/>
        </w:rPr>
      </w:pPr>
    </w:p>
    <w:p w14:paraId="2001F6F9"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E17C53" w:rsidRDefault="00C86C41" w:rsidP="00C86C41">
      <w:pPr>
        <w:spacing w:line="260" w:lineRule="atLeast"/>
        <w:jc w:val="both"/>
        <w:rPr>
          <w:rFonts w:ascii="Arial" w:hAnsi="Arial" w:cs="Arial"/>
          <w:sz w:val="20"/>
          <w:szCs w:val="20"/>
          <w:lang w:eastAsia="en-US"/>
        </w:rPr>
      </w:pPr>
    </w:p>
    <w:p w14:paraId="0A7F56C3" w14:textId="77777777" w:rsidR="0075039D"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E17C53">
        <w:rPr>
          <w:rFonts w:ascii="Arial" w:hAnsi="Arial" w:cs="Arial"/>
          <w:b/>
          <w:bCs/>
          <w:sz w:val="20"/>
          <w:szCs w:val="20"/>
          <w:lang w:eastAsia="en-US"/>
        </w:rPr>
        <w:t>2.3.6</w:t>
      </w:r>
      <w:r w:rsidR="0075039D" w:rsidRPr="00E17C53">
        <w:rPr>
          <w:rFonts w:ascii="Arial" w:hAnsi="Arial" w:cs="Arial"/>
          <w:b/>
          <w:bCs/>
          <w:sz w:val="20"/>
          <w:szCs w:val="20"/>
          <w:lang w:eastAsia="en-US"/>
        </w:rPr>
        <w:t xml:space="preserve"> Označitev podatkov, ki pomenijo poslovno skrivnost</w:t>
      </w:r>
      <w:bookmarkEnd w:id="102"/>
    </w:p>
    <w:p w14:paraId="52303016"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E17C53">
        <w:rPr>
          <w:rFonts w:ascii="Arial" w:hAnsi="Arial" w:cs="Arial"/>
          <w:sz w:val="20"/>
          <w:szCs w:val="20"/>
          <w:lang w:eastAsia="en-US"/>
        </w:rPr>
        <w:t>ZPosS</w:t>
      </w:r>
      <w:proofErr w:type="spellEnd"/>
      <w:r w:rsidRPr="00E17C53">
        <w:rPr>
          <w:rFonts w:ascii="Arial" w:hAnsi="Arial" w:cs="Arial"/>
          <w:sz w:val="20"/>
          <w:szCs w:val="20"/>
          <w:lang w:eastAsia="en-US"/>
        </w:rPr>
        <w:t xml:space="preserve">), mora ponudnik v ponudbi </w:t>
      </w:r>
      <w:r w:rsidRPr="00E17C53">
        <w:rPr>
          <w:rFonts w:ascii="Arial" w:hAnsi="Arial" w:cs="Arial"/>
          <w:b/>
          <w:bCs/>
          <w:sz w:val="20"/>
          <w:szCs w:val="20"/>
          <w:lang w:eastAsia="en-US"/>
        </w:rPr>
        <w:t xml:space="preserve">priložiti ustrezen sklep o določitvi podatkov, ki pomenijo poslovno skrivnost oziroma drug dokument v pisni obliki, </w:t>
      </w:r>
      <w:r w:rsidRPr="00E17C53">
        <w:rPr>
          <w:rFonts w:ascii="Arial" w:hAnsi="Arial" w:cs="Arial"/>
          <w:sz w:val="20"/>
          <w:szCs w:val="20"/>
          <w:lang w:eastAsia="en-US"/>
        </w:rPr>
        <w:t xml:space="preserve">kot to določa 2. odstavek 2. člena </w:t>
      </w:r>
      <w:proofErr w:type="spellStart"/>
      <w:r w:rsidRPr="00E17C53">
        <w:rPr>
          <w:rFonts w:ascii="Arial" w:hAnsi="Arial" w:cs="Arial"/>
          <w:sz w:val="20"/>
          <w:szCs w:val="20"/>
          <w:lang w:eastAsia="en-US"/>
        </w:rPr>
        <w:t>ZPosS</w:t>
      </w:r>
      <w:proofErr w:type="spellEnd"/>
      <w:r w:rsidRPr="00E17C53">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E17C53" w:rsidRDefault="003835B1" w:rsidP="003835B1">
      <w:pPr>
        <w:spacing w:line="260" w:lineRule="atLeast"/>
        <w:jc w:val="both"/>
        <w:rPr>
          <w:rFonts w:ascii="Arial" w:hAnsi="Arial" w:cs="Arial"/>
          <w:sz w:val="20"/>
          <w:szCs w:val="20"/>
          <w:lang w:eastAsia="en-US"/>
        </w:rPr>
      </w:pPr>
    </w:p>
    <w:p w14:paraId="3F806D0E" w14:textId="4E3338A9"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E17C53">
        <w:rPr>
          <w:rFonts w:ascii="Arial" w:hAnsi="Arial" w:cs="Arial"/>
          <w:sz w:val="20"/>
          <w:szCs w:val="20"/>
          <w:lang w:eastAsia="en-US"/>
        </w:rPr>
        <w:t>soponudnika</w:t>
      </w:r>
      <w:proofErr w:type="spellEnd"/>
      <w:r w:rsidRPr="00E17C53">
        <w:rPr>
          <w:rFonts w:ascii="Arial" w:hAnsi="Arial" w:cs="Arial"/>
          <w:sz w:val="20"/>
          <w:szCs w:val="20"/>
          <w:lang w:eastAsia="en-US"/>
        </w:rPr>
        <w:t xml:space="preserve">, </w:t>
      </w:r>
      <w:r w:rsidR="00975DF9">
        <w:rPr>
          <w:rFonts w:ascii="Arial" w:hAnsi="Arial" w:cs="Arial"/>
          <w:sz w:val="20"/>
          <w:szCs w:val="20"/>
          <w:lang w:eastAsia="en-US"/>
        </w:rPr>
        <w:t>če</w:t>
      </w:r>
      <w:r w:rsidRPr="00E17C53">
        <w:rPr>
          <w:rFonts w:ascii="Arial" w:hAnsi="Arial" w:cs="Arial"/>
          <w:sz w:val="20"/>
          <w:szCs w:val="20"/>
          <w:lang w:eastAsia="en-US"/>
        </w:rPr>
        <w:t xml:space="preserve"> poslovno skrivnost predstavljajo podatki v ponudbi, ki se nanašajo na </w:t>
      </w:r>
      <w:proofErr w:type="spellStart"/>
      <w:r w:rsidRPr="00E17C53">
        <w:rPr>
          <w:rFonts w:ascii="Arial" w:hAnsi="Arial" w:cs="Arial"/>
          <w:sz w:val="20"/>
          <w:szCs w:val="20"/>
          <w:lang w:eastAsia="en-US"/>
        </w:rPr>
        <w:t>soponudnika</w:t>
      </w:r>
      <w:proofErr w:type="spellEnd"/>
      <w:r w:rsidRPr="00E17C53">
        <w:rPr>
          <w:rFonts w:ascii="Arial" w:hAnsi="Arial" w:cs="Arial"/>
          <w:sz w:val="20"/>
          <w:szCs w:val="20"/>
          <w:lang w:eastAsia="en-US"/>
        </w:rPr>
        <w:t xml:space="preserve">. </w:t>
      </w:r>
    </w:p>
    <w:p w14:paraId="3CE476CC" w14:textId="77777777" w:rsidR="003835B1" w:rsidRPr="00E17C53" w:rsidRDefault="003835B1" w:rsidP="003835B1">
      <w:pPr>
        <w:spacing w:line="260" w:lineRule="atLeast"/>
        <w:jc w:val="both"/>
        <w:rPr>
          <w:rFonts w:ascii="Arial" w:hAnsi="Arial" w:cs="Arial"/>
          <w:sz w:val="20"/>
          <w:szCs w:val="20"/>
          <w:lang w:eastAsia="en-US"/>
        </w:rPr>
      </w:pPr>
    </w:p>
    <w:p w14:paraId="23AE393E"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E17C53" w:rsidRDefault="003835B1" w:rsidP="003835B1">
      <w:pPr>
        <w:spacing w:line="260" w:lineRule="atLeast"/>
        <w:jc w:val="both"/>
        <w:rPr>
          <w:rFonts w:ascii="Arial" w:hAnsi="Arial" w:cs="Arial"/>
          <w:sz w:val="20"/>
          <w:szCs w:val="20"/>
          <w:lang w:eastAsia="en-US"/>
        </w:rPr>
      </w:pPr>
    </w:p>
    <w:p w14:paraId="623BC60C"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E17C53" w:rsidRDefault="00632527" w:rsidP="003835B1">
      <w:pPr>
        <w:spacing w:line="260" w:lineRule="atLeast"/>
        <w:jc w:val="both"/>
        <w:rPr>
          <w:rFonts w:ascii="Arial" w:hAnsi="Arial" w:cs="Arial"/>
          <w:sz w:val="20"/>
          <w:szCs w:val="20"/>
          <w:lang w:eastAsia="en-US"/>
        </w:rPr>
      </w:pPr>
    </w:p>
    <w:p w14:paraId="1B29978B" w14:textId="77777777" w:rsidR="0075039D" w:rsidRPr="00E17C53"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E17C53">
        <w:rPr>
          <w:rFonts w:ascii="Arial" w:hAnsi="Arial" w:cs="Arial"/>
          <w:b/>
          <w:bCs/>
          <w:sz w:val="20"/>
          <w:szCs w:val="20"/>
          <w:lang w:eastAsia="en-US"/>
        </w:rPr>
        <w:t>2.3.</w:t>
      </w:r>
      <w:r w:rsidR="00E30D29" w:rsidRPr="00E17C53">
        <w:rPr>
          <w:rFonts w:ascii="Arial" w:hAnsi="Arial" w:cs="Arial"/>
          <w:b/>
          <w:bCs/>
          <w:sz w:val="20"/>
          <w:szCs w:val="20"/>
          <w:lang w:eastAsia="en-US"/>
        </w:rPr>
        <w:t>7</w:t>
      </w:r>
      <w:r w:rsidRPr="00E17C53">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E17C53" w:rsidRDefault="0075039D" w:rsidP="00DE6F9E">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Ponudbe brez kakršnih koli popravkov in dopolnitev, razen v primerih iz petega odstavka 89. člena ZJN-3, morajo ostati v veljavi </w:t>
      </w:r>
      <w:r w:rsidR="00701196" w:rsidRPr="00E17C53">
        <w:rPr>
          <w:rFonts w:ascii="Arial" w:hAnsi="Arial" w:cs="Arial"/>
          <w:sz w:val="20"/>
          <w:szCs w:val="20"/>
          <w:lang w:eastAsia="en-US"/>
        </w:rPr>
        <w:t xml:space="preserve">najmanj </w:t>
      </w:r>
      <w:r w:rsidR="00CB589D" w:rsidRPr="00E17C53">
        <w:rPr>
          <w:rFonts w:ascii="Arial" w:hAnsi="Arial" w:cs="Arial"/>
          <w:sz w:val="20"/>
          <w:szCs w:val="20"/>
          <w:lang w:eastAsia="en-US"/>
        </w:rPr>
        <w:t>4 mesece</w:t>
      </w:r>
      <w:r w:rsidRPr="00E17C53">
        <w:rPr>
          <w:rFonts w:ascii="Arial" w:hAnsi="Arial" w:cs="Arial"/>
          <w:sz w:val="20"/>
          <w:szCs w:val="20"/>
          <w:lang w:eastAsia="en-US"/>
        </w:rPr>
        <w:t xml:space="preserve"> po izteku roka za predložitev ponudb.</w:t>
      </w:r>
    </w:p>
    <w:p w14:paraId="22B1EEF1" w14:textId="77777777" w:rsidR="009943A6" w:rsidRPr="00E17C53" w:rsidRDefault="009943A6" w:rsidP="00DE6F9E">
      <w:pPr>
        <w:spacing w:line="260" w:lineRule="atLeast"/>
        <w:jc w:val="both"/>
        <w:rPr>
          <w:rFonts w:ascii="Arial" w:hAnsi="Arial" w:cs="Arial"/>
          <w:sz w:val="20"/>
          <w:szCs w:val="20"/>
          <w:lang w:eastAsia="en-US"/>
        </w:rPr>
      </w:pPr>
    </w:p>
    <w:p w14:paraId="7CFE19FA" w14:textId="3AC64958" w:rsidR="00DE6F9E" w:rsidRPr="00BF0C76" w:rsidRDefault="00DE6F9E" w:rsidP="00DE6F9E">
      <w:pPr>
        <w:spacing w:line="260" w:lineRule="atLeast"/>
        <w:jc w:val="both"/>
        <w:rPr>
          <w:rFonts w:ascii="Arial" w:hAnsi="Arial" w:cs="Arial"/>
          <w:b/>
          <w:sz w:val="20"/>
          <w:szCs w:val="20"/>
        </w:rPr>
      </w:pPr>
      <w:r w:rsidRPr="00E17C53">
        <w:rPr>
          <w:rFonts w:ascii="Arial" w:hAnsi="Arial" w:cs="Arial"/>
          <w:b/>
          <w:sz w:val="20"/>
          <w:szCs w:val="20"/>
        </w:rPr>
        <w:t xml:space="preserve">2.3.8 </w:t>
      </w:r>
      <w:r w:rsidRPr="00BF0C76">
        <w:rPr>
          <w:rFonts w:ascii="Arial" w:hAnsi="Arial" w:cs="Arial"/>
          <w:b/>
          <w:sz w:val="20"/>
          <w:szCs w:val="20"/>
        </w:rPr>
        <w:t>Zahtevano zavarovanje za resnost ponudbe</w:t>
      </w:r>
    </w:p>
    <w:p w14:paraId="3B379251" w14:textId="466FB617" w:rsidR="00DE6F9E" w:rsidRPr="00BF0C76" w:rsidRDefault="00DE6F9E" w:rsidP="00DE6F9E">
      <w:pPr>
        <w:spacing w:line="260" w:lineRule="atLeast"/>
        <w:jc w:val="both"/>
        <w:rPr>
          <w:rFonts w:ascii="Arial" w:hAnsi="Arial" w:cs="Arial"/>
          <w:i/>
          <w:sz w:val="20"/>
          <w:szCs w:val="20"/>
        </w:rPr>
      </w:pPr>
      <w:r w:rsidRPr="00BF0C76">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2B7828" w:rsidRPr="00BF0C76">
        <w:rPr>
          <w:rFonts w:ascii="Arial" w:hAnsi="Arial" w:cs="Arial"/>
          <w:sz w:val="20"/>
          <w:szCs w:val="20"/>
        </w:rPr>
        <w:t>1</w:t>
      </w:r>
      <w:r w:rsidR="008F15A0" w:rsidRPr="00BF0C76">
        <w:rPr>
          <w:rFonts w:ascii="Arial" w:hAnsi="Arial" w:cs="Arial"/>
          <w:sz w:val="20"/>
          <w:szCs w:val="20"/>
        </w:rPr>
        <w:t>2</w:t>
      </w:r>
      <w:r w:rsidR="009A5BA7" w:rsidRPr="00BF0C76">
        <w:rPr>
          <w:rFonts w:ascii="Arial" w:hAnsi="Arial" w:cs="Arial"/>
          <w:sz w:val="20"/>
          <w:szCs w:val="20"/>
        </w:rPr>
        <w:t>.</w:t>
      </w:r>
      <w:r w:rsidR="002B7828" w:rsidRPr="00BF0C76">
        <w:rPr>
          <w:rFonts w:ascii="Arial" w:hAnsi="Arial" w:cs="Arial"/>
          <w:sz w:val="20"/>
          <w:szCs w:val="20"/>
        </w:rPr>
        <w:t>800</w:t>
      </w:r>
      <w:r w:rsidRPr="00BF0C76">
        <w:rPr>
          <w:rFonts w:ascii="Arial" w:hAnsi="Arial" w:cs="Arial"/>
          <w:sz w:val="20"/>
          <w:szCs w:val="20"/>
        </w:rPr>
        <w:t>,00</w:t>
      </w:r>
      <w:r w:rsidRPr="00BF0C76">
        <w:rPr>
          <w:rFonts w:ascii="Arial" w:hAnsi="Arial" w:cs="Arial"/>
          <w:i/>
          <w:sz w:val="20"/>
          <w:szCs w:val="20"/>
        </w:rPr>
        <w:t xml:space="preserve"> </w:t>
      </w:r>
      <w:r w:rsidRPr="00BF0C76">
        <w:rPr>
          <w:rFonts w:ascii="Arial" w:hAnsi="Arial" w:cs="Arial"/>
          <w:sz w:val="20"/>
          <w:szCs w:val="20"/>
        </w:rPr>
        <w:t>EUR.</w:t>
      </w:r>
    </w:p>
    <w:p w14:paraId="5DF50910" w14:textId="77777777" w:rsidR="00DE6F9E" w:rsidRPr="00BF0C76" w:rsidRDefault="00DE6F9E" w:rsidP="00DE6F9E">
      <w:pPr>
        <w:spacing w:line="260" w:lineRule="atLeast"/>
        <w:jc w:val="both"/>
        <w:rPr>
          <w:rFonts w:ascii="Arial" w:hAnsi="Arial" w:cs="Arial"/>
          <w:i/>
          <w:sz w:val="20"/>
          <w:szCs w:val="20"/>
        </w:rPr>
      </w:pPr>
    </w:p>
    <w:p w14:paraId="1C698A46" w14:textId="00C97DBB" w:rsidR="00DE6F9E" w:rsidRPr="00E17C53" w:rsidRDefault="00DE6F9E" w:rsidP="00DE6F9E">
      <w:pPr>
        <w:spacing w:line="260" w:lineRule="atLeast"/>
        <w:jc w:val="both"/>
        <w:rPr>
          <w:rFonts w:ascii="Arial" w:hAnsi="Arial" w:cs="Arial"/>
          <w:sz w:val="20"/>
          <w:szCs w:val="20"/>
        </w:rPr>
      </w:pPr>
      <w:r w:rsidRPr="00BF0C76">
        <w:rPr>
          <w:rFonts w:ascii="Arial" w:hAnsi="Arial" w:cs="Arial"/>
          <w:sz w:val="20"/>
          <w:szCs w:val="20"/>
        </w:rPr>
        <w:t>Zavarovanje za resnost ponudbe mora biti predloženo kot del ponudbe v .</w:t>
      </w:r>
      <w:proofErr w:type="spellStart"/>
      <w:r w:rsidRPr="00BF0C76">
        <w:rPr>
          <w:rFonts w:ascii="Arial" w:hAnsi="Arial" w:cs="Arial"/>
          <w:sz w:val="20"/>
          <w:szCs w:val="20"/>
        </w:rPr>
        <w:t>pdf</w:t>
      </w:r>
      <w:proofErr w:type="spellEnd"/>
      <w:r w:rsidRPr="00BF0C76">
        <w:rPr>
          <w:rFonts w:ascii="Arial" w:hAnsi="Arial" w:cs="Arial"/>
          <w:sz w:val="20"/>
          <w:szCs w:val="20"/>
        </w:rPr>
        <w:t xml:space="preserve"> datoteki</w:t>
      </w:r>
      <w:r w:rsidR="000029A5" w:rsidRPr="00BF0C76">
        <w:rPr>
          <w:rFonts w:ascii="Arial" w:hAnsi="Arial" w:cs="Arial"/>
          <w:sz w:val="20"/>
          <w:szCs w:val="20"/>
        </w:rPr>
        <w:t xml:space="preserve">. Zahtevan rok veljavnosti zavarovanja za resnost ponudbe je do </w:t>
      </w:r>
      <w:r w:rsidR="002B7828" w:rsidRPr="00BF0C76">
        <w:rPr>
          <w:rFonts w:ascii="Arial" w:hAnsi="Arial" w:cs="Arial"/>
          <w:b/>
          <w:bCs/>
          <w:sz w:val="20"/>
          <w:szCs w:val="20"/>
        </w:rPr>
        <w:t>15</w:t>
      </w:r>
      <w:r w:rsidR="000029A5" w:rsidRPr="00BF0C76">
        <w:rPr>
          <w:rFonts w:ascii="Arial" w:hAnsi="Arial" w:cs="Arial"/>
          <w:b/>
          <w:bCs/>
          <w:sz w:val="20"/>
          <w:szCs w:val="20"/>
        </w:rPr>
        <w:t>.</w:t>
      </w:r>
      <w:r w:rsidR="000B5A18" w:rsidRPr="00BF0C76">
        <w:rPr>
          <w:rFonts w:ascii="Arial" w:hAnsi="Arial" w:cs="Arial"/>
          <w:b/>
          <w:bCs/>
          <w:sz w:val="20"/>
          <w:szCs w:val="20"/>
        </w:rPr>
        <w:t>3</w:t>
      </w:r>
      <w:r w:rsidR="000029A5" w:rsidRPr="00BF0C76">
        <w:rPr>
          <w:rFonts w:ascii="Arial" w:hAnsi="Arial" w:cs="Arial"/>
          <w:b/>
          <w:bCs/>
          <w:sz w:val="20"/>
          <w:szCs w:val="20"/>
        </w:rPr>
        <w:t>.</w:t>
      </w:r>
      <w:r w:rsidR="00BA11EB" w:rsidRPr="00BF0C76">
        <w:rPr>
          <w:rFonts w:ascii="Arial" w:hAnsi="Arial" w:cs="Arial"/>
          <w:b/>
          <w:bCs/>
          <w:sz w:val="20"/>
          <w:szCs w:val="20"/>
        </w:rPr>
        <w:t>202</w:t>
      </w:r>
      <w:r w:rsidR="002B7828" w:rsidRPr="00BF0C76">
        <w:rPr>
          <w:rFonts w:ascii="Arial" w:hAnsi="Arial" w:cs="Arial"/>
          <w:b/>
          <w:bCs/>
          <w:sz w:val="20"/>
          <w:szCs w:val="20"/>
        </w:rPr>
        <w:t>7</w:t>
      </w:r>
      <w:r w:rsidR="000029A5" w:rsidRPr="00BF0C76">
        <w:rPr>
          <w:rFonts w:ascii="Arial" w:hAnsi="Arial" w:cs="Arial"/>
          <w:b/>
          <w:bCs/>
          <w:sz w:val="20"/>
          <w:szCs w:val="20"/>
        </w:rPr>
        <w:t>.</w:t>
      </w:r>
      <w:r w:rsidR="000029A5">
        <w:rPr>
          <w:rFonts w:ascii="Arial" w:hAnsi="Arial" w:cs="Arial"/>
          <w:sz w:val="20"/>
          <w:szCs w:val="20"/>
        </w:rPr>
        <w:t xml:space="preserve"> </w:t>
      </w:r>
    </w:p>
    <w:p w14:paraId="67EFB258" w14:textId="77777777" w:rsidR="00532F16" w:rsidRPr="00E17C53" w:rsidRDefault="00532F16" w:rsidP="00DE6F9E">
      <w:pPr>
        <w:spacing w:line="260" w:lineRule="atLeast"/>
        <w:jc w:val="both"/>
        <w:rPr>
          <w:rFonts w:ascii="Arial" w:hAnsi="Arial" w:cs="Arial"/>
          <w:i/>
          <w:sz w:val="20"/>
          <w:szCs w:val="20"/>
        </w:rPr>
      </w:pPr>
    </w:p>
    <w:p w14:paraId="17EA62A5" w14:textId="2F5D2C41"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Vsebina zavarovanja mora biti skladna z vzorcem garancije iz te razpisne dokumentacije.</w:t>
      </w:r>
      <w:r w:rsidR="003F6588">
        <w:rPr>
          <w:rFonts w:ascii="Arial" w:hAnsi="Arial" w:cs="Arial"/>
          <w:sz w:val="20"/>
          <w:szCs w:val="20"/>
        </w:rPr>
        <w:t xml:space="preserve"> </w:t>
      </w:r>
    </w:p>
    <w:p w14:paraId="15D704CC" w14:textId="77777777" w:rsidR="00252349" w:rsidRPr="00E17C53" w:rsidRDefault="00252349" w:rsidP="00DE6F9E">
      <w:pPr>
        <w:spacing w:line="260" w:lineRule="atLeast"/>
        <w:jc w:val="both"/>
        <w:rPr>
          <w:rFonts w:ascii="Arial" w:hAnsi="Arial" w:cs="Arial"/>
          <w:sz w:val="20"/>
          <w:szCs w:val="20"/>
        </w:rPr>
      </w:pPr>
    </w:p>
    <w:p w14:paraId="74DFCA11"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E17C53" w:rsidRDefault="00DE6F9E" w:rsidP="00DE6F9E">
      <w:pPr>
        <w:spacing w:line="260" w:lineRule="atLeast"/>
        <w:jc w:val="both"/>
        <w:rPr>
          <w:rFonts w:ascii="Arial" w:hAnsi="Arial" w:cs="Arial"/>
          <w:sz w:val="20"/>
          <w:szCs w:val="20"/>
        </w:rPr>
      </w:pPr>
    </w:p>
    <w:p w14:paraId="6EEE01BE"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Naročnik bo unovčil zavarovanje za resnost ponudbe:</w:t>
      </w:r>
    </w:p>
    <w:p w14:paraId="3BC5B7E1"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po roku za oddajo ponudb umakne ali spremeni ponudbo v času njene veljavnosti, navedene v ponudbi ali</w:t>
      </w:r>
    </w:p>
    <w:p w14:paraId="2B2C1545"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E17C53" w:rsidRDefault="00DE6F9E" w:rsidP="00DE6F9E">
      <w:pPr>
        <w:spacing w:after="60"/>
        <w:ind w:left="540"/>
        <w:jc w:val="both"/>
        <w:rPr>
          <w:rFonts w:ascii="Arial" w:hAnsi="Arial" w:cs="Arial"/>
          <w:sz w:val="20"/>
          <w:szCs w:val="20"/>
        </w:rPr>
      </w:pPr>
    </w:p>
    <w:p w14:paraId="55BBB654"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Zavarovanje za resnost ponudbe mora biti izdano s strani:</w:t>
      </w:r>
    </w:p>
    <w:p w14:paraId="1D4E9B2B" w14:textId="5A12323B" w:rsidR="00DE6F9E" w:rsidRPr="00E17C53" w:rsidRDefault="00DE6F9E" w:rsidP="004B06EF">
      <w:pPr>
        <w:pStyle w:val="Odstavekseznama1"/>
        <w:numPr>
          <w:ilvl w:val="0"/>
          <w:numId w:val="7"/>
        </w:numPr>
        <w:spacing w:line="260" w:lineRule="atLeast"/>
        <w:jc w:val="both"/>
        <w:rPr>
          <w:rFonts w:ascii="Arial" w:hAnsi="Arial" w:cs="Arial"/>
          <w:sz w:val="20"/>
          <w:szCs w:val="20"/>
        </w:rPr>
      </w:pPr>
      <w:r w:rsidRPr="00E17C53">
        <w:rPr>
          <w:rFonts w:ascii="Arial" w:hAnsi="Arial" w:cs="Arial"/>
          <w:sz w:val="20"/>
          <w:szCs w:val="20"/>
        </w:rPr>
        <w:t>banke oziroma zavarovalnice v državi naročnika ali</w:t>
      </w:r>
    </w:p>
    <w:p w14:paraId="6BA3949D" w14:textId="7942741E" w:rsidR="00DE6F9E" w:rsidRPr="00E17C53" w:rsidRDefault="00DE6F9E" w:rsidP="004B06EF">
      <w:pPr>
        <w:pStyle w:val="Odstavekseznama1"/>
        <w:numPr>
          <w:ilvl w:val="0"/>
          <w:numId w:val="7"/>
        </w:numPr>
        <w:spacing w:line="260" w:lineRule="atLeast"/>
        <w:jc w:val="both"/>
        <w:rPr>
          <w:rFonts w:ascii="Arial" w:hAnsi="Arial" w:cs="Arial"/>
          <w:sz w:val="20"/>
          <w:szCs w:val="20"/>
        </w:rPr>
      </w:pPr>
      <w:r w:rsidRPr="00E17C53">
        <w:rPr>
          <w:rFonts w:ascii="Arial" w:hAnsi="Arial" w:cs="Arial"/>
          <w:sz w:val="20"/>
          <w:szCs w:val="20"/>
        </w:rPr>
        <w:t>tuje banke oziroma zavarovalnice preko korespondenčne banke oziroma zavarovalnice v državi naročnika.</w:t>
      </w:r>
    </w:p>
    <w:p w14:paraId="7D893C9F" w14:textId="77777777" w:rsidR="00DE6F9E" w:rsidRPr="00E17C53"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E17C53" w:rsidRDefault="00975DF9" w:rsidP="00252349">
      <w:pPr>
        <w:spacing w:line="260" w:lineRule="atLeast"/>
        <w:jc w:val="both"/>
        <w:rPr>
          <w:rFonts w:ascii="Arial" w:hAnsi="Arial" w:cs="Arial"/>
          <w:sz w:val="20"/>
          <w:szCs w:val="20"/>
        </w:rPr>
      </w:pPr>
      <w:r>
        <w:rPr>
          <w:rFonts w:ascii="Arial" w:hAnsi="Arial" w:cs="Arial"/>
          <w:sz w:val="20"/>
          <w:szCs w:val="20"/>
        </w:rPr>
        <w:t>Če</w:t>
      </w:r>
      <w:r w:rsidR="00DE6F9E" w:rsidRPr="00E17C53">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Pr>
          <w:rFonts w:ascii="Arial" w:hAnsi="Arial" w:cs="Arial"/>
          <w:sz w:val="20"/>
          <w:szCs w:val="20"/>
        </w:rPr>
        <w:t>Če</w:t>
      </w:r>
      <w:r w:rsidR="00DE6F9E" w:rsidRPr="00E17C53">
        <w:rPr>
          <w:rFonts w:ascii="Arial" w:hAnsi="Arial" w:cs="Arial"/>
          <w:sz w:val="20"/>
          <w:szCs w:val="20"/>
        </w:rPr>
        <w:t xml:space="preserve"> v tem primeru zavarovanje ne bo podaljšano, je to razlog za unovčenje še veljavnega zavarovanja.</w:t>
      </w:r>
    </w:p>
    <w:p w14:paraId="170D002B" w14:textId="77777777" w:rsidR="00DE6F9E" w:rsidRPr="00E17C53" w:rsidRDefault="00DE6F9E" w:rsidP="00252349">
      <w:pPr>
        <w:spacing w:line="260" w:lineRule="atLeast"/>
        <w:jc w:val="both"/>
        <w:rPr>
          <w:rFonts w:ascii="Arial" w:hAnsi="Arial" w:cs="Arial"/>
          <w:sz w:val="20"/>
          <w:szCs w:val="20"/>
        </w:rPr>
      </w:pPr>
    </w:p>
    <w:p w14:paraId="68CC241F" w14:textId="77777777" w:rsidR="00DE6F9E" w:rsidRPr="00E17C53" w:rsidRDefault="00DE6F9E" w:rsidP="00252349">
      <w:pPr>
        <w:spacing w:line="260" w:lineRule="atLeast"/>
        <w:jc w:val="both"/>
        <w:rPr>
          <w:rFonts w:ascii="Arial" w:hAnsi="Arial" w:cs="Arial"/>
          <w:sz w:val="20"/>
          <w:szCs w:val="20"/>
        </w:rPr>
      </w:pPr>
      <w:r w:rsidRPr="00E17C53">
        <w:rPr>
          <w:rFonts w:ascii="Arial" w:hAnsi="Arial" w:cs="Arial"/>
          <w:sz w:val="20"/>
          <w:szCs w:val="20"/>
        </w:rPr>
        <w:t>V primeru skupne ponudbe lahko zavarovanje za resnost ponudbe predloži eden izmed partnerjev.</w:t>
      </w:r>
    </w:p>
    <w:p w14:paraId="7A92A36F" w14:textId="77777777" w:rsidR="00252349" w:rsidRPr="00E17C53" w:rsidRDefault="00252349" w:rsidP="00252349">
      <w:pPr>
        <w:spacing w:line="260" w:lineRule="atLeast"/>
        <w:jc w:val="both"/>
        <w:rPr>
          <w:rFonts w:ascii="Arial" w:hAnsi="Arial" w:cs="Arial"/>
          <w:sz w:val="20"/>
          <w:szCs w:val="20"/>
        </w:rPr>
      </w:pPr>
    </w:p>
    <w:p w14:paraId="6694C1EC" w14:textId="77777777" w:rsidR="00252349" w:rsidRPr="00E17C53" w:rsidRDefault="00252349" w:rsidP="00252349">
      <w:pPr>
        <w:spacing w:line="260" w:lineRule="atLeast"/>
        <w:jc w:val="both"/>
        <w:rPr>
          <w:rFonts w:ascii="Arial" w:hAnsi="Arial" w:cs="Arial"/>
          <w:b/>
          <w:kern w:val="2"/>
          <w:sz w:val="20"/>
          <w:szCs w:val="20"/>
        </w:rPr>
      </w:pPr>
      <w:r w:rsidRPr="00E17C53">
        <w:rPr>
          <w:rFonts w:ascii="Arial" w:hAnsi="Arial" w:cs="Arial"/>
          <w:color w:val="000000"/>
          <w:sz w:val="20"/>
          <w:szCs w:val="20"/>
        </w:rPr>
        <w:t>V primeru, da je zavarovanje podpisano digitalno, mora biti digitalen podpis varen elektronski podpis, overjen s kvalificiranim potrdilom.</w:t>
      </w:r>
    </w:p>
    <w:p w14:paraId="73E06A73" w14:textId="77777777" w:rsidR="00FA5478" w:rsidRPr="00E17C53"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DE6F9E" w:rsidRPr="00E17C53">
        <w:rPr>
          <w:rFonts w:ascii="Arial" w:hAnsi="Arial" w:cs="Arial"/>
          <w:b/>
          <w:bCs/>
          <w:sz w:val="20"/>
          <w:szCs w:val="20"/>
          <w:lang w:eastAsia="en-US"/>
        </w:rPr>
        <w:t xml:space="preserve">9 </w:t>
      </w:r>
      <w:r w:rsidRPr="00E17C53">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065438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Variantne ponudbe niso dovoljene. </w:t>
      </w:r>
    </w:p>
    <w:p w14:paraId="37DBF56C" w14:textId="77777777" w:rsidR="0075039D" w:rsidRPr="00E17C53" w:rsidRDefault="0075039D" w:rsidP="00FB7DD3">
      <w:pPr>
        <w:spacing w:line="260" w:lineRule="atLeast"/>
        <w:jc w:val="both"/>
        <w:rPr>
          <w:rFonts w:ascii="Arial" w:hAnsi="Arial" w:cs="Arial"/>
          <w:sz w:val="20"/>
          <w:szCs w:val="20"/>
          <w:lang w:eastAsia="en-US"/>
        </w:rPr>
      </w:pPr>
    </w:p>
    <w:p w14:paraId="0C62FB3E" w14:textId="77777777" w:rsidR="0075039D" w:rsidRPr="000B5068" w:rsidRDefault="0075039D" w:rsidP="00FB7DD3">
      <w:pPr>
        <w:tabs>
          <w:tab w:val="num" w:pos="540"/>
        </w:tabs>
        <w:spacing w:line="260" w:lineRule="atLeast"/>
        <w:jc w:val="both"/>
        <w:rPr>
          <w:rFonts w:ascii="Arial" w:hAnsi="Arial" w:cs="Arial"/>
          <w:b/>
          <w:sz w:val="20"/>
          <w:szCs w:val="20"/>
          <w:lang w:eastAsia="en-US"/>
        </w:rPr>
      </w:pPr>
      <w:r w:rsidRPr="000B5068">
        <w:rPr>
          <w:rFonts w:ascii="Arial" w:hAnsi="Arial" w:cs="Arial"/>
          <w:b/>
          <w:sz w:val="20"/>
          <w:szCs w:val="20"/>
          <w:lang w:eastAsia="en-US"/>
        </w:rPr>
        <w:t>2.3.</w:t>
      </w:r>
      <w:r w:rsidR="00DE6F9E" w:rsidRPr="000B5068">
        <w:rPr>
          <w:rFonts w:ascii="Arial" w:hAnsi="Arial" w:cs="Arial"/>
          <w:b/>
          <w:sz w:val="20"/>
          <w:szCs w:val="20"/>
          <w:lang w:eastAsia="en-US"/>
        </w:rPr>
        <w:t>10</w:t>
      </w:r>
      <w:r w:rsidRPr="000B5068">
        <w:rPr>
          <w:rFonts w:ascii="Arial" w:hAnsi="Arial" w:cs="Arial"/>
          <w:b/>
          <w:sz w:val="20"/>
          <w:szCs w:val="20"/>
          <w:lang w:eastAsia="en-US"/>
        </w:rPr>
        <w:t xml:space="preserve"> Merila za izbiro ponudbe pri oddaji javnega naročila</w:t>
      </w:r>
    </w:p>
    <w:p w14:paraId="42D55036" w14:textId="77777777"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 xml:space="preserve">Naročnik bo izbral ekonomsko najugodnejšo ponudbo (prvi odstavek 84. člena ZJN-3). </w:t>
      </w:r>
    </w:p>
    <w:p w14:paraId="0C72FF96" w14:textId="77777777" w:rsidR="00EC373F" w:rsidRPr="000B5068" w:rsidRDefault="00EC373F" w:rsidP="00EC373F">
      <w:pPr>
        <w:spacing w:line="260" w:lineRule="atLeast"/>
        <w:jc w:val="both"/>
        <w:rPr>
          <w:rFonts w:ascii="Arial" w:hAnsi="Arial" w:cs="Arial"/>
          <w:sz w:val="20"/>
          <w:szCs w:val="20"/>
          <w:lang w:eastAsia="en-US"/>
        </w:rPr>
      </w:pPr>
    </w:p>
    <w:p w14:paraId="32C3E5E0" w14:textId="77777777"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EC373F" w:rsidRPr="00253843" w14:paraId="43D57904"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05687B0" w14:textId="77777777" w:rsidR="00EC373F" w:rsidRPr="000B5068" w:rsidRDefault="00EC373F" w:rsidP="00EC373F">
            <w:pPr>
              <w:spacing w:line="260" w:lineRule="atLeast"/>
              <w:jc w:val="both"/>
              <w:rPr>
                <w:rFonts w:ascii="Arial" w:hAnsi="Arial" w:cs="Arial"/>
                <w:b/>
                <w:sz w:val="20"/>
                <w:szCs w:val="20"/>
                <w:lang w:eastAsia="en-US"/>
              </w:rPr>
            </w:pPr>
            <w:r w:rsidRPr="000B5068">
              <w:rPr>
                <w:rFonts w:ascii="Arial" w:hAnsi="Arial" w:cs="Arial"/>
                <w:b/>
                <w:sz w:val="20"/>
                <w:szCs w:val="20"/>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A01F17" w14:textId="77777777" w:rsidR="00EC373F" w:rsidRPr="000B5068" w:rsidRDefault="00EC373F" w:rsidP="00EC373F">
            <w:pPr>
              <w:spacing w:line="260" w:lineRule="atLeast"/>
              <w:jc w:val="center"/>
              <w:rPr>
                <w:rFonts w:ascii="Arial" w:hAnsi="Arial" w:cs="Arial"/>
                <w:b/>
                <w:sz w:val="20"/>
                <w:szCs w:val="20"/>
                <w:lang w:eastAsia="en-US"/>
              </w:rPr>
            </w:pPr>
            <w:r w:rsidRPr="000B5068">
              <w:rPr>
                <w:rFonts w:ascii="Arial" w:hAnsi="Arial" w:cs="Arial"/>
                <w:b/>
                <w:sz w:val="20"/>
                <w:szCs w:val="20"/>
                <w:lang w:eastAsia="en-US"/>
              </w:rPr>
              <w:t>Največje možno število točk</w:t>
            </w:r>
          </w:p>
        </w:tc>
      </w:tr>
      <w:tr w:rsidR="00EC373F" w:rsidRPr="00253843" w14:paraId="0F315BA3"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F90691D" w14:textId="77777777"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1D7580" w14:textId="538BDDA4" w:rsidR="00EC373F" w:rsidRPr="000B5068" w:rsidRDefault="004C76DC" w:rsidP="00EC373F">
            <w:pPr>
              <w:spacing w:line="260" w:lineRule="atLeast"/>
              <w:jc w:val="center"/>
              <w:rPr>
                <w:rFonts w:ascii="Arial" w:hAnsi="Arial" w:cs="Arial"/>
                <w:b/>
                <w:sz w:val="20"/>
                <w:szCs w:val="20"/>
                <w:lang w:eastAsia="en-US"/>
              </w:rPr>
            </w:pPr>
            <w:r w:rsidRPr="000B5068">
              <w:rPr>
                <w:rFonts w:ascii="Arial" w:hAnsi="Arial" w:cs="Arial"/>
                <w:b/>
                <w:sz w:val="20"/>
                <w:szCs w:val="20"/>
                <w:lang w:eastAsia="en-US"/>
              </w:rPr>
              <w:t>80</w:t>
            </w:r>
          </w:p>
        </w:tc>
      </w:tr>
      <w:tr w:rsidR="00EC373F" w:rsidRPr="00253843" w14:paraId="404EC6B0"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3952F2A" w14:textId="0D5493AD"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T</w:t>
            </w:r>
            <w:r w:rsidRPr="000B5068">
              <w:rPr>
                <w:rFonts w:ascii="Arial" w:hAnsi="Arial" w:cs="Arial"/>
                <w:sz w:val="20"/>
                <w:szCs w:val="20"/>
                <w:vertAlign w:val="subscript"/>
                <w:lang w:eastAsia="en-US"/>
              </w:rPr>
              <w:t>REF</w:t>
            </w:r>
            <w:r w:rsidRPr="000B5068">
              <w:rPr>
                <w:rFonts w:ascii="Arial" w:hAnsi="Arial" w:cs="Arial"/>
                <w:sz w:val="20"/>
                <w:szCs w:val="20"/>
                <w:lang w:eastAsia="en-US"/>
              </w:rPr>
              <w:t xml:space="preserve"> – dodatn</w:t>
            </w:r>
            <w:r w:rsidR="007F2C09" w:rsidRPr="000B5068">
              <w:rPr>
                <w:rFonts w:ascii="Arial" w:hAnsi="Arial" w:cs="Arial"/>
                <w:sz w:val="20"/>
                <w:szCs w:val="20"/>
                <w:lang w:eastAsia="en-US"/>
              </w:rPr>
              <w:t>i</w:t>
            </w:r>
            <w:r w:rsidR="000B5A18" w:rsidRPr="000B5068">
              <w:rPr>
                <w:rFonts w:ascii="Arial" w:hAnsi="Arial" w:cs="Arial"/>
                <w:sz w:val="20"/>
                <w:szCs w:val="20"/>
                <w:lang w:eastAsia="en-US"/>
              </w:rPr>
              <w:t xml:space="preserve"> </w:t>
            </w:r>
            <w:r w:rsidR="004C76DC" w:rsidRPr="000B5068">
              <w:rPr>
                <w:rFonts w:ascii="Arial" w:hAnsi="Arial" w:cs="Arial"/>
                <w:sz w:val="20"/>
                <w:szCs w:val="20"/>
                <w:lang w:eastAsia="en-US"/>
              </w:rPr>
              <w:t>referenc</w:t>
            </w:r>
            <w:r w:rsidR="007F2C09" w:rsidRPr="000B5068">
              <w:rPr>
                <w:rFonts w:ascii="Arial" w:hAnsi="Arial" w:cs="Arial"/>
                <w:sz w:val="20"/>
                <w:szCs w:val="20"/>
                <w:lang w:eastAsia="en-US"/>
              </w:rPr>
              <w:t>i</w:t>
            </w:r>
            <w:r w:rsidR="004C76DC" w:rsidRPr="000B5068">
              <w:rPr>
                <w:rFonts w:ascii="Arial" w:hAnsi="Arial" w:cs="Arial"/>
                <w:sz w:val="20"/>
                <w:szCs w:val="20"/>
                <w:lang w:eastAsia="en-US"/>
              </w:rPr>
              <w:t xml:space="preserve"> v ponudbi nominiranega vodje projekta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3F4BE1" w14:textId="5404DAC0" w:rsidR="00EC373F" w:rsidRPr="000B5068" w:rsidRDefault="004C76DC" w:rsidP="00EC373F">
            <w:pPr>
              <w:spacing w:line="260" w:lineRule="atLeast"/>
              <w:jc w:val="center"/>
              <w:rPr>
                <w:rFonts w:ascii="Arial" w:hAnsi="Arial" w:cs="Arial"/>
                <w:b/>
                <w:sz w:val="20"/>
                <w:szCs w:val="20"/>
                <w:lang w:eastAsia="en-US"/>
              </w:rPr>
            </w:pPr>
            <w:r w:rsidRPr="000B5068">
              <w:rPr>
                <w:rFonts w:ascii="Arial" w:hAnsi="Arial" w:cs="Arial"/>
                <w:b/>
                <w:sz w:val="20"/>
                <w:szCs w:val="20"/>
                <w:lang w:eastAsia="en-US"/>
              </w:rPr>
              <w:t>20</w:t>
            </w:r>
          </w:p>
        </w:tc>
      </w:tr>
    </w:tbl>
    <w:p w14:paraId="29292083" w14:textId="77777777" w:rsidR="00EC373F" w:rsidRPr="000B5068" w:rsidRDefault="00EC373F" w:rsidP="00EC373F">
      <w:pPr>
        <w:spacing w:line="260" w:lineRule="atLeast"/>
        <w:jc w:val="both"/>
        <w:rPr>
          <w:rFonts w:ascii="Arial" w:hAnsi="Arial" w:cs="Arial"/>
          <w:sz w:val="20"/>
          <w:szCs w:val="20"/>
          <w:lang w:eastAsia="en-US"/>
        </w:rPr>
      </w:pPr>
    </w:p>
    <w:p w14:paraId="29D0FB83" w14:textId="77777777"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514D93BA" w14:textId="77777777" w:rsidR="00EC373F" w:rsidRPr="000B5068" w:rsidRDefault="00EC373F" w:rsidP="00EC373F">
      <w:pPr>
        <w:spacing w:line="260" w:lineRule="atLeast"/>
        <w:jc w:val="both"/>
        <w:rPr>
          <w:rFonts w:ascii="Arial" w:hAnsi="Arial" w:cs="Arial"/>
          <w:sz w:val="20"/>
          <w:szCs w:val="20"/>
          <w:lang w:eastAsia="en-US"/>
        </w:rPr>
      </w:pPr>
    </w:p>
    <w:p w14:paraId="282916D2" w14:textId="77777777" w:rsidR="00EC373F" w:rsidRPr="000B5068" w:rsidRDefault="00EC373F" w:rsidP="00EC373F">
      <w:pPr>
        <w:spacing w:line="260" w:lineRule="atLeast"/>
        <w:jc w:val="center"/>
        <w:rPr>
          <w:rFonts w:ascii="Arial" w:hAnsi="Arial" w:cs="Arial"/>
          <w:b/>
          <w:sz w:val="20"/>
          <w:szCs w:val="20"/>
          <w:lang w:eastAsia="en-US"/>
        </w:rPr>
      </w:pPr>
      <w:r w:rsidRPr="000B5068">
        <w:rPr>
          <w:rFonts w:ascii="Arial" w:hAnsi="Arial" w:cs="Arial"/>
          <w:b/>
          <w:sz w:val="20"/>
          <w:szCs w:val="20"/>
          <w:lang w:eastAsia="en-US"/>
        </w:rPr>
        <w:t>Skupno število točk se izračuna po formuli:</w:t>
      </w:r>
    </w:p>
    <w:p w14:paraId="4B5D3E5F" w14:textId="77777777" w:rsidR="00EC373F" w:rsidRPr="000B5068" w:rsidRDefault="00EC373F" w:rsidP="00EC373F">
      <w:pPr>
        <w:spacing w:line="260" w:lineRule="atLeast"/>
        <w:ind w:left="720"/>
        <w:jc w:val="center"/>
        <w:rPr>
          <w:rFonts w:ascii="Arial" w:hAnsi="Arial" w:cs="Arial"/>
          <w:b/>
          <w:sz w:val="20"/>
          <w:szCs w:val="20"/>
          <w:vertAlign w:val="subscript"/>
          <w:lang w:eastAsia="en-US"/>
        </w:rPr>
      </w:pPr>
      <w:r w:rsidRPr="000B5068">
        <w:rPr>
          <w:rFonts w:ascii="Arial" w:hAnsi="Arial" w:cs="Arial"/>
          <w:b/>
          <w:sz w:val="20"/>
          <w:szCs w:val="20"/>
          <w:lang w:eastAsia="en-US"/>
        </w:rPr>
        <w:t>T</w:t>
      </w:r>
      <w:r w:rsidRPr="000B5068">
        <w:rPr>
          <w:rFonts w:ascii="Arial" w:hAnsi="Arial" w:cs="Arial"/>
          <w:b/>
          <w:sz w:val="20"/>
          <w:szCs w:val="20"/>
          <w:vertAlign w:val="subscript"/>
          <w:lang w:eastAsia="en-US"/>
        </w:rPr>
        <w:t xml:space="preserve">SKUP = </w:t>
      </w:r>
      <w:r w:rsidRPr="000B5068">
        <w:rPr>
          <w:rFonts w:ascii="Arial" w:hAnsi="Arial" w:cs="Arial"/>
          <w:b/>
          <w:sz w:val="20"/>
          <w:szCs w:val="20"/>
          <w:lang w:eastAsia="en-US"/>
        </w:rPr>
        <w:t>T</w:t>
      </w:r>
      <w:r w:rsidRPr="000B5068">
        <w:rPr>
          <w:rFonts w:ascii="Arial" w:hAnsi="Arial" w:cs="Arial"/>
          <w:b/>
          <w:sz w:val="20"/>
          <w:szCs w:val="20"/>
          <w:vertAlign w:val="subscript"/>
          <w:lang w:eastAsia="en-US"/>
        </w:rPr>
        <w:t xml:space="preserve">C + </w:t>
      </w:r>
      <w:r w:rsidRPr="000B5068">
        <w:rPr>
          <w:rFonts w:ascii="Arial" w:hAnsi="Arial" w:cs="Arial"/>
          <w:b/>
          <w:sz w:val="20"/>
          <w:szCs w:val="20"/>
          <w:lang w:eastAsia="en-US"/>
        </w:rPr>
        <w:t>T</w:t>
      </w:r>
      <w:r w:rsidRPr="000B5068">
        <w:rPr>
          <w:rFonts w:ascii="Arial" w:hAnsi="Arial" w:cs="Arial"/>
          <w:b/>
          <w:sz w:val="20"/>
          <w:szCs w:val="20"/>
          <w:vertAlign w:val="subscript"/>
          <w:lang w:eastAsia="en-US"/>
        </w:rPr>
        <w:t>REF</w:t>
      </w:r>
    </w:p>
    <w:p w14:paraId="532E924F" w14:textId="77777777" w:rsidR="00EC373F" w:rsidRPr="000B5068" w:rsidRDefault="00EC373F" w:rsidP="00EC373F">
      <w:pPr>
        <w:spacing w:line="260" w:lineRule="atLeast"/>
        <w:jc w:val="both"/>
        <w:rPr>
          <w:rFonts w:ascii="Arial" w:hAnsi="Arial" w:cs="Arial"/>
          <w:sz w:val="20"/>
          <w:szCs w:val="20"/>
          <w:lang w:eastAsia="en-US"/>
        </w:rPr>
      </w:pPr>
    </w:p>
    <w:p w14:paraId="3CAFCBB3" w14:textId="77777777" w:rsidR="00EC373F" w:rsidRPr="000B5068" w:rsidRDefault="00EC373F" w:rsidP="00EC373F">
      <w:pPr>
        <w:spacing w:line="260" w:lineRule="atLeast"/>
        <w:jc w:val="both"/>
        <w:rPr>
          <w:rFonts w:ascii="Arial" w:hAnsi="Arial" w:cs="Arial"/>
          <w:b/>
          <w:sz w:val="20"/>
          <w:szCs w:val="20"/>
          <w:lang w:eastAsia="en-US"/>
        </w:rPr>
      </w:pPr>
      <w:r w:rsidRPr="000B5068">
        <w:rPr>
          <w:rFonts w:ascii="Arial" w:hAnsi="Arial" w:cs="Arial"/>
          <w:b/>
          <w:sz w:val="20"/>
          <w:szCs w:val="20"/>
          <w:lang w:eastAsia="en-US"/>
        </w:rPr>
        <w:t>Vrednotenje posameznega merila za izbor:</w:t>
      </w:r>
    </w:p>
    <w:p w14:paraId="3F265430" w14:textId="77777777" w:rsidR="00EC373F" w:rsidRPr="000B5068" w:rsidRDefault="00EC373F" w:rsidP="00EC373F">
      <w:pPr>
        <w:spacing w:line="260" w:lineRule="atLeast"/>
        <w:jc w:val="both"/>
        <w:rPr>
          <w:rFonts w:ascii="Arial" w:hAnsi="Arial" w:cs="Arial"/>
          <w:b/>
          <w:sz w:val="20"/>
          <w:szCs w:val="20"/>
          <w:lang w:eastAsia="en-US"/>
        </w:rPr>
      </w:pPr>
    </w:p>
    <w:p w14:paraId="3C789E30" w14:textId="77777777" w:rsidR="00EC373F" w:rsidRPr="000B5068" w:rsidRDefault="00EC373F" w:rsidP="00EC373F">
      <w:pPr>
        <w:spacing w:line="260" w:lineRule="atLeast"/>
        <w:jc w:val="both"/>
        <w:rPr>
          <w:rFonts w:ascii="Arial" w:hAnsi="Arial" w:cs="Arial"/>
          <w:b/>
          <w:sz w:val="20"/>
          <w:szCs w:val="20"/>
          <w:u w:val="single"/>
          <w:lang w:eastAsia="en-US"/>
        </w:rPr>
      </w:pPr>
      <w:r w:rsidRPr="000B5068">
        <w:rPr>
          <w:rFonts w:ascii="Arial" w:hAnsi="Arial" w:cs="Arial"/>
          <w:b/>
          <w:sz w:val="20"/>
          <w:szCs w:val="20"/>
          <w:u w:val="single"/>
          <w:lang w:eastAsia="en-US"/>
        </w:rPr>
        <w:t>1.Tc - Končna ponudbena vrednost (brez DDV):</w:t>
      </w:r>
    </w:p>
    <w:p w14:paraId="7A596EBA" w14:textId="09B0BBDE"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 xml:space="preserve">Pri merilu se uporabi skupna ponudbena vrednost brez DDV. Ponudba, ki v primerjavi z ostalimi doseže najnižjo skupno ponudbeno vrednost, doseže največ </w:t>
      </w:r>
      <w:r w:rsidR="0005325C" w:rsidRPr="000B5068">
        <w:rPr>
          <w:rFonts w:ascii="Arial" w:hAnsi="Arial" w:cs="Arial"/>
          <w:sz w:val="20"/>
          <w:szCs w:val="20"/>
          <w:lang w:eastAsia="en-US"/>
        </w:rPr>
        <w:t>8</w:t>
      </w:r>
      <w:r w:rsidRPr="000B5068">
        <w:rPr>
          <w:rFonts w:ascii="Arial" w:hAnsi="Arial" w:cs="Arial"/>
          <w:sz w:val="20"/>
          <w:szCs w:val="20"/>
          <w:lang w:eastAsia="en-US"/>
        </w:rPr>
        <w:t>0 točk, ponudba z najvišjo skupno ponudbeno vrednostjo pa doseže najmanj točk.</w:t>
      </w:r>
    </w:p>
    <w:p w14:paraId="53F9C6DC" w14:textId="77777777" w:rsidR="00EC373F" w:rsidRPr="000B5068" w:rsidRDefault="00EC373F" w:rsidP="00EC373F">
      <w:pPr>
        <w:spacing w:line="260" w:lineRule="atLeast"/>
        <w:jc w:val="both"/>
        <w:rPr>
          <w:rFonts w:ascii="Arial" w:hAnsi="Arial" w:cs="Arial"/>
          <w:sz w:val="20"/>
          <w:szCs w:val="20"/>
          <w:lang w:eastAsia="en-US"/>
        </w:rPr>
      </w:pPr>
    </w:p>
    <w:p w14:paraId="304ED857" w14:textId="77777777"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Končna ponudbena vrednost -Tc se pri ocenjevanju točkuje kot sledi:</w:t>
      </w:r>
    </w:p>
    <w:p w14:paraId="5BCE4317" w14:textId="77777777" w:rsidR="00EC373F" w:rsidRPr="000B5068" w:rsidRDefault="00EC373F" w:rsidP="00EC373F">
      <w:pPr>
        <w:spacing w:line="260" w:lineRule="atLeast"/>
        <w:jc w:val="both"/>
        <w:rPr>
          <w:rFonts w:ascii="Arial" w:hAnsi="Arial" w:cs="Arial"/>
          <w:sz w:val="20"/>
          <w:szCs w:val="20"/>
          <w:lang w:eastAsia="en-US"/>
        </w:rPr>
      </w:pPr>
    </w:p>
    <w:p w14:paraId="12F0C01F" w14:textId="77777777" w:rsidR="00EC373F" w:rsidRPr="000B5068" w:rsidRDefault="00EC373F" w:rsidP="00EC373F">
      <w:pPr>
        <w:numPr>
          <w:ilvl w:val="0"/>
          <w:numId w:val="55"/>
        </w:numPr>
        <w:spacing w:before="60" w:after="60" w:line="259" w:lineRule="auto"/>
        <w:jc w:val="both"/>
        <w:rPr>
          <w:rFonts w:ascii="Arial" w:hAnsi="Arial" w:cs="Arial"/>
          <w:sz w:val="20"/>
          <w:szCs w:val="20"/>
          <w:lang w:eastAsia="en-US"/>
        </w:rPr>
      </w:pPr>
      <w:proofErr w:type="spellStart"/>
      <w:r w:rsidRPr="000B5068">
        <w:rPr>
          <w:rFonts w:ascii="Arial" w:hAnsi="Arial" w:cs="Arial"/>
          <w:b/>
          <w:sz w:val="20"/>
          <w:szCs w:val="20"/>
          <w:lang w:eastAsia="en-US"/>
        </w:rPr>
        <w:t>C</w:t>
      </w:r>
      <w:r w:rsidRPr="000B5068">
        <w:rPr>
          <w:rFonts w:ascii="Arial" w:hAnsi="Arial" w:cs="Arial"/>
          <w:b/>
          <w:sz w:val="20"/>
          <w:szCs w:val="20"/>
          <w:vertAlign w:val="subscript"/>
          <w:lang w:eastAsia="en-US"/>
        </w:rPr>
        <w:t>min</w:t>
      </w:r>
      <w:proofErr w:type="spellEnd"/>
      <w:r w:rsidRPr="000B5068">
        <w:rPr>
          <w:rFonts w:ascii="Arial" w:hAnsi="Arial" w:cs="Arial"/>
          <w:sz w:val="20"/>
          <w:szCs w:val="20"/>
          <w:lang w:eastAsia="en-US"/>
        </w:rPr>
        <w:t xml:space="preserve"> – najnižja končna ponudbena vrednost (brez DDV) izmed vseh vrednotenih ponudb</w:t>
      </w:r>
    </w:p>
    <w:p w14:paraId="390714EB" w14:textId="77777777" w:rsidR="00EC373F" w:rsidRPr="000B5068" w:rsidRDefault="00EC373F" w:rsidP="00EC373F">
      <w:pPr>
        <w:numPr>
          <w:ilvl w:val="0"/>
          <w:numId w:val="55"/>
        </w:numPr>
        <w:spacing w:before="60" w:after="60" w:line="259" w:lineRule="auto"/>
        <w:jc w:val="both"/>
        <w:rPr>
          <w:rFonts w:ascii="Arial" w:hAnsi="Arial" w:cs="Arial"/>
          <w:sz w:val="20"/>
          <w:szCs w:val="20"/>
          <w:lang w:eastAsia="en-US"/>
        </w:rPr>
      </w:pPr>
      <w:r w:rsidRPr="000B5068">
        <w:rPr>
          <w:rFonts w:ascii="Arial" w:hAnsi="Arial" w:cs="Arial"/>
          <w:b/>
          <w:sz w:val="20"/>
          <w:szCs w:val="20"/>
          <w:lang w:eastAsia="en-US"/>
        </w:rPr>
        <w:t>C</w:t>
      </w:r>
      <w:r w:rsidRPr="000B5068">
        <w:rPr>
          <w:rFonts w:ascii="Arial" w:hAnsi="Arial" w:cs="Arial"/>
          <w:sz w:val="20"/>
          <w:szCs w:val="20"/>
          <w:lang w:eastAsia="en-US"/>
        </w:rPr>
        <w:t xml:space="preserve"> – končna ponudbena vrednost posamezne ocenjevane ponudbe (brez DDV)</w:t>
      </w:r>
    </w:p>
    <w:p w14:paraId="5FBA42ED" w14:textId="77777777" w:rsidR="00EC373F" w:rsidRPr="000B5068" w:rsidRDefault="00EC373F" w:rsidP="00EC373F">
      <w:pPr>
        <w:numPr>
          <w:ilvl w:val="0"/>
          <w:numId w:val="55"/>
        </w:numPr>
        <w:spacing w:before="60" w:after="60" w:line="259" w:lineRule="auto"/>
        <w:jc w:val="both"/>
        <w:rPr>
          <w:rFonts w:ascii="Arial" w:hAnsi="Arial" w:cs="Arial"/>
          <w:sz w:val="20"/>
          <w:szCs w:val="20"/>
          <w:lang w:eastAsia="en-US"/>
        </w:rPr>
      </w:pPr>
      <w:r w:rsidRPr="000B5068">
        <w:rPr>
          <w:rFonts w:ascii="Arial" w:hAnsi="Arial" w:cs="Arial"/>
          <w:b/>
          <w:sz w:val="20"/>
          <w:szCs w:val="20"/>
          <w:lang w:eastAsia="en-US"/>
        </w:rPr>
        <w:t>T</w:t>
      </w:r>
      <w:r w:rsidRPr="000B5068">
        <w:rPr>
          <w:rFonts w:ascii="Arial" w:hAnsi="Arial" w:cs="Arial"/>
          <w:b/>
          <w:sz w:val="20"/>
          <w:szCs w:val="20"/>
          <w:vertAlign w:val="subscript"/>
          <w:lang w:eastAsia="en-US"/>
        </w:rPr>
        <w:t>C</w:t>
      </w:r>
      <w:r w:rsidRPr="000B5068">
        <w:rPr>
          <w:rFonts w:ascii="Arial" w:hAnsi="Arial" w:cs="Arial"/>
          <w:b/>
          <w:sz w:val="20"/>
          <w:szCs w:val="20"/>
          <w:lang w:eastAsia="en-US"/>
        </w:rPr>
        <w:t xml:space="preserve"> </w:t>
      </w:r>
      <w:r w:rsidRPr="000B5068">
        <w:rPr>
          <w:rFonts w:ascii="Arial" w:hAnsi="Arial" w:cs="Arial"/>
          <w:sz w:val="20"/>
          <w:szCs w:val="20"/>
          <w:lang w:eastAsia="en-US"/>
        </w:rPr>
        <w:t>– točke ocenjevanja posameznega ponudnika (točke se zaokrožijo na dve decimalki natančno, v skladu s pravili matematičnega zaokroževanja).</w:t>
      </w:r>
    </w:p>
    <w:p w14:paraId="07A669D9" w14:textId="77777777" w:rsidR="00EC373F" w:rsidRPr="000B5068" w:rsidRDefault="00EC373F" w:rsidP="00EC373F">
      <w:pPr>
        <w:spacing w:line="260" w:lineRule="atLeast"/>
        <w:jc w:val="both"/>
        <w:rPr>
          <w:rFonts w:ascii="Arial" w:hAnsi="Arial" w:cs="Arial"/>
          <w:sz w:val="20"/>
          <w:szCs w:val="20"/>
          <w:lang w:eastAsia="en-US"/>
        </w:rPr>
      </w:pPr>
    </w:p>
    <w:p w14:paraId="163764F4" w14:textId="77777777" w:rsidR="00EC373F" w:rsidRPr="000B5068" w:rsidRDefault="00EC373F" w:rsidP="00EC373F">
      <w:pPr>
        <w:spacing w:line="260" w:lineRule="atLeast"/>
        <w:jc w:val="center"/>
        <w:rPr>
          <w:rFonts w:ascii="Arial" w:hAnsi="Arial" w:cs="Arial"/>
          <w:b/>
          <w:sz w:val="20"/>
          <w:szCs w:val="20"/>
          <w:lang w:eastAsia="en-US"/>
        </w:rPr>
      </w:pPr>
      <w:r w:rsidRPr="000B5068">
        <w:rPr>
          <w:rFonts w:ascii="Arial" w:hAnsi="Arial" w:cs="Arial"/>
          <w:b/>
          <w:sz w:val="20"/>
          <w:szCs w:val="20"/>
          <w:lang w:eastAsia="en-US"/>
        </w:rPr>
        <w:t>Število točk za končno ponudbeno vrednost se izračuna po formuli:</w:t>
      </w:r>
    </w:p>
    <w:p w14:paraId="6628A42E" w14:textId="2495DFCF" w:rsidR="00EC373F" w:rsidRPr="000B5068" w:rsidRDefault="00EC373F" w:rsidP="00EC373F">
      <w:pPr>
        <w:spacing w:before="60" w:after="60" w:line="260" w:lineRule="atLeast"/>
        <w:jc w:val="center"/>
        <w:rPr>
          <w:rFonts w:ascii="Arial" w:hAnsi="Arial" w:cs="Arial"/>
          <w:sz w:val="20"/>
          <w:szCs w:val="20"/>
          <w:lang w:eastAsia="en-US"/>
        </w:rPr>
      </w:pPr>
      <w:r w:rsidRPr="000B5068">
        <w:rPr>
          <w:rFonts w:ascii="Arial" w:hAnsi="Arial" w:cs="Arial"/>
          <w:b/>
          <w:sz w:val="20"/>
          <w:szCs w:val="20"/>
          <w:lang w:eastAsia="en-US"/>
        </w:rPr>
        <w:t>T</w:t>
      </w:r>
      <w:r w:rsidRPr="000B5068">
        <w:rPr>
          <w:rFonts w:ascii="Arial" w:hAnsi="Arial" w:cs="Arial"/>
          <w:b/>
          <w:sz w:val="20"/>
          <w:szCs w:val="20"/>
          <w:vertAlign w:val="subscript"/>
          <w:lang w:eastAsia="en-US"/>
        </w:rPr>
        <w:t>C</w:t>
      </w:r>
      <w:r w:rsidRPr="000B5068">
        <w:rPr>
          <w:rFonts w:ascii="Arial" w:hAnsi="Arial" w:cs="Arial"/>
          <w:b/>
          <w:sz w:val="20"/>
          <w:szCs w:val="20"/>
          <w:lang w:eastAsia="en-US"/>
        </w:rPr>
        <w:t xml:space="preserve"> = (</w:t>
      </w:r>
      <w:proofErr w:type="spellStart"/>
      <w:r w:rsidRPr="000B5068">
        <w:rPr>
          <w:rFonts w:ascii="Arial" w:hAnsi="Arial" w:cs="Arial"/>
          <w:b/>
          <w:sz w:val="20"/>
          <w:szCs w:val="20"/>
          <w:lang w:eastAsia="en-US"/>
        </w:rPr>
        <w:t>C</w:t>
      </w:r>
      <w:r w:rsidRPr="000B5068">
        <w:rPr>
          <w:rFonts w:ascii="Arial" w:hAnsi="Arial" w:cs="Arial"/>
          <w:b/>
          <w:sz w:val="20"/>
          <w:szCs w:val="20"/>
          <w:vertAlign w:val="subscript"/>
          <w:lang w:eastAsia="en-US"/>
        </w:rPr>
        <w:t>min</w:t>
      </w:r>
      <w:proofErr w:type="spellEnd"/>
      <w:r w:rsidRPr="000B5068">
        <w:rPr>
          <w:rFonts w:ascii="Arial" w:hAnsi="Arial" w:cs="Arial"/>
          <w:b/>
          <w:sz w:val="20"/>
          <w:szCs w:val="20"/>
          <w:lang w:eastAsia="en-US"/>
        </w:rPr>
        <w:t xml:space="preserve"> / C) * </w:t>
      </w:r>
      <w:r w:rsidR="004C76DC" w:rsidRPr="000B5068">
        <w:rPr>
          <w:rFonts w:ascii="Arial" w:hAnsi="Arial" w:cs="Arial"/>
          <w:b/>
          <w:sz w:val="20"/>
          <w:szCs w:val="20"/>
          <w:lang w:eastAsia="en-US"/>
        </w:rPr>
        <w:t>8</w:t>
      </w:r>
      <w:r w:rsidRPr="000B5068">
        <w:rPr>
          <w:rFonts w:ascii="Arial" w:hAnsi="Arial" w:cs="Arial"/>
          <w:b/>
          <w:sz w:val="20"/>
          <w:szCs w:val="20"/>
          <w:lang w:eastAsia="en-US"/>
        </w:rPr>
        <w:t>0</w:t>
      </w:r>
    </w:p>
    <w:p w14:paraId="402F53C0" w14:textId="77777777" w:rsidR="00EC373F" w:rsidRPr="000B5068" w:rsidRDefault="00EC373F" w:rsidP="00EC373F">
      <w:pPr>
        <w:spacing w:line="260" w:lineRule="atLeast"/>
        <w:jc w:val="both"/>
        <w:rPr>
          <w:rFonts w:ascii="Arial" w:hAnsi="Arial" w:cs="Arial"/>
          <w:sz w:val="20"/>
          <w:szCs w:val="20"/>
          <w:lang w:eastAsia="en-US"/>
        </w:rPr>
      </w:pPr>
    </w:p>
    <w:p w14:paraId="72ACBAD3" w14:textId="1EF3B5A6" w:rsidR="00EC373F" w:rsidRPr="000B5068" w:rsidRDefault="00EC373F" w:rsidP="00EC373F">
      <w:pPr>
        <w:spacing w:line="260" w:lineRule="atLeast"/>
        <w:jc w:val="both"/>
        <w:rPr>
          <w:rFonts w:ascii="Arial" w:hAnsi="Arial" w:cs="Arial"/>
          <w:b/>
          <w:sz w:val="20"/>
          <w:szCs w:val="20"/>
          <w:u w:val="single"/>
          <w:lang w:eastAsia="en-US"/>
        </w:rPr>
      </w:pPr>
      <w:r w:rsidRPr="000B5068">
        <w:rPr>
          <w:rFonts w:ascii="Arial" w:hAnsi="Arial" w:cs="Arial"/>
          <w:b/>
          <w:sz w:val="20"/>
          <w:szCs w:val="20"/>
          <w:u w:val="single"/>
          <w:lang w:eastAsia="en-US"/>
        </w:rPr>
        <w:t>2. T</w:t>
      </w:r>
      <w:r w:rsidRPr="000B5068">
        <w:rPr>
          <w:rFonts w:ascii="Arial" w:hAnsi="Arial" w:cs="Arial"/>
          <w:b/>
          <w:sz w:val="20"/>
          <w:szCs w:val="20"/>
          <w:u w:val="single"/>
          <w:vertAlign w:val="subscript"/>
          <w:lang w:eastAsia="en-US"/>
        </w:rPr>
        <w:t xml:space="preserve">REF– </w:t>
      </w:r>
      <w:r w:rsidRPr="000B5068">
        <w:rPr>
          <w:rFonts w:ascii="Arial" w:hAnsi="Arial" w:cs="Arial"/>
          <w:b/>
          <w:sz w:val="20"/>
          <w:szCs w:val="20"/>
          <w:u w:val="single"/>
          <w:lang w:eastAsia="en-US"/>
        </w:rPr>
        <w:t>dodatn</w:t>
      </w:r>
      <w:r w:rsidR="004C76DC" w:rsidRPr="000B5068">
        <w:rPr>
          <w:rFonts w:ascii="Arial" w:hAnsi="Arial" w:cs="Arial"/>
          <w:b/>
          <w:sz w:val="20"/>
          <w:szCs w:val="20"/>
          <w:u w:val="single"/>
          <w:lang w:eastAsia="en-US"/>
        </w:rPr>
        <w:t>i</w:t>
      </w:r>
      <w:r w:rsidRPr="000B5068">
        <w:rPr>
          <w:rFonts w:ascii="Arial" w:hAnsi="Arial" w:cs="Arial"/>
          <w:b/>
          <w:sz w:val="20"/>
          <w:szCs w:val="20"/>
          <w:u w:val="single"/>
          <w:lang w:eastAsia="en-US"/>
        </w:rPr>
        <w:t xml:space="preserve"> referenc</w:t>
      </w:r>
      <w:r w:rsidR="004C76DC" w:rsidRPr="000B5068">
        <w:rPr>
          <w:rFonts w:ascii="Arial" w:hAnsi="Arial" w:cs="Arial"/>
          <w:b/>
          <w:sz w:val="20"/>
          <w:szCs w:val="20"/>
          <w:u w:val="single"/>
          <w:lang w:eastAsia="en-US"/>
        </w:rPr>
        <w:t>i</w:t>
      </w:r>
      <w:r w:rsidRPr="000B5068">
        <w:rPr>
          <w:rFonts w:ascii="Arial" w:hAnsi="Arial" w:cs="Arial"/>
          <w:b/>
          <w:sz w:val="20"/>
          <w:szCs w:val="20"/>
          <w:u w:val="single"/>
          <w:lang w:eastAsia="en-US"/>
        </w:rPr>
        <w:t xml:space="preserve"> v ponudbi nominira</w:t>
      </w:r>
      <w:r w:rsidR="004C76DC" w:rsidRPr="000B5068">
        <w:rPr>
          <w:rFonts w:ascii="Arial" w:hAnsi="Arial" w:cs="Arial"/>
          <w:b/>
          <w:sz w:val="20"/>
          <w:szCs w:val="20"/>
          <w:u w:val="single"/>
          <w:lang w:eastAsia="en-US"/>
        </w:rPr>
        <w:t>nega vodje projekta</w:t>
      </w:r>
      <w:r w:rsidRPr="000B5068">
        <w:rPr>
          <w:rFonts w:ascii="Arial" w:hAnsi="Arial" w:cs="Arial"/>
          <w:b/>
          <w:sz w:val="20"/>
          <w:szCs w:val="20"/>
          <w:u w:val="single"/>
          <w:lang w:eastAsia="en-US"/>
        </w:rPr>
        <w:t>:</w:t>
      </w:r>
    </w:p>
    <w:p w14:paraId="678814D4" w14:textId="77777777" w:rsidR="00EC373F" w:rsidRPr="000B5068" w:rsidRDefault="00EC373F" w:rsidP="00EC373F">
      <w:pPr>
        <w:spacing w:line="260" w:lineRule="atLeast"/>
        <w:jc w:val="both"/>
        <w:rPr>
          <w:rFonts w:ascii="Arial" w:hAnsi="Arial" w:cs="Arial"/>
          <w:b/>
          <w:sz w:val="20"/>
          <w:szCs w:val="20"/>
          <w:lang w:eastAsia="en-US"/>
        </w:rPr>
      </w:pPr>
    </w:p>
    <w:p w14:paraId="6A9403AC" w14:textId="6A22135C" w:rsidR="00EC373F" w:rsidRPr="000B5068" w:rsidRDefault="00EC373F" w:rsidP="00EC373F">
      <w:pPr>
        <w:spacing w:line="260" w:lineRule="atLeast"/>
        <w:jc w:val="both"/>
        <w:rPr>
          <w:rFonts w:ascii="Arial" w:hAnsi="Arial" w:cs="Arial"/>
          <w:sz w:val="20"/>
          <w:szCs w:val="20"/>
          <w:lang w:eastAsia="en-US"/>
        </w:rPr>
      </w:pPr>
      <w:r w:rsidRPr="000B5068">
        <w:rPr>
          <w:rFonts w:ascii="Arial" w:hAnsi="Arial" w:cs="Arial"/>
          <w:sz w:val="20"/>
          <w:szCs w:val="20"/>
          <w:lang w:eastAsia="en-US"/>
        </w:rPr>
        <w:t>V okviru merila T</w:t>
      </w:r>
      <w:r w:rsidRPr="000B5068">
        <w:rPr>
          <w:rFonts w:ascii="Arial" w:hAnsi="Arial" w:cs="Arial"/>
          <w:sz w:val="20"/>
          <w:szCs w:val="20"/>
          <w:vertAlign w:val="subscript"/>
          <w:lang w:eastAsia="en-US"/>
        </w:rPr>
        <w:t>REF</w:t>
      </w:r>
      <w:r w:rsidR="009C7104" w:rsidRPr="000B5068">
        <w:rPr>
          <w:rFonts w:ascii="Arial" w:hAnsi="Arial" w:cs="Arial"/>
          <w:sz w:val="20"/>
          <w:szCs w:val="20"/>
          <w:vertAlign w:val="subscript"/>
          <w:lang w:eastAsia="en-US"/>
        </w:rPr>
        <w:t xml:space="preserve"> </w:t>
      </w:r>
      <w:r w:rsidR="009C7104" w:rsidRPr="000B5068">
        <w:rPr>
          <w:rFonts w:ascii="Arial" w:hAnsi="Arial" w:cs="Arial"/>
          <w:sz w:val="20"/>
          <w:szCs w:val="20"/>
          <w:lang w:eastAsia="en-US"/>
        </w:rPr>
        <w:t>–dodatni referenci v ponudbi nominiranega vodje projekta</w:t>
      </w:r>
      <w:r w:rsidR="00DA46F1" w:rsidRPr="000B5068">
        <w:rPr>
          <w:rFonts w:ascii="Arial" w:hAnsi="Arial" w:cs="Arial"/>
          <w:sz w:val="20"/>
          <w:szCs w:val="20"/>
          <w:lang w:eastAsia="en-US"/>
        </w:rPr>
        <w:t xml:space="preserve"> </w:t>
      </w:r>
      <w:r w:rsidRPr="000B5068">
        <w:rPr>
          <w:rFonts w:ascii="Arial" w:hAnsi="Arial" w:cs="Arial"/>
          <w:sz w:val="20"/>
          <w:szCs w:val="20"/>
          <w:lang w:eastAsia="en-US"/>
        </w:rPr>
        <w:t xml:space="preserve"> se ponudniku lahko dodeli največ </w:t>
      </w:r>
      <w:r w:rsidR="004C76DC" w:rsidRPr="000B5068">
        <w:rPr>
          <w:rFonts w:ascii="Arial" w:hAnsi="Arial" w:cs="Arial"/>
          <w:sz w:val="20"/>
          <w:szCs w:val="20"/>
          <w:lang w:eastAsia="en-US"/>
        </w:rPr>
        <w:t>2</w:t>
      </w:r>
      <w:r w:rsidRPr="000B5068">
        <w:rPr>
          <w:rFonts w:ascii="Arial" w:hAnsi="Arial" w:cs="Arial"/>
          <w:sz w:val="20"/>
          <w:szCs w:val="20"/>
          <w:lang w:eastAsia="en-US"/>
        </w:rPr>
        <w:t>0 točk, in sicer se ponudniku:</w:t>
      </w:r>
    </w:p>
    <w:p w14:paraId="4B5DC496" w14:textId="77777777" w:rsidR="00EC373F" w:rsidRPr="000B5068" w:rsidRDefault="00EC373F" w:rsidP="00EC373F">
      <w:pPr>
        <w:spacing w:line="260" w:lineRule="atLeast"/>
        <w:jc w:val="both"/>
        <w:rPr>
          <w:rFonts w:ascii="Arial" w:hAnsi="Arial" w:cs="Arial"/>
          <w:sz w:val="20"/>
          <w:szCs w:val="20"/>
          <w:lang w:eastAsia="en-US"/>
        </w:rPr>
      </w:pPr>
    </w:p>
    <w:p w14:paraId="575DFAB0" w14:textId="38D8C8D1" w:rsidR="00EC373F" w:rsidRPr="000B5068" w:rsidRDefault="00EC373F" w:rsidP="00EC373F">
      <w:pPr>
        <w:pStyle w:val="Odstavekseznama"/>
        <w:numPr>
          <w:ilvl w:val="0"/>
          <w:numId w:val="55"/>
        </w:numPr>
        <w:spacing w:line="260" w:lineRule="atLeast"/>
        <w:jc w:val="both"/>
        <w:rPr>
          <w:rFonts w:ascii="Arial" w:hAnsi="Arial" w:cs="Arial"/>
          <w:b/>
          <w:sz w:val="20"/>
          <w:lang w:eastAsia="en-US"/>
        </w:rPr>
      </w:pPr>
      <w:r w:rsidRPr="000B5068">
        <w:rPr>
          <w:rFonts w:ascii="Arial" w:hAnsi="Arial" w:cs="Arial"/>
          <w:bCs/>
          <w:sz w:val="20"/>
          <w:lang w:eastAsia="en-US"/>
        </w:rPr>
        <w:t>Za eno dodatno referenco nominiranega vodje projekta dodeli 1</w:t>
      </w:r>
      <w:r w:rsidR="004C76DC" w:rsidRPr="000B5068">
        <w:rPr>
          <w:rFonts w:ascii="Arial" w:hAnsi="Arial" w:cs="Arial"/>
          <w:bCs/>
          <w:sz w:val="20"/>
          <w:lang w:eastAsia="en-US"/>
        </w:rPr>
        <w:t>0</w:t>
      </w:r>
      <w:r w:rsidRPr="000B5068">
        <w:rPr>
          <w:rFonts w:ascii="Arial" w:hAnsi="Arial" w:cs="Arial"/>
          <w:bCs/>
          <w:sz w:val="20"/>
          <w:lang w:eastAsia="en-US"/>
        </w:rPr>
        <w:t xml:space="preserve"> točk</w:t>
      </w:r>
    </w:p>
    <w:p w14:paraId="28653AB1" w14:textId="3A23A65E" w:rsidR="00EC373F" w:rsidRPr="000B5068" w:rsidRDefault="00EC373F" w:rsidP="00072340">
      <w:pPr>
        <w:pStyle w:val="Odstavekseznama"/>
        <w:numPr>
          <w:ilvl w:val="0"/>
          <w:numId w:val="55"/>
        </w:numPr>
        <w:spacing w:line="260" w:lineRule="atLeast"/>
        <w:jc w:val="both"/>
        <w:rPr>
          <w:rFonts w:ascii="Arial" w:hAnsi="Arial" w:cs="Arial"/>
          <w:bCs/>
          <w:sz w:val="20"/>
          <w:lang w:eastAsia="en-US"/>
        </w:rPr>
      </w:pPr>
      <w:r w:rsidRPr="000B5068">
        <w:rPr>
          <w:rFonts w:ascii="Arial" w:hAnsi="Arial" w:cs="Arial"/>
          <w:bCs/>
          <w:sz w:val="20"/>
          <w:lang w:eastAsia="en-US"/>
        </w:rPr>
        <w:t xml:space="preserve">Za </w:t>
      </w:r>
      <w:r w:rsidR="00072340" w:rsidRPr="000B5068">
        <w:rPr>
          <w:rFonts w:ascii="Arial" w:hAnsi="Arial" w:cs="Arial"/>
          <w:bCs/>
          <w:sz w:val="20"/>
          <w:lang w:eastAsia="en-US"/>
        </w:rPr>
        <w:t xml:space="preserve">dve </w:t>
      </w:r>
      <w:r w:rsidRPr="000B5068">
        <w:rPr>
          <w:rFonts w:ascii="Arial" w:hAnsi="Arial" w:cs="Arial"/>
          <w:bCs/>
          <w:sz w:val="20"/>
          <w:lang w:eastAsia="en-US"/>
        </w:rPr>
        <w:t>dodatn</w:t>
      </w:r>
      <w:r w:rsidR="00072340" w:rsidRPr="000B5068">
        <w:rPr>
          <w:rFonts w:ascii="Arial" w:hAnsi="Arial" w:cs="Arial"/>
          <w:bCs/>
          <w:sz w:val="20"/>
          <w:lang w:eastAsia="en-US"/>
        </w:rPr>
        <w:t>i</w:t>
      </w:r>
      <w:r w:rsidRPr="000B5068">
        <w:rPr>
          <w:rFonts w:ascii="Arial" w:hAnsi="Arial" w:cs="Arial"/>
          <w:bCs/>
          <w:sz w:val="20"/>
          <w:lang w:eastAsia="en-US"/>
        </w:rPr>
        <w:t xml:space="preserve"> referenc</w:t>
      </w:r>
      <w:r w:rsidR="00072340" w:rsidRPr="000B5068">
        <w:rPr>
          <w:rFonts w:ascii="Arial" w:hAnsi="Arial" w:cs="Arial"/>
          <w:bCs/>
          <w:sz w:val="20"/>
          <w:lang w:eastAsia="en-US"/>
        </w:rPr>
        <w:t>i</w:t>
      </w:r>
      <w:r w:rsidRPr="000B5068">
        <w:rPr>
          <w:rFonts w:ascii="Arial" w:hAnsi="Arial" w:cs="Arial"/>
          <w:bCs/>
          <w:sz w:val="20"/>
          <w:lang w:eastAsia="en-US"/>
        </w:rPr>
        <w:t xml:space="preserve"> nominiranega </w:t>
      </w:r>
      <w:r w:rsidR="00072340" w:rsidRPr="000B5068">
        <w:rPr>
          <w:rFonts w:ascii="Arial" w:hAnsi="Arial" w:cs="Arial"/>
          <w:bCs/>
          <w:sz w:val="20"/>
          <w:lang w:eastAsia="en-US"/>
        </w:rPr>
        <w:t>vodje projekta dodeli 20 točk</w:t>
      </w:r>
    </w:p>
    <w:p w14:paraId="4434CDC4" w14:textId="77777777" w:rsidR="00072340" w:rsidRPr="000B5068" w:rsidRDefault="00072340" w:rsidP="00072340">
      <w:pPr>
        <w:pStyle w:val="Odstavekseznama"/>
        <w:spacing w:line="260" w:lineRule="atLeast"/>
        <w:ind w:left="720"/>
        <w:jc w:val="both"/>
        <w:rPr>
          <w:rFonts w:ascii="Arial" w:hAnsi="Arial" w:cs="Arial"/>
          <w:bCs/>
          <w:sz w:val="20"/>
          <w:lang w:eastAsia="en-US"/>
        </w:rPr>
      </w:pPr>
    </w:p>
    <w:p w14:paraId="2A761CDB" w14:textId="4E2C1881" w:rsidR="00EC373F" w:rsidRPr="000B5068" w:rsidRDefault="009C7104" w:rsidP="00EC373F">
      <w:pPr>
        <w:spacing w:line="260" w:lineRule="atLeast"/>
        <w:jc w:val="both"/>
        <w:rPr>
          <w:rFonts w:ascii="Arial" w:hAnsi="Arial" w:cs="Arial"/>
          <w:bCs/>
          <w:sz w:val="20"/>
          <w:lang w:eastAsia="en-US"/>
        </w:rPr>
      </w:pPr>
      <w:r w:rsidRPr="000B5068">
        <w:rPr>
          <w:rFonts w:ascii="Arial" w:hAnsi="Arial" w:cs="Arial"/>
          <w:bCs/>
          <w:sz w:val="20"/>
          <w:lang w:eastAsia="en-US"/>
        </w:rPr>
        <w:t>V okviru dodatnega točkovanja se bodo upoštevale reference v ponudbi nominiranega vodje projekta, ki izpolnjujejo referenčni pogoj, kot je v poglavju 3.2.3.2. določen za vodjo projekta</w:t>
      </w:r>
      <w:r w:rsidR="000029A5" w:rsidRPr="000B5068">
        <w:rPr>
          <w:rFonts w:ascii="Arial" w:hAnsi="Arial" w:cs="Arial"/>
          <w:bCs/>
          <w:sz w:val="20"/>
          <w:lang w:eastAsia="en-US"/>
        </w:rPr>
        <w:t>.</w:t>
      </w:r>
      <w:r w:rsidRPr="000B5068">
        <w:rPr>
          <w:rFonts w:ascii="Arial" w:hAnsi="Arial" w:cs="Arial"/>
          <w:bCs/>
          <w:sz w:val="20"/>
          <w:lang w:eastAsia="en-US"/>
        </w:rPr>
        <w:t xml:space="preserve"> </w:t>
      </w:r>
      <w:r w:rsidR="00EC373F" w:rsidRPr="000B5068">
        <w:rPr>
          <w:rFonts w:ascii="Arial" w:hAnsi="Arial" w:cs="Arial"/>
          <w:bCs/>
          <w:sz w:val="20"/>
          <w:lang w:eastAsia="en-US"/>
        </w:rPr>
        <w:t>Ne bodo pa upoštevani ref</w:t>
      </w:r>
      <w:r w:rsidRPr="000B5068">
        <w:rPr>
          <w:rFonts w:ascii="Arial" w:hAnsi="Arial" w:cs="Arial"/>
          <w:bCs/>
          <w:sz w:val="20"/>
          <w:lang w:eastAsia="en-US"/>
        </w:rPr>
        <w:t xml:space="preserve">erenčni projekti, s katerimi </w:t>
      </w:r>
      <w:r w:rsidR="00CB74F2" w:rsidRPr="000B5068">
        <w:rPr>
          <w:rFonts w:ascii="Arial" w:hAnsi="Arial" w:cs="Arial"/>
          <w:bCs/>
          <w:sz w:val="20"/>
          <w:lang w:eastAsia="en-US"/>
        </w:rPr>
        <w:t>vodja projekta</w:t>
      </w:r>
      <w:r w:rsidRPr="000B5068">
        <w:rPr>
          <w:rFonts w:ascii="Arial" w:hAnsi="Arial" w:cs="Arial"/>
          <w:bCs/>
          <w:sz w:val="20"/>
          <w:lang w:eastAsia="en-US"/>
        </w:rPr>
        <w:t xml:space="preserve"> izpolnjuje</w:t>
      </w:r>
      <w:r w:rsidR="00EC373F" w:rsidRPr="000B5068">
        <w:rPr>
          <w:rFonts w:ascii="Arial" w:hAnsi="Arial" w:cs="Arial"/>
          <w:bCs/>
          <w:sz w:val="20"/>
          <w:lang w:eastAsia="en-US"/>
        </w:rPr>
        <w:t xml:space="preserve"> pogoje za kadrovsko sposobnost. </w:t>
      </w:r>
    </w:p>
    <w:p w14:paraId="617F0BA8" w14:textId="77777777" w:rsidR="00EC373F" w:rsidRPr="000B5068" w:rsidRDefault="00EC373F" w:rsidP="00EC373F">
      <w:pPr>
        <w:spacing w:line="260" w:lineRule="atLeast"/>
        <w:jc w:val="both"/>
        <w:rPr>
          <w:rFonts w:ascii="Arial" w:hAnsi="Arial" w:cs="Arial"/>
          <w:bCs/>
          <w:sz w:val="20"/>
          <w:lang w:eastAsia="en-US"/>
        </w:rPr>
      </w:pPr>
    </w:p>
    <w:p w14:paraId="4E89639A" w14:textId="77777777" w:rsidR="00EC373F" w:rsidRPr="000B5068" w:rsidRDefault="00EC373F"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0B5068">
        <w:rPr>
          <w:rFonts w:ascii="Arial" w:hAnsi="Arial" w:cs="Arial"/>
          <w:b/>
          <w:bCs/>
          <w:sz w:val="20"/>
          <w:lang w:eastAsia="en-US"/>
        </w:rPr>
        <w:t>DOKAZILO:</w:t>
      </w:r>
    </w:p>
    <w:p w14:paraId="07BEF9D8" w14:textId="423947E2" w:rsidR="00EC373F" w:rsidRPr="000B5068" w:rsidRDefault="00EC373F"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0B5068">
        <w:rPr>
          <w:rFonts w:ascii="Arial" w:hAnsi="Arial" w:cs="Arial"/>
          <w:b/>
          <w:bCs/>
          <w:sz w:val="20"/>
          <w:lang w:eastAsia="en-US"/>
        </w:rPr>
        <w:t xml:space="preserve">Ponudnik mora ponudbi priložiti izpolnjen Obrazec 4 </w:t>
      </w:r>
      <w:r w:rsidR="009C7104" w:rsidRPr="000B5068">
        <w:rPr>
          <w:rFonts w:ascii="Arial" w:hAnsi="Arial" w:cs="Arial"/>
          <w:b/>
          <w:bCs/>
          <w:sz w:val="20"/>
          <w:lang w:eastAsia="en-US"/>
        </w:rPr>
        <w:t xml:space="preserve">- Seznam </w:t>
      </w:r>
      <w:r w:rsidR="00676FDE">
        <w:rPr>
          <w:rFonts w:ascii="Arial" w:hAnsi="Arial" w:cs="Arial"/>
          <w:b/>
          <w:bCs/>
          <w:sz w:val="20"/>
          <w:lang w:eastAsia="en-US"/>
        </w:rPr>
        <w:t xml:space="preserve">referenčnih projektov </w:t>
      </w:r>
      <w:r w:rsidR="00374493" w:rsidRPr="000B5068">
        <w:rPr>
          <w:rFonts w:ascii="Arial" w:hAnsi="Arial" w:cs="Arial"/>
          <w:b/>
          <w:bCs/>
          <w:sz w:val="20"/>
          <w:lang w:eastAsia="en-US"/>
        </w:rPr>
        <w:t xml:space="preserve">kadra - </w:t>
      </w:r>
      <w:r w:rsidR="009C7104" w:rsidRPr="000B5068">
        <w:rPr>
          <w:rFonts w:ascii="Arial" w:hAnsi="Arial" w:cs="Arial"/>
          <w:b/>
          <w:bCs/>
          <w:sz w:val="20"/>
          <w:lang w:eastAsia="en-US"/>
        </w:rPr>
        <w:t>vodje projekta</w:t>
      </w:r>
      <w:r w:rsidRPr="000B5068">
        <w:rPr>
          <w:rFonts w:ascii="Arial" w:hAnsi="Arial" w:cs="Arial"/>
          <w:b/>
          <w:bCs/>
          <w:sz w:val="20"/>
          <w:lang w:eastAsia="en-US"/>
        </w:rPr>
        <w:t xml:space="preserve">. </w:t>
      </w:r>
    </w:p>
    <w:p w14:paraId="06EDF812" w14:textId="6291FBAB" w:rsidR="005B4426" w:rsidRPr="000B5068" w:rsidRDefault="00EC373F"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B5068">
        <w:rPr>
          <w:rFonts w:ascii="Arial" w:hAnsi="Arial" w:cs="Arial"/>
          <w:b/>
          <w:bCs/>
          <w:sz w:val="20"/>
          <w:lang w:eastAsia="en-US"/>
        </w:rPr>
        <w:t xml:space="preserve">Ponudnik </w:t>
      </w:r>
      <w:r w:rsidR="009C7104" w:rsidRPr="000B5068">
        <w:rPr>
          <w:rFonts w:ascii="Arial" w:hAnsi="Arial" w:cs="Arial"/>
          <w:b/>
          <w:bCs/>
          <w:sz w:val="20"/>
          <w:lang w:eastAsia="en-US"/>
        </w:rPr>
        <w:t xml:space="preserve">mora za točkovanje v okviru meril </w:t>
      </w:r>
      <w:r w:rsidRPr="000B5068">
        <w:rPr>
          <w:rFonts w:ascii="Arial" w:hAnsi="Arial" w:cs="Arial"/>
          <w:b/>
          <w:bCs/>
          <w:sz w:val="20"/>
          <w:lang w:eastAsia="en-US"/>
        </w:rPr>
        <w:t>že v ponudbi za referenčno delo priloži</w:t>
      </w:r>
      <w:r w:rsidR="009C7104" w:rsidRPr="000B5068">
        <w:rPr>
          <w:rFonts w:ascii="Arial" w:hAnsi="Arial" w:cs="Arial"/>
          <w:b/>
          <w:bCs/>
          <w:sz w:val="20"/>
          <w:lang w:eastAsia="en-US"/>
        </w:rPr>
        <w:t xml:space="preserve">ti </w:t>
      </w:r>
      <w:r w:rsidRPr="000B5068">
        <w:rPr>
          <w:rFonts w:ascii="Arial" w:hAnsi="Arial" w:cs="Arial"/>
          <w:b/>
          <w:bCs/>
          <w:sz w:val="20"/>
          <w:lang w:eastAsia="en-US"/>
        </w:rPr>
        <w:t xml:space="preserve">izpolnjen ter s strani naročnika referenčnih del potrjen Obrazec </w:t>
      </w:r>
      <w:r w:rsidR="00676FDE">
        <w:rPr>
          <w:rFonts w:ascii="Arial" w:hAnsi="Arial" w:cs="Arial"/>
          <w:b/>
          <w:bCs/>
          <w:sz w:val="20"/>
          <w:lang w:eastAsia="en-US"/>
        </w:rPr>
        <w:t>6</w:t>
      </w:r>
      <w:r w:rsidRPr="000B5068">
        <w:rPr>
          <w:rFonts w:ascii="Arial" w:hAnsi="Arial" w:cs="Arial"/>
          <w:b/>
          <w:bCs/>
          <w:sz w:val="20"/>
          <w:lang w:eastAsia="en-US"/>
        </w:rPr>
        <w:t xml:space="preserve"> – Izjava referenčnega naročnika</w:t>
      </w:r>
      <w:r w:rsidRPr="000B5068">
        <w:rPr>
          <w:rFonts w:ascii="Arial" w:hAnsi="Arial" w:cs="Arial"/>
          <w:bCs/>
          <w:sz w:val="20"/>
          <w:szCs w:val="20"/>
          <w:lang w:eastAsia="en-US"/>
        </w:rPr>
        <w:t xml:space="preserve"> – reference kadra za merilo </w:t>
      </w:r>
      <w:r w:rsidRPr="000B5068">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0B5068">
        <w:rPr>
          <w:rFonts w:ascii="Arial" w:hAnsi="Arial" w:cs="Arial"/>
          <w:bCs/>
          <w:sz w:val="20"/>
          <w:szCs w:val="20"/>
          <w:lang w:eastAsia="en-US"/>
        </w:rPr>
        <w:t xml:space="preserve"> v katerem dokazuje izpolnjevanje referenc kadra za merilo.</w:t>
      </w:r>
      <w:r w:rsidRPr="000B5068">
        <w:rPr>
          <w:rFonts w:ascii="Arial" w:hAnsi="Arial" w:cs="Arial"/>
          <w:sz w:val="20"/>
          <w:szCs w:val="20"/>
          <w:lang w:eastAsia="en-US"/>
        </w:rPr>
        <w:t xml:space="preserve">  </w:t>
      </w:r>
    </w:p>
    <w:p w14:paraId="0DF895E1" w14:textId="77777777" w:rsidR="005B4426" w:rsidRPr="000B5068" w:rsidRDefault="005B4426"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9589301" w14:textId="027915D5" w:rsidR="004B534E" w:rsidRPr="000B5068" w:rsidRDefault="004B534E"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000B5068">
        <w:rPr>
          <w:rFonts w:ascii="Arial" w:hAnsi="Arial" w:cs="Arial"/>
          <w:noProof/>
          <w:sz w:val="20"/>
          <w:szCs w:val="20"/>
        </w:rPr>
        <w:t xml:space="preserve">Iz referenčnih </w:t>
      </w:r>
      <w:r w:rsidR="00245690" w:rsidRPr="000B5068">
        <w:rPr>
          <w:rFonts w:ascii="Arial" w:hAnsi="Arial" w:cs="Arial"/>
          <w:noProof/>
          <w:sz w:val="20"/>
          <w:szCs w:val="20"/>
        </w:rPr>
        <w:t xml:space="preserve">in drugih </w:t>
      </w:r>
      <w:r w:rsidRPr="000B5068">
        <w:rPr>
          <w:rFonts w:ascii="Arial" w:hAnsi="Arial" w:cs="Arial"/>
          <w:noProof/>
          <w:sz w:val="20"/>
          <w:szCs w:val="20"/>
        </w:rPr>
        <w:t xml:space="preserve">potrdil mora biti razvidno, da je vodja projekta dejansko sodeloval pri izvedbi referenčnega projekta.  </w:t>
      </w:r>
    </w:p>
    <w:p w14:paraId="03DFCEF8" w14:textId="160C4F01" w:rsidR="00EC373F" w:rsidRPr="000B5068" w:rsidRDefault="00EC373F"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D665C7B" w14:textId="24A69C0A" w:rsidR="00EC373F" w:rsidRPr="000B5068" w:rsidRDefault="00EC373F"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r w:rsidRPr="000B5068">
        <w:rPr>
          <w:rFonts w:ascii="Arial" w:hAnsi="Arial" w:cs="Arial"/>
          <w:bCs/>
          <w:sz w:val="20"/>
          <w:szCs w:val="20"/>
          <w:lang w:eastAsia="en-US"/>
        </w:rPr>
        <w:t>Naročnik bo točkoval le tiste dodatne reference v ponudbi nominiranega</w:t>
      </w:r>
      <w:r w:rsidR="00374493" w:rsidRPr="000B5068">
        <w:rPr>
          <w:rFonts w:ascii="Arial" w:hAnsi="Arial" w:cs="Arial"/>
          <w:bCs/>
          <w:sz w:val="20"/>
          <w:szCs w:val="20"/>
          <w:lang w:eastAsia="en-US"/>
        </w:rPr>
        <w:t xml:space="preserve"> vodje projekta</w:t>
      </w:r>
      <w:r w:rsidRPr="000B5068">
        <w:rPr>
          <w:rFonts w:ascii="Arial" w:hAnsi="Arial" w:cs="Arial"/>
          <w:bCs/>
          <w:sz w:val="20"/>
          <w:szCs w:val="20"/>
          <w:lang w:eastAsia="en-US"/>
        </w:rPr>
        <w:t xml:space="preserve">, ki bodo navedene v Obrazcu 4 in za katere bo iz </w:t>
      </w:r>
      <w:r w:rsidR="00374493" w:rsidRPr="000B5068">
        <w:rPr>
          <w:rFonts w:ascii="Arial" w:hAnsi="Arial" w:cs="Arial"/>
          <w:bCs/>
          <w:sz w:val="20"/>
          <w:szCs w:val="20"/>
          <w:lang w:eastAsia="en-US"/>
        </w:rPr>
        <w:t xml:space="preserve">v ponudbi predloženih </w:t>
      </w:r>
      <w:r w:rsidRPr="000B5068">
        <w:rPr>
          <w:rFonts w:ascii="Arial" w:hAnsi="Arial" w:cs="Arial"/>
          <w:bCs/>
          <w:sz w:val="20"/>
          <w:szCs w:val="20"/>
          <w:lang w:eastAsia="en-US"/>
        </w:rPr>
        <w:t>referenčnih potrdil</w:t>
      </w:r>
      <w:r w:rsidR="00B31A4D" w:rsidRPr="000B5068">
        <w:rPr>
          <w:rFonts w:ascii="Arial" w:hAnsi="Arial" w:cs="Arial"/>
          <w:bCs/>
          <w:sz w:val="20"/>
          <w:szCs w:val="20"/>
          <w:lang w:eastAsia="en-US"/>
        </w:rPr>
        <w:t xml:space="preserve"> oziroma drugih dokazil </w:t>
      </w:r>
      <w:r w:rsidRPr="000B5068">
        <w:rPr>
          <w:rFonts w:ascii="Arial" w:hAnsi="Arial" w:cs="Arial"/>
          <w:bCs/>
          <w:sz w:val="20"/>
          <w:szCs w:val="20"/>
          <w:lang w:eastAsia="en-US"/>
        </w:rPr>
        <w:t xml:space="preserve"> jasno in nedvoumno izhajalo izpolnjevanje vseh zahtev, kot jih je </w:t>
      </w:r>
      <w:r w:rsidR="00374493" w:rsidRPr="000B5068">
        <w:rPr>
          <w:rFonts w:ascii="Arial" w:hAnsi="Arial" w:cs="Arial"/>
          <w:bCs/>
          <w:sz w:val="20"/>
          <w:szCs w:val="20"/>
          <w:lang w:eastAsia="en-US"/>
        </w:rPr>
        <w:t xml:space="preserve">za merila </w:t>
      </w:r>
      <w:r w:rsidRPr="000B5068">
        <w:rPr>
          <w:rFonts w:ascii="Arial" w:hAnsi="Arial" w:cs="Arial"/>
          <w:bCs/>
          <w:sz w:val="20"/>
          <w:szCs w:val="20"/>
          <w:lang w:eastAsia="en-US"/>
        </w:rPr>
        <w:t xml:space="preserve">določil naročnik. </w:t>
      </w:r>
    </w:p>
    <w:p w14:paraId="3AF6CFCC" w14:textId="77777777" w:rsidR="00EC373F" w:rsidRPr="000B5068" w:rsidRDefault="00EC373F" w:rsidP="0001644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98E9B47" w14:textId="77777777" w:rsidR="00EC373F" w:rsidRPr="000B5068" w:rsidRDefault="00EC373F" w:rsidP="00EC373F">
      <w:pPr>
        <w:keepNext/>
        <w:numPr>
          <w:ilvl w:val="1"/>
          <w:numId w:val="0"/>
        </w:numPr>
        <w:tabs>
          <w:tab w:val="num" w:pos="720"/>
        </w:tabs>
        <w:spacing w:line="260" w:lineRule="atLeast"/>
        <w:ind w:left="1259" w:hanging="539"/>
        <w:jc w:val="both"/>
        <w:outlineLvl w:val="1"/>
        <w:rPr>
          <w:rFonts w:ascii="Arial" w:hAnsi="Arial" w:cs="Arial"/>
          <w:b/>
          <w:bCs/>
          <w:iCs/>
          <w:sz w:val="20"/>
          <w:szCs w:val="20"/>
        </w:rPr>
      </w:pPr>
    </w:p>
    <w:p w14:paraId="4F6A4199" w14:textId="721936C3" w:rsidR="006270CC" w:rsidRDefault="00325224" w:rsidP="004D7C28">
      <w:pPr>
        <w:spacing w:line="260" w:lineRule="atLeast"/>
        <w:jc w:val="both"/>
        <w:rPr>
          <w:rFonts w:ascii="Arial" w:hAnsi="Arial" w:cs="Arial"/>
          <w:sz w:val="20"/>
          <w:szCs w:val="20"/>
          <w:lang w:eastAsia="en-US"/>
        </w:rPr>
      </w:pPr>
      <w:r w:rsidRPr="000B5068">
        <w:rPr>
          <w:rFonts w:ascii="Arial" w:hAnsi="Arial" w:cs="Arial"/>
          <w:sz w:val="20"/>
          <w:szCs w:val="20"/>
          <w:lang w:eastAsia="en-US"/>
        </w:rPr>
        <w:t xml:space="preserve">V primeru enakega števila doseženih točk bo izbrana </w:t>
      </w:r>
      <w:r w:rsidR="00BB1E30" w:rsidRPr="000B5068">
        <w:rPr>
          <w:rFonts w:ascii="Arial" w:hAnsi="Arial" w:cs="Arial"/>
          <w:sz w:val="20"/>
          <w:szCs w:val="20"/>
          <w:lang w:eastAsia="en-US"/>
        </w:rPr>
        <w:t>ponudba, ki je bila oddana prej.</w:t>
      </w:r>
      <w:r w:rsidR="00BB1E30">
        <w:rPr>
          <w:rFonts w:ascii="Arial" w:hAnsi="Arial" w:cs="Arial"/>
          <w:sz w:val="20"/>
          <w:szCs w:val="20"/>
          <w:lang w:eastAsia="en-US"/>
        </w:rPr>
        <w:t xml:space="preserve"> </w:t>
      </w:r>
    </w:p>
    <w:p w14:paraId="3AAAF4D3" w14:textId="77777777" w:rsidR="00BB1E30" w:rsidRPr="00E17C53" w:rsidRDefault="00BB1E30" w:rsidP="004D7C28">
      <w:pPr>
        <w:spacing w:line="260" w:lineRule="atLeast"/>
        <w:jc w:val="both"/>
        <w:rPr>
          <w:rFonts w:ascii="Arial" w:hAnsi="Arial" w:cs="Arial"/>
          <w:sz w:val="20"/>
          <w:szCs w:val="20"/>
          <w:lang w:eastAsia="en-US"/>
        </w:rPr>
      </w:pPr>
    </w:p>
    <w:p w14:paraId="3A637B33" w14:textId="77777777" w:rsidR="0075039D" w:rsidRPr="00E17C53"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E17C53">
        <w:rPr>
          <w:rFonts w:ascii="Arial" w:hAnsi="Arial" w:cs="Arial"/>
          <w:b/>
          <w:bCs/>
          <w:iCs/>
          <w:sz w:val="20"/>
          <w:szCs w:val="20"/>
        </w:rPr>
        <w:t>2.3.</w:t>
      </w:r>
      <w:r w:rsidR="00E30D29" w:rsidRPr="00E17C53">
        <w:rPr>
          <w:rFonts w:ascii="Arial" w:hAnsi="Arial" w:cs="Arial"/>
          <w:b/>
          <w:bCs/>
          <w:iCs/>
          <w:sz w:val="20"/>
          <w:szCs w:val="20"/>
        </w:rPr>
        <w:t>1</w:t>
      </w:r>
      <w:r w:rsidR="00DE6F9E" w:rsidRPr="00E17C53">
        <w:rPr>
          <w:rFonts w:ascii="Arial" w:hAnsi="Arial" w:cs="Arial"/>
          <w:b/>
          <w:bCs/>
          <w:iCs/>
          <w:sz w:val="20"/>
          <w:szCs w:val="20"/>
        </w:rPr>
        <w:t>1</w:t>
      </w:r>
      <w:r w:rsidRPr="00E17C53">
        <w:rPr>
          <w:rFonts w:ascii="Arial" w:hAnsi="Arial" w:cs="Arial"/>
          <w:b/>
          <w:bCs/>
          <w:iCs/>
          <w:sz w:val="20"/>
          <w:szCs w:val="20"/>
        </w:rPr>
        <w:t xml:space="preserve"> Oddaja javnega naročila</w:t>
      </w:r>
    </w:p>
    <w:p w14:paraId="157A2D98" w14:textId="77777777" w:rsidR="0075039D" w:rsidRPr="00E17C53" w:rsidRDefault="0075039D" w:rsidP="004D7C28">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bo po opravljenem pregledu ponudb izbral po</w:t>
      </w:r>
      <w:r w:rsidR="00C01E7C" w:rsidRPr="00E17C53">
        <w:rPr>
          <w:rFonts w:ascii="Arial" w:hAnsi="Arial" w:cs="Arial"/>
          <w:sz w:val="20"/>
          <w:szCs w:val="20"/>
          <w:lang w:eastAsia="en-US"/>
        </w:rPr>
        <w:t>nudbo v skladu z meril</w:t>
      </w:r>
      <w:r w:rsidR="00DA0181" w:rsidRPr="00E17C53">
        <w:rPr>
          <w:rFonts w:ascii="Arial" w:hAnsi="Arial" w:cs="Arial"/>
          <w:sz w:val="20"/>
          <w:szCs w:val="20"/>
          <w:lang w:eastAsia="en-US"/>
        </w:rPr>
        <w:t>i</w:t>
      </w:r>
      <w:r w:rsidR="009526C7" w:rsidRPr="00E17C53">
        <w:rPr>
          <w:rFonts w:ascii="Arial" w:hAnsi="Arial" w:cs="Arial"/>
          <w:sz w:val="20"/>
          <w:szCs w:val="20"/>
          <w:lang w:eastAsia="en-US"/>
        </w:rPr>
        <w:t xml:space="preserve"> iz 2.3.</w:t>
      </w:r>
      <w:r w:rsidR="00DE6F9E" w:rsidRPr="00E17C53">
        <w:rPr>
          <w:rFonts w:ascii="Arial" w:hAnsi="Arial" w:cs="Arial"/>
          <w:sz w:val="20"/>
          <w:szCs w:val="20"/>
          <w:lang w:eastAsia="en-US"/>
        </w:rPr>
        <w:t>10</w:t>
      </w:r>
      <w:r w:rsidRPr="00E17C53">
        <w:rPr>
          <w:rFonts w:ascii="Arial" w:hAnsi="Arial" w:cs="Arial"/>
          <w:sz w:val="20"/>
          <w:szCs w:val="20"/>
          <w:lang w:eastAsia="en-US"/>
        </w:rPr>
        <w:t xml:space="preserve"> točke teh navodil in sklenil pogodbo s ponudnikom, ki je oddal najugodnejšo ponudbo.</w:t>
      </w:r>
    </w:p>
    <w:p w14:paraId="0B33E070" w14:textId="77777777" w:rsidR="0075039D" w:rsidRPr="00E17C53" w:rsidRDefault="0075039D" w:rsidP="00FB7DD3">
      <w:pPr>
        <w:spacing w:line="260" w:lineRule="atLeast"/>
        <w:jc w:val="both"/>
        <w:rPr>
          <w:rFonts w:ascii="Arial" w:hAnsi="Arial" w:cs="Arial"/>
          <w:sz w:val="20"/>
          <w:szCs w:val="20"/>
          <w:lang w:eastAsia="en-US"/>
        </w:rPr>
      </w:pPr>
    </w:p>
    <w:p w14:paraId="6035CF59"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E17C53" w:rsidRDefault="0075039D" w:rsidP="00FB7DD3">
      <w:pPr>
        <w:spacing w:line="260" w:lineRule="atLeast"/>
        <w:jc w:val="both"/>
        <w:rPr>
          <w:rFonts w:ascii="Arial" w:hAnsi="Arial" w:cs="Arial"/>
          <w:sz w:val="20"/>
          <w:szCs w:val="20"/>
          <w:lang w:eastAsia="en-US"/>
        </w:rPr>
      </w:pPr>
    </w:p>
    <w:p w14:paraId="0FF6B08D"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lastRenderedPageBreak/>
        <w:t>V skladu z 90. členom ZJN-3 lahko naročnik:</w:t>
      </w:r>
    </w:p>
    <w:p w14:paraId="05DFC5C0" w14:textId="2EABFE2F"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do roka za oddajo ponudb kadarkoli ustavi postopek javnega naročila (prvi odstavek 90. člena ZJN-3),</w:t>
      </w:r>
    </w:p>
    <w:p w14:paraId="74B216E3" w14:textId="174314E3"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E17C53" w:rsidRDefault="00A274D2" w:rsidP="00DA77BF">
      <w:pPr>
        <w:spacing w:line="260" w:lineRule="atLeast"/>
        <w:jc w:val="both"/>
        <w:rPr>
          <w:rFonts w:ascii="Arial" w:hAnsi="Arial" w:cs="Arial"/>
          <w:sz w:val="20"/>
          <w:szCs w:val="20"/>
          <w:lang w:eastAsia="en-US"/>
        </w:rPr>
      </w:pPr>
    </w:p>
    <w:p w14:paraId="2A83753F"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2</w:t>
      </w:r>
      <w:r w:rsidRPr="00E17C53">
        <w:rPr>
          <w:rFonts w:ascii="Arial" w:hAnsi="Arial" w:cs="Arial"/>
          <w:b/>
          <w:bCs/>
          <w:iCs/>
          <w:sz w:val="20"/>
          <w:szCs w:val="20"/>
        </w:rPr>
        <w:t xml:space="preserve"> Pravila za sporočanje</w:t>
      </w:r>
    </w:p>
    <w:p w14:paraId="1035C9DB" w14:textId="20038D31" w:rsidR="004C12CE" w:rsidRPr="00E17C53"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E17C53">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Pr>
          <w:rFonts w:ascii="Arial" w:hAnsi="Arial" w:cs="Arial"/>
          <w:sz w:val="20"/>
          <w:szCs w:val="20"/>
          <w:lang w:eastAsia="ar-SA"/>
        </w:rPr>
        <w:t>če</w:t>
      </w:r>
      <w:r w:rsidRPr="00E17C53">
        <w:rPr>
          <w:rFonts w:ascii="Arial" w:hAnsi="Arial" w:cs="Arial"/>
          <w:sz w:val="20"/>
          <w:szCs w:val="20"/>
          <w:lang w:eastAsia="ar-SA"/>
        </w:rPr>
        <w:t xml:space="preserve"> je to možno, oziroma preko elektronskega naslova, ki je bil naveden/uporabljen pri elektronski oddaji ponudb v sistemu e-JN. </w:t>
      </w:r>
      <w:bookmarkEnd w:id="119"/>
      <w:bookmarkEnd w:id="120"/>
    </w:p>
    <w:p w14:paraId="7A8D9379"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E17C53"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3</w:t>
      </w:r>
      <w:r w:rsidRPr="00E17C53">
        <w:rPr>
          <w:rFonts w:ascii="Arial" w:hAnsi="Arial" w:cs="Arial"/>
          <w:b/>
          <w:bCs/>
          <w:iCs/>
          <w:sz w:val="20"/>
          <w:szCs w:val="20"/>
        </w:rPr>
        <w:t xml:space="preserve"> Sklenitev pogodbe</w:t>
      </w:r>
      <w:r w:rsidR="002761F7" w:rsidRPr="00E17C53">
        <w:rPr>
          <w:rFonts w:ascii="Arial" w:hAnsi="Arial" w:cs="Arial"/>
          <w:b/>
          <w:bCs/>
          <w:iCs/>
          <w:sz w:val="20"/>
          <w:szCs w:val="20"/>
        </w:rPr>
        <w:t xml:space="preserve"> o izvedbi javnega naročila</w:t>
      </w:r>
    </w:p>
    <w:p w14:paraId="7E3DB129"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bo po izteku obdobja mirovanja obvestil izbranega ponudnika, da je njegova ponudba sprejeta in mu v podpis poslal pogodb</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v obliki in vsebini, kot </w:t>
      </w:r>
      <w:r w:rsidR="008A0916" w:rsidRPr="00E17C53">
        <w:rPr>
          <w:rFonts w:ascii="Arial" w:hAnsi="Arial" w:cs="Arial"/>
          <w:sz w:val="20"/>
          <w:szCs w:val="20"/>
          <w:lang w:eastAsia="en-US"/>
        </w:rPr>
        <w:t>je</w:t>
      </w:r>
      <w:r w:rsidRPr="00E17C53">
        <w:rPr>
          <w:rFonts w:ascii="Arial" w:hAnsi="Arial" w:cs="Arial"/>
          <w:sz w:val="20"/>
          <w:szCs w:val="20"/>
          <w:lang w:eastAsia="en-US"/>
        </w:rPr>
        <w:t xml:space="preserve"> bil</w:t>
      </w:r>
      <w:r w:rsidR="008A0916" w:rsidRPr="00E17C53">
        <w:rPr>
          <w:rFonts w:ascii="Arial" w:hAnsi="Arial" w:cs="Arial"/>
          <w:sz w:val="20"/>
          <w:szCs w:val="20"/>
          <w:lang w:eastAsia="en-US"/>
        </w:rPr>
        <w:t>a</w:t>
      </w:r>
      <w:r w:rsidRPr="00E17C53">
        <w:rPr>
          <w:rFonts w:ascii="Arial" w:hAnsi="Arial" w:cs="Arial"/>
          <w:sz w:val="20"/>
          <w:szCs w:val="20"/>
          <w:lang w:eastAsia="en-US"/>
        </w:rPr>
        <w:t xml:space="preserve"> določen</w:t>
      </w:r>
      <w:r w:rsidR="008A0916" w:rsidRPr="00E17C53">
        <w:rPr>
          <w:rFonts w:ascii="Arial" w:hAnsi="Arial" w:cs="Arial"/>
          <w:sz w:val="20"/>
          <w:szCs w:val="20"/>
          <w:lang w:eastAsia="en-US"/>
        </w:rPr>
        <w:t>a</w:t>
      </w:r>
      <w:r w:rsidRPr="00E17C53">
        <w:rPr>
          <w:rFonts w:ascii="Arial" w:hAnsi="Arial" w:cs="Arial"/>
          <w:sz w:val="20"/>
          <w:szCs w:val="20"/>
          <w:lang w:eastAsia="en-US"/>
        </w:rPr>
        <w:t xml:space="preserve"> v vzorc</w:t>
      </w:r>
      <w:r w:rsidR="00C86C41" w:rsidRPr="00E17C53">
        <w:rPr>
          <w:rFonts w:ascii="Arial" w:hAnsi="Arial" w:cs="Arial"/>
          <w:sz w:val="20"/>
          <w:szCs w:val="20"/>
          <w:lang w:eastAsia="en-US"/>
        </w:rPr>
        <w:t>u</w:t>
      </w:r>
      <w:r w:rsidRPr="00E17C53">
        <w:rPr>
          <w:rFonts w:ascii="Arial" w:hAnsi="Arial" w:cs="Arial"/>
          <w:sz w:val="20"/>
          <w:szCs w:val="20"/>
          <w:lang w:eastAsia="en-US"/>
        </w:rPr>
        <w:t xml:space="preserve"> pogodb</w:t>
      </w:r>
      <w:r w:rsidR="00C86C41" w:rsidRPr="00E17C53">
        <w:rPr>
          <w:rFonts w:ascii="Arial" w:hAnsi="Arial" w:cs="Arial"/>
          <w:sz w:val="20"/>
          <w:szCs w:val="20"/>
          <w:lang w:eastAsia="en-US"/>
        </w:rPr>
        <w:t>e</w:t>
      </w:r>
      <w:r w:rsidRPr="00E17C53">
        <w:rPr>
          <w:rFonts w:ascii="Arial" w:hAnsi="Arial" w:cs="Arial"/>
          <w:sz w:val="20"/>
          <w:szCs w:val="20"/>
          <w:lang w:eastAsia="en-US"/>
        </w:rPr>
        <w:t xml:space="preserve">, ki </w:t>
      </w:r>
      <w:r w:rsidR="00B251FB" w:rsidRPr="00E17C53">
        <w:rPr>
          <w:rFonts w:ascii="Arial" w:hAnsi="Arial" w:cs="Arial"/>
          <w:sz w:val="20"/>
          <w:szCs w:val="20"/>
          <w:lang w:eastAsia="en-US"/>
        </w:rPr>
        <w:t>je</w:t>
      </w:r>
      <w:r w:rsidRPr="00E17C53">
        <w:rPr>
          <w:rFonts w:ascii="Arial" w:hAnsi="Arial" w:cs="Arial"/>
          <w:sz w:val="20"/>
          <w:szCs w:val="20"/>
          <w:lang w:eastAsia="en-US"/>
        </w:rPr>
        <w:t xml:space="preserve"> del te razpisne dokumentacije</w:t>
      </w:r>
      <w:r w:rsidR="00E74EB2" w:rsidRPr="00E17C53">
        <w:rPr>
          <w:rFonts w:ascii="Arial" w:hAnsi="Arial" w:cs="Arial"/>
          <w:sz w:val="20"/>
          <w:szCs w:val="20"/>
          <w:lang w:eastAsia="en-US"/>
        </w:rPr>
        <w:t>.</w:t>
      </w:r>
    </w:p>
    <w:p w14:paraId="1FC26F54" w14:textId="77777777" w:rsidR="0075039D" w:rsidRPr="00E17C53" w:rsidRDefault="0075039D" w:rsidP="00FB7DD3">
      <w:pPr>
        <w:spacing w:line="260" w:lineRule="atLeast"/>
        <w:jc w:val="both"/>
        <w:rPr>
          <w:rFonts w:ascii="Arial" w:hAnsi="Arial" w:cs="Arial"/>
          <w:sz w:val="20"/>
          <w:szCs w:val="20"/>
          <w:lang w:eastAsia="en-US"/>
        </w:rPr>
      </w:pPr>
    </w:p>
    <w:p w14:paraId="01359FB1" w14:textId="0F0AFE96"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ponudnik mora najkasneje v roku </w:t>
      </w:r>
      <w:r w:rsidR="00F64B6F" w:rsidRPr="00E17C53">
        <w:rPr>
          <w:rFonts w:ascii="Arial" w:hAnsi="Arial" w:cs="Arial"/>
          <w:sz w:val="20"/>
          <w:szCs w:val="20"/>
          <w:lang w:eastAsia="en-US"/>
        </w:rPr>
        <w:t>5</w:t>
      </w:r>
      <w:r w:rsidR="00D149C2" w:rsidRPr="00E17C53">
        <w:rPr>
          <w:rFonts w:ascii="Arial" w:hAnsi="Arial" w:cs="Arial"/>
          <w:sz w:val="20"/>
          <w:szCs w:val="20"/>
          <w:lang w:eastAsia="en-US"/>
        </w:rPr>
        <w:t xml:space="preserve"> delovnih</w:t>
      </w:r>
      <w:r w:rsidRPr="00E17C53">
        <w:rPr>
          <w:rFonts w:ascii="Arial" w:hAnsi="Arial" w:cs="Arial"/>
          <w:sz w:val="20"/>
          <w:szCs w:val="20"/>
          <w:lang w:eastAsia="en-US"/>
        </w:rPr>
        <w:t xml:space="preserve"> dni po prejemu pogodb</w:t>
      </w:r>
      <w:r w:rsidR="00C86C41" w:rsidRPr="00E17C53">
        <w:rPr>
          <w:rFonts w:ascii="Arial" w:hAnsi="Arial" w:cs="Arial"/>
          <w:sz w:val="20"/>
          <w:szCs w:val="20"/>
          <w:lang w:eastAsia="en-US"/>
        </w:rPr>
        <w:t>e</w:t>
      </w:r>
      <w:r w:rsidR="00E30D29" w:rsidRPr="00E17C53">
        <w:rPr>
          <w:rFonts w:ascii="Arial" w:hAnsi="Arial" w:cs="Arial"/>
          <w:sz w:val="20"/>
          <w:szCs w:val="20"/>
          <w:lang w:eastAsia="en-US"/>
        </w:rPr>
        <w:t xml:space="preserve"> </w:t>
      </w:r>
      <w:r w:rsidRPr="00E17C53">
        <w:rPr>
          <w:rFonts w:ascii="Arial" w:hAnsi="Arial" w:cs="Arial"/>
          <w:sz w:val="20"/>
          <w:szCs w:val="20"/>
          <w:lang w:eastAsia="en-US"/>
        </w:rPr>
        <w:t>t</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podpisati in j</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vrniti naročniku. Če se ponudnik v tem </w:t>
      </w:r>
      <w:r w:rsidR="00BD2FC8" w:rsidRPr="00E17C53">
        <w:rPr>
          <w:rFonts w:ascii="Arial" w:hAnsi="Arial" w:cs="Arial"/>
          <w:sz w:val="20"/>
          <w:szCs w:val="20"/>
          <w:lang w:eastAsia="en-US"/>
        </w:rPr>
        <w:t>roku ne odzove na podpis pogodb</w:t>
      </w:r>
      <w:r w:rsidR="004D4761">
        <w:rPr>
          <w:rFonts w:ascii="Arial" w:hAnsi="Arial" w:cs="Arial"/>
          <w:sz w:val="20"/>
          <w:szCs w:val="20"/>
          <w:lang w:eastAsia="en-US"/>
        </w:rPr>
        <w:t>e</w:t>
      </w:r>
      <w:r w:rsidRPr="00E17C53">
        <w:rPr>
          <w:rFonts w:ascii="Arial" w:hAnsi="Arial" w:cs="Arial"/>
          <w:sz w:val="20"/>
          <w:szCs w:val="20"/>
          <w:lang w:eastAsia="en-US"/>
        </w:rPr>
        <w:t xml:space="preserve"> se šteje, da je odstopil od ponudbe</w:t>
      </w:r>
      <w:r w:rsidR="00A529B7" w:rsidRPr="00E17C53">
        <w:rPr>
          <w:rFonts w:ascii="Arial" w:hAnsi="Arial" w:cs="Arial"/>
          <w:sz w:val="20"/>
          <w:szCs w:val="20"/>
          <w:lang w:eastAsia="en-US"/>
        </w:rPr>
        <w:t>.</w:t>
      </w:r>
    </w:p>
    <w:p w14:paraId="013C094B" w14:textId="77777777" w:rsidR="000034AA" w:rsidRPr="00E17C53" w:rsidRDefault="000034AA" w:rsidP="00FB7DD3">
      <w:pPr>
        <w:spacing w:line="260" w:lineRule="atLeast"/>
        <w:jc w:val="both"/>
        <w:rPr>
          <w:rFonts w:ascii="Arial" w:hAnsi="Arial" w:cs="Arial"/>
          <w:sz w:val="20"/>
          <w:szCs w:val="20"/>
          <w:lang w:eastAsia="en-US"/>
        </w:rPr>
      </w:pPr>
    </w:p>
    <w:p w14:paraId="773D3A5E" w14:textId="77777777" w:rsidR="0075039D" w:rsidRPr="00E17C53"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4</w:t>
      </w:r>
      <w:r w:rsidRPr="00E17C53">
        <w:rPr>
          <w:rFonts w:ascii="Arial" w:hAnsi="Arial" w:cs="Arial"/>
          <w:b/>
          <w:bCs/>
          <w:iCs/>
          <w:sz w:val="20"/>
          <w:szCs w:val="20"/>
        </w:rPr>
        <w:t xml:space="preserve"> Zahtevano zavarovanje za dobro izvedbo pogodbenih obveznosti</w:t>
      </w:r>
    </w:p>
    <w:p w14:paraId="02F50F5D" w14:textId="3B0BFF19"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roku </w:t>
      </w:r>
      <w:r w:rsidR="009620B5">
        <w:rPr>
          <w:rFonts w:ascii="Arial" w:hAnsi="Arial" w:cs="Arial"/>
          <w:sz w:val="20"/>
          <w:szCs w:val="20"/>
          <w:lang w:eastAsia="en-US"/>
        </w:rPr>
        <w:t>8</w:t>
      </w:r>
      <w:r w:rsidRPr="00E17C53">
        <w:rPr>
          <w:rFonts w:ascii="Arial" w:hAnsi="Arial" w:cs="Arial"/>
          <w:sz w:val="20"/>
          <w:szCs w:val="20"/>
          <w:lang w:eastAsia="en-US"/>
        </w:rPr>
        <w:t xml:space="preserve"> delovnih dni po sklenitvi pogodbe mora pogodbena stranka naročniku dostaviti original bančn</w:t>
      </w:r>
      <w:r w:rsidR="00655B58">
        <w:rPr>
          <w:rFonts w:ascii="Arial" w:hAnsi="Arial" w:cs="Arial"/>
          <w:sz w:val="20"/>
          <w:szCs w:val="20"/>
          <w:lang w:eastAsia="en-US"/>
        </w:rPr>
        <w:t>e</w:t>
      </w:r>
      <w:r w:rsidRPr="00E17C53">
        <w:rPr>
          <w:rFonts w:ascii="Arial" w:hAnsi="Arial" w:cs="Arial"/>
          <w:sz w:val="20"/>
          <w:szCs w:val="20"/>
          <w:lang w:eastAsia="en-US"/>
        </w:rPr>
        <w:t xml:space="preserve"> garancij</w:t>
      </w:r>
      <w:r w:rsidR="00655B58">
        <w:rPr>
          <w:rFonts w:ascii="Arial" w:hAnsi="Arial" w:cs="Arial"/>
          <w:sz w:val="20"/>
          <w:szCs w:val="20"/>
          <w:lang w:eastAsia="en-US"/>
        </w:rPr>
        <w:t>e</w:t>
      </w:r>
      <w:r w:rsidRPr="00E17C53">
        <w:rPr>
          <w:rFonts w:ascii="Arial" w:hAnsi="Arial" w:cs="Arial"/>
          <w:sz w:val="20"/>
          <w:szCs w:val="20"/>
          <w:lang w:eastAsia="en-US"/>
        </w:rPr>
        <w:t xml:space="preserve"> ali kavcijsko zavarovanje za dobro izvedbo pogodbenih obveznosti v višini </w:t>
      </w:r>
      <w:r w:rsidR="000B5A18">
        <w:rPr>
          <w:rFonts w:ascii="Arial" w:hAnsi="Arial" w:cs="Arial"/>
          <w:sz w:val="20"/>
          <w:szCs w:val="20"/>
          <w:lang w:eastAsia="en-US"/>
        </w:rPr>
        <w:t>5</w:t>
      </w:r>
      <w:r w:rsidRPr="00E17C53">
        <w:rPr>
          <w:rFonts w:ascii="Arial" w:hAnsi="Arial" w:cs="Arial"/>
          <w:sz w:val="20"/>
          <w:szCs w:val="20"/>
          <w:lang w:eastAsia="en-US"/>
        </w:rPr>
        <w:t xml:space="preserve"> % </w:t>
      </w:r>
      <w:r w:rsidR="00590F92" w:rsidRPr="00E17C53">
        <w:rPr>
          <w:rFonts w:ascii="Arial" w:hAnsi="Arial" w:cs="Arial"/>
          <w:sz w:val="20"/>
          <w:szCs w:val="20"/>
          <w:lang w:eastAsia="en-US"/>
        </w:rPr>
        <w:t xml:space="preserve">skupne </w:t>
      </w:r>
      <w:r w:rsidRPr="00E17C53">
        <w:rPr>
          <w:rFonts w:ascii="Arial" w:hAnsi="Arial" w:cs="Arial"/>
          <w:sz w:val="20"/>
          <w:szCs w:val="20"/>
          <w:lang w:eastAsia="en-US"/>
        </w:rPr>
        <w:t>pogodbene cene (z DDV), skladno z obrazcem, ki je podan v okviru poglavja 4 te razpisne dokumentacije. Veljavnost zavarovanja mora biti vsaj 30 dni daljša od končnega roka izvedbe del predmetne pogodbe.</w:t>
      </w:r>
    </w:p>
    <w:p w14:paraId="0E5B1A9C" w14:textId="77777777" w:rsidR="00DA0181" w:rsidRPr="00E17C53" w:rsidRDefault="00DA0181" w:rsidP="003965BF">
      <w:pPr>
        <w:spacing w:line="260" w:lineRule="atLeast"/>
        <w:jc w:val="both"/>
        <w:rPr>
          <w:rFonts w:ascii="Arial" w:hAnsi="Arial" w:cs="Arial"/>
          <w:sz w:val="20"/>
          <w:szCs w:val="20"/>
          <w:lang w:eastAsia="en-US"/>
        </w:rPr>
      </w:pPr>
    </w:p>
    <w:p w14:paraId="58189283"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Zavarovanje za dobro izvedbo pogodbenih obveznosti mora biti izdano s strani:</w:t>
      </w:r>
    </w:p>
    <w:p w14:paraId="41B99324" w14:textId="513DC68E" w:rsidR="003965BF" w:rsidRPr="00E17C53" w:rsidRDefault="003965BF"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banke oziroma zavarovalnice v državi naročnika ali</w:t>
      </w:r>
    </w:p>
    <w:p w14:paraId="074EA6F8" w14:textId="29A9B125" w:rsidR="003965BF" w:rsidRPr="00E17C53" w:rsidRDefault="003965BF"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tuje banke oziroma zavarovalnice preko korespondenčne banke oziroma zavarovalnice v državi naročnika.</w:t>
      </w:r>
    </w:p>
    <w:p w14:paraId="6F68383B" w14:textId="77777777" w:rsidR="003965BF" w:rsidRPr="00E17C53" w:rsidRDefault="003965BF" w:rsidP="003965BF">
      <w:pPr>
        <w:spacing w:line="260" w:lineRule="atLeast"/>
        <w:jc w:val="both"/>
        <w:rPr>
          <w:rFonts w:ascii="Arial" w:hAnsi="Arial" w:cs="Arial"/>
          <w:sz w:val="20"/>
          <w:szCs w:val="20"/>
          <w:lang w:eastAsia="en-US"/>
        </w:rPr>
      </w:pPr>
    </w:p>
    <w:p w14:paraId="0C421BDC"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E17C53" w:rsidRDefault="003965BF" w:rsidP="003965BF">
      <w:pPr>
        <w:spacing w:line="260" w:lineRule="atLeast"/>
        <w:jc w:val="both"/>
        <w:rPr>
          <w:rFonts w:ascii="Arial" w:hAnsi="Arial" w:cs="Arial"/>
          <w:sz w:val="20"/>
          <w:szCs w:val="20"/>
          <w:lang w:eastAsia="en-US"/>
        </w:rPr>
      </w:pPr>
    </w:p>
    <w:p w14:paraId="53F9F797"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E17C53" w:rsidRDefault="003965BF" w:rsidP="003965BF">
      <w:pPr>
        <w:spacing w:line="260" w:lineRule="atLeast"/>
        <w:jc w:val="both"/>
        <w:rPr>
          <w:rFonts w:ascii="Arial" w:hAnsi="Arial" w:cs="Arial"/>
          <w:sz w:val="20"/>
          <w:szCs w:val="20"/>
          <w:lang w:eastAsia="en-US"/>
        </w:rPr>
      </w:pPr>
    </w:p>
    <w:p w14:paraId="7ED5FE8E" w14:textId="77777777" w:rsidR="0075039D"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E17C53" w:rsidRDefault="005B5342" w:rsidP="00FB7DD3">
      <w:pPr>
        <w:spacing w:line="260" w:lineRule="atLeast"/>
        <w:jc w:val="both"/>
        <w:rPr>
          <w:rFonts w:ascii="Arial" w:hAnsi="Arial" w:cs="Arial"/>
          <w:sz w:val="20"/>
          <w:szCs w:val="20"/>
          <w:lang w:eastAsia="en-US"/>
        </w:rPr>
      </w:pPr>
    </w:p>
    <w:p w14:paraId="62133DFE" w14:textId="77777777" w:rsidR="0075039D" w:rsidRPr="00E17C53"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E17C53">
        <w:rPr>
          <w:rFonts w:ascii="Arial" w:hAnsi="Arial" w:cs="Arial"/>
          <w:b/>
          <w:bCs/>
          <w:iCs/>
          <w:sz w:val="20"/>
          <w:szCs w:val="20"/>
        </w:rPr>
        <w:t xml:space="preserve">          </w:t>
      </w:r>
      <w:r w:rsidR="0075039D" w:rsidRPr="00E17C53">
        <w:rPr>
          <w:rFonts w:ascii="Arial" w:hAnsi="Arial" w:cs="Arial"/>
          <w:b/>
          <w:bCs/>
          <w:iCs/>
          <w:sz w:val="20"/>
          <w:szCs w:val="20"/>
        </w:rPr>
        <w:t>2.3.1</w:t>
      </w:r>
      <w:r w:rsidR="003965BF" w:rsidRPr="00E17C53">
        <w:rPr>
          <w:rFonts w:ascii="Arial" w:hAnsi="Arial" w:cs="Arial"/>
          <w:b/>
          <w:bCs/>
          <w:iCs/>
          <w:sz w:val="20"/>
          <w:szCs w:val="20"/>
        </w:rPr>
        <w:t>5</w:t>
      </w:r>
      <w:r w:rsidR="0075039D" w:rsidRPr="00E17C53">
        <w:rPr>
          <w:rFonts w:ascii="Arial" w:hAnsi="Arial" w:cs="Arial"/>
          <w:b/>
          <w:bCs/>
          <w:iCs/>
          <w:sz w:val="20"/>
          <w:szCs w:val="20"/>
        </w:rPr>
        <w:t xml:space="preserve"> Zagotavljanje pravnega varstva</w:t>
      </w:r>
    </w:p>
    <w:p w14:paraId="173E21A7"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Pravno varstvo ponudnikov je zagotovljeno z Zakonom o pravnem varstvu v postopkih javnega naročanja (Uradni list RS, št. 43/11,</w:t>
      </w:r>
      <w:r w:rsidR="00EE75CA" w:rsidRPr="00E17C53">
        <w:rPr>
          <w:rFonts w:ascii="Arial" w:hAnsi="Arial" w:cs="Arial"/>
          <w:sz w:val="20"/>
          <w:szCs w:val="20"/>
          <w:lang w:eastAsia="en-US"/>
        </w:rPr>
        <w:t xml:space="preserve"> </w:t>
      </w:r>
      <w:r w:rsidRPr="00E17C53">
        <w:rPr>
          <w:rFonts w:ascii="Arial" w:hAnsi="Arial" w:cs="Arial"/>
          <w:sz w:val="20"/>
          <w:szCs w:val="20"/>
          <w:lang w:eastAsia="en-US"/>
        </w:rPr>
        <w:t>60/11 – ZTP-D, 63/13</w:t>
      </w:r>
      <w:r w:rsidR="00DF37A9" w:rsidRPr="00E17C53">
        <w:rPr>
          <w:rFonts w:ascii="Arial" w:hAnsi="Arial" w:cs="Arial"/>
          <w:sz w:val="20"/>
          <w:szCs w:val="20"/>
          <w:lang w:eastAsia="en-US"/>
        </w:rPr>
        <w:t xml:space="preserve">, </w:t>
      </w:r>
      <w:r w:rsidRPr="00E17C53">
        <w:rPr>
          <w:rFonts w:ascii="Arial" w:hAnsi="Arial" w:cs="Arial"/>
          <w:sz w:val="20"/>
          <w:szCs w:val="20"/>
          <w:lang w:eastAsia="en-US"/>
        </w:rPr>
        <w:t>90/14 – ZDU-1</w:t>
      </w:r>
      <w:r w:rsidR="00EE75CA" w:rsidRPr="00E17C53">
        <w:rPr>
          <w:rFonts w:ascii="Arial" w:hAnsi="Arial" w:cs="Arial"/>
          <w:sz w:val="20"/>
          <w:szCs w:val="20"/>
          <w:lang w:eastAsia="en-US"/>
        </w:rPr>
        <w:t>,</w:t>
      </w:r>
      <w:r w:rsidR="00DF37A9" w:rsidRPr="00E17C53">
        <w:rPr>
          <w:rFonts w:ascii="Arial" w:hAnsi="Arial" w:cs="Arial"/>
          <w:sz w:val="20"/>
          <w:szCs w:val="20"/>
          <w:lang w:eastAsia="en-US"/>
        </w:rPr>
        <w:t xml:space="preserve"> 60/2017</w:t>
      </w:r>
      <w:r w:rsidR="00EE75CA" w:rsidRPr="00E17C53">
        <w:rPr>
          <w:rFonts w:ascii="Arial" w:hAnsi="Arial" w:cs="Arial"/>
          <w:sz w:val="20"/>
          <w:szCs w:val="20"/>
          <w:lang w:eastAsia="en-US"/>
        </w:rPr>
        <w:t xml:space="preserve"> in 72/19</w:t>
      </w:r>
      <w:r w:rsidRPr="00E17C53">
        <w:rPr>
          <w:rFonts w:ascii="Arial" w:hAnsi="Arial" w:cs="Arial"/>
          <w:sz w:val="20"/>
          <w:szCs w:val="20"/>
          <w:lang w:eastAsia="en-US"/>
        </w:rPr>
        <w:t xml:space="preserve">).  </w:t>
      </w:r>
    </w:p>
    <w:p w14:paraId="459DB81E" w14:textId="77777777" w:rsidR="0075039D" w:rsidRPr="00E17C53" w:rsidRDefault="0075039D" w:rsidP="00FB7DD3">
      <w:pPr>
        <w:spacing w:line="260" w:lineRule="atLeast"/>
        <w:jc w:val="both"/>
        <w:rPr>
          <w:rFonts w:ascii="Arial" w:hAnsi="Arial" w:cs="Arial"/>
          <w:sz w:val="20"/>
          <w:szCs w:val="20"/>
          <w:lang w:eastAsia="en-US"/>
        </w:rPr>
      </w:pPr>
    </w:p>
    <w:p w14:paraId="4EAD366E"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Več o pravnem varstvu:</w:t>
      </w:r>
      <w:hyperlink r:id="rId19" w:history="1">
        <w:r w:rsidRPr="00E17C53">
          <w:rPr>
            <w:rFonts w:ascii="Arial" w:hAnsi="Arial" w:cs="Arial"/>
            <w:color w:val="0000FF"/>
            <w:sz w:val="20"/>
            <w:szCs w:val="20"/>
            <w:u w:val="single"/>
            <w:lang w:eastAsia="en-US"/>
          </w:rPr>
          <w:t>http://www.djn.mju.gov.si/sistem-javnega-narocanja/pravno-varstvo</w:t>
        </w:r>
      </w:hyperlink>
    </w:p>
    <w:p w14:paraId="660E0A80" w14:textId="77777777" w:rsidR="00E37B2C" w:rsidRPr="00E17C53" w:rsidRDefault="00E37B2C" w:rsidP="00FB7DD3">
      <w:pPr>
        <w:spacing w:line="260" w:lineRule="atLeast"/>
        <w:jc w:val="both"/>
        <w:rPr>
          <w:rFonts w:ascii="Arial" w:hAnsi="Arial" w:cs="Arial"/>
          <w:sz w:val="20"/>
          <w:szCs w:val="20"/>
          <w:lang w:eastAsia="en-US"/>
        </w:rPr>
      </w:pPr>
    </w:p>
    <w:p w14:paraId="43B5C9F5" w14:textId="3CE6F731" w:rsidR="0075039D" w:rsidRPr="00E17C53" w:rsidRDefault="0033366C"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2.3.1</w:t>
      </w:r>
      <w:r w:rsidR="003965BF" w:rsidRPr="00E17C53">
        <w:rPr>
          <w:rFonts w:ascii="Arial" w:hAnsi="Arial" w:cs="Arial"/>
          <w:b/>
          <w:sz w:val="20"/>
          <w:szCs w:val="20"/>
          <w:lang w:eastAsia="en-US"/>
        </w:rPr>
        <w:t>6</w:t>
      </w:r>
      <w:r w:rsidR="0075039D" w:rsidRPr="00E17C53">
        <w:rPr>
          <w:rFonts w:ascii="Arial" w:hAnsi="Arial" w:cs="Arial"/>
          <w:b/>
          <w:sz w:val="20"/>
          <w:szCs w:val="20"/>
          <w:lang w:eastAsia="en-US"/>
        </w:rPr>
        <w:t xml:space="preserve"> Protikorupcijsk</w:t>
      </w:r>
      <w:r w:rsidR="00956D08">
        <w:rPr>
          <w:rFonts w:ascii="Arial" w:hAnsi="Arial" w:cs="Arial"/>
          <w:b/>
          <w:sz w:val="20"/>
          <w:szCs w:val="20"/>
          <w:lang w:eastAsia="en-US"/>
        </w:rPr>
        <w:t>a</w:t>
      </w:r>
      <w:r w:rsidR="0075039D" w:rsidRPr="00E17C53">
        <w:rPr>
          <w:rFonts w:ascii="Arial" w:hAnsi="Arial" w:cs="Arial"/>
          <w:b/>
          <w:sz w:val="20"/>
          <w:szCs w:val="20"/>
          <w:lang w:eastAsia="en-US"/>
        </w:rPr>
        <w:t xml:space="preserve"> določil</w:t>
      </w:r>
      <w:r w:rsidR="00956D08">
        <w:rPr>
          <w:rFonts w:ascii="Arial" w:hAnsi="Arial" w:cs="Arial"/>
          <w:b/>
          <w:sz w:val="20"/>
          <w:szCs w:val="20"/>
          <w:lang w:eastAsia="en-US"/>
        </w:rPr>
        <w:t>a</w:t>
      </w:r>
    </w:p>
    <w:p w14:paraId="0FCA5D60" w14:textId="77777777" w:rsidR="00956D08" w:rsidRDefault="00956D08" w:rsidP="00FB7DD3">
      <w:pPr>
        <w:spacing w:line="260" w:lineRule="atLeast"/>
        <w:jc w:val="both"/>
        <w:rPr>
          <w:rFonts w:ascii="Arial" w:hAnsi="Arial" w:cs="Arial"/>
          <w:sz w:val="20"/>
          <w:szCs w:val="20"/>
          <w:lang w:eastAsia="en-US"/>
        </w:rPr>
      </w:pPr>
    </w:p>
    <w:p w14:paraId="3011A6B4" w14:textId="04DD11A3" w:rsidR="0075039D" w:rsidRPr="00E17C53" w:rsidRDefault="00956D08" w:rsidP="00FB7DD3">
      <w:pPr>
        <w:spacing w:line="260" w:lineRule="atLeast"/>
        <w:jc w:val="both"/>
        <w:rPr>
          <w:rFonts w:ascii="Arial" w:hAnsi="Arial" w:cs="Arial"/>
          <w:sz w:val="20"/>
          <w:szCs w:val="20"/>
          <w:lang w:eastAsia="en-US"/>
        </w:rPr>
      </w:pPr>
      <w:r w:rsidRPr="007915FD">
        <w:rPr>
          <w:rFonts w:ascii="Arial" w:hAnsi="Arial" w:cs="Arial"/>
          <w:b/>
          <w:bCs/>
          <w:sz w:val="20"/>
          <w:szCs w:val="20"/>
          <w:u w:val="single"/>
          <w:lang w:eastAsia="en-US"/>
        </w:rPr>
        <w:t>Prepoved lobiranja</w:t>
      </w:r>
      <w:r w:rsidRPr="00956D08">
        <w:rPr>
          <w:rFonts w:ascii="Arial" w:hAnsi="Arial" w:cs="Arial"/>
          <w:b/>
          <w:bCs/>
          <w:sz w:val="20"/>
          <w:szCs w:val="20"/>
          <w:lang w:eastAsia="en-US"/>
        </w:rPr>
        <w:t>:</w:t>
      </w:r>
      <w:r>
        <w:rPr>
          <w:rFonts w:ascii="Arial" w:hAnsi="Arial" w:cs="Arial"/>
          <w:sz w:val="20"/>
          <w:szCs w:val="20"/>
          <w:lang w:eastAsia="en-US"/>
        </w:rPr>
        <w:t xml:space="preserve"> </w:t>
      </w:r>
      <w:r w:rsidR="0075039D" w:rsidRPr="00E17C53">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E17C53" w:rsidRDefault="0075039D" w:rsidP="00FB7DD3">
      <w:pPr>
        <w:spacing w:line="260" w:lineRule="atLeast"/>
        <w:jc w:val="both"/>
        <w:rPr>
          <w:rFonts w:ascii="Arial" w:hAnsi="Arial" w:cs="Arial"/>
          <w:sz w:val="20"/>
          <w:szCs w:val="20"/>
          <w:lang w:eastAsia="en-US"/>
        </w:rPr>
      </w:pPr>
    </w:p>
    <w:p w14:paraId="7F4EBCDD" w14:textId="77777777" w:rsidR="0055598E" w:rsidRPr="00E17C53" w:rsidRDefault="0055598E"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Lobiranje v postopkih oddaje javnih naročil ni dovoljeno. </w:t>
      </w:r>
    </w:p>
    <w:p w14:paraId="264B6D37" w14:textId="77777777" w:rsidR="003D07B7" w:rsidRPr="00E17C53" w:rsidRDefault="003D07B7" w:rsidP="00A54C59">
      <w:pPr>
        <w:spacing w:line="260" w:lineRule="atLeast"/>
        <w:jc w:val="both"/>
        <w:rPr>
          <w:rFonts w:ascii="Arial" w:hAnsi="Arial" w:cs="Arial"/>
          <w:b/>
          <w:sz w:val="20"/>
          <w:szCs w:val="20"/>
          <w:lang w:eastAsia="en-US"/>
        </w:rPr>
      </w:pPr>
      <w:bookmarkStart w:id="121" w:name="_Toc156997254"/>
      <w:bookmarkStart w:id="122" w:name="_Toc156998187"/>
    </w:p>
    <w:p w14:paraId="44177941" w14:textId="01853613" w:rsidR="00956D08" w:rsidRPr="00956D08" w:rsidRDefault="00956D08" w:rsidP="00956D08">
      <w:pPr>
        <w:spacing w:line="260" w:lineRule="atLeast"/>
        <w:jc w:val="both"/>
        <w:rPr>
          <w:rFonts w:ascii="Arial" w:hAnsi="Arial" w:cs="Arial"/>
          <w:sz w:val="20"/>
          <w:szCs w:val="20"/>
          <w:lang w:eastAsia="en-US"/>
        </w:rPr>
      </w:pPr>
      <w:r w:rsidRPr="007915FD">
        <w:rPr>
          <w:rFonts w:ascii="Arial" w:hAnsi="Arial" w:cs="Arial"/>
          <w:b/>
          <w:sz w:val="20"/>
          <w:szCs w:val="20"/>
          <w:u w:val="single"/>
          <w:lang w:eastAsia="en-US"/>
        </w:rPr>
        <w:t>Omejitev poslovanja</w:t>
      </w:r>
      <w:r>
        <w:rPr>
          <w:rFonts w:ascii="Arial" w:hAnsi="Arial" w:cs="Arial"/>
          <w:b/>
          <w:sz w:val="20"/>
          <w:szCs w:val="20"/>
          <w:lang w:eastAsia="en-US"/>
        </w:rPr>
        <w:t xml:space="preserve">: </w:t>
      </w:r>
      <w:r w:rsidRPr="00956D08">
        <w:rPr>
          <w:rFonts w:ascii="Arial" w:hAnsi="Arial" w:cs="Arial"/>
          <w:sz w:val="20"/>
          <w:szCs w:val="20"/>
          <w:lang w:eastAsia="en-US"/>
        </w:rPr>
        <w:t>Naročnik Ministrstvo za okolje</w:t>
      </w:r>
      <w:r w:rsidR="00565D09">
        <w:rPr>
          <w:rFonts w:ascii="Arial" w:hAnsi="Arial" w:cs="Arial"/>
          <w:sz w:val="20"/>
          <w:szCs w:val="20"/>
          <w:lang w:eastAsia="en-US"/>
        </w:rPr>
        <w:t xml:space="preserve"> in prostor</w:t>
      </w:r>
      <w:r w:rsidRPr="00956D08">
        <w:rPr>
          <w:rFonts w:ascii="Arial" w:hAnsi="Arial" w:cs="Arial"/>
          <w:sz w:val="20"/>
          <w:szCs w:val="20"/>
          <w:lang w:eastAsia="en-US"/>
        </w:rPr>
        <w:t xml:space="preserve"> (skladno s prvim odstavkom 35. člena </w:t>
      </w:r>
      <w:proofErr w:type="spellStart"/>
      <w:r w:rsidRPr="00956D08">
        <w:rPr>
          <w:rFonts w:ascii="Arial" w:hAnsi="Arial" w:cs="Arial"/>
          <w:sz w:val="20"/>
          <w:szCs w:val="20"/>
          <w:lang w:eastAsia="en-US"/>
        </w:rPr>
        <w:t>ZIntPK</w:t>
      </w:r>
      <w:proofErr w:type="spellEnd"/>
      <w:r w:rsidRPr="00956D08">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5393858F" w14:textId="77777777" w:rsidR="00956D08" w:rsidRP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        udeležen kot poslovodja, član poslovodstva ali zakoniti zastopnik ali</w:t>
      </w:r>
    </w:p>
    <w:p w14:paraId="5D779BB5" w14:textId="77777777" w:rsidR="00956D08" w:rsidRP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5F7450E5" w:rsid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1920FA">
        <w:rPr>
          <w:rFonts w:ascii="Arial" w:hAnsi="Arial" w:cs="Arial"/>
          <w:sz w:val="20"/>
          <w:szCs w:val="20"/>
          <w:lang w:eastAsia="en-US"/>
        </w:rPr>
        <w:t>8</w:t>
      </w:r>
      <w:r>
        <w:rPr>
          <w:rFonts w:ascii="Arial" w:hAnsi="Arial" w:cs="Arial"/>
          <w:sz w:val="20"/>
          <w:szCs w:val="20"/>
          <w:lang w:eastAsia="en-US"/>
        </w:rPr>
        <w:t xml:space="preserve">. </w:t>
      </w:r>
    </w:p>
    <w:p w14:paraId="1C5BDC6D" w14:textId="77777777" w:rsidR="00956D08" w:rsidRPr="00956D08" w:rsidRDefault="00956D08" w:rsidP="00956D08">
      <w:pPr>
        <w:spacing w:line="260" w:lineRule="atLeast"/>
        <w:jc w:val="both"/>
        <w:rPr>
          <w:rFonts w:ascii="Arial" w:hAnsi="Arial" w:cs="Arial"/>
          <w:sz w:val="20"/>
          <w:szCs w:val="20"/>
          <w:lang w:eastAsia="en-US"/>
        </w:rPr>
      </w:pPr>
    </w:p>
    <w:p w14:paraId="7FFF3F73" w14:textId="2A16316F" w:rsid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w:t>
      </w:r>
      <w:r>
        <w:rPr>
          <w:rFonts w:ascii="Arial" w:hAnsi="Arial" w:cs="Arial"/>
          <w:sz w:val="20"/>
          <w:szCs w:val="20"/>
          <w:lang w:eastAsia="en-US"/>
        </w:rPr>
        <w:t xml:space="preserve"> </w:t>
      </w:r>
      <w:r w:rsidRPr="00956D08">
        <w:rPr>
          <w:rFonts w:ascii="Arial" w:hAnsi="Arial" w:cs="Arial"/>
          <w:sz w:val="20"/>
          <w:szCs w:val="20"/>
          <w:lang w:eastAsia="en-US"/>
        </w:rPr>
        <w:t>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30734A10" w14:textId="51ED2061" w:rsidR="00204C6E" w:rsidRDefault="00204C6E" w:rsidP="00956D08">
      <w:pPr>
        <w:spacing w:line="260" w:lineRule="atLeast"/>
        <w:jc w:val="both"/>
        <w:rPr>
          <w:rFonts w:ascii="Arial" w:hAnsi="Arial" w:cs="Arial"/>
          <w:sz w:val="20"/>
          <w:szCs w:val="20"/>
          <w:lang w:eastAsia="en-US"/>
        </w:rPr>
      </w:pPr>
    </w:p>
    <w:p w14:paraId="1846F700" w14:textId="38C6A348" w:rsidR="00204C6E" w:rsidRPr="00373477" w:rsidRDefault="00204C6E" w:rsidP="00204C6E">
      <w:pPr>
        <w:spacing w:line="260" w:lineRule="atLeast"/>
        <w:rPr>
          <w:rFonts w:ascii="Arial" w:hAnsi="Arial" w:cs="Arial"/>
          <w:sz w:val="20"/>
          <w:szCs w:val="20"/>
          <w:lang w:eastAsia="ar-SA"/>
        </w:rPr>
      </w:pPr>
    </w:p>
    <w:p w14:paraId="10FFF78B" w14:textId="0EE54A0C" w:rsidR="00204C6E" w:rsidRDefault="00204C6E" w:rsidP="00956D08">
      <w:pPr>
        <w:spacing w:line="260" w:lineRule="atLeast"/>
        <w:jc w:val="both"/>
        <w:rPr>
          <w:rFonts w:ascii="Arial" w:hAnsi="Arial" w:cs="Arial"/>
          <w:sz w:val="20"/>
          <w:szCs w:val="20"/>
          <w:lang w:eastAsia="en-US"/>
        </w:rPr>
      </w:pPr>
    </w:p>
    <w:p w14:paraId="7E322100" w14:textId="57F9ED6C" w:rsidR="00956D08" w:rsidRDefault="00956D08" w:rsidP="00956D08"/>
    <w:p w14:paraId="0787BED3" w14:textId="6428F183" w:rsidR="003D07B7" w:rsidRPr="00E17C53" w:rsidRDefault="003D07B7" w:rsidP="00A54C59">
      <w:pPr>
        <w:spacing w:line="260" w:lineRule="atLeast"/>
        <w:jc w:val="both"/>
        <w:rPr>
          <w:rFonts w:ascii="Arial" w:hAnsi="Arial" w:cs="Arial"/>
          <w:b/>
          <w:sz w:val="20"/>
          <w:szCs w:val="20"/>
          <w:lang w:eastAsia="en-US"/>
        </w:rPr>
      </w:pPr>
    </w:p>
    <w:p w14:paraId="2E8766E4" w14:textId="1B8304CF" w:rsidR="00F64B6F" w:rsidRPr="00E17C53" w:rsidRDefault="00F64B6F" w:rsidP="00A54C59">
      <w:pPr>
        <w:spacing w:line="260" w:lineRule="atLeast"/>
        <w:jc w:val="both"/>
        <w:rPr>
          <w:rFonts w:ascii="Arial" w:hAnsi="Arial" w:cs="Arial"/>
          <w:b/>
          <w:sz w:val="20"/>
          <w:szCs w:val="20"/>
          <w:lang w:eastAsia="en-US"/>
        </w:rPr>
      </w:pPr>
    </w:p>
    <w:p w14:paraId="0C5C33B9" w14:textId="4838EE5D" w:rsidR="00F64B6F" w:rsidRPr="00E17C53" w:rsidRDefault="00F64B6F" w:rsidP="00A54C59">
      <w:pPr>
        <w:spacing w:line="260" w:lineRule="atLeast"/>
        <w:jc w:val="both"/>
        <w:rPr>
          <w:rFonts w:ascii="Arial" w:hAnsi="Arial" w:cs="Arial"/>
          <w:b/>
          <w:sz w:val="20"/>
          <w:szCs w:val="20"/>
          <w:lang w:eastAsia="en-US"/>
        </w:rPr>
      </w:pPr>
    </w:p>
    <w:p w14:paraId="4B1D3B6E" w14:textId="3B7DB60A" w:rsidR="00F64B6F" w:rsidRPr="00E17C53" w:rsidRDefault="00F64B6F" w:rsidP="00A54C59">
      <w:pPr>
        <w:spacing w:line="260" w:lineRule="atLeast"/>
        <w:jc w:val="both"/>
        <w:rPr>
          <w:rFonts w:ascii="Arial" w:hAnsi="Arial" w:cs="Arial"/>
          <w:b/>
          <w:sz w:val="20"/>
          <w:szCs w:val="20"/>
          <w:lang w:eastAsia="en-US"/>
        </w:rPr>
      </w:pPr>
    </w:p>
    <w:p w14:paraId="60BD779F" w14:textId="5FA2EE5E" w:rsidR="00F64B6F" w:rsidRPr="00E17C53" w:rsidRDefault="00F64B6F" w:rsidP="00A54C59">
      <w:pPr>
        <w:spacing w:line="260" w:lineRule="atLeast"/>
        <w:jc w:val="both"/>
        <w:rPr>
          <w:rFonts w:ascii="Arial" w:hAnsi="Arial" w:cs="Arial"/>
          <w:b/>
          <w:sz w:val="20"/>
          <w:szCs w:val="20"/>
          <w:lang w:eastAsia="en-US"/>
        </w:rPr>
      </w:pPr>
    </w:p>
    <w:p w14:paraId="089F83AA" w14:textId="6A8AB95E" w:rsidR="00F64B6F" w:rsidRPr="00E17C53" w:rsidRDefault="00F64B6F" w:rsidP="00A54C59">
      <w:pPr>
        <w:spacing w:line="260" w:lineRule="atLeast"/>
        <w:jc w:val="both"/>
        <w:rPr>
          <w:rFonts w:ascii="Arial" w:hAnsi="Arial" w:cs="Arial"/>
          <w:b/>
          <w:sz w:val="20"/>
          <w:szCs w:val="20"/>
          <w:lang w:eastAsia="en-US"/>
        </w:rPr>
      </w:pPr>
    </w:p>
    <w:p w14:paraId="66F63638" w14:textId="0E8AF1D7" w:rsidR="00F64B6F" w:rsidRPr="00E17C53" w:rsidRDefault="00F64B6F" w:rsidP="00A54C59">
      <w:pPr>
        <w:spacing w:line="260" w:lineRule="atLeast"/>
        <w:jc w:val="both"/>
        <w:rPr>
          <w:rFonts w:ascii="Arial" w:hAnsi="Arial" w:cs="Arial"/>
          <w:b/>
          <w:sz w:val="20"/>
          <w:szCs w:val="20"/>
          <w:lang w:eastAsia="en-US"/>
        </w:rPr>
      </w:pPr>
    </w:p>
    <w:p w14:paraId="036C8360" w14:textId="74F8AB2D" w:rsidR="00F64B6F" w:rsidRPr="00E17C53" w:rsidRDefault="00F64B6F" w:rsidP="00A54C59">
      <w:pPr>
        <w:spacing w:line="260" w:lineRule="atLeast"/>
        <w:jc w:val="both"/>
        <w:rPr>
          <w:rFonts w:ascii="Arial" w:hAnsi="Arial" w:cs="Arial"/>
          <w:b/>
          <w:sz w:val="20"/>
          <w:szCs w:val="20"/>
          <w:lang w:eastAsia="en-US"/>
        </w:rPr>
      </w:pPr>
    </w:p>
    <w:p w14:paraId="02CBCB1F" w14:textId="5F3C1BC8" w:rsidR="00F64B6F" w:rsidRPr="00E17C53" w:rsidRDefault="00F64B6F" w:rsidP="00A54C59">
      <w:pPr>
        <w:spacing w:line="260" w:lineRule="atLeast"/>
        <w:jc w:val="both"/>
        <w:rPr>
          <w:rFonts w:ascii="Arial" w:hAnsi="Arial" w:cs="Arial"/>
          <w:b/>
          <w:sz w:val="20"/>
          <w:szCs w:val="20"/>
          <w:lang w:eastAsia="en-US"/>
        </w:rPr>
      </w:pPr>
    </w:p>
    <w:p w14:paraId="2002B85A" w14:textId="2367265F" w:rsidR="00F64B6F" w:rsidRPr="00E17C53" w:rsidRDefault="00F64B6F" w:rsidP="00A54C59">
      <w:pPr>
        <w:spacing w:line="260" w:lineRule="atLeast"/>
        <w:jc w:val="both"/>
        <w:rPr>
          <w:rFonts w:ascii="Arial" w:hAnsi="Arial" w:cs="Arial"/>
          <w:b/>
          <w:sz w:val="20"/>
          <w:szCs w:val="20"/>
          <w:lang w:eastAsia="en-US"/>
        </w:rPr>
      </w:pPr>
    </w:p>
    <w:p w14:paraId="4737BD8A" w14:textId="406F255C" w:rsidR="00F64B6F" w:rsidRPr="00E17C53" w:rsidRDefault="00F64B6F" w:rsidP="00A54C59">
      <w:pPr>
        <w:spacing w:line="260" w:lineRule="atLeast"/>
        <w:jc w:val="both"/>
        <w:rPr>
          <w:rFonts w:ascii="Arial" w:hAnsi="Arial" w:cs="Arial"/>
          <w:b/>
          <w:sz w:val="20"/>
          <w:szCs w:val="20"/>
          <w:lang w:eastAsia="en-US"/>
        </w:rPr>
      </w:pPr>
    </w:p>
    <w:p w14:paraId="02F9062E" w14:textId="1B978A3F" w:rsidR="00F64B6F" w:rsidRDefault="00F64B6F" w:rsidP="00A54C59">
      <w:pPr>
        <w:spacing w:line="260" w:lineRule="atLeast"/>
        <w:jc w:val="both"/>
        <w:rPr>
          <w:rFonts w:ascii="Arial" w:hAnsi="Arial" w:cs="Arial"/>
          <w:b/>
          <w:sz w:val="20"/>
          <w:szCs w:val="20"/>
          <w:lang w:eastAsia="en-US"/>
        </w:rPr>
      </w:pPr>
    </w:p>
    <w:p w14:paraId="1F9F4BE9" w14:textId="3D2FE5E3" w:rsidR="004048EA" w:rsidRDefault="004048EA" w:rsidP="00A54C59">
      <w:pPr>
        <w:spacing w:line="260" w:lineRule="atLeast"/>
        <w:jc w:val="both"/>
        <w:rPr>
          <w:rFonts w:ascii="Arial" w:hAnsi="Arial" w:cs="Arial"/>
          <w:b/>
          <w:sz w:val="20"/>
          <w:szCs w:val="20"/>
          <w:lang w:eastAsia="en-US"/>
        </w:rPr>
      </w:pPr>
    </w:p>
    <w:p w14:paraId="719310CD" w14:textId="31F8726C" w:rsidR="004048EA" w:rsidRDefault="004048EA" w:rsidP="00A54C59">
      <w:pPr>
        <w:spacing w:line="260" w:lineRule="atLeast"/>
        <w:jc w:val="both"/>
        <w:rPr>
          <w:rFonts w:ascii="Arial" w:hAnsi="Arial" w:cs="Arial"/>
          <w:b/>
          <w:sz w:val="20"/>
          <w:szCs w:val="20"/>
          <w:lang w:eastAsia="en-US"/>
        </w:rPr>
      </w:pPr>
    </w:p>
    <w:p w14:paraId="234A6D15" w14:textId="79477BEB" w:rsidR="004048EA" w:rsidRDefault="004048EA" w:rsidP="00A54C59">
      <w:pPr>
        <w:spacing w:line="260" w:lineRule="atLeast"/>
        <w:jc w:val="both"/>
        <w:rPr>
          <w:rFonts w:ascii="Arial" w:hAnsi="Arial" w:cs="Arial"/>
          <w:b/>
          <w:sz w:val="20"/>
          <w:szCs w:val="20"/>
          <w:lang w:eastAsia="en-US"/>
        </w:rPr>
      </w:pPr>
    </w:p>
    <w:p w14:paraId="4669D68A" w14:textId="655842D3" w:rsidR="004048EA" w:rsidRDefault="004048EA" w:rsidP="00A54C59">
      <w:pPr>
        <w:spacing w:line="260" w:lineRule="atLeast"/>
        <w:jc w:val="both"/>
        <w:rPr>
          <w:rFonts w:ascii="Arial" w:hAnsi="Arial" w:cs="Arial"/>
          <w:b/>
          <w:sz w:val="20"/>
          <w:szCs w:val="20"/>
          <w:lang w:eastAsia="en-US"/>
        </w:rPr>
      </w:pPr>
    </w:p>
    <w:p w14:paraId="06087890" w14:textId="0E05F2F9" w:rsidR="004048EA" w:rsidRDefault="004048EA" w:rsidP="00A54C59">
      <w:pPr>
        <w:spacing w:line="260" w:lineRule="atLeast"/>
        <w:jc w:val="both"/>
        <w:rPr>
          <w:rFonts w:ascii="Arial" w:hAnsi="Arial" w:cs="Arial"/>
          <w:b/>
          <w:sz w:val="20"/>
          <w:szCs w:val="20"/>
          <w:lang w:eastAsia="en-US"/>
        </w:rPr>
      </w:pPr>
    </w:p>
    <w:p w14:paraId="1546F8F3" w14:textId="5EC9487C" w:rsidR="004048EA" w:rsidRDefault="004048EA" w:rsidP="00A54C59">
      <w:pPr>
        <w:spacing w:line="260" w:lineRule="atLeast"/>
        <w:jc w:val="both"/>
        <w:rPr>
          <w:rFonts w:ascii="Arial" w:hAnsi="Arial" w:cs="Arial"/>
          <w:b/>
          <w:sz w:val="20"/>
          <w:szCs w:val="20"/>
          <w:lang w:eastAsia="en-US"/>
        </w:rPr>
      </w:pPr>
    </w:p>
    <w:p w14:paraId="6AEE9E74" w14:textId="5F41A713" w:rsidR="004048EA" w:rsidRDefault="004048EA" w:rsidP="00A54C59">
      <w:pPr>
        <w:spacing w:line="260" w:lineRule="atLeast"/>
        <w:jc w:val="both"/>
        <w:rPr>
          <w:rFonts w:ascii="Arial" w:hAnsi="Arial" w:cs="Arial"/>
          <w:b/>
          <w:sz w:val="20"/>
          <w:szCs w:val="20"/>
          <w:lang w:eastAsia="en-US"/>
        </w:rPr>
      </w:pPr>
    </w:p>
    <w:p w14:paraId="74B36322" w14:textId="20EF0A63" w:rsidR="004048EA" w:rsidRDefault="004048EA" w:rsidP="00A54C59">
      <w:pPr>
        <w:spacing w:line="260" w:lineRule="atLeast"/>
        <w:jc w:val="both"/>
        <w:rPr>
          <w:rFonts w:ascii="Arial" w:hAnsi="Arial" w:cs="Arial"/>
          <w:b/>
          <w:sz w:val="20"/>
          <w:szCs w:val="20"/>
          <w:lang w:eastAsia="en-US"/>
        </w:rPr>
      </w:pPr>
    </w:p>
    <w:p w14:paraId="0D6E3556" w14:textId="5800CEA7" w:rsidR="004048EA" w:rsidRDefault="004048EA" w:rsidP="00A54C59">
      <w:pPr>
        <w:spacing w:line="260" w:lineRule="atLeast"/>
        <w:jc w:val="both"/>
        <w:rPr>
          <w:rFonts w:ascii="Arial" w:hAnsi="Arial" w:cs="Arial"/>
          <w:b/>
          <w:sz w:val="20"/>
          <w:szCs w:val="20"/>
          <w:lang w:eastAsia="en-US"/>
        </w:rPr>
      </w:pPr>
    </w:p>
    <w:p w14:paraId="64F4CFD8" w14:textId="77777777" w:rsidR="00AC4E02" w:rsidRDefault="00AC4E02" w:rsidP="00A54C59">
      <w:pPr>
        <w:spacing w:line="260" w:lineRule="atLeast"/>
        <w:jc w:val="both"/>
        <w:rPr>
          <w:rFonts w:ascii="Arial" w:hAnsi="Arial" w:cs="Arial"/>
          <w:b/>
          <w:sz w:val="20"/>
          <w:szCs w:val="20"/>
          <w:lang w:eastAsia="en-US"/>
        </w:rPr>
      </w:pPr>
    </w:p>
    <w:p w14:paraId="275D53A4" w14:textId="77777777" w:rsidR="00AC4E02" w:rsidRDefault="00AC4E02" w:rsidP="00A54C59">
      <w:pPr>
        <w:spacing w:line="260" w:lineRule="atLeast"/>
        <w:jc w:val="both"/>
        <w:rPr>
          <w:rFonts w:ascii="Arial" w:hAnsi="Arial" w:cs="Arial"/>
          <w:b/>
          <w:sz w:val="20"/>
          <w:szCs w:val="20"/>
          <w:lang w:eastAsia="en-US"/>
        </w:rPr>
      </w:pPr>
    </w:p>
    <w:p w14:paraId="418D5D40" w14:textId="77777777" w:rsidR="00AC4E02" w:rsidRDefault="00AC4E02" w:rsidP="00A54C59">
      <w:pPr>
        <w:spacing w:line="260" w:lineRule="atLeast"/>
        <w:jc w:val="both"/>
        <w:rPr>
          <w:rFonts w:ascii="Arial" w:hAnsi="Arial" w:cs="Arial"/>
          <w:b/>
          <w:sz w:val="20"/>
          <w:szCs w:val="20"/>
          <w:lang w:eastAsia="en-US"/>
        </w:rPr>
      </w:pPr>
    </w:p>
    <w:p w14:paraId="7F25DBB7" w14:textId="77777777" w:rsidR="00AC4E02" w:rsidRDefault="00AC4E02" w:rsidP="00A54C59">
      <w:pPr>
        <w:spacing w:line="260" w:lineRule="atLeast"/>
        <w:jc w:val="both"/>
        <w:rPr>
          <w:rFonts w:ascii="Arial" w:hAnsi="Arial" w:cs="Arial"/>
          <w:b/>
          <w:sz w:val="20"/>
          <w:szCs w:val="20"/>
          <w:lang w:eastAsia="en-US"/>
        </w:rPr>
      </w:pPr>
    </w:p>
    <w:p w14:paraId="23A28D34" w14:textId="77777777" w:rsidR="00AC4E02" w:rsidRDefault="00AC4E02" w:rsidP="00A54C59">
      <w:pPr>
        <w:spacing w:line="260" w:lineRule="atLeast"/>
        <w:jc w:val="both"/>
        <w:rPr>
          <w:rFonts w:ascii="Arial" w:hAnsi="Arial" w:cs="Arial"/>
          <w:b/>
          <w:sz w:val="20"/>
          <w:szCs w:val="20"/>
          <w:lang w:eastAsia="en-US"/>
        </w:rPr>
      </w:pPr>
    </w:p>
    <w:p w14:paraId="30E28A4E" w14:textId="77777777" w:rsidR="00AC4E02" w:rsidRDefault="00AC4E02" w:rsidP="00A54C59">
      <w:pPr>
        <w:spacing w:line="260" w:lineRule="atLeast"/>
        <w:jc w:val="both"/>
        <w:rPr>
          <w:rFonts w:ascii="Arial" w:hAnsi="Arial" w:cs="Arial"/>
          <w:b/>
          <w:sz w:val="20"/>
          <w:szCs w:val="20"/>
          <w:lang w:eastAsia="en-US"/>
        </w:rPr>
      </w:pPr>
    </w:p>
    <w:p w14:paraId="2F7C290C" w14:textId="77777777" w:rsidR="00AC4E02" w:rsidRDefault="00AC4E02" w:rsidP="00A54C59">
      <w:pPr>
        <w:spacing w:line="260" w:lineRule="atLeast"/>
        <w:jc w:val="both"/>
        <w:rPr>
          <w:rFonts w:ascii="Arial" w:hAnsi="Arial" w:cs="Arial"/>
          <w:b/>
          <w:sz w:val="20"/>
          <w:szCs w:val="20"/>
          <w:lang w:eastAsia="en-US"/>
        </w:rPr>
      </w:pPr>
    </w:p>
    <w:p w14:paraId="2308D504" w14:textId="77777777" w:rsidR="00AC4E02" w:rsidRDefault="00AC4E02" w:rsidP="00A54C59">
      <w:pPr>
        <w:spacing w:line="260" w:lineRule="atLeast"/>
        <w:jc w:val="both"/>
        <w:rPr>
          <w:rFonts w:ascii="Arial" w:hAnsi="Arial" w:cs="Arial"/>
          <w:b/>
          <w:sz w:val="20"/>
          <w:szCs w:val="20"/>
          <w:lang w:eastAsia="en-US"/>
        </w:rPr>
      </w:pPr>
    </w:p>
    <w:p w14:paraId="5CDEB9B7" w14:textId="77777777" w:rsidR="00AC4E02" w:rsidRDefault="00AC4E02" w:rsidP="00A54C59">
      <w:pPr>
        <w:spacing w:line="260" w:lineRule="atLeast"/>
        <w:jc w:val="both"/>
        <w:rPr>
          <w:rFonts w:ascii="Arial" w:hAnsi="Arial" w:cs="Arial"/>
          <w:b/>
          <w:sz w:val="20"/>
          <w:szCs w:val="20"/>
          <w:lang w:eastAsia="en-US"/>
        </w:rPr>
      </w:pPr>
    </w:p>
    <w:p w14:paraId="54CEFC3C" w14:textId="77777777" w:rsidR="00AC4E02" w:rsidRDefault="00AC4E02" w:rsidP="00A54C59">
      <w:pPr>
        <w:spacing w:line="260" w:lineRule="atLeast"/>
        <w:jc w:val="both"/>
        <w:rPr>
          <w:rFonts w:ascii="Arial" w:hAnsi="Arial" w:cs="Arial"/>
          <w:b/>
          <w:sz w:val="20"/>
          <w:szCs w:val="20"/>
          <w:lang w:eastAsia="en-US"/>
        </w:rPr>
      </w:pPr>
    </w:p>
    <w:p w14:paraId="1B8B2A82" w14:textId="77777777" w:rsidR="00AC4E02" w:rsidRDefault="00AC4E02" w:rsidP="00A54C59">
      <w:pPr>
        <w:spacing w:line="260" w:lineRule="atLeast"/>
        <w:jc w:val="both"/>
        <w:rPr>
          <w:rFonts w:ascii="Arial" w:hAnsi="Arial" w:cs="Arial"/>
          <w:b/>
          <w:sz w:val="20"/>
          <w:szCs w:val="20"/>
          <w:lang w:eastAsia="en-US"/>
        </w:rPr>
      </w:pPr>
    </w:p>
    <w:p w14:paraId="2C56D624" w14:textId="23AF6A3B"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POGLAVJE 3: </w:t>
      </w:r>
      <w:r w:rsidR="0075039D" w:rsidRPr="00E17C53">
        <w:rPr>
          <w:rFonts w:ascii="Arial" w:hAnsi="Arial" w:cs="Arial"/>
          <w:b/>
          <w:sz w:val="20"/>
          <w:szCs w:val="20"/>
          <w:lang w:eastAsia="en-US"/>
        </w:rPr>
        <w:t xml:space="preserve">RAZLOGI ZA IZKLJUČITEV IN POGOJI ZA SODELOVANJE PONUDNIKA </w:t>
      </w:r>
    </w:p>
    <w:p w14:paraId="1A61FBCC" w14:textId="77777777" w:rsidR="0075039D" w:rsidRPr="00E17C53" w:rsidRDefault="0075039D" w:rsidP="00FB7DD3">
      <w:pPr>
        <w:spacing w:line="260" w:lineRule="atLeast"/>
        <w:jc w:val="both"/>
        <w:rPr>
          <w:rFonts w:ascii="Arial" w:hAnsi="Arial" w:cs="Arial"/>
          <w:b/>
          <w:sz w:val="20"/>
          <w:szCs w:val="20"/>
          <w:lang w:eastAsia="en-US"/>
        </w:rPr>
      </w:pPr>
    </w:p>
    <w:p w14:paraId="3C0576FC" w14:textId="77777777" w:rsidR="0075039D" w:rsidRPr="00E17C53" w:rsidRDefault="0075039D"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3.1 </w:t>
      </w:r>
      <w:bookmarkEnd w:id="121"/>
      <w:bookmarkEnd w:id="122"/>
      <w:r w:rsidRPr="00E17C53">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E17C53">
        <w:rPr>
          <w:rFonts w:ascii="Arial" w:hAnsi="Arial" w:cs="Arial"/>
          <w:b/>
          <w:sz w:val="20"/>
          <w:szCs w:val="20"/>
          <w:lang w:eastAsia="en-US"/>
        </w:rPr>
        <w:t>(75. člen ZJN-3)</w:t>
      </w:r>
    </w:p>
    <w:p w14:paraId="2FE71126" w14:textId="21415A1F"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predmetnem postopku oddaje javnega naročila lahko sodelujejo le gospodarski subjekti, za katere ne obstajajo naslednji </w:t>
      </w:r>
      <w:r w:rsidRPr="00E17C53">
        <w:rPr>
          <w:rFonts w:ascii="Arial" w:hAnsi="Arial" w:cs="Arial"/>
          <w:b/>
          <w:sz w:val="20"/>
          <w:szCs w:val="20"/>
          <w:lang w:eastAsia="en-US"/>
        </w:rPr>
        <w:t>razlogi za izključitev</w:t>
      </w:r>
      <w:r w:rsidRPr="00E17C53">
        <w:rPr>
          <w:rFonts w:ascii="Arial" w:hAnsi="Arial" w:cs="Arial"/>
          <w:sz w:val="20"/>
          <w:szCs w:val="20"/>
          <w:lang w:eastAsia="en-US"/>
        </w:rPr>
        <w:t>:</w:t>
      </w:r>
    </w:p>
    <w:p w14:paraId="4E89B905" w14:textId="77777777" w:rsidR="00CB553C" w:rsidRPr="00E17C53" w:rsidRDefault="00CB553C" w:rsidP="00FB7DD3">
      <w:pPr>
        <w:spacing w:line="260" w:lineRule="atLeast"/>
        <w:jc w:val="both"/>
        <w:rPr>
          <w:rFonts w:ascii="Arial" w:hAnsi="Arial" w:cs="Arial"/>
          <w:b/>
          <w:sz w:val="20"/>
          <w:szCs w:val="20"/>
          <w:lang w:eastAsia="en-US"/>
        </w:rPr>
      </w:pPr>
    </w:p>
    <w:p w14:paraId="148BC2F8" w14:textId="5DFC663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1</w:t>
      </w:r>
      <w:r w:rsidRPr="00676FDE">
        <w:rPr>
          <w:rFonts w:ascii="Arial" w:hAnsi="Arial" w:cs="Arial"/>
          <w:sz w:val="20"/>
          <w:szCs w:val="20"/>
          <w:lang w:eastAsia="en-US"/>
        </w:rPr>
        <w:t>. Gospodarskemu subjektu ali osebi, ki je članica upravnega, vodstvenega ali nadzornega organa tega gospodarskega subjekta</w:t>
      </w:r>
      <w:r w:rsidR="00655B58" w:rsidRPr="00676FDE">
        <w:rPr>
          <w:rFonts w:ascii="Arial" w:hAnsi="Arial" w:cs="Arial"/>
          <w:sz w:val="20"/>
          <w:szCs w:val="20"/>
          <w:lang w:eastAsia="en-US"/>
        </w:rPr>
        <w:t>,</w:t>
      </w:r>
      <w:r w:rsidRPr="00676FDE">
        <w:rPr>
          <w:rFonts w:ascii="Arial" w:hAnsi="Arial" w:cs="Arial"/>
          <w:sz w:val="20"/>
          <w:szCs w:val="20"/>
          <w:lang w:eastAsia="en-US"/>
        </w:rPr>
        <w:t xml:space="preserve"> ali ki ima pooblastila za njegovo zastopanje ali odločanje ali nadzor v njem, je bila izrečena pravnomočna sodba</w:t>
      </w:r>
      <w:r w:rsidR="001F4B92" w:rsidRPr="00676FDE">
        <w:rPr>
          <w:rFonts w:ascii="Arial" w:hAnsi="Arial" w:cs="Arial"/>
          <w:sz w:val="20"/>
          <w:szCs w:val="20"/>
          <w:lang w:eastAsia="en-US"/>
        </w:rPr>
        <w:t xml:space="preserve"> za</w:t>
      </w:r>
      <w:r w:rsidRPr="00676FDE">
        <w:rPr>
          <w:rFonts w:ascii="Arial" w:hAnsi="Arial" w:cs="Arial"/>
          <w:sz w:val="20"/>
          <w:szCs w:val="20"/>
          <w:lang w:eastAsia="en-US"/>
        </w:rPr>
        <w:t xml:space="preserve"> kazniv</w:t>
      </w:r>
      <w:r w:rsidR="001F4B92" w:rsidRPr="00676FDE">
        <w:rPr>
          <w:rFonts w:ascii="Arial" w:hAnsi="Arial" w:cs="Arial"/>
          <w:sz w:val="20"/>
          <w:szCs w:val="20"/>
          <w:lang w:eastAsia="en-US"/>
        </w:rPr>
        <w:t>a</w:t>
      </w:r>
      <w:r w:rsidRPr="00676FDE">
        <w:rPr>
          <w:rFonts w:ascii="Arial" w:hAnsi="Arial" w:cs="Arial"/>
          <w:sz w:val="20"/>
          <w:szCs w:val="20"/>
          <w:lang w:eastAsia="en-US"/>
        </w:rPr>
        <w:t xml:space="preserve"> dejanj</w:t>
      </w:r>
      <w:r w:rsidR="001F4B92" w:rsidRPr="00676FDE">
        <w:rPr>
          <w:rFonts w:ascii="Arial" w:hAnsi="Arial" w:cs="Arial"/>
          <w:sz w:val="20"/>
          <w:szCs w:val="20"/>
          <w:lang w:eastAsia="en-US"/>
        </w:rPr>
        <w:t>a</w:t>
      </w:r>
      <w:r w:rsidRPr="00676FDE">
        <w:rPr>
          <w:rFonts w:ascii="Arial" w:hAnsi="Arial" w:cs="Arial"/>
          <w:sz w:val="20"/>
          <w:szCs w:val="20"/>
          <w:lang w:eastAsia="en-US"/>
        </w:rPr>
        <w:t>, ki so opredeljena v prvem odstavku 75. člena ZJN-3</w:t>
      </w:r>
      <w:r w:rsidR="00655B58" w:rsidRPr="00676FDE">
        <w:rPr>
          <w:rFonts w:ascii="Arial" w:hAnsi="Arial" w:cs="Arial"/>
          <w:sz w:val="20"/>
          <w:szCs w:val="20"/>
          <w:lang w:eastAsia="en-US"/>
        </w:rPr>
        <w:t>,</w:t>
      </w:r>
      <w:r w:rsidR="001F4B92" w:rsidRPr="00676FDE">
        <w:rPr>
          <w:rFonts w:ascii="Arial" w:hAnsi="Arial" w:cs="Arial"/>
          <w:sz w:val="20"/>
          <w:szCs w:val="20"/>
          <w:lang w:eastAsia="en-US"/>
        </w:rPr>
        <w:t xml:space="preserve"> ali za primerljiva kazniva dejanja, ki so jih izrekla tuja sodišča</w:t>
      </w:r>
      <w:r w:rsidRPr="00676FDE">
        <w:rPr>
          <w:rFonts w:ascii="Arial" w:hAnsi="Arial" w:cs="Arial"/>
          <w:sz w:val="20"/>
          <w:szCs w:val="20"/>
          <w:lang w:eastAsia="en-US"/>
        </w:rPr>
        <w:t>.</w:t>
      </w:r>
      <w:r w:rsidRPr="00E17C53">
        <w:rPr>
          <w:rFonts w:ascii="Arial" w:hAnsi="Arial" w:cs="Arial"/>
          <w:sz w:val="20"/>
          <w:szCs w:val="20"/>
          <w:lang w:eastAsia="en-US"/>
        </w:rPr>
        <w:t xml:space="preserve"> </w:t>
      </w:r>
    </w:p>
    <w:p w14:paraId="50C368E1" w14:textId="77777777" w:rsidR="00CB553C" w:rsidRPr="00E17C53" w:rsidRDefault="00CB553C" w:rsidP="00FB7DD3">
      <w:pPr>
        <w:spacing w:line="260" w:lineRule="atLeast"/>
        <w:jc w:val="both"/>
        <w:rPr>
          <w:rFonts w:ascii="Arial" w:hAnsi="Arial" w:cs="Arial"/>
          <w:sz w:val="20"/>
          <w:szCs w:val="20"/>
          <w:lang w:eastAsia="en-US"/>
        </w:rPr>
      </w:pPr>
    </w:p>
    <w:p w14:paraId="739B4FD5" w14:textId="50E120AE"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E17C53">
        <w:rPr>
          <w:rFonts w:ascii="Arial" w:hAnsi="Arial" w:cs="Arial"/>
          <w:sz w:val="20"/>
          <w:szCs w:val="20"/>
          <w:lang w:eastAsia="en-US"/>
        </w:rPr>
        <w:t>ma</w:t>
      </w:r>
      <w:r w:rsidRPr="00E17C53">
        <w:rPr>
          <w:rFonts w:ascii="Arial" w:hAnsi="Arial" w:cs="Arial"/>
          <w:sz w:val="20"/>
          <w:szCs w:val="20"/>
          <w:lang w:eastAsia="en-US"/>
        </w:rPr>
        <w:t xml:space="preserve"> predloženih vseh obračunov davčnih odtegljajev za dohodke iz delovnega razmerja za obdobje zadnjih petih let do </w:t>
      </w:r>
      <w:r w:rsidR="001F4B92" w:rsidRPr="00E17C53">
        <w:rPr>
          <w:rFonts w:ascii="Arial" w:hAnsi="Arial" w:cs="Arial"/>
          <w:sz w:val="20"/>
          <w:szCs w:val="20"/>
          <w:lang w:eastAsia="en-US"/>
        </w:rPr>
        <w:t xml:space="preserve">roka za </w:t>
      </w:r>
      <w:r w:rsidRPr="00E17C53">
        <w:rPr>
          <w:rFonts w:ascii="Arial" w:hAnsi="Arial" w:cs="Arial"/>
          <w:sz w:val="20"/>
          <w:szCs w:val="20"/>
          <w:lang w:eastAsia="en-US"/>
        </w:rPr>
        <w:t>oddaj</w:t>
      </w:r>
      <w:r w:rsidR="001F4B92" w:rsidRPr="00E17C53">
        <w:rPr>
          <w:rFonts w:ascii="Arial" w:hAnsi="Arial" w:cs="Arial"/>
          <w:sz w:val="20"/>
          <w:szCs w:val="20"/>
          <w:lang w:eastAsia="en-US"/>
        </w:rPr>
        <w:t>o</w:t>
      </w:r>
      <w:r w:rsidRPr="00E17C53">
        <w:rPr>
          <w:rFonts w:ascii="Arial" w:hAnsi="Arial" w:cs="Arial"/>
          <w:sz w:val="20"/>
          <w:szCs w:val="20"/>
          <w:lang w:eastAsia="en-US"/>
        </w:rPr>
        <w:t xml:space="preserve"> ponudbe ali prijave.</w:t>
      </w:r>
      <w:r w:rsidR="001F4B92" w:rsidRPr="00E17C53">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Pr>
          <w:rFonts w:ascii="Arial" w:hAnsi="Arial" w:cs="Arial"/>
          <w:sz w:val="20"/>
          <w:szCs w:val="20"/>
          <w:lang w:eastAsia="en-US"/>
        </w:rPr>
        <w:t>.</w:t>
      </w:r>
    </w:p>
    <w:p w14:paraId="2852A540" w14:textId="77777777" w:rsidR="00CB553C" w:rsidRPr="00E17C53" w:rsidRDefault="00CB553C" w:rsidP="00FB7DD3">
      <w:pPr>
        <w:spacing w:line="260" w:lineRule="atLeast"/>
        <w:jc w:val="both"/>
        <w:rPr>
          <w:rFonts w:ascii="Arial" w:hAnsi="Arial" w:cs="Arial"/>
          <w:sz w:val="20"/>
          <w:szCs w:val="20"/>
          <w:lang w:eastAsia="en-US"/>
        </w:rPr>
      </w:pPr>
    </w:p>
    <w:p w14:paraId="059A604B"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E17C53">
        <w:rPr>
          <w:rFonts w:ascii="Arial" w:hAnsi="Arial" w:cs="Arial"/>
          <w:sz w:val="20"/>
          <w:szCs w:val="20"/>
          <w:lang w:eastAsia="en-US"/>
        </w:rPr>
        <w:t>z izrečenimi stranskimi sankcijami izločitve iz postopkov javnega naročanja.</w:t>
      </w:r>
    </w:p>
    <w:p w14:paraId="0E6CE122" w14:textId="77777777" w:rsidR="00CB553C" w:rsidRPr="00E17C53" w:rsidRDefault="00CB553C" w:rsidP="00FB7DD3">
      <w:pPr>
        <w:spacing w:line="260" w:lineRule="atLeast"/>
        <w:jc w:val="both"/>
        <w:rPr>
          <w:rFonts w:ascii="Arial" w:hAnsi="Arial" w:cs="Arial"/>
          <w:sz w:val="20"/>
          <w:szCs w:val="20"/>
          <w:lang w:eastAsia="en-US"/>
        </w:rPr>
      </w:pPr>
    </w:p>
    <w:p w14:paraId="02059E90"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4.</w:t>
      </w:r>
      <w:r w:rsidRPr="00E17C53">
        <w:rPr>
          <w:rFonts w:ascii="Arial" w:hAnsi="Arial" w:cs="Arial"/>
          <w:color w:val="000000"/>
          <w:sz w:val="20"/>
          <w:szCs w:val="20"/>
        </w:rPr>
        <w:t xml:space="preserve"> </w:t>
      </w:r>
      <w:r w:rsidRPr="00E17C53">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E17C53" w:rsidRDefault="00CB553C" w:rsidP="00FB7DD3">
      <w:pPr>
        <w:spacing w:line="260" w:lineRule="atLeast"/>
        <w:jc w:val="both"/>
        <w:rPr>
          <w:rFonts w:ascii="Arial" w:hAnsi="Arial" w:cs="Arial"/>
          <w:sz w:val="20"/>
          <w:szCs w:val="20"/>
          <w:lang w:eastAsia="en-US"/>
        </w:rPr>
      </w:pPr>
    </w:p>
    <w:p w14:paraId="282173A0" w14:textId="01D00F36"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Pr>
          <w:rFonts w:ascii="Arial" w:hAnsi="Arial" w:cs="Arial"/>
          <w:sz w:val="20"/>
          <w:szCs w:val="20"/>
          <w:lang w:eastAsia="en-US"/>
        </w:rPr>
        <w:t>,</w:t>
      </w:r>
      <w:r w:rsidRPr="00E17C53">
        <w:rPr>
          <w:rFonts w:ascii="Arial" w:hAnsi="Arial" w:cs="Arial"/>
          <w:sz w:val="20"/>
          <w:szCs w:val="20"/>
          <w:lang w:eastAsia="en-US"/>
        </w:rPr>
        <w:t xml:space="preserve"> ali pa je nastal položaj z enakimi pravnimi posledicami;</w:t>
      </w:r>
    </w:p>
    <w:p w14:paraId="265D798C" w14:textId="77777777" w:rsidR="00CB553C" w:rsidRPr="00E17C53" w:rsidRDefault="00CB553C" w:rsidP="00FB7DD3">
      <w:pPr>
        <w:spacing w:line="260" w:lineRule="atLeast"/>
        <w:jc w:val="both"/>
        <w:rPr>
          <w:rFonts w:ascii="Arial" w:hAnsi="Arial" w:cs="Arial"/>
          <w:sz w:val="20"/>
          <w:szCs w:val="20"/>
          <w:lang w:eastAsia="en-US"/>
        </w:rPr>
      </w:pPr>
    </w:p>
    <w:p w14:paraId="6B0CC114"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E17C53" w:rsidRDefault="00CB553C" w:rsidP="00FB7DD3">
      <w:pPr>
        <w:spacing w:line="260" w:lineRule="atLeast"/>
        <w:jc w:val="both"/>
        <w:rPr>
          <w:rFonts w:ascii="Arial" w:hAnsi="Arial" w:cs="Arial"/>
          <w:sz w:val="20"/>
          <w:szCs w:val="20"/>
          <w:lang w:eastAsia="en-US"/>
        </w:rPr>
      </w:pPr>
    </w:p>
    <w:p w14:paraId="45B38011"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E17C53" w:rsidRDefault="00CB553C" w:rsidP="00FB7DD3">
      <w:pPr>
        <w:spacing w:line="260" w:lineRule="atLeast"/>
        <w:jc w:val="both"/>
        <w:rPr>
          <w:rFonts w:ascii="Arial" w:hAnsi="Arial" w:cs="Arial"/>
          <w:sz w:val="20"/>
          <w:szCs w:val="20"/>
          <w:lang w:eastAsia="en-US"/>
        </w:rPr>
      </w:pPr>
    </w:p>
    <w:p w14:paraId="76D1A94A" w14:textId="4173B8E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Pr>
          <w:rFonts w:ascii="Arial" w:hAnsi="Arial" w:cs="Arial"/>
          <w:sz w:val="20"/>
          <w:szCs w:val="20"/>
          <w:lang w:eastAsia="en-US"/>
        </w:rPr>
        <w:t>,</w:t>
      </w:r>
      <w:r w:rsidRPr="00E17C53">
        <w:rPr>
          <w:rFonts w:ascii="Arial" w:hAnsi="Arial" w:cs="Arial"/>
          <w:sz w:val="20"/>
          <w:szCs w:val="20"/>
          <w:lang w:eastAsia="en-US"/>
        </w:rPr>
        <w:t xml:space="preserve"> ali če ne more predložiti dokazil, ki se zahtevajo v skladu z 79. členom ZJN-3.</w:t>
      </w:r>
    </w:p>
    <w:p w14:paraId="645865AE" w14:textId="77777777" w:rsidR="00DA77BF" w:rsidRPr="00E17C53" w:rsidRDefault="00DA77BF" w:rsidP="00FB7DD3">
      <w:pPr>
        <w:spacing w:line="260" w:lineRule="atLeast"/>
        <w:jc w:val="both"/>
        <w:rPr>
          <w:rFonts w:ascii="Arial" w:hAnsi="Arial" w:cs="Arial"/>
          <w:sz w:val="20"/>
          <w:szCs w:val="20"/>
          <w:lang w:eastAsia="en-US"/>
        </w:rPr>
      </w:pPr>
    </w:p>
    <w:p w14:paraId="2E41B055"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E17C53" w:rsidRDefault="00DA77BF" w:rsidP="00FB7DD3">
      <w:pPr>
        <w:spacing w:line="260" w:lineRule="atLeast"/>
        <w:jc w:val="both"/>
        <w:rPr>
          <w:rFonts w:ascii="Arial" w:hAnsi="Arial" w:cs="Arial"/>
          <w:sz w:val="20"/>
          <w:szCs w:val="20"/>
          <w:lang w:eastAsia="en-US"/>
        </w:rPr>
      </w:pPr>
    </w:p>
    <w:p w14:paraId="76337093" w14:textId="0EB5DDB7" w:rsidR="00D04BE8" w:rsidRPr="00E17C53" w:rsidRDefault="00D04BE8"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obstoja razloga za izključitev iz točke 1</w:t>
      </w:r>
      <w:r w:rsidR="003E00C0" w:rsidRPr="00E17C53">
        <w:rPr>
          <w:rFonts w:ascii="Arial" w:hAnsi="Arial" w:cs="Arial"/>
          <w:sz w:val="20"/>
          <w:szCs w:val="20"/>
          <w:lang w:eastAsia="en-US"/>
        </w:rPr>
        <w:t>, 4,</w:t>
      </w:r>
      <w:r w:rsidRPr="00E17C53">
        <w:rPr>
          <w:rFonts w:ascii="Arial" w:hAnsi="Arial" w:cs="Arial"/>
          <w:sz w:val="20"/>
          <w:szCs w:val="20"/>
          <w:lang w:eastAsia="en-US"/>
        </w:rPr>
        <w:t xml:space="preserve"> </w:t>
      </w:r>
      <w:r w:rsidR="003E00C0" w:rsidRPr="00E17C53">
        <w:rPr>
          <w:rFonts w:ascii="Arial" w:hAnsi="Arial" w:cs="Arial"/>
          <w:sz w:val="20"/>
          <w:szCs w:val="20"/>
          <w:lang w:eastAsia="en-US"/>
        </w:rPr>
        <w:t>5, 6</w:t>
      </w:r>
      <w:r w:rsidR="004B534E">
        <w:rPr>
          <w:rFonts w:ascii="Arial" w:hAnsi="Arial" w:cs="Arial"/>
          <w:sz w:val="20"/>
          <w:szCs w:val="20"/>
          <w:lang w:eastAsia="en-US"/>
        </w:rPr>
        <w:t>,</w:t>
      </w:r>
      <w:r w:rsidR="003E00C0" w:rsidRPr="00E17C53">
        <w:rPr>
          <w:rFonts w:ascii="Arial" w:hAnsi="Arial" w:cs="Arial"/>
          <w:sz w:val="20"/>
          <w:szCs w:val="20"/>
          <w:lang w:eastAsia="en-US"/>
        </w:rPr>
        <w:t xml:space="preserve"> 7</w:t>
      </w:r>
      <w:r w:rsidR="004B534E">
        <w:rPr>
          <w:rFonts w:ascii="Arial" w:hAnsi="Arial" w:cs="Arial"/>
          <w:sz w:val="20"/>
          <w:szCs w:val="20"/>
          <w:lang w:eastAsia="en-US"/>
        </w:rPr>
        <w:t xml:space="preserve"> in 8</w:t>
      </w:r>
      <w:r w:rsidRPr="00E17C53">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E17C53">
        <w:rPr>
          <w:rFonts w:ascii="Arial" w:hAnsi="Arial" w:cs="Arial"/>
          <w:sz w:val="20"/>
          <w:szCs w:val="20"/>
          <w:lang w:eastAsia="en-US"/>
        </w:rPr>
        <w:t xml:space="preserve">Gospodarski subjekt, ki je v enem od položajev iz </w:t>
      </w:r>
      <w:r w:rsidR="00537878" w:rsidRPr="00E17C53">
        <w:rPr>
          <w:rFonts w:ascii="Arial" w:hAnsi="Arial" w:cs="Arial"/>
          <w:sz w:val="20"/>
          <w:szCs w:val="20"/>
          <w:lang w:eastAsia="en-US"/>
        </w:rPr>
        <w:t>točke 1, 4, 5, 6</w:t>
      </w:r>
      <w:r w:rsidR="004B534E">
        <w:rPr>
          <w:rFonts w:ascii="Arial" w:hAnsi="Arial" w:cs="Arial"/>
          <w:sz w:val="20"/>
          <w:szCs w:val="20"/>
          <w:lang w:eastAsia="en-US"/>
        </w:rPr>
        <w:t>, 7</w:t>
      </w:r>
      <w:r w:rsidR="00537878" w:rsidRPr="00E17C53">
        <w:rPr>
          <w:rFonts w:ascii="Arial" w:hAnsi="Arial" w:cs="Arial"/>
          <w:sz w:val="20"/>
          <w:szCs w:val="20"/>
          <w:lang w:eastAsia="en-US"/>
        </w:rPr>
        <w:t xml:space="preserve"> in </w:t>
      </w:r>
      <w:r w:rsidR="004B534E">
        <w:rPr>
          <w:rFonts w:ascii="Arial" w:hAnsi="Arial" w:cs="Arial"/>
          <w:sz w:val="20"/>
          <w:szCs w:val="20"/>
          <w:lang w:eastAsia="en-US"/>
        </w:rPr>
        <w:t>8</w:t>
      </w:r>
      <w:r w:rsidR="009923CB" w:rsidRPr="00E17C53">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w:t>
      </w:r>
      <w:r w:rsidR="009923CB" w:rsidRPr="00E17C53">
        <w:rPr>
          <w:rFonts w:ascii="Arial" w:hAnsi="Arial" w:cs="Arial"/>
          <w:sz w:val="20"/>
          <w:szCs w:val="20"/>
          <w:lang w:eastAsia="en-US"/>
        </w:rPr>
        <w:lastRenderedPageBreak/>
        <w:t>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E17C53" w:rsidRDefault="00D04BE8" w:rsidP="00FB7DD3">
      <w:pPr>
        <w:spacing w:line="260" w:lineRule="atLeast"/>
        <w:jc w:val="both"/>
        <w:rPr>
          <w:rFonts w:ascii="Arial" w:hAnsi="Arial" w:cs="Arial"/>
          <w:sz w:val="20"/>
          <w:szCs w:val="20"/>
          <w:lang w:eastAsia="en-US"/>
        </w:rPr>
      </w:pPr>
    </w:p>
    <w:p w14:paraId="60D92B67" w14:textId="1AE0CC40" w:rsidR="00E30D29" w:rsidRPr="00E17C53" w:rsidRDefault="00E30D29" w:rsidP="00FB7DD3">
      <w:pPr>
        <w:autoSpaceDE w:val="0"/>
        <w:autoSpaceDN w:val="0"/>
        <w:adjustRightInd w:val="0"/>
        <w:spacing w:line="260" w:lineRule="atLeast"/>
        <w:jc w:val="both"/>
        <w:rPr>
          <w:rFonts w:ascii="Arial" w:hAnsi="Arial" w:cs="Arial"/>
          <w:color w:val="000000"/>
          <w:sz w:val="20"/>
          <w:szCs w:val="20"/>
        </w:rPr>
      </w:pPr>
      <w:r w:rsidRPr="00E17C53">
        <w:rPr>
          <w:rFonts w:ascii="Arial" w:hAnsi="Arial" w:cs="Arial"/>
          <w:color w:val="000000"/>
          <w:sz w:val="20"/>
          <w:szCs w:val="20"/>
        </w:rPr>
        <w:t xml:space="preserve">Naročnik bo ponudnika izključil iz nadaljnjega postopka izbire, če ugotovi, da za ponudnika in </w:t>
      </w:r>
      <w:proofErr w:type="spellStart"/>
      <w:r w:rsidRPr="00E17C53">
        <w:rPr>
          <w:rFonts w:ascii="Arial" w:hAnsi="Arial" w:cs="Arial"/>
          <w:color w:val="000000"/>
          <w:sz w:val="20"/>
          <w:szCs w:val="20"/>
        </w:rPr>
        <w:t>soponudnike</w:t>
      </w:r>
      <w:proofErr w:type="spellEnd"/>
      <w:r w:rsidRPr="00E17C53">
        <w:rPr>
          <w:rFonts w:ascii="Arial" w:hAnsi="Arial" w:cs="Arial"/>
          <w:color w:val="000000"/>
          <w:sz w:val="20"/>
          <w:szCs w:val="20"/>
        </w:rPr>
        <w:t xml:space="preserve"> obstajajo navedeni razlogi za izključitev</w:t>
      </w:r>
      <w:r w:rsidR="00F64B6F" w:rsidRPr="00E17C53">
        <w:rPr>
          <w:rFonts w:ascii="Arial" w:hAnsi="Arial" w:cs="Arial"/>
          <w:color w:val="000000"/>
          <w:sz w:val="20"/>
          <w:szCs w:val="20"/>
        </w:rPr>
        <w:t xml:space="preserve">. </w:t>
      </w:r>
    </w:p>
    <w:p w14:paraId="349802BD" w14:textId="77777777" w:rsidR="006E1182" w:rsidRPr="00E17C53" w:rsidRDefault="006E1182" w:rsidP="00FB7DD3">
      <w:pPr>
        <w:autoSpaceDE w:val="0"/>
        <w:autoSpaceDN w:val="0"/>
        <w:adjustRightInd w:val="0"/>
        <w:spacing w:line="260" w:lineRule="atLeast"/>
        <w:jc w:val="both"/>
        <w:rPr>
          <w:rFonts w:ascii="Arial" w:hAnsi="Arial" w:cs="Arial"/>
          <w:color w:val="000000"/>
          <w:sz w:val="20"/>
          <w:szCs w:val="20"/>
        </w:rPr>
      </w:pPr>
    </w:p>
    <w:p w14:paraId="1BEAD859" w14:textId="332B808C"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E17C53">
        <w:rPr>
          <w:rFonts w:ascii="Arial" w:hAnsi="Arial" w:cs="Arial"/>
          <w:sz w:val="20"/>
          <w:szCs w:val="20"/>
          <w:lang w:eastAsia="en-US"/>
        </w:rPr>
        <w:t xml:space="preserve">1, </w:t>
      </w:r>
      <w:r w:rsidRPr="00E17C53">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E17C53" w:rsidRDefault="003E176C" w:rsidP="00FB7DD3">
      <w:pPr>
        <w:spacing w:line="260" w:lineRule="atLeast"/>
        <w:jc w:val="both"/>
        <w:rPr>
          <w:rFonts w:ascii="Arial" w:hAnsi="Arial" w:cs="Arial"/>
          <w:b/>
          <w:sz w:val="20"/>
          <w:szCs w:val="20"/>
          <w:lang w:eastAsia="en-US"/>
        </w:rPr>
      </w:pPr>
    </w:p>
    <w:p w14:paraId="7EB244EE" w14:textId="77777777" w:rsidR="004B534E" w:rsidRPr="00501FCF" w:rsidRDefault="004B534E" w:rsidP="004B534E">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Navodila v zvezi s preverjanjem kazenske evidence (točka 1 razlogov za izključitev):</w:t>
      </w:r>
    </w:p>
    <w:p w14:paraId="180B5214" w14:textId="77777777" w:rsidR="004B534E" w:rsidRPr="00501FCF" w:rsidRDefault="004B534E" w:rsidP="004B534E">
      <w:pPr>
        <w:spacing w:line="260" w:lineRule="atLeast"/>
        <w:jc w:val="both"/>
        <w:rPr>
          <w:rFonts w:ascii="Arial" w:hAnsi="Arial" w:cs="Arial"/>
          <w:b/>
          <w:bCs/>
          <w:noProof/>
          <w:sz w:val="20"/>
          <w:szCs w:val="20"/>
          <w:lang w:eastAsia="en-US"/>
        </w:rPr>
      </w:pPr>
    </w:p>
    <w:p w14:paraId="0558873C" w14:textId="77777777" w:rsidR="004B534E" w:rsidRPr="00501FCF" w:rsidRDefault="004B534E" w:rsidP="004B534E">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V RS</w:t>
      </w:r>
    </w:p>
    <w:p w14:paraId="3048C497" w14:textId="1CB50F17" w:rsidR="004B534E" w:rsidRPr="00501FCF" w:rsidRDefault="004B534E" w:rsidP="004B534E">
      <w:pPr>
        <w:suppressAutoHyphens/>
        <w:spacing w:before="120" w:after="120" w:line="260" w:lineRule="atLeast"/>
        <w:jc w:val="both"/>
        <w:rPr>
          <w:rFonts w:ascii="Arial" w:hAnsi="Arial" w:cs="Arial"/>
          <w:b/>
          <w:bCs/>
          <w:noProof/>
          <w:sz w:val="20"/>
          <w:szCs w:val="20"/>
          <w:lang w:eastAsia="ar-SA"/>
        </w:rPr>
      </w:pPr>
      <w:r w:rsidRPr="7F5DFAE6">
        <w:rPr>
          <w:rFonts w:ascii="Arial" w:hAnsi="Arial" w:cs="Arial"/>
          <w:noProof/>
          <w:sz w:val="20"/>
          <w:szCs w:val="20"/>
        </w:rPr>
        <w:t xml:space="preserve">Zaželeno je, da vsi gospodarski subjekti s sedežem v RS, ki nastopajo v ponudbi (ponudniki, </w:t>
      </w:r>
      <w:r w:rsidR="00C25CE1">
        <w:rPr>
          <w:rFonts w:ascii="Arial" w:hAnsi="Arial" w:cs="Arial"/>
          <w:noProof/>
          <w:sz w:val="20"/>
          <w:szCs w:val="20"/>
        </w:rPr>
        <w:t>partnerji v skupni ponudbi</w:t>
      </w:r>
      <w:r w:rsidR="00C25CE1" w:rsidRPr="7F5DFAE6">
        <w:rPr>
          <w:rFonts w:ascii="Arial" w:hAnsi="Arial" w:cs="Arial"/>
          <w:noProof/>
          <w:sz w:val="20"/>
          <w:szCs w:val="20"/>
        </w:rPr>
        <w:t xml:space="preserve"> </w:t>
      </w:r>
      <w:r w:rsidRPr="7F5DFAE6">
        <w:rPr>
          <w:rFonts w:ascii="Arial" w:hAnsi="Arial" w:cs="Arial"/>
          <w:noProof/>
          <w:sz w:val="20"/>
          <w:szCs w:val="20"/>
        </w:rPr>
        <w:t xml:space="preserve">in podizvajalci), že v ponudbi predložijo potrdila iz Kazenske evidence RS, ki ne smejo biti starejša od 4 mesecev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pravne osebe in za </w:t>
      </w:r>
      <w:r w:rsidRPr="7F5DFAE6">
        <w:rPr>
          <w:rFonts w:ascii="Arial" w:hAnsi="Arial" w:cs="Arial"/>
          <w:b/>
          <w:bCs/>
          <w:noProof/>
          <w:sz w:val="20"/>
          <w:szCs w:val="20"/>
        </w:rPr>
        <w:t>vse osebe</w:t>
      </w:r>
      <w:r w:rsidRPr="7F5DFAE6">
        <w:rPr>
          <w:rFonts w:ascii="Arial" w:hAnsi="Arial" w:cs="Arial"/>
          <w:noProof/>
          <w:sz w:val="20"/>
          <w:szCs w:val="20"/>
        </w:rPr>
        <w:t xml:space="preserve">, ki so članice upravnega, vodstvenega ali nadzornega organa gospodarskega subjekta, ali ki imajo pooblastila za njegovo zastopanje ali odločanje ali nadzor v njem (1. odstavek 75. člena ZJN-3). Če ta potrdila ne bodo predložena že v ponudbi, bo naročnik 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vse fizične osebe</w:t>
      </w:r>
      <w:r w:rsidRPr="7F5DFAE6">
        <w:rPr>
          <w:rFonts w:ascii="Arial" w:hAnsi="Arial" w:cs="Arial"/>
          <w:noProof/>
          <w:sz w:val="20"/>
          <w:szCs w:val="20"/>
        </w:rPr>
        <w:t xml:space="preserve">, ki so članice upravnega, vodstvenega ali nadzornega organa gospodarskega subjekta, ali ki imajo pooblastila za njegovo zastopanje ali odločanje ali nadzor v njem, izpolnjevanje pogojev preveril najkasneje v 90 dneh po roku za oddajo ponudb. </w:t>
      </w:r>
      <w:r w:rsidRPr="7F5DFAE6">
        <w:rPr>
          <w:rFonts w:ascii="Arial" w:hAnsi="Arial" w:cs="Arial"/>
          <w:b/>
          <w:bCs/>
          <w:noProof/>
          <w:sz w:val="20"/>
          <w:szCs w:val="20"/>
        </w:rPr>
        <w:t xml:space="preserve">Zato prosimo, da v ESPD obrazec pri navedbi zastopnikov gospodarskega subjekta (fizičnih oseb) navedete njihove EMŠO številke. </w:t>
      </w:r>
    </w:p>
    <w:p w14:paraId="72AAACBE" w14:textId="77777777" w:rsidR="004B534E" w:rsidRPr="00501FCF" w:rsidRDefault="004B534E" w:rsidP="004B534E">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IZVEN RS</w:t>
      </w:r>
    </w:p>
    <w:p w14:paraId="18B1F7B3" w14:textId="6B25820A" w:rsidR="004B534E" w:rsidRPr="00501FCF" w:rsidRDefault="004B534E" w:rsidP="004B534E">
      <w:pPr>
        <w:suppressAutoHyphens/>
        <w:spacing w:before="120" w:after="120" w:line="260" w:lineRule="atLeast"/>
        <w:jc w:val="both"/>
        <w:rPr>
          <w:rFonts w:ascii="Arial" w:hAnsi="Arial" w:cs="Arial"/>
          <w:noProof/>
          <w:sz w:val="20"/>
          <w:szCs w:val="20"/>
          <w:lang w:eastAsia="ar-SA"/>
        </w:rPr>
      </w:pPr>
      <w:r w:rsidRPr="7F5DFAE6">
        <w:rPr>
          <w:rFonts w:ascii="Arial" w:hAnsi="Arial" w:cs="Arial"/>
          <w:noProof/>
          <w:sz w:val="20"/>
          <w:szCs w:val="20"/>
        </w:rPr>
        <w:t xml:space="preserve">Zaželeno je, da vsi gospodarski subjekti s sedežem izven RS, ki nastopajo v ponudbi (ponudniki, </w:t>
      </w:r>
      <w:r w:rsidR="00C25CE1">
        <w:rPr>
          <w:rFonts w:ascii="Arial" w:hAnsi="Arial" w:cs="Arial"/>
          <w:noProof/>
          <w:sz w:val="20"/>
          <w:szCs w:val="20"/>
        </w:rPr>
        <w:t>parnerji v skupni ponudbi</w:t>
      </w:r>
      <w:r w:rsidR="00C25CE1" w:rsidRPr="7F5DFAE6">
        <w:rPr>
          <w:rFonts w:ascii="Arial" w:hAnsi="Arial" w:cs="Arial"/>
          <w:noProof/>
          <w:sz w:val="20"/>
          <w:szCs w:val="20"/>
        </w:rPr>
        <w:t xml:space="preserve"> </w:t>
      </w:r>
      <w:r w:rsidRPr="7F5DFAE6">
        <w:rPr>
          <w:rFonts w:ascii="Arial" w:hAnsi="Arial" w:cs="Arial"/>
          <w:noProof/>
          <w:sz w:val="20"/>
          <w:szCs w:val="20"/>
        </w:rPr>
        <w:t xml:space="preserve">in podizvajalci), že v ponudbi predložijo potrdila iz uradnih evidenc v matični državi (oziroma druga dokazila, skladno z določili 77. člena ZJN-3) o neobstoju razlogov za izključitev iz točke 1, ki ne smejo biti starejša od 4 mesecev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vse fizične osebe</w:t>
      </w:r>
      <w:r w:rsidRPr="7F5DFAE6">
        <w:rPr>
          <w:rFonts w:ascii="Arial" w:hAnsi="Arial" w:cs="Arial"/>
          <w:noProof/>
          <w:sz w:val="20"/>
          <w:szCs w:val="20"/>
        </w:rPr>
        <w:t xml:space="preserve">, ki so članice upravnega, vodstvenega ali nadzornega organa gospodarskega subjekta, ali ki imajo pooblastila za njegovo zastopanje ali odločanje ali nadzor v njem (1. odstavek 75. člena ZJN-3). Če ta potrdila ne bodo predložena že v ponudbi, si naročnik pridržuje pravico zahtevati ta potrdila v fazi preverjanja ponudb. Ta potrdila, ki jih bo naročnik zahteval v fazi preverjanja ponudb, pa bodo morala izkazati stanje, vezano na datume znotraj 4 mesecev pred oziroma 90 dni po roku za oddajo ponudb. </w:t>
      </w:r>
    </w:p>
    <w:tbl>
      <w:tblPr>
        <w:tblW w:w="9351" w:type="dxa"/>
        <w:tblLook w:val="01E0" w:firstRow="1" w:lastRow="1" w:firstColumn="1" w:lastColumn="1" w:noHBand="0" w:noVBand="0"/>
      </w:tblPr>
      <w:tblGrid>
        <w:gridCol w:w="9351"/>
      </w:tblGrid>
      <w:tr w:rsidR="004B534E" w:rsidRPr="00501FCF" w14:paraId="6AF38FCD" w14:textId="77777777" w:rsidTr="0001644A">
        <w:tc>
          <w:tcPr>
            <w:tcW w:w="9351" w:type="dxa"/>
            <w:tcBorders>
              <w:top w:val="single" w:sz="4" w:space="0" w:color="auto"/>
              <w:left w:val="single" w:sz="4" w:space="0" w:color="auto"/>
              <w:bottom w:val="single" w:sz="4" w:space="0" w:color="auto"/>
              <w:right w:val="single" w:sz="4" w:space="0" w:color="auto"/>
            </w:tcBorders>
          </w:tcPr>
          <w:p w14:paraId="7E785F79" w14:textId="77777777" w:rsidR="004B534E" w:rsidRPr="00501FCF" w:rsidRDefault="004B534E" w:rsidP="00560202">
            <w:pPr>
              <w:spacing w:line="260" w:lineRule="atLeast"/>
              <w:jc w:val="both"/>
              <w:rPr>
                <w:rFonts w:ascii="Arial" w:hAnsi="Arial" w:cs="Arial"/>
                <w:sz w:val="20"/>
                <w:szCs w:val="20"/>
              </w:rPr>
            </w:pPr>
            <w:r w:rsidRPr="5BD2FF2F">
              <w:rPr>
                <w:rFonts w:ascii="Arial" w:hAnsi="Arial" w:cs="Arial"/>
                <w:b/>
                <w:sz w:val="20"/>
                <w:szCs w:val="20"/>
              </w:rPr>
              <w:t xml:space="preserve">DOKAZILO: </w:t>
            </w:r>
            <w:r w:rsidRPr="5BD2FF2F">
              <w:rPr>
                <w:rFonts w:ascii="Arial" w:hAnsi="Arial" w:cs="Arial"/>
                <w:sz w:val="20"/>
                <w:szCs w:val="20"/>
              </w:rPr>
              <w:t xml:space="preserve">ESPD obrazec za vsak posamezen gospodarski subjekt z navedbo gospodarskih subjektov in njihovih zastopnikov z EMŠO številkami ali potrdila iz KE </w:t>
            </w:r>
          </w:p>
        </w:tc>
      </w:tr>
    </w:tbl>
    <w:p w14:paraId="1CE0AC94" w14:textId="77777777" w:rsidR="004B534E" w:rsidRPr="00201BC3" w:rsidRDefault="004B534E" w:rsidP="004B534E">
      <w:pPr>
        <w:spacing w:line="260" w:lineRule="atLeast"/>
        <w:jc w:val="both"/>
        <w:rPr>
          <w:rFonts w:ascii="Arial" w:hAnsi="Arial" w:cs="Arial"/>
          <w:b/>
          <w:bCs/>
          <w:noProof/>
          <w:sz w:val="20"/>
          <w:szCs w:val="20"/>
          <w:lang w:eastAsia="en-US"/>
        </w:rPr>
      </w:pPr>
    </w:p>
    <w:p w14:paraId="72495C0A" w14:textId="77777777" w:rsidR="004B534E" w:rsidRPr="00501FCF" w:rsidRDefault="004B534E" w:rsidP="004B534E">
      <w:pPr>
        <w:spacing w:line="260" w:lineRule="atLeast"/>
        <w:jc w:val="both"/>
        <w:rPr>
          <w:rFonts w:ascii="Arial" w:hAnsi="Arial" w:cs="Arial"/>
          <w:b/>
          <w:sz w:val="20"/>
          <w:szCs w:val="20"/>
          <w:lang w:eastAsia="en-US"/>
        </w:rPr>
      </w:pPr>
      <w:r w:rsidRPr="5BD2FF2F">
        <w:rPr>
          <w:rFonts w:ascii="Arial" w:hAnsi="Arial" w:cs="Arial"/>
          <w:b/>
          <w:sz w:val="20"/>
          <w:szCs w:val="20"/>
        </w:rPr>
        <w:t>3.2. Pogoji za sodelovanje (76. člen ZJN-3)</w:t>
      </w:r>
    </w:p>
    <w:p w14:paraId="035CE745" w14:textId="77777777" w:rsidR="004B534E" w:rsidRPr="00201BC3" w:rsidRDefault="004B534E" w:rsidP="004B534E">
      <w:pPr>
        <w:spacing w:line="260" w:lineRule="atLeast"/>
        <w:jc w:val="both"/>
        <w:rPr>
          <w:rFonts w:ascii="Arial" w:hAnsi="Arial" w:cs="Arial"/>
          <w:b/>
          <w:bCs/>
          <w:noProof/>
          <w:sz w:val="20"/>
          <w:szCs w:val="20"/>
          <w:lang w:eastAsia="en-US"/>
        </w:rPr>
      </w:pPr>
    </w:p>
    <w:p w14:paraId="1E20EA75" w14:textId="77777777" w:rsidR="004B534E" w:rsidRPr="00501FCF" w:rsidRDefault="004B534E" w:rsidP="004B534E">
      <w:pPr>
        <w:spacing w:line="260" w:lineRule="atLeast"/>
        <w:jc w:val="both"/>
        <w:rPr>
          <w:rFonts w:ascii="Arial" w:hAnsi="Arial" w:cs="Arial"/>
          <w:b/>
          <w:sz w:val="20"/>
          <w:szCs w:val="20"/>
          <w:lang w:eastAsia="en-US"/>
        </w:rPr>
      </w:pPr>
      <w:r w:rsidRPr="5BD2FF2F">
        <w:rPr>
          <w:rFonts w:ascii="Arial" w:hAnsi="Arial" w:cs="Arial"/>
          <w:b/>
          <w:sz w:val="20"/>
          <w:szCs w:val="20"/>
        </w:rPr>
        <w:t>3.2.1 Ustreznost za opravljanje poklicne dejavnosti</w:t>
      </w:r>
    </w:p>
    <w:p w14:paraId="6FCF3A4E" w14:textId="77777777" w:rsidR="004B534E" w:rsidRPr="00501FCF" w:rsidRDefault="004B534E" w:rsidP="004B534E">
      <w:pPr>
        <w:spacing w:line="260" w:lineRule="atLeast"/>
        <w:jc w:val="both"/>
        <w:rPr>
          <w:rFonts w:ascii="Arial" w:hAnsi="Arial" w:cs="Arial"/>
          <w:sz w:val="20"/>
          <w:szCs w:val="20"/>
          <w:lang w:eastAsia="en-US"/>
        </w:rPr>
      </w:pPr>
      <w:r w:rsidRPr="5BD2FF2F">
        <w:rPr>
          <w:rFonts w:ascii="Arial" w:hAnsi="Arial" w:cs="Arial"/>
          <w:sz w:val="20"/>
          <w:szCs w:val="20"/>
        </w:rPr>
        <w:t>Vsak gospodarski subjekt, ki nastopa v ponudbi, mora biti pri pristojnem organu registriran za opravljanje dejavnosti, ki jo prevzema v ponudbi.</w:t>
      </w:r>
    </w:p>
    <w:p w14:paraId="7BFCBE30" w14:textId="77777777" w:rsidR="004B534E" w:rsidRPr="00232977" w:rsidRDefault="004B534E" w:rsidP="004B534E">
      <w:pPr>
        <w:spacing w:line="260" w:lineRule="atLeast"/>
        <w:jc w:val="both"/>
        <w:rPr>
          <w:rFonts w:ascii="Arial" w:hAnsi="Arial" w:cs="Arial"/>
          <w:sz w:val="20"/>
          <w:szCs w:val="20"/>
          <w:lang w:eastAsia="en-US"/>
        </w:rPr>
      </w:pPr>
    </w:p>
    <w:p w14:paraId="2A194162" w14:textId="77777777" w:rsidR="004B534E" w:rsidRPr="00501FCF" w:rsidRDefault="004B534E" w:rsidP="0001644A">
      <w:pPr>
        <w:pBdr>
          <w:top w:val="single" w:sz="4" w:space="1" w:color="auto"/>
          <w:left w:val="single" w:sz="4" w:space="4" w:color="auto"/>
          <w:bottom w:val="single" w:sz="4" w:space="0" w:color="auto"/>
          <w:right w:val="single" w:sz="4" w:space="1"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Pr="5BD2FF2F">
        <w:rPr>
          <w:rFonts w:ascii="Arial" w:hAnsi="Arial" w:cs="Arial"/>
          <w:sz w:val="20"/>
          <w:szCs w:val="20"/>
        </w:rPr>
        <w:t xml:space="preserve">ESPD obrazec za vsak posamezen gospodarski subjekt - del IV, oddelek A </w:t>
      </w:r>
    </w:p>
    <w:p w14:paraId="5190ED0D" w14:textId="77777777" w:rsidR="000470EA" w:rsidRPr="00E17C53" w:rsidRDefault="000470EA" w:rsidP="00FB7DD3">
      <w:pPr>
        <w:spacing w:line="260" w:lineRule="atLeast"/>
        <w:jc w:val="both"/>
        <w:rPr>
          <w:rFonts w:ascii="Arial" w:hAnsi="Arial" w:cs="Arial"/>
          <w:sz w:val="20"/>
          <w:lang w:eastAsia="en-US"/>
        </w:rPr>
      </w:pPr>
    </w:p>
    <w:p w14:paraId="3FE2FDB0" w14:textId="77777777" w:rsidR="0075039D" w:rsidRPr="00E17C53" w:rsidRDefault="00B12DC7" w:rsidP="00FB7DD3">
      <w:pPr>
        <w:spacing w:line="260" w:lineRule="atLeast"/>
        <w:jc w:val="both"/>
        <w:rPr>
          <w:rFonts w:ascii="Arial" w:hAnsi="Arial" w:cs="Arial"/>
          <w:b/>
          <w:sz w:val="20"/>
          <w:szCs w:val="20"/>
          <w:lang w:eastAsia="en-US"/>
        </w:rPr>
      </w:pPr>
      <w:bookmarkStart w:id="123" w:name="_Toc156997257"/>
      <w:r w:rsidRPr="00E17C53">
        <w:rPr>
          <w:rFonts w:ascii="Arial" w:hAnsi="Arial" w:cs="Arial"/>
          <w:b/>
          <w:sz w:val="20"/>
          <w:szCs w:val="20"/>
          <w:lang w:eastAsia="en-US"/>
        </w:rPr>
        <w:t>3.2.</w:t>
      </w:r>
      <w:r w:rsidR="000470EA" w:rsidRPr="00E17C53">
        <w:rPr>
          <w:rFonts w:ascii="Arial" w:hAnsi="Arial" w:cs="Arial"/>
          <w:b/>
          <w:sz w:val="20"/>
          <w:szCs w:val="20"/>
          <w:lang w:eastAsia="en-US"/>
        </w:rPr>
        <w:t>2</w:t>
      </w:r>
      <w:r w:rsidR="0075039D" w:rsidRPr="00E17C53">
        <w:rPr>
          <w:rFonts w:ascii="Arial" w:hAnsi="Arial" w:cs="Arial"/>
          <w:b/>
          <w:sz w:val="20"/>
          <w:szCs w:val="20"/>
          <w:lang w:eastAsia="en-US"/>
        </w:rPr>
        <w:t xml:space="preserve"> Ekonomski in finančni položaj (76. člen ZJN-3)</w:t>
      </w:r>
      <w:bookmarkEnd w:id="123"/>
    </w:p>
    <w:p w14:paraId="022B2D58"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E17C53" w:rsidRDefault="0075039D" w:rsidP="00FB7DD3">
      <w:pPr>
        <w:spacing w:line="260" w:lineRule="atLeast"/>
        <w:jc w:val="both"/>
        <w:rPr>
          <w:rFonts w:ascii="Arial" w:hAnsi="Arial" w:cs="Arial"/>
          <w:sz w:val="20"/>
          <w:szCs w:val="20"/>
          <w:lang w:eastAsia="en-US"/>
        </w:rPr>
      </w:pPr>
    </w:p>
    <w:p w14:paraId="633DA514" w14:textId="41942977" w:rsidR="008A0916" w:rsidRPr="00E17C53" w:rsidRDefault="0075039D" w:rsidP="00FB7DD3">
      <w:pPr>
        <w:spacing w:line="260" w:lineRule="atLeast"/>
        <w:jc w:val="both"/>
        <w:rPr>
          <w:rFonts w:ascii="Arial" w:hAnsi="Arial"/>
          <w:sz w:val="20"/>
          <w:lang w:eastAsia="en-US"/>
        </w:rPr>
      </w:pPr>
      <w:r w:rsidRPr="00E17C53">
        <w:rPr>
          <w:rFonts w:ascii="Arial" w:hAnsi="Arial"/>
          <w:sz w:val="20"/>
          <w:lang w:eastAsia="en-US"/>
        </w:rPr>
        <w:lastRenderedPageBreak/>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E17C53" w:rsidRDefault="001C4981" w:rsidP="00FB7DD3">
      <w:pPr>
        <w:spacing w:line="260" w:lineRule="atLeast"/>
        <w:jc w:val="both"/>
        <w:rPr>
          <w:rFonts w:ascii="Arial" w:hAnsi="Arial"/>
          <w:sz w:val="20"/>
          <w:lang w:eastAsia="en-US"/>
        </w:rPr>
      </w:pPr>
    </w:p>
    <w:p w14:paraId="55DB217A" w14:textId="3285AFF0" w:rsidR="001443A5" w:rsidRPr="00E17C53"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DOKAZILO: </w:t>
      </w:r>
      <w:r w:rsidR="0005325C" w:rsidRPr="0005325C">
        <w:rPr>
          <w:rFonts w:ascii="Arial" w:hAnsi="Arial" w:cs="Arial"/>
          <w:bCs/>
          <w:sz w:val="20"/>
          <w:lang w:eastAsia="en-US"/>
        </w:rPr>
        <w:t xml:space="preserve">Izjava na obrazcu </w:t>
      </w:r>
      <w:r w:rsidR="00676FDE">
        <w:rPr>
          <w:rFonts w:ascii="Arial" w:hAnsi="Arial" w:cs="Arial"/>
          <w:bCs/>
          <w:sz w:val="20"/>
          <w:lang w:eastAsia="en-US"/>
        </w:rPr>
        <w:t>7</w:t>
      </w:r>
    </w:p>
    <w:p w14:paraId="52A021B5"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E17C53"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A68A856" w14:textId="77777777" w:rsidR="00C02B0B" w:rsidRDefault="00C02B0B" w:rsidP="009A5BA7">
      <w:pPr>
        <w:spacing w:line="260" w:lineRule="atLeast"/>
        <w:jc w:val="both"/>
        <w:rPr>
          <w:rFonts w:ascii="Arial" w:hAnsi="Arial" w:cs="Arial"/>
          <w:b/>
          <w:bCs/>
          <w:sz w:val="20"/>
          <w:szCs w:val="20"/>
          <w:lang w:eastAsia="en-US"/>
        </w:rPr>
      </w:pPr>
    </w:p>
    <w:p w14:paraId="3493D8B8" w14:textId="7274EB02" w:rsidR="0075039D" w:rsidRPr="00FE537C" w:rsidRDefault="00B12DC7" w:rsidP="009A5BA7">
      <w:pPr>
        <w:spacing w:line="260" w:lineRule="atLeast"/>
        <w:jc w:val="both"/>
        <w:rPr>
          <w:rFonts w:ascii="Arial" w:hAnsi="Arial" w:cs="Arial"/>
          <w:b/>
          <w:bCs/>
          <w:sz w:val="20"/>
          <w:szCs w:val="20"/>
          <w:lang w:eastAsia="en-US"/>
        </w:rPr>
      </w:pPr>
      <w:r w:rsidRPr="00FE537C">
        <w:rPr>
          <w:rFonts w:ascii="Arial" w:hAnsi="Arial" w:cs="Arial"/>
          <w:b/>
          <w:bCs/>
          <w:sz w:val="20"/>
          <w:szCs w:val="20"/>
          <w:lang w:eastAsia="en-US"/>
        </w:rPr>
        <w:t>3.2.</w:t>
      </w:r>
      <w:r w:rsidR="000470EA" w:rsidRPr="00FE537C">
        <w:rPr>
          <w:rFonts w:ascii="Arial" w:hAnsi="Arial" w:cs="Arial"/>
          <w:b/>
          <w:bCs/>
          <w:sz w:val="20"/>
          <w:szCs w:val="20"/>
          <w:lang w:eastAsia="en-US"/>
        </w:rPr>
        <w:t>3</w:t>
      </w:r>
      <w:r w:rsidR="00751283" w:rsidRPr="00FE537C">
        <w:rPr>
          <w:rFonts w:ascii="Arial" w:hAnsi="Arial" w:cs="Arial"/>
          <w:b/>
          <w:bCs/>
          <w:sz w:val="20"/>
          <w:szCs w:val="20"/>
          <w:lang w:eastAsia="en-US"/>
        </w:rPr>
        <w:t xml:space="preserve"> Tehnična</w:t>
      </w:r>
      <w:r w:rsidR="00171667" w:rsidRPr="00FE537C">
        <w:rPr>
          <w:rFonts w:ascii="Arial" w:hAnsi="Arial" w:cs="Arial"/>
          <w:b/>
          <w:bCs/>
          <w:sz w:val="20"/>
          <w:szCs w:val="20"/>
          <w:lang w:eastAsia="en-US"/>
        </w:rPr>
        <w:t xml:space="preserve"> in kadrovska</w:t>
      </w:r>
      <w:r w:rsidR="00751283" w:rsidRPr="00FE537C">
        <w:rPr>
          <w:rFonts w:ascii="Arial" w:hAnsi="Arial" w:cs="Arial"/>
          <w:b/>
          <w:bCs/>
          <w:sz w:val="20"/>
          <w:szCs w:val="20"/>
          <w:lang w:eastAsia="en-US"/>
        </w:rPr>
        <w:t xml:space="preserve"> sposobnost</w:t>
      </w:r>
    </w:p>
    <w:p w14:paraId="26EDCCC8" w14:textId="77777777" w:rsidR="00751283" w:rsidRPr="00E17C53" w:rsidRDefault="00751283" w:rsidP="009A5BA7">
      <w:pPr>
        <w:spacing w:line="260" w:lineRule="atLeast"/>
        <w:jc w:val="both"/>
        <w:rPr>
          <w:rFonts w:ascii="Arial" w:hAnsi="Arial" w:cs="Arial"/>
          <w:sz w:val="20"/>
          <w:szCs w:val="20"/>
          <w:lang w:eastAsia="en-US"/>
        </w:rPr>
      </w:pPr>
    </w:p>
    <w:p w14:paraId="0BD5E881" w14:textId="77777777" w:rsidR="00751283" w:rsidRPr="00253843" w:rsidRDefault="00BB1FC7" w:rsidP="00303BF0">
      <w:pPr>
        <w:spacing w:line="260" w:lineRule="atLeast"/>
        <w:jc w:val="both"/>
        <w:rPr>
          <w:rFonts w:ascii="Arial" w:hAnsi="Arial" w:cs="Arial"/>
          <w:b/>
          <w:bCs/>
          <w:sz w:val="20"/>
          <w:szCs w:val="20"/>
          <w:lang w:eastAsia="en-US"/>
        </w:rPr>
      </w:pPr>
      <w:bookmarkStart w:id="124" w:name="_Hlk221882123"/>
      <w:r w:rsidRPr="00253843">
        <w:rPr>
          <w:rFonts w:ascii="Arial" w:hAnsi="Arial" w:cs="Arial"/>
          <w:b/>
          <w:bCs/>
          <w:sz w:val="20"/>
          <w:szCs w:val="20"/>
          <w:lang w:eastAsia="en-US"/>
        </w:rPr>
        <w:t>3.2.3.</w:t>
      </w:r>
      <w:r w:rsidR="007E64A7" w:rsidRPr="00253843">
        <w:rPr>
          <w:rFonts w:ascii="Arial" w:hAnsi="Arial" w:cs="Arial"/>
          <w:b/>
          <w:bCs/>
          <w:sz w:val="20"/>
          <w:szCs w:val="20"/>
          <w:lang w:eastAsia="en-US"/>
        </w:rPr>
        <w:t xml:space="preserve">1 </w:t>
      </w:r>
      <w:r w:rsidR="00751283" w:rsidRPr="00253843">
        <w:rPr>
          <w:rFonts w:ascii="Arial" w:hAnsi="Arial" w:cs="Arial"/>
          <w:b/>
          <w:bCs/>
          <w:sz w:val="20"/>
          <w:szCs w:val="20"/>
          <w:lang w:eastAsia="en-US"/>
        </w:rPr>
        <w:t>Seznam zahtevanih referenčnih poslov (tehnična sposobnost)</w:t>
      </w:r>
    </w:p>
    <w:p w14:paraId="28455A28" w14:textId="77777777" w:rsidR="007704CF" w:rsidRPr="00253843" w:rsidRDefault="007704CF" w:rsidP="007704CF">
      <w:pPr>
        <w:autoSpaceDE w:val="0"/>
        <w:autoSpaceDN w:val="0"/>
        <w:adjustRightInd w:val="0"/>
        <w:spacing w:line="260" w:lineRule="atLeast"/>
        <w:jc w:val="both"/>
        <w:rPr>
          <w:rFonts w:ascii="Arial" w:hAnsi="Arial" w:cs="Arial"/>
          <w:color w:val="000000"/>
          <w:sz w:val="20"/>
          <w:szCs w:val="20"/>
        </w:rPr>
      </w:pPr>
    </w:p>
    <w:p w14:paraId="0A0C856D" w14:textId="73A8772A" w:rsidR="00632F96" w:rsidRDefault="00DE4D8A" w:rsidP="00FC5513">
      <w:pPr>
        <w:autoSpaceDE w:val="0"/>
        <w:autoSpaceDN w:val="0"/>
        <w:adjustRightInd w:val="0"/>
        <w:spacing w:line="260" w:lineRule="atLeast"/>
        <w:jc w:val="both"/>
        <w:rPr>
          <w:rFonts w:ascii="Arial" w:hAnsi="Arial" w:cs="Arial"/>
          <w:color w:val="000000"/>
          <w:sz w:val="20"/>
          <w:szCs w:val="20"/>
        </w:rPr>
      </w:pPr>
      <w:r w:rsidRPr="0021119D">
        <w:rPr>
          <w:rFonts w:ascii="Arial" w:hAnsi="Arial" w:cs="Arial"/>
          <w:b/>
          <w:bCs/>
          <w:color w:val="000000"/>
          <w:sz w:val="20"/>
          <w:szCs w:val="20"/>
        </w:rPr>
        <w:t xml:space="preserve">Ponudnik </w:t>
      </w:r>
      <w:r w:rsidRPr="0021119D">
        <w:rPr>
          <w:rFonts w:ascii="Arial" w:hAnsi="Arial" w:cs="Arial"/>
          <w:color w:val="000000"/>
          <w:sz w:val="20"/>
          <w:szCs w:val="20"/>
        </w:rPr>
        <w:t xml:space="preserve">mora izkazati, da je </w:t>
      </w:r>
      <w:r w:rsidR="00632F96" w:rsidRPr="006D1C01">
        <w:rPr>
          <w:rFonts w:ascii="Arial" w:hAnsi="Arial" w:cs="Arial"/>
          <w:color w:val="000000"/>
          <w:sz w:val="20"/>
          <w:szCs w:val="20"/>
        </w:rPr>
        <w:t xml:space="preserve">kot glavni izvajalec ali partner </w:t>
      </w:r>
      <w:r w:rsidR="00632F96">
        <w:rPr>
          <w:rFonts w:ascii="Arial" w:hAnsi="Arial" w:cs="Arial"/>
          <w:color w:val="000000"/>
          <w:sz w:val="20"/>
          <w:szCs w:val="20"/>
        </w:rPr>
        <w:t>v skupn</w:t>
      </w:r>
      <w:r w:rsidR="007C5360">
        <w:rPr>
          <w:rFonts w:ascii="Arial" w:hAnsi="Arial" w:cs="Arial"/>
          <w:color w:val="000000"/>
          <w:sz w:val="20"/>
          <w:szCs w:val="20"/>
        </w:rPr>
        <w:t>i</w:t>
      </w:r>
      <w:r w:rsidR="00632F96">
        <w:rPr>
          <w:rFonts w:ascii="Arial" w:hAnsi="Arial" w:cs="Arial"/>
          <w:color w:val="000000"/>
          <w:sz w:val="20"/>
          <w:szCs w:val="20"/>
        </w:rPr>
        <w:t xml:space="preserve"> </w:t>
      </w:r>
      <w:r w:rsidR="007C5360">
        <w:rPr>
          <w:rFonts w:ascii="Arial" w:hAnsi="Arial" w:cs="Arial"/>
          <w:color w:val="000000"/>
          <w:sz w:val="20"/>
          <w:szCs w:val="20"/>
        </w:rPr>
        <w:t>ponudbi</w:t>
      </w:r>
      <w:r w:rsidR="00632F96">
        <w:rPr>
          <w:rFonts w:ascii="Arial" w:hAnsi="Arial" w:cs="Arial"/>
          <w:color w:val="000000"/>
          <w:sz w:val="20"/>
          <w:szCs w:val="20"/>
        </w:rPr>
        <w:t xml:space="preserve"> ali podizvajalec, </w:t>
      </w:r>
      <w:r w:rsidRPr="0021119D">
        <w:rPr>
          <w:rFonts w:ascii="Arial" w:hAnsi="Arial" w:cs="Arial"/>
          <w:color w:val="000000"/>
          <w:sz w:val="20"/>
          <w:szCs w:val="20"/>
        </w:rPr>
        <w:t>v zadnjih</w:t>
      </w:r>
      <w:r w:rsidR="00456E80">
        <w:rPr>
          <w:rFonts w:ascii="Arial" w:hAnsi="Arial" w:cs="Arial"/>
          <w:color w:val="000000"/>
          <w:sz w:val="20"/>
          <w:szCs w:val="20"/>
        </w:rPr>
        <w:t xml:space="preserve"> desetih</w:t>
      </w:r>
      <w:r w:rsidR="00C01157" w:rsidRPr="0021119D">
        <w:rPr>
          <w:rFonts w:ascii="Arial" w:hAnsi="Arial" w:cs="Arial"/>
          <w:color w:val="000000"/>
          <w:sz w:val="20"/>
          <w:szCs w:val="20"/>
        </w:rPr>
        <w:t xml:space="preserve"> </w:t>
      </w:r>
      <w:r w:rsidR="00456E80">
        <w:rPr>
          <w:rFonts w:ascii="Arial" w:hAnsi="Arial" w:cs="Arial"/>
          <w:color w:val="000000"/>
          <w:sz w:val="20"/>
          <w:szCs w:val="20"/>
        </w:rPr>
        <w:t>(</w:t>
      </w:r>
      <w:r w:rsidR="00C01157" w:rsidRPr="0021119D">
        <w:rPr>
          <w:rFonts w:ascii="Arial" w:hAnsi="Arial" w:cs="Arial"/>
          <w:color w:val="000000"/>
          <w:sz w:val="20"/>
          <w:szCs w:val="20"/>
        </w:rPr>
        <w:t>10</w:t>
      </w:r>
      <w:r w:rsidR="00456E80">
        <w:rPr>
          <w:rFonts w:ascii="Arial" w:hAnsi="Arial" w:cs="Arial"/>
          <w:color w:val="000000"/>
          <w:sz w:val="20"/>
          <w:szCs w:val="20"/>
        </w:rPr>
        <w:t>)</w:t>
      </w:r>
      <w:r w:rsidRPr="0021119D">
        <w:rPr>
          <w:rFonts w:ascii="Arial" w:hAnsi="Arial" w:cs="Arial"/>
          <w:color w:val="000000"/>
          <w:sz w:val="20"/>
          <w:szCs w:val="20"/>
        </w:rPr>
        <w:t xml:space="preserve"> letih</w:t>
      </w:r>
      <w:r w:rsidR="00FC5513">
        <w:rPr>
          <w:rFonts w:ascii="Arial" w:hAnsi="Arial" w:cs="Arial"/>
          <w:color w:val="000000"/>
          <w:sz w:val="20"/>
          <w:szCs w:val="20"/>
        </w:rPr>
        <w:t>,</w:t>
      </w:r>
      <w:r w:rsidRPr="0021119D">
        <w:rPr>
          <w:rFonts w:ascii="Arial" w:hAnsi="Arial" w:cs="Arial"/>
          <w:color w:val="000000"/>
          <w:sz w:val="20"/>
          <w:szCs w:val="20"/>
        </w:rPr>
        <w:t xml:space="preserve"> </w:t>
      </w:r>
      <w:r w:rsidR="00FC5513" w:rsidRPr="00FC5513">
        <w:rPr>
          <w:rFonts w:ascii="Arial" w:hAnsi="Arial" w:cs="Arial"/>
          <w:color w:val="000000"/>
          <w:sz w:val="20"/>
          <w:szCs w:val="20"/>
        </w:rPr>
        <w:t>šteto od dneva objave obvestila o naročilu na Portalu javnih</w:t>
      </w:r>
      <w:r w:rsidR="00FC5513">
        <w:rPr>
          <w:rFonts w:ascii="Arial" w:hAnsi="Arial" w:cs="Arial"/>
          <w:color w:val="000000"/>
          <w:sz w:val="20"/>
          <w:szCs w:val="20"/>
        </w:rPr>
        <w:t xml:space="preserve"> </w:t>
      </w:r>
      <w:r w:rsidR="00FC5513" w:rsidRPr="00FC5513">
        <w:rPr>
          <w:rFonts w:ascii="Arial" w:hAnsi="Arial" w:cs="Arial"/>
          <w:color w:val="000000"/>
          <w:sz w:val="20"/>
          <w:szCs w:val="20"/>
        </w:rPr>
        <w:t>naročil</w:t>
      </w:r>
      <w:r w:rsidR="00FC5513">
        <w:rPr>
          <w:rFonts w:ascii="Arial" w:hAnsi="Arial" w:cs="Arial"/>
          <w:color w:val="000000"/>
          <w:sz w:val="20"/>
          <w:szCs w:val="20"/>
        </w:rPr>
        <w:t xml:space="preserve">, </w:t>
      </w:r>
      <w:r w:rsidRPr="0021119D">
        <w:rPr>
          <w:rFonts w:ascii="Arial" w:hAnsi="Arial" w:cs="Arial"/>
          <w:color w:val="000000"/>
          <w:sz w:val="20"/>
          <w:szCs w:val="20"/>
        </w:rPr>
        <w:t xml:space="preserve">uspešno </w:t>
      </w:r>
      <w:r w:rsidR="00632F96">
        <w:rPr>
          <w:rFonts w:ascii="Arial" w:hAnsi="Arial" w:cs="Arial"/>
          <w:color w:val="000000"/>
          <w:sz w:val="20"/>
          <w:szCs w:val="20"/>
        </w:rPr>
        <w:t>zaključil (kakovostno, v dogovorjenih rokih in v skladu s pogodbenimi obveznostmi):</w:t>
      </w:r>
    </w:p>
    <w:p w14:paraId="619668EC" w14:textId="77777777" w:rsidR="00632F96" w:rsidRDefault="00632F96" w:rsidP="00DE4D8A">
      <w:pPr>
        <w:autoSpaceDE w:val="0"/>
        <w:autoSpaceDN w:val="0"/>
        <w:adjustRightInd w:val="0"/>
        <w:spacing w:line="260" w:lineRule="atLeast"/>
        <w:jc w:val="both"/>
        <w:rPr>
          <w:rFonts w:ascii="Arial" w:hAnsi="Arial" w:cs="Arial"/>
          <w:color w:val="000000"/>
          <w:sz w:val="20"/>
          <w:szCs w:val="20"/>
        </w:rPr>
      </w:pPr>
    </w:p>
    <w:p w14:paraId="7C250180" w14:textId="36BB18DB" w:rsidR="00442702" w:rsidRPr="00CE4D91" w:rsidRDefault="00456E80" w:rsidP="00632F96">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CE4D91">
        <w:rPr>
          <w:rFonts w:ascii="Arial" w:eastAsia="Calibri" w:hAnsi="Arial" w:cs="Arial"/>
          <w:color w:val="000000"/>
          <w:sz w:val="20"/>
          <w:szCs w:val="20"/>
        </w:rPr>
        <w:t>dva</w:t>
      </w:r>
      <w:r w:rsidR="00DE4D8A" w:rsidRPr="00CE4D91">
        <w:rPr>
          <w:rFonts w:ascii="Arial" w:eastAsia="Calibri" w:hAnsi="Arial" w:cs="Arial"/>
          <w:color w:val="000000"/>
          <w:sz w:val="20"/>
          <w:szCs w:val="20"/>
        </w:rPr>
        <w:t xml:space="preserve"> </w:t>
      </w:r>
      <w:r w:rsidRPr="00CE4D91">
        <w:rPr>
          <w:rFonts w:ascii="Arial" w:eastAsia="Calibri" w:hAnsi="Arial" w:cs="Arial"/>
          <w:color w:val="000000"/>
          <w:sz w:val="20"/>
          <w:szCs w:val="20"/>
        </w:rPr>
        <w:t>(</w:t>
      </w:r>
      <w:r w:rsidR="00C01157" w:rsidRPr="00CE4D91">
        <w:rPr>
          <w:rFonts w:ascii="Arial" w:eastAsia="Calibri" w:hAnsi="Arial" w:cs="Arial"/>
          <w:color w:val="000000"/>
          <w:sz w:val="20"/>
          <w:szCs w:val="20"/>
        </w:rPr>
        <w:t>2</w:t>
      </w:r>
      <w:r w:rsidRPr="00CE4D91">
        <w:rPr>
          <w:rFonts w:ascii="Arial" w:eastAsia="Calibri" w:hAnsi="Arial" w:cs="Arial"/>
          <w:color w:val="000000"/>
          <w:sz w:val="20"/>
          <w:szCs w:val="20"/>
        </w:rPr>
        <w:t>)</w:t>
      </w:r>
      <w:r w:rsidR="00724040" w:rsidRPr="00CE4D91">
        <w:rPr>
          <w:rFonts w:ascii="Arial" w:eastAsia="Calibri" w:hAnsi="Arial" w:cs="Arial"/>
          <w:color w:val="000000"/>
          <w:sz w:val="20"/>
          <w:szCs w:val="20"/>
        </w:rPr>
        <w:t xml:space="preserve"> </w:t>
      </w:r>
      <w:r w:rsidR="00DE4D8A" w:rsidRPr="00CE4D91">
        <w:rPr>
          <w:rFonts w:ascii="Arial" w:eastAsia="Calibri" w:hAnsi="Arial" w:cs="Arial"/>
          <w:color w:val="000000"/>
          <w:sz w:val="20"/>
          <w:szCs w:val="20"/>
        </w:rPr>
        <w:t xml:space="preserve">projekta </w:t>
      </w:r>
      <w:r w:rsidR="00CC61E1" w:rsidRPr="00CE4D91">
        <w:rPr>
          <w:rFonts w:ascii="Arial" w:eastAsia="Calibri" w:hAnsi="Arial" w:cs="Arial"/>
          <w:color w:val="000000"/>
          <w:sz w:val="20"/>
          <w:szCs w:val="20"/>
        </w:rPr>
        <w:t>izvedbe</w:t>
      </w:r>
      <w:r w:rsidR="00DE4D8A" w:rsidRPr="00CE4D91">
        <w:rPr>
          <w:rFonts w:ascii="Arial" w:eastAsia="Calibri" w:hAnsi="Arial" w:cs="Arial"/>
          <w:color w:val="000000"/>
          <w:sz w:val="20"/>
          <w:szCs w:val="20"/>
        </w:rPr>
        <w:t xml:space="preserve"> </w:t>
      </w:r>
      <w:proofErr w:type="spellStart"/>
      <w:r w:rsidR="00DE4D8A" w:rsidRPr="00CE4D91">
        <w:rPr>
          <w:rFonts w:ascii="Arial" w:eastAsia="Calibri" w:hAnsi="Arial" w:cs="Arial"/>
          <w:color w:val="000000"/>
          <w:sz w:val="20"/>
          <w:szCs w:val="20"/>
        </w:rPr>
        <w:t>okoljskih</w:t>
      </w:r>
      <w:proofErr w:type="spellEnd"/>
      <w:r w:rsidR="00DE4D8A" w:rsidRPr="00CE4D91">
        <w:rPr>
          <w:rFonts w:ascii="Arial" w:eastAsia="Calibri" w:hAnsi="Arial" w:cs="Arial"/>
          <w:color w:val="000000"/>
          <w:sz w:val="20"/>
          <w:szCs w:val="20"/>
        </w:rPr>
        <w:t xml:space="preserve"> raziskav</w:t>
      </w:r>
      <w:r w:rsidR="00CC61E1" w:rsidRPr="00CE4D91">
        <w:rPr>
          <w:rFonts w:ascii="Arial" w:eastAsia="Calibri" w:hAnsi="Arial" w:cs="Arial"/>
          <w:color w:val="000000"/>
          <w:sz w:val="20"/>
          <w:szCs w:val="20"/>
        </w:rPr>
        <w:t xml:space="preserve"> in elaboratov/poročil</w:t>
      </w:r>
      <w:r w:rsidR="00442702" w:rsidRPr="00CE4D91">
        <w:rPr>
          <w:rFonts w:ascii="Arial" w:eastAsia="Calibri" w:hAnsi="Arial" w:cs="Arial"/>
          <w:color w:val="000000"/>
          <w:sz w:val="20"/>
          <w:szCs w:val="20"/>
        </w:rPr>
        <w:t>, ki so bil</w:t>
      </w:r>
      <w:r w:rsidR="00CD5F1B" w:rsidRPr="00CE4D91">
        <w:rPr>
          <w:rFonts w:ascii="Arial" w:eastAsia="Calibri" w:hAnsi="Arial" w:cs="Arial"/>
          <w:color w:val="000000"/>
          <w:sz w:val="20"/>
          <w:szCs w:val="20"/>
        </w:rPr>
        <w:t>e</w:t>
      </w:r>
      <w:r w:rsidR="00442702" w:rsidRPr="00CE4D91">
        <w:rPr>
          <w:rFonts w:ascii="Arial" w:eastAsia="Calibri" w:hAnsi="Arial" w:cs="Arial"/>
          <w:color w:val="000000"/>
          <w:sz w:val="20"/>
          <w:szCs w:val="20"/>
        </w:rPr>
        <w:t xml:space="preserve"> </w:t>
      </w:r>
      <w:r w:rsidR="00442702" w:rsidRPr="00CE4D91">
        <w:rPr>
          <w:rFonts w:ascii="Arial" w:hAnsi="Arial" w:cs="Arial"/>
          <w:sz w:val="20"/>
          <w:szCs w:val="20"/>
        </w:rPr>
        <w:t>izveden</w:t>
      </w:r>
      <w:r w:rsidR="00CD5F1B" w:rsidRPr="00CE4D91">
        <w:rPr>
          <w:rFonts w:ascii="Arial" w:hAnsi="Arial" w:cs="Arial"/>
          <w:sz w:val="20"/>
          <w:szCs w:val="20"/>
        </w:rPr>
        <w:t>e</w:t>
      </w:r>
      <w:r w:rsidR="00442702" w:rsidRPr="00CE4D91">
        <w:rPr>
          <w:rFonts w:ascii="Arial" w:hAnsi="Arial" w:cs="Arial"/>
          <w:sz w:val="20"/>
          <w:szCs w:val="20"/>
        </w:rPr>
        <w:t xml:space="preserve"> na območjih onesnaženja tal</w:t>
      </w:r>
      <w:r w:rsidR="00CD5F1B" w:rsidRPr="00CE4D91">
        <w:rPr>
          <w:rFonts w:ascii="Arial" w:hAnsi="Arial" w:cs="Arial"/>
          <w:sz w:val="20"/>
          <w:szCs w:val="20"/>
        </w:rPr>
        <w:t xml:space="preserve"> ali </w:t>
      </w:r>
      <w:r w:rsidR="00442702" w:rsidRPr="00CE4D91">
        <w:rPr>
          <w:rFonts w:ascii="Arial" w:hAnsi="Arial" w:cs="Arial"/>
          <w:sz w:val="20"/>
          <w:szCs w:val="20"/>
        </w:rPr>
        <w:t>površinskih</w:t>
      </w:r>
      <w:r w:rsidR="00CD5F1B" w:rsidRPr="00CE4D91">
        <w:rPr>
          <w:rFonts w:ascii="Arial" w:hAnsi="Arial" w:cs="Arial"/>
          <w:sz w:val="20"/>
          <w:szCs w:val="20"/>
        </w:rPr>
        <w:t xml:space="preserve"> ali </w:t>
      </w:r>
      <w:r w:rsidR="00442702" w:rsidRPr="00CE4D91">
        <w:rPr>
          <w:rFonts w:ascii="Arial" w:hAnsi="Arial" w:cs="Arial"/>
          <w:sz w:val="20"/>
          <w:szCs w:val="20"/>
        </w:rPr>
        <w:t xml:space="preserve">podzemnih voda zaradi starih </w:t>
      </w:r>
      <w:proofErr w:type="spellStart"/>
      <w:r w:rsidR="00442702" w:rsidRPr="00CE4D91">
        <w:rPr>
          <w:rFonts w:ascii="Arial" w:hAnsi="Arial" w:cs="Arial"/>
          <w:sz w:val="20"/>
          <w:szCs w:val="20"/>
        </w:rPr>
        <w:t>okoljskih</w:t>
      </w:r>
      <w:proofErr w:type="spellEnd"/>
      <w:r w:rsidR="00442702" w:rsidRPr="00CE4D91">
        <w:rPr>
          <w:rFonts w:ascii="Arial" w:hAnsi="Arial" w:cs="Arial"/>
          <w:sz w:val="20"/>
          <w:szCs w:val="20"/>
        </w:rPr>
        <w:t xml:space="preserve"> bremen</w:t>
      </w:r>
    </w:p>
    <w:p w14:paraId="38861ACF" w14:textId="77777777" w:rsidR="00442702" w:rsidRPr="00CE4D91" w:rsidRDefault="00442702" w:rsidP="00442702">
      <w:pPr>
        <w:autoSpaceDE w:val="0"/>
        <w:autoSpaceDN w:val="0"/>
        <w:adjustRightInd w:val="0"/>
        <w:spacing w:line="260" w:lineRule="atLeast"/>
        <w:ind w:left="720"/>
        <w:jc w:val="both"/>
        <w:rPr>
          <w:rFonts w:ascii="Arial" w:eastAsia="Calibri" w:hAnsi="Arial" w:cs="Arial"/>
          <w:color w:val="000000"/>
          <w:sz w:val="20"/>
          <w:szCs w:val="20"/>
        </w:rPr>
      </w:pPr>
    </w:p>
    <w:p w14:paraId="64977E1C" w14:textId="5E3673EF" w:rsidR="00442702" w:rsidRPr="00CE4D91" w:rsidRDefault="00442702" w:rsidP="00442702">
      <w:pPr>
        <w:autoSpaceDE w:val="0"/>
        <w:autoSpaceDN w:val="0"/>
        <w:adjustRightInd w:val="0"/>
        <w:spacing w:line="260" w:lineRule="atLeast"/>
        <w:ind w:left="720"/>
        <w:jc w:val="both"/>
        <w:rPr>
          <w:rFonts w:ascii="Arial" w:eastAsia="Calibri" w:hAnsi="Arial" w:cs="Arial"/>
          <w:color w:val="000000"/>
          <w:sz w:val="20"/>
          <w:szCs w:val="20"/>
        </w:rPr>
      </w:pPr>
      <w:r w:rsidRPr="00CE4D91">
        <w:rPr>
          <w:rFonts w:ascii="Arial" w:eastAsia="Calibri" w:hAnsi="Arial" w:cs="Arial"/>
          <w:color w:val="000000"/>
          <w:sz w:val="20"/>
          <w:szCs w:val="20"/>
        </w:rPr>
        <w:t>in</w:t>
      </w:r>
    </w:p>
    <w:p w14:paraId="3133DB4E" w14:textId="77777777" w:rsidR="00442702" w:rsidRPr="00CE4D91" w:rsidRDefault="00442702" w:rsidP="0021119D">
      <w:pPr>
        <w:autoSpaceDE w:val="0"/>
        <w:autoSpaceDN w:val="0"/>
        <w:adjustRightInd w:val="0"/>
        <w:spacing w:line="260" w:lineRule="atLeast"/>
        <w:ind w:left="720"/>
        <w:jc w:val="both"/>
        <w:rPr>
          <w:rFonts w:ascii="Arial" w:eastAsia="Calibri" w:hAnsi="Arial" w:cs="Arial"/>
          <w:color w:val="000000"/>
          <w:sz w:val="20"/>
          <w:szCs w:val="20"/>
        </w:rPr>
      </w:pPr>
    </w:p>
    <w:p w14:paraId="7EFD6740" w14:textId="36E521BE" w:rsidR="00DE4D8A" w:rsidRPr="00CE4D91" w:rsidRDefault="00442702">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CE4D91">
        <w:rPr>
          <w:rFonts w:ascii="Arial" w:eastAsia="Calibri" w:hAnsi="Arial" w:cs="Arial"/>
          <w:color w:val="000000"/>
          <w:sz w:val="20"/>
          <w:szCs w:val="20"/>
        </w:rPr>
        <w:t xml:space="preserve">dve (2) </w:t>
      </w:r>
      <w:r w:rsidR="00DE4D8A" w:rsidRPr="00CE4D91">
        <w:rPr>
          <w:rFonts w:ascii="Arial" w:eastAsia="Calibri" w:hAnsi="Arial" w:cs="Arial"/>
          <w:color w:val="000000"/>
          <w:sz w:val="20"/>
          <w:szCs w:val="20"/>
        </w:rPr>
        <w:t>projektn</w:t>
      </w:r>
      <w:r w:rsidRPr="00CE4D91">
        <w:rPr>
          <w:rFonts w:ascii="Arial" w:eastAsia="Calibri" w:hAnsi="Arial" w:cs="Arial"/>
          <w:color w:val="000000"/>
          <w:sz w:val="20"/>
          <w:szCs w:val="20"/>
        </w:rPr>
        <w:t>i</w:t>
      </w:r>
      <w:r w:rsidR="00DE4D8A" w:rsidRPr="00CE4D91">
        <w:rPr>
          <w:rFonts w:ascii="Arial" w:eastAsia="Calibri" w:hAnsi="Arial" w:cs="Arial"/>
          <w:color w:val="000000"/>
          <w:sz w:val="20"/>
          <w:szCs w:val="20"/>
        </w:rPr>
        <w:t xml:space="preserve"> dokumentacij</w:t>
      </w:r>
      <w:r w:rsidRPr="00CE4D91">
        <w:rPr>
          <w:rFonts w:ascii="Arial" w:eastAsia="Calibri" w:hAnsi="Arial" w:cs="Arial"/>
          <w:color w:val="000000"/>
          <w:sz w:val="20"/>
          <w:szCs w:val="20"/>
        </w:rPr>
        <w:t xml:space="preserve">i </w:t>
      </w:r>
      <w:r w:rsidR="00CD5F1B" w:rsidRPr="00CE4D91">
        <w:rPr>
          <w:rFonts w:ascii="Arial" w:eastAsia="Calibri" w:hAnsi="Arial" w:cs="Arial"/>
          <w:color w:val="000000"/>
          <w:sz w:val="20"/>
          <w:szCs w:val="20"/>
        </w:rPr>
        <w:t xml:space="preserve">faze IDP ali PGD/DGD ali PZI </w:t>
      </w:r>
      <w:r w:rsidR="00DE4D8A" w:rsidRPr="00CE4D91">
        <w:rPr>
          <w:rFonts w:ascii="Arial" w:eastAsia="Calibri" w:hAnsi="Arial" w:cs="Arial"/>
          <w:color w:val="000000"/>
          <w:sz w:val="20"/>
          <w:szCs w:val="20"/>
        </w:rPr>
        <w:t>za</w:t>
      </w:r>
      <w:r w:rsidR="00872082" w:rsidRPr="00CE4D91">
        <w:rPr>
          <w:rFonts w:ascii="Arial" w:eastAsia="Calibri" w:hAnsi="Arial" w:cs="Arial"/>
          <w:color w:val="000000"/>
          <w:sz w:val="20"/>
          <w:szCs w:val="20"/>
        </w:rPr>
        <w:t xml:space="preserve"> </w:t>
      </w:r>
      <w:proofErr w:type="spellStart"/>
      <w:r w:rsidR="00872082" w:rsidRPr="00CE4D91">
        <w:rPr>
          <w:rFonts w:ascii="Arial" w:eastAsia="Calibri" w:hAnsi="Arial" w:cs="Arial"/>
          <w:color w:val="000000"/>
          <w:sz w:val="20"/>
          <w:szCs w:val="20"/>
        </w:rPr>
        <w:t>remediacijo</w:t>
      </w:r>
      <w:proofErr w:type="spellEnd"/>
      <w:r w:rsidR="00872082" w:rsidRPr="00CE4D91">
        <w:rPr>
          <w:rFonts w:ascii="Arial" w:eastAsia="Calibri" w:hAnsi="Arial" w:cs="Arial"/>
          <w:color w:val="000000"/>
          <w:sz w:val="20"/>
          <w:szCs w:val="20"/>
        </w:rPr>
        <w:t xml:space="preserve"> </w:t>
      </w:r>
      <w:r w:rsidR="00456E80" w:rsidRPr="00CE4D91">
        <w:rPr>
          <w:rFonts w:ascii="Arial" w:eastAsia="Calibri" w:hAnsi="Arial" w:cs="Arial"/>
          <w:color w:val="000000"/>
          <w:sz w:val="20"/>
          <w:szCs w:val="20"/>
        </w:rPr>
        <w:t>ali</w:t>
      </w:r>
      <w:r w:rsidR="00DE4D8A" w:rsidRPr="00CE4D91">
        <w:rPr>
          <w:rFonts w:ascii="Arial" w:eastAsia="Calibri" w:hAnsi="Arial" w:cs="Arial"/>
          <w:color w:val="000000"/>
          <w:sz w:val="20"/>
          <w:szCs w:val="20"/>
        </w:rPr>
        <w:t xml:space="preserve"> sanacijo onesnaženega območja </w:t>
      </w:r>
      <w:r w:rsidR="00D12C09" w:rsidRPr="00CE4D91">
        <w:rPr>
          <w:rFonts w:ascii="Arial" w:hAnsi="Arial" w:cs="Arial"/>
          <w:sz w:val="20"/>
          <w:szCs w:val="20"/>
        </w:rPr>
        <w:t xml:space="preserve">zaradi starih </w:t>
      </w:r>
      <w:proofErr w:type="spellStart"/>
      <w:r w:rsidR="00D12C09" w:rsidRPr="00CE4D91">
        <w:rPr>
          <w:rFonts w:ascii="Arial" w:hAnsi="Arial" w:cs="Arial"/>
          <w:sz w:val="20"/>
          <w:szCs w:val="20"/>
        </w:rPr>
        <w:t>okoljskih</w:t>
      </w:r>
      <w:proofErr w:type="spellEnd"/>
      <w:r w:rsidR="00D12C09" w:rsidRPr="00CE4D91">
        <w:rPr>
          <w:rFonts w:ascii="Arial" w:hAnsi="Arial" w:cs="Arial"/>
          <w:sz w:val="20"/>
          <w:szCs w:val="20"/>
        </w:rPr>
        <w:t xml:space="preserve"> bremen</w:t>
      </w:r>
      <w:r w:rsidR="007E734B" w:rsidRPr="00CE4D91">
        <w:rPr>
          <w:rFonts w:ascii="Arial" w:hAnsi="Arial" w:cs="Arial"/>
          <w:sz w:val="20"/>
          <w:szCs w:val="20"/>
        </w:rPr>
        <w:t xml:space="preserve"> oz. </w:t>
      </w:r>
      <w:proofErr w:type="spellStart"/>
      <w:r w:rsidR="007E734B" w:rsidRPr="00CE4D91">
        <w:rPr>
          <w:rFonts w:ascii="Arial" w:hAnsi="Arial" w:cs="Arial"/>
          <w:sz w:val="20"/>
          <w:szCs w:val="20"/>
        </w:rPr>
        <w:t>okoljsko</w:t>
      </w:r>
      <w:proofErr w:type="spellEnd"/>
      <w:r w:rsidR="007E734B" w:rsidRPr="00CE4D91">
        <w:rPr>
          <w:rFonts w:ascii="Arial" w:hAnsi="Arial" w:cs="Arial"/>
          <w:sz w:val="20"/>
          <w:szCs w:val="20"/>
        </w:rPr>
        <w:t xml:space="preserve"> degradiran</w:t>
      </w:r>
      <w:r w:rsidR="004D4761" w:rsidRPr="00CE4D91">
        <w:rPr>
          <w:rFonts w:ascii="Arial" w:hAnsi="Arial" w:cs="Arial"/>
          <w:sz w:val="20"/>
          <w:szCs w:val="20"/>
        </w:rPr>
        <w:t>o</w:t>
      </w:r>
      <w:r w:rsidR="007E734B" w:rsidRPr="00CE4D91">
        <w:rPr>
          <w:rFonts w:ascii="Arial" w:hAnsi="Arial" w:cs="Arial"/>
          <w:sz w:val="20"/>
          <w:szCs w:val="20"/>
        </w:rPr>
        <w:t xml:space="preserve"> območj</w:t>
      </w:r>
      <w:r w:rsidR="004D4761" w:rsidRPr="00CE4D91">
        <w:rPr>
          <w:rFonts w:ascii="Arial" w:hAnsi="Arial" w:cs="Arial"/>
          <w:sz w:val="20"/>
          <w:szCs w:val="20"/>
        </w:rPr>
        <w:t>e</w:t>
      </w:r>
      <w:r w:rsidR="00D12C09" w:rsidRPr="00CE4D91">
        <w:rPr>
          <w:rFonts w:ascii="Arial" w:hAnsi="Arial" w:cs="Arial"/>
          <w:sz w:val="20"/>
          <w:szCs w:val="20"/>
        </w:rPr>
        <w:t>,</w:t>
      </w:r>
      <w:r w:rsidR="00D12C09" w:rsidRPr="00CE4D91">
        <w:rPr>
          <w:rFonts w:ascii="Arial" w:eastAsia="Calibri" w:hAnsi="Arial" w:cs="Arial"/>
          <w:color w:val="000000"/>
          <w:sz w:val="20"/>
          <w:szCs w:val="20"/>
        </w:rPr>
        <w:t xml:space="preserve"> </w:t>
      </w:r>
      <w:r w:rsidR="00C01157" w:rsidRPr="00CE4D91">
        <w:rPr>
          <w:rFonts w:ascii="Arial" w:eastAsia="Calibri" w:hAnsi="Arial" w:cs="Arial"/>
          <w:color w:val="000000"/>
          <w:sz w:val="20"/>
          <w:szCs w:val="20"/>
        </w:rPr>
        <w:t>pri čemer je posamezni projekt obsegal najmanj</w:t>
      </w:r>
      <w:r w:rsidR="00456E80" w:rsidRPr="00CE4D91">
        <w:rPr>
          <w:rFonts w:ascii="Arial" w:eastAsia="Calibri" w:hAnsi="Arial" w:cs="Arial"/>
          <w:color w:val="000000"/>
          <w:sz w:val="20"/>
          <w:szCs w:val="20"/>
        </w:rPr>
        <w:t xml:space="preserve"> </w:t>
      </w:r>
      <w:r w:rsidR="008567B9" w:rsidRPr="00CE4D91">
        <w:rPr>
          <w:rFonts w:ascii="Arial" w:eastAsia="Calibri" w:hAnsi="Arial" w:cs="Arial"/>
          <w:color w:val="000000"/>
          <w:sz w:val="20"/>
          <w:szCs w:val="20"/>
        </w:rPr>
        <w:t>dva</w:t>
      </w:r>
      <w:r w:rsidR="00C01157" w:rsidRPr="00CE4D91">
        <w:rPr>
          <w:rFonts w:ascii="Arial" w:eastAsia="Calibri" w:hAnsi="Arial" w:cs="Arial"/>
          <w:color w:val="000000"/>
          <w:sz w:val="20"/>
          <w:szCs w:val="20"/>
        </w:rPr>
        <w:t xml:space="preserve"> </w:t>
      </w:r>
      <w:r w:rsidR="00456E80" w:rsidRPr="00CE4D91">
        <w:rPr>
          <w:rFonts w:ascii="Arial" w:eastAsia="Calibri" w:hAnsi="Arial" w:cs="Arial"/>
          <w:color w:val="000000"/>
          <w:sz w:val="20"/>
          <w:szCs w:val="20"/>
        </w:rPr>
        <w:t>(</w:t>
      </w:r>
      <w:r w:rsidR="008567B9" w:rsidRPr="00CE4D91">
        <w:rPr>
          <w:rFonts w:ascii="Arial" w:eastAsia="Calibri" w:hAnsi="Arial" w:cs="Arial"/>
          <w:color w:val="000000"/>
          <w:sz w:val="20"/>
          <w:szCs w:val="20"/>
        </w:rPr>
        <w:t>2</w:t>
      </w:r>
      <w:r w:rsidR="00456E80" w:rsidRPr="00CE4D91">
        <w:rPr>
          <w:rFonts w:ascii="Arial" w:eastAsia="Calibri" w:hAnsi="Arial" w:cs="Arial"/>
          <w:color w:val="000000"/>
          <w:sz w:val="20"/>
          <w:szCs w:val="20"/>
        </w:rPr>
        <w:t>)</w:t>
      </w:r>
      <w:r w:rsidR="00C01157" w:rsidRPr="00CE4D91">
        <w:rPr>
          <w:rFonts w:ascii="Arial" w:eastAsia="Calibri" w:hAnsi="Arial" w:cs="Arial"/>
          <w:color w:val="000000"/>
          <w:sz w:val="20"/>
          <w:szCs w:val="20"/>
        </w:rPr>
        <w:t xml:space="preserve"> ha površine in investicijsko vrednost najmanj </w:t>
      </w:r>
      <w:r w:rsidR="00517B76" w:rsidRPr="00CE4D91">
        <w:rPr>
          <w:rFonts w:ascii="Arial" w:eastAsia="Calibri" w:hAnsi="Arial" w:cs="Arial"/>
          <w:color w:val="000000"/>
          <w:sz w:val="20"/>
          <w:szCs w:val="20"/>
        </w:rPr>
        <w:t xml:space="preserve">600.000 </w:t>
      </w:r>
      <w:r w:rsidR="00C01157" w:rsidRPr="00CE4D91">
        <w:rPr>
          <w:rFonts w:ascii="Arial" w:eastAsia="Calibri" w:hAnsi="Arial" w:cs="Arial"/>
          <w:color w:val="000000"/>
          <w:sz w:val="20"/>
          <w:szCs w:val="20"/>
        </w:rPr>
        <w:t xml:space="preserve">EUR </w:t>
      </w:r>
      <w:r w:rsidR="00CC61E1" w:rsidRPr="00CE4D91">
        <w:rPr>
          <w:rFonts w:ascii="Arial" w:eastAsia="Calibri" w:hAnsi="Arial" w:cs="Arial"/>
          <w:color w:val="000000"/>
          <w:sz w:val="20"/>
          <w:szCs w:val="20"/>
        </w:rPr>
        <w:t>(z DDV)</w:t>
      </w:r>
    </w:p>
    <w:p w14:paraId="5ECEAA69" w14:textId="77777777" w:rsidR="00075D0E" w:rsidRPr="00CE4D91" w:rsidRDefault="00075D0E" w:rsidP="00075D0E">
      <w:pPr>
        <w:autoSpaceDE w:val="0"/>
        <w:autoSpaceDN w:val="0"/>
        <w:adjustRightInd w:val="0"/>
        <w:spacing w:line="260" w:lineRule="atLeast"/>
        <w:jc w:val="both"/>
        <w:rPr>
          <w:rFonts w:ascii="Arial" w:eastAsia="Calibri" w:hAnsi="Arial" w:cs="Arial"/>
          <w:color w:val="000000"/>
          <w:sz w:val="20"/>
          <w:szCs w:val="20"/>
        </w:rPr>
      </w:pPr>
    </w:p>
    <w:p w14:paraId="683BB23B" w14:textId="01CEEDDF" w:rsidR="00075D0E" w:rsidRPr="00CE4D91" w:rsidRDefault="00075D0E" w:rsidP="00075D0E">
      <w:pPr>
        <w:autoSpaceDE w:val="0"/>
        <w:autoSpaceDN w:val="0"/>
        <w:adjustRightInd w:val="0"/>
        <w:spacing w:line="260" w:lineRule="atLeast"/>
        <w:ind w:firstLine="708"/>
        <w:jc w:val="both"/>
        <w:rPr>
          <w:rFonts w:ascii="Arial" w:eastAsia="Calibri" w:hAnsi="Arial" w:cs="Arial"/>
          <w:color w:val="000000"/>
          <w:sz w:val="20"/>
          <w:szCs w:val="20"/>
        </w:rPr>
      </w:pPr>
      <w:r w:rsidRPr="00CE4D91">
        <w:rPr>
          <w:rFonts w:ascii="Arial" w:eastAsia="Calibri" w:hAnsi="Arial" w:cs="Arial"/>
          <w:color w:val="000000"/>
          <w:sz w:val="20"/>
          <w:szCs w:val="20"/>
        </w:rPr>
        <w:t xml:space="preserve">in </w:t>
      </w:r>
    </w:p>
    <w:p w14:paraId="7172817F" w14:textId="77777777" w:rsidR="00075D0E" w:rsidRPr="00CE4D91" w:rsidRDefault="00075D0E" w:rsidP="00075D0E">
      <w:pPr>
        <w:autoSpaceDE w:val="0"/>
        <w:autoSpaceDN w:val="0"/>
        <w:adjustRightInd w:val="0"/>
        <w:spacing w:line="260" w:lineRule="atLeast"/>
        <w:ind w:firstLine="708"/>
        <w:jc w:val="both"/>
        <w:rPr>
          <w:rFonts w:ascii="Arial" w:eastAsia="Calibri" w:hAnsi="Arial" w:cs="Arial"/>
          <w:color w:val="000000"/>
          <w:sz w:val="20"/>
          <w:szCs w:val="20"/>
        </w:rPr>
      </w:pPr>
    </w:p>
    <w:p w14:paraId="584865F0" w14:textId="4CE23353" w:rsidR="00075D0E" w:rsidRPr="00CE4D91" w:rsidRDefault="00934E00" w:rsidP="0021119D">
      <w:pPr>
        <w:numPr>
          <w:ilvl w:val="0"/>
          <w:numId w:val="54"/>
        </w:num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dve</w:t>
      </w:r>
      <w:r w:rsidRPr="00CE4D91">
        <w:rPr>
          <w:rFonts w:ascii="Arial" w:eastAsia="Calibri" w:hAnsi="Arial" w:cs="Arial"/>
          <w:color w:val="000000"/>
          <w:sz w:val="20"/>
          <w:szCs w:val="20"/>
        </w:rPr>
        <w:t xml:space="preserve"> </w:t>
      </w:r>
      <w:r w:rsidR="00075D0E" w:rsidRPr="00CE4D91">
        <w:rPr>
          <w:rFonts w:ascii="Arial" w:eastAsia="Calibri" w:hAnsi="Arial" w:cs="Arial"/>
          <w:color w:val="000000"/>
          <w:sz w:val="20"/>
          <w:szCs w:val="20"/>
        </w:rPr>
        <w:t>(</w:t>
      </w:r>
      <w:r>
        <w:rPr>
          <w:rFonts w:ascii="Arial" w:eastAsia="Calibri" w:hAnsi="Arial" w:cs="Arial"/>
          <w:color w:val="000000"/>
          <w:sz w:val="20"/>
          <w:szCs w:val="20"/>
        </w:rPr>
        <w:t>2</w:t>
      </w:r>
      <w:r w:rsidR="00075D0E" w:rsidRPr="00CE4D91">
        <w:rPr>
          <w:rFonts w:ascii="Arial" w:eastAsia="Calibri" w:hAnsi="Arial" w:cs="Arial"/>
          <w:color w:val="000000"/>
          <w:sz w:val="20"/>
          <w:szCs w:val="20"/>
        </w:rPr>
        <w:t>) tehničn</w:t>
      </w:r>
      <w:r>
        <w:rPr>
          <w:rFonts w:ascii="Arial" w:eastAsia="Calibri" w:hAnsi="Arial" w:cs="Arial"/>
          <w:color w:val="000000"/>
          <w:sz w:val="20"/>
          <w:szCs w:val="20"/>
        </w:rPr>
        <w:t>i</w:t>
      </w:r>
      <w:r w:rsidR="00075D0E" w:rsidRPr="00CE4D91">
        <w:rPr>
          <w:rFonts w:ascii="Arial" w:eastAsia="Calibri" w:hAnsi="Arial" w:cs="Arial"/>
          <w:color w:val="000000"/>
          <w:sz w:val="20"/>
          <w:szCs w:val="20"/>
        </w:rPr>
        <w:t xml:space="preserve"> map</w:t>
      </w:r>
      <w:r>
        <w:rPr>
          <w:rFonts w:ascii="Arial" w:eastAsia="Calibri" w:hAnsi="Arial" w:cs="Arial"/>
          <w:color w:val="000000"/>
          <w:sz w:val="20"/>
          <w:szCs w:val="20"/>
        </w:rPr>
        <w:t>i</w:t>
      </w:r>
      <w:r w:rsidR="00075D0E" w:rsidRPr="00CE4D91">
        <w:rPr>
          <w:rFonts w:ascii="Arial" w:eastAsia="Calibri" w:hAnsi="Arial" w:cs="Arial"/>
          <w:color w:val="000000"/>
          <w:sz w:val="20"/>
          <w:szCs w:val="20"/>
        </w:rPr>
        <w:t>, ki s</w:t>
      </w:r>
      <w:r>
        <w:rPr>
          <w:rFonts w:ascii="Arial" w:eastAsia="Calibri" w:hAnsi="Arial" w:cs="Arial"/>
          <w:color w:val="000000"/>
          <w:sz w:val="20"/>
          <w:szCs w:val="20"/>
        </w:rPr>
        <w:t>ta</w:t>
      </w:r>
      <w:r w:rsidR="00075D0E" w:rsidRPr="00CE4D91">
        <w:rPr>
          <w:rFonts w:ascii="Arial" w:eastAsia="Calibri" w:hAnsi="Arial" w:cs="Arial"/>
          <w:color w:val="000000"/>
          <w:sz w:val="20"/>
          <w:szCs w:val="20"/>
        </w:rPr>
        <w:t xml:space="preserve"> bil</w:t>
      </w:r>
      <w:r>
        <w:rPr>
          <w:rFonts w:ascii="Arial" w:eastAsia="Calibri" w:hAnsi="Arial" w:cs="Arial"/>
          <w:color w:val="000000"/>
          <w:sz w:val="20"/>
          <w:szCs w:val="20"/>
        </w:rPr>
        <w:t>i</w:t>
      </w:r>
      <w:r w:rsidR="00075D0E" w:rsidRPr="00CE4D91">
        <w:rPr>
          <w:rFonts w:ascii="Arial" w:eastAsia="Calibri" w:hAnsi="Arial" w:cs="Arial"/>
          <w:color w:val="000000"/>
          <w:sz w:val="20"/>
          <w:szCs w:val="20"/>
        </w:rPr>
        <w:t xml:space="preserve"> podlaga za izdajo STS za predelavo onesnaženih zemljin v gradbene proizvode za zemeljska dela</w:t>
      </w:r>
      <w:r w:rsidR="00305A23" w:rsidRPr="00CE4D91">
        <w:rPr>
          <w:rFonts w:ascii="Arial" w:eastAsia="Calibri" w:hAnsi="Arial" w:cs="Arial"/>
          <w:color w:val="000000"/>
          <w:sz w:val="20"/>
          <w:szCs w:val="20"/>
        </w:rPr>
        <w:t>.</w:t>
      </w:r>
    </w:p>
    <w:p w14:paraId="21962BA9" w14:textId="77777777" w:rsidR="0055514C" w:rsidRDefault="0055514C" w:rsidP="004B534E">
      <w:pPr>
        <w:autoSpaceDE w:val="0"/>
        <w:autoSpaceDN w:val="0"/>
        <w:adjustRightInd w:val="0"/>
        <w:spacing w:line="260" w:lineRule="atLeast"/>
        <w:jc w:val="both"/>
        <w:rPr>
          <w:rFonts w:ascii="Arial" w:eastAsia="Calibri" w:hAnsi="Arial" w:cs="Arial"/>
          <w:color w:val="000000"/>
          <w:sz w:val="20"/>
          <w:szCs w:val="20"/>
        </w:rPr>
      </w:pPr>
    </w:p>
    <w:p w14:paraId="317D49A6" w14:textId="566638FF" w:rsidR="0055514C" w:rsidRDefault="0055514C" w:rsidP="0055514C">
      <w:pPr>
        <w:spacing w:after="120" w:line="260" w:lineRule="exact"/>
        <w:jc w:val="both"/>
        <w:rPr>
          <w:rFonts w:ascii="Arial" w:hAnsi="Arial" w:cs="Arial"/>
          <w:sz w:val="20"/>
          <w:szCs w:val="20"/>
        </w:rPr>
      </w:pPr>
      <w:r w:rsidRPr="00515FDA">
        <w:rPr>
          <w:rFonts w:ascii="Arial" w:hAnsi="Arial" w:cs="Arial"/>
          <w:sz w:val="20"/>
          <w:szCs w:val="20"/>
        </w:rPr>
        <w:t xml:space="preserve">Za datum </w:t>
      </w:r>
      <w:r>
        <w:rPr>
          <w:rFonts w:ascii="Arial" w:hAnsi="Arial" w:cs="Arial"/>
          <w:sz w:val="20"/>
          <w:szCs w:val="20"/>
        </w:rPr>
        <w:t xml:space="preserve">izvedenega </w:t>
      </w:r>
      <w:r w:rsidRPr="00515FDA">
        <w:rPr>
          <w:rFonts w:ascii="Arial" w:hAnsi="Arial" w:cs="Arial"/>
          <w:sz w:val="20"/>
          <w:szCs w:val="20"/>
        </w:rPr>
        <w:t>referen</w:t>
      </w:r>
      <w:r>
        <w:rPr>
          <w:rFonts w:ascii="Arial" w:hAnsi="Arial" w:cs="Arial"/>
          <w:sz w:val="20"/>
          <w:szCs w:val="20"/>
        </w:rPr>
        <w:t>čnega posla</w:t>
      </w:r>
      <w:r w:rsidRPr="00515FDA">
        <w:rPr>
          <w:rFonts w:ascii="Arial" w:hAnsi="Arial" w:cs="Arial"/>
          <w:sz w:val="20"/>
          <w:szCs w:val="20"/>
        </w:rPr>
        <w:t xml:space="preserve"> se šteje dan, ko je </w:t>
      </w:r>
      <w:r>
        <w:rPr>
          <w:rFonts w:ascii="Arial" w:hAnsi="Arial" w:cs="Arial"/>
          <w:sz w:val="20"/>
          <w:szCs w:val="20"/>
        </w:rPr>
        <w:t xml:space="preserve">bilo končno poročilo ali </w:t>
      </w:r>
      <w:r w:rsidRPr="00515FDA">
        <w:rPr>
          <w:rFonts w:ascii="Arial" w:hAnsi="Arial" w:cs="Arial"/>
          <w:sz w:val="20"/>
          <w:szCs w:val="20"/>
        </w:rPr>
        <w:t>projektna dokumentacija</w:t>
      </w:r>
      <w:r w:rsidR="00305A23">
        <w:rPr>
          <w:rFonts w:ascii="Arial" w:hAnsi="Arial" w:cs="Arial"/>
          <w:sz w:val="20"/>
          <w:szCs w:val="20"/>
        </w:rPr>
        <w:t xml:space="preserve"> ali izdaja STS s strani pristojnega organa</w:t>
      </w:r>
      <w:r w:rsidRPr="00515FDA">
        <w:rPr>
          <w:rFonts w:ascii="Arial" w:hAnsi="Arial" w:cs="Arial"/>
          <w:sz w:val="20"/>
          <w:szCs w:val="20"/>
        </w:rPr>
        <w:t xml:space="preserve"> predana naročnik</w:t>
      </w:r>
      <w:r>
        <w:rPr>
          <w:rFonts w:ascii="Arial" w:hAnsi="Arial" w:cs="Arial"/>
          <w:sz w:val="20"/>
          <w:szCs w:val="20"/>
        </w:rPr>
        <w:t>u</w:t>
      </w:r>
      <w:r w:rsidRPr="00515FDA">
        <w:rPr>
          <w:rFonts w:ascii="Arial" w:hAnsi="Arial" w:cs="Arial"/>
          <w:sz w:val="20"/>
          <w:szCs w:val="20"/>
        </w:rPr>
        <w:t>.</w:t>
      </w:r>
    </w:p>
    <w:p w14:paraId="5AC586AF" w14:textId="747D5BE8" w:rsidR="009619CF" w:rsidRDefault="009619CF" w:rsidP="009619CF">
      <w:pPr>
        <w:autoSpaceDE w:val="0"/>
        <w:autoSpaceDN w:val="0"/>
        <w:adjustRightInd w:val="0"/>
        <w:jc w:val="both"/>
        <w:rPr>
          <w:rFonts w:ascii="Arial" w:eastAsia="Calibri" w:hAnsi="Arial" w:cs="Arial"/>
          <w:color w:val="000000"/>
          <w:sz w:val="20"/>
          <w:szCs w:val="20"/>
        </w:rPr>
      </w:pPr>
      <w:r w:rsidRPr="00792EA3">
        <w:rPr>
          <w:rFonts w:ascii="Arial" w:eastAsia="Calibri" w:hAnsi="Arial" w:cs="Arial"/>
          <w:color w:val="000000"/>
          <w:sz w:val="20"/>
          <w:szCs w:val="20"/>
        </w:rPr>
        <w:t xml:space="preserve">V primeru skupne ponudbe ali če ponudnik vključi podizvajalce </w:t>
      </w:r>
      <w:r>
        <w:rPr>
          <w:rFonts w:ascii="Arial" w:eastAsia="Calibri" w:hAnsi="Arial" w:cs="Arial"/>
          <w:color w:val="000000"/>
          <w:sz w:val="20"/>
          <w:szCs w:val="20"/>
        </w:rPr>
        <w:t>se izpolnjevanje referenčnega pogoja ponudnika lahko izpolnjuje kumulativno.</w:t>
      </w:r>
    </w:p>
    <w:p w14:paraId="4CBFDB4D" w14:textId="77777777" w:rsidR="009619CF" w:rsidRPr="0021119D" w:rsidRDefault="009619CF" w:rsidP="004B534E">
      <w:pPr>
        <w:autoSpaceDE w:val="0"/>
        <w:autoSpaceDN w:val="0"/>
        <w:adjustRightInd w:val="0"/>
        <w:spacing w:line="260" w:lineRule="atLeast"/>
        <w:jc w:val="both"/>
        <w:rPr>
          <w:rFonts w:ascii="Arial" w:hAnsi="Arial" w:cs="Arial"/>
          <w:sz w:val="20"/>
          <w:szCs w:val="20"/>
        </w:rPr>
      </w:pPr>
    </w:p>
    <w:p w14:paraId="40C8644D" w14:textId="29949AD6" w:rsidR="009F0858" w:rsidRDefault="009F0858" w:rsidP="00BC140B">
      <w:pPr>
        <w:spacing w:after="160" w:line="259" w:lineRule="auto"/>
        <w:jc w:val="both"/>
        <w:rPr>
          <w:rFonts w:ascii="Arial" w:hAnsi="Arial" w:cs="Arial"/>
          <w:sz w:val="20"/>
          <w:szCs w:val="20"/>
        </w:rPr>
      </w:pPr>
      <w:r w:rsidRPr="0021119D">
        <w:rPr>
          <w:rFonts w:ascii="Arial" w:hAnsi="Arial" w:cs="Arial"/>
          <w:sz w:val="20"/>
          <w:szCs w:val="20"/>
        </w:rPr>
        <w:t>Če ponudnik nastopa s partnerji</w:t>
      </w:r>
      <w:r w:rsidR="001B532A" w:rsidRPr="0021119D">
        <w:rPr>
          <w:rFonts w:ascii="Arial" w:hAnsi="Arial" w:cs="Arial"/>
          <w:sz w:val="20"/>
          <w:szCs w:val="20"/>
        </w:rPr>
        <w:t xml:space="preserve"> ali </w:t>
      </w:r>
      <w:r w:rsidRPr="0021119D">
        <w:rPr>
          <w:rFonts w:ascii="Arial" w:hAnsi="Arial" w:cs="Arial"/>
          <w:sz w:val="20"/>
          <w:szCs w:val="20"/>
        </w:rPr>
        <w:t>podizvajalci, lahko posamezn</w:t>
      </w:r>
      <w:r w:rsidR="00A44B0C" w:rsidRPr="0021119D">
        <w:rPr>
          <w:rFonts w:ascii="Arial" w:hAnsi="Arial" w:cs="Arial"/>
          <w:sz w:val="20"/>
          <w:szCs w:val="20"/>
        </w:rPr>
        <w:t>a projekta</w:t>
      </w:r>
      <w:r w:rsidRPr="0021119D">
        <w:rPr>
          <w:rFonts w:ascii="Arial" w:hAnsi="Arial" w:cs="Arial"/>
          <w:sz w:val="20"/>
          <w:szCs w:val="20"/>
        </w:rPr>
        <w:t xml:space="preserve"> izkazujejo različni gospodarski subjekti, </w:t>
      </w:r>
      <w:r w:rsidRPr="0021119D">
        <w:rPr>
          <w:rFonts w:ascii="Arial" w:eastAsiaTheme="majorEastAsia" w:hAnsi="Arial" w:cs="Arial"/>
          <w:sz w:val="20"/>
          <w:szCs w:val="20"/>
        </w:rPr>
        <w:t>pod pogojem</w:t>
      </w:r>
      <w:r w:rsidRPr="0021119D">
        <w:rPr>
          <w:rFonts w:ascii="Arial" w:hAnsi="Arial" w:cs="Arial"/>
          <w:sz w:val="20"/>
          <w:szCs w:val="20"/>
        </w:rPr>
        <w:t xml:space="preserve">, da že v ponudbi prevzamejo </w:t>
      </w:r>
      <w:r w:rsidR="00D53F10" w:rsidRPr="0021119D">
        <w:rPr>
          <w:rFonts w:ascii="Arial" w:hAnsi="Arial" w:cs="Arial"/>
          <w:sz w:val="20"/>
          <w:szCs w:val="20"/>
        </w:rPr>
        <w:t xml:space="preserve">tista dela, ki so izkazana z referenco. </w:t>
      </w:r>
    </w:p>
    <w:p w14:paraId="0DA4A915" w14:textId="5BEC51A7" w:rsidR="00762308" w:rsidRPr="00F30D9F"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253843">
        <w:rPr>
          <w:rFonts w:ascii="Arial" w:hAnsi="Arial" w:cs="Arial"/>
          <w:b/>
          <w:sz w:val="20"/>
          <w:lang w:eastAsia="en-US"/>
        </w:rPr>
        <w:t xml:space="preserve">DOKAZILO: </w:t>
      </w:r>
      <w:r w:rsidRPr="00253843">
        <w:rPr>
          <w:rFonts w:ascii="Arial" w:hAnsi="Arial" w:cs="Arial"/>
          <w:sz w:val="20"/>
          <w:lang w:eastAsia="en-US"/>
        </w:rPr>
        <w:t>obrazec 2</w:t>
      </w:r>
      <w:r w:rsidR="00E17C53" w:rsidRPr="00253843">
        <w:rPr>
          <w:rFonts w:ascii="Arial" w:hAnsi="Arial" w:cs="Arial"/>
          <w:sz w:val="20"/>
          <w:lang w:eastAsia="en-US"/>
        </w:rPr>
        <w:t xml:space="preserve"> (</w:t>
      </w:r>
      <w:r w:rsidR="003459AE" w:rsidRPr="00253843">
        <w:rPr>
          <w:rFonts w:ascii="Arial" w:hAnsi="Arial" w:cs="Arial"/>
          <w:sz w:val="20"/>
          <w:lang w:eastAsia="en-US"/>
        </w:rPr>
        <w:t>z navedbo referenčnih projektov</w:t>
      </w:r>
      <w:r w:rsidR="00E17C53" w:rsidRPr="00253843">
        <w:rPr>
          <w:rFonts w:ascii="Arial" w:hAnsi="Arial" w:cs="Arial"/>
          <w:sz w:val="20"/>
          <w:lang w:eastAsia="en-US"/>
        </w:rPr>
        <w:t>)</w:t>
      </w:r>
    </w:p>
    <w:p w14:paraId="00F732B8" w14:textId="77777777" w:rsidR="00A93C7A" w:rsidRPr="00F30D9F" w:rsidRDefault="00A93C7A" w:rsidP="00751AA6">
      <w:pPr>
        <w:autoSpaceDE w:val="0"/>
        <w:autoSpaceDN w:val="0"/>
        <w:adjustRightInd w:val="0"/>
        <w:spacing w:line="260" w:lineRule="atLeast"/>
        <w:jc w:val="both"/>
        <w:rPr>
          <w:rFonts w:ascii="Arial" w:hAnsi="Arial" w:cs="Arial"/>
          <w:color w:val="000000"/>
          <w:sz w:val="20"/>
          <w:szCs w:val="20"/>
        </w:rPr>
      </w:pPr>
    </w:p>
    <w:p w14:paraId="26617724" w14:textId="77777777" w:rsidR="00BB1FC7" w:rsidRPr="00E17C53" w:rsidRDefault="00BB1FC7" w:rsidP="00BB1FC7">
      <w:pPr>
        <w:autoSpaceDE w:val="0"/>
        <w:autoSpaceDN w:val="0"/>
        <w:adjustRightInd w:val="0"/>
        <w:spacing w:line="260" w:lineRule="atLeast"/>
        <w:jc w:val="both"/>
        <w:rPr>
          <w:rFonts w:ascii="Arial" w:hAnsi="Arial" w:cs="Arial"/>
          <w:b/>
          <w:color w:val="000000"/>
          <w:sz w:val="20"/>
          <w:szCs w:val="20"/>
        </w:rPr>
      </w:pPr>
      <w:r w:rsidRPr="00F30D9F">
        <w:rPr>
          <w:rFonts w:ascii="Arial" w:hAnsi="Arial" w:cs="Arial"/>
          <w:b/>
          <w:color w:val="000000"/>
          <w:sz w:val="20"/>
          <w:szCs w:val="20"/>
        </w:rPr>
        <w:t>3.2.3.2 Kadrovska sposobnost</w:t>
      </w:r>
    </w:p>
    <w:p w14:paraId="04245FB3" w14:textId="170C2606" w:rsidR="00D95ED7" w:rsidRPr="00E17C53" w:rsidRDefault="00D95ED7" w:rsidP="00D95ED7">
      <w:pPr>
        <w:autoSpaceDE w:val="0"/>
        <w:autoSpaceDN w:val="0"/>
        <w:adjustRightInd w:val="0"/>
        <w:spacing w:line="260" w:lineRule="atLeast"/>
        <w:jc w:val="both"/>
        <w:rPr>
          <w:rFonts w:ascii="Arial" w:hAnsi="Arial" w:cs="Arial"/>
          <w:color w:val="000000"/>
          <w:sz w:val="20"/>
          <w:szCs w:val="20"/>
        </w:rPr>
      </w:pPr>
    </w:p>
    <w:p w14:paraId="2C8B7E4C" w14:textId="421C46DE" w:rsidR="00204C6E" w:rsidRPr="0021119D" w:rsidRDefault="00204C6E" w:rsidP="00204C6E">
      <w:pPr>
        <w:autoSpaceDE w:val="0"/>
        <w:autoSpaceDN w:val="0"/>
        <w:adjustRightInd w:val="0"/>
        <w:spacing w:line="260" w:lineRule="atLeast"/>
        <w:jc w:val="both"/>
        <w:rPr>
          <w:rFonts w:ascii="Arial" w:eastAsia="Calibri" w:hAnsi="Arial" w:cs="Arial"/>
          <w:color w:val="000000"/>
          <w:sz w:val="20"/>
          <w:szCs w:val="20"/>
        </w:rPr>
      </w:pPr>
      <w:r w:rsidRPr="0021119D">
        <w:rPr>
          <w:rFonts w:ascii="Arial" w:eastAsia="Calibri" w:hAnsi="Arial" w:cs="Arial"/>
          <w:color w:val="000000"/>
          <w:sz w:val="20"/>
          <w:szCs w:val="20"/>
        </w:rPr>
        <w:t>Kadrovsko sposobnost ponudnik izkaže z delovno skupino, v katero so vključeni naslednji ključni kadri:</w:t>
      </w:r>
    </w:p>
    <w:p w14:paraId="7E78EA92" w14:textId="77777777" w:rsidR="00204C6E" w:rsidRPr="00FE3528" w:rsidRDefault="00204C6E" w:rsidP="00204C6E">
      <w:pPr>
        <w:autoSpaceDE w:val="0"/>
        <w:autoSpaceDN w:val="0"/>
        <w:adjustRightInd w:val="0"/>
        <w:spacing w:line="260" w:lineRule="atLeast"/>
        <w:jc w:val="both"/>
        <w:rPr>
          <w:rFonts w:ascii="Arial" w:eastAsia="Calibri" w:hAnsi="Arial" w:cs="Arial"/>
          <w:strike/>
          <w:color w:val="000000"/>
          <w:sz w:val="20"/>
          <w:szCs w:val="20"/>
        </w:rPr>
      </w:pPr>
    </w:p>
    <w:p w14:paraId="7FCBCF62" w14:textId="2B85EB47" w:rsidR="00204C6E" w:rsidRPr="0021119D" w:rsidRDefault="00204C6E" w:rsidP="00204C6E">
      <w:pPr>
        <w:autoSpaceDE w:val="0"/>
        <w:autoSpaceDN w:val="0"/>
        <w:adjustRightInd w:val="0"/>
        <w:spacing w:line="260" w:lineRule="atLeast"/>
        <w:jc w:val="both"/>
        <w:rPr>
          <w:rFonts w:ascii="Arial" w:eastAsia="Calibri" w:hAnsi="Arial" w:cs="Arial"/>
          <w:color w:val="000000"/>
          <w:sz w:val="20"/>
          <w:szCs w:val="20"/>
        </w:rPr>
      </w:pPr>
      <w:r w:rsidRPr="0021119D">
        <w:rPr>
          <w:rFonts w:ascii="Arial" w:eastAsia="Calibri" w:hAnsi="Arial" w:cs="Arial"/>
          <w:b/>
          <w:color w:val="000000"/>
          <w:sz w:val="20"/>
          <w:szCs w:val="20"/>
        </w:rPr>
        <w:t>1.</w:t>
      </w:r>
      <w:r w:rsidRPr="0021119D">
        <w:rPr>
          <w:rFonts w:ascii="Arial" w:eastAsia="Calibri" w:hAnsi="Arial" w:cs="Arial"/>
          <w:color w:val="000000"/>
          <w:sz w:val="20"/>
          <w:szCs w:val="20"/>
        </w:rPr>
        <w:t xml:space="preserve"> </w:t>
      </w:r>
      <w:r w:rsidRPr="0021119D">
        <w:rPr>
          <w:rFonts w:ascii="Arial" w:eastAsia="Calibri" w:hAnsi="Arial" w:cs="Arial"/>
          <w:b/>
          <w:color w:val="000000"/>
          <w:sz w:val="20"/>
          <w:szCs w:val="20"/>
        </w:rPr>
        <w:t>Vodja projekta</w:t>
      </w:r>
      <w:r w:rsidR="00C01157">
        <w:rPr>
          <w:rFonts w:ascii="Arial" w:eastAsia="Calibri" w:hAnsi="Arial" w:cs="Arial"/>
          <w:b/>
          <w:color w:val="000000"/>
          <w:sz w:val="20"/>
          <w:szCs w:val="20"/>
        </w:rPr>
        <w:t xml:space="preserve"> / vodja projektiranja</w:t>
      </w:r>
      <w:r w:rsidRPr="0021119D">
        <w:rPr>
          <w:rFonts w:ascii="Arial" w:eastAsia="Calibri" w:hAnsi="Arial" w:cs="Arial"/>
          <w:color w:val="000000"/>
          <w:sz w:val="20"/>
          <w:szCs w:val="20"/>
        </w:rPr>
        <w:t>, ki izpolnjuje naslednje zahteve:</w:t>
      </w:r>
    </w:p>
    <w:p w14:paraId="48DFD59E" w14:textId="3737092C" w:rsidR="00204C6E" w:rsidRDefault="00C01157" w:rsidP="00204C6E">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C01157">
        <w:rPr>
          <w:rFonts w:ascii="Arial" w:eastAsia="Calibri" w:hAnsi="Arial" w:cs="Arial"/>
          <w:color w:val="000000"/>
          <w:sz w:val="20"/>
          <w:szCs w:val="20"/>
        </w:rPr>
        <w:t xml:space="preserve">ima najmanj VII. stopnjo izobrazbe ali VI/2. po bolonjskem programu (raven 8 SOK / 7 EOK) študijske smeri geologija ali gradbeništvo ali rudarstvo in </w:t>
      </w:r>
      <w:proofErr w:type="spellStart"/>
      <w:r w:rsidRPr="00C01157">
        <w:rPr>
          <w:rFonts w:ascii="Arial" w:eastAsia="Calibri" w:hAnsi="Arial" w:cs="Arial"/>
          <w:color w:val="000000"/>
          <w:sz w:val="20"/>
          <w:szCs w:val="20"/>
        </w:rPr>
        <w:t>geotehnologija</w:t>
      </w:r>
      <w:proofErr w:type="spellEnd"/>
      <w:r w:rsidR="00204C6E" w:rsidRPr="0021119D">
        <w:rPr>
          <w:rFonts w:ascii="Arial" w:eastAsia="Calibri" w:hAnsi="Arial" w:cs="Arial"/>
          <w:color w:val="000000"/>
          <w:sz w:val="20"/>
          <w:szCs w:val="20"/>
        </w:rPr>
        <w:t>;</w:t>
      </w:r>
    </w:p>
    <w:p w14:paraId="2F7AEB88" w14:textId="77777777" w:rsidR="001809D7" w:rsidRDefault="001809D7" w:rsidP="0021119D">
      <w:pPr>
        <w:autoSpaceDE w:val="0"/>
        <w:autoSpaceDN w:val="0"/>
        <w:adjustRightInd w:val="0"/>
        <w:spacing w:line="260" w:lineRule="atLeast"/>
        <w:ind w:left="720"/>
        <w:jc w:val="both"/>
        <w:rPr>
          <w:rFonts w:ascii="Arial" w:eastAsia="Calibri" w:hAnsi="Arial" w:cs="Arial"/>
          <w:color w:val="000000"/>
          <w:sz w:val="20"/>
          <w:szCs w:val="20"/>
        </w:rPr>
      </w:pPr>
    </w:p>
    <w:p w14:paraId="76E86736" w14:textId="225DDDCF" w:rsidR="00462F57" w:rsidRPr="000D185E" w:rsidRDefault="00462F57" w:rsidP="00462F57">
      <w:pPr>
        <w:pStyle w:val="Odstavekseznama"/>
        <w:numPr>
          <w:ilvl w:val="0"/>
          <w:numId w:val="54"/>
        </w:numPr>
        <w:autoSpaceDE w:val="0"/>
        <w:autoSpaceDN w:val="0"/>
        <w:adjustRightInd w:val="0"/>
        <w:spacing w:line="260" w:lineRule="atLeast"/>
        <w:jc w:val="both"/>
        <w:rPr>
          <w:rFonts w:ascii="Arial" w:eastAsia="Calibri" w:hAnsi="Arial" w:cs="Arial"/>
          <w:color w:val="000000"/>
          <w:sz w:val="20"/>
          <w:szCs w:val="20"/>
        </w:rPr>
      </w:pPr>
      <w:r w:rsidRPr="00253843">
        <w:rPr>
          <w:rFonts w:ascii="Arial" w:eastAsia="Calibri" w:hAnsi="Arial" w:cs="Arial"/>
          <w:color w:val="000000"/>
          <w:sz w:val="20"/>
          <w:szCs w:val="20"/>
        </w:rPr>
        <w:t xml:space="preserve">dosega </w:t>
      </w:r>
      <w:r w:rsidR="007657B7">
        <w:rPr>
          <w:rFonts w:ascii="Arial" w:eastAsia="Calibri" w:hAnsi="Arial" w:cs="Arial"/>
          <w:color w:val="000000"/>
          <w:sz w:val="20"/>
          <w:szCs w:val="20"/>
        </w:rPr>
        <w:t>i</w:t>
      </w:r>
      <w:r w:rsidRPr="00253843">
        <w:rPr>
          <w:rFonts w:ascii="Arial" w:eastAsia="Calibri" w:hAnsi="Arial" w:cs="Arial"/>
          <w:color w:val="000000"/>
          <w:sz w:val="20"/>
          <w:szCs w:val="20"/>
        </w:rPr>
        <w:t>zpolnjevanje pogojev v skladu z določili Zakona o arhitekturni in inženirski dejavnosti (</w:t>
      </w:r>
      <w:proofErr w:type="spellStart"/>
      <w:r w:rsidRPr="00253843">
        <w:rPr>
          <w:rFonts w:ascii="Arial" w:eastAsia="Calibri" w:hAnsi="Arial" w:cs="Arial"/>
          <w:color w:val="000000"/>
          <w:sz w:val="20"/>
          <w:szCs w:val="20"/>
        </w:rPr>
        <w:t>Ur.l</w:t>
      </w:r>
      <w:proofErr w:type="spellEnd"/>
      <w:r w:rsidRPr="00253843">
        <w:rPr>
          <w:rFonts w:ascii="Arial" w:eastAsia="Calibri" w:hAnsi="Arial" w:cs="Arial"/>
          <w:color w:val="000000"/>
          <w:sz w:val="20"/>
          <w:szCs w:val="20"/>
        </w:rPr>
        <w:t>. RS, št. 61/17, 133/22) in</w:t>
      </w:r>
      <w:r w:rsidRPr="00253843">
        <w:t xml:space="preserve"> </w:t>
      </w:r>
      <w:r w:rsidRPr="00253843">
        <w:rPr>
          <w:rFonts w:ascii="Arial" w:eastAsia="Calibri" w:hAnsi="Arial" w:cs="Arial"/>
          <w:color w:val="000000"/>
          <w:sz w:val="20"/>
          <w:szCs w:val="20"/>
        </w:rPr>
        <w:t>vpisom v register pooblaščenih inženirjev pri pristojni inženirski zbornici</w:t>
      </w:r>
      <w:r w:rsidR="00C23818">
        <w:rPr>
          <w:rFonts w:ascii="Arial" w:eastAsia="Calibri" w:hAnsi="Arial" w:cs="Arial"/>
          <w:color w:val="000000"/>
          <w:sz w:val="20"/>
          <w:szCs w:val="20"/>
        </w:rPr>
        <w:t>. V</w:t>
      </w:r>
      <w:r w:rsidRPr="000D185E">
        <w:rPr>
          <w:rFonts w:ascii="Arial" w:eastAsia="Calibri" w:hAnsi="Arial" w:cs="Arial"/>
          <w:color w:val="000000"/>
          <w:sz w:val="20"/>
          <w:szCs w:val="20"/>
        </w:rPr>
        <w:t xml:space="preserve"> kolikor </w:t>
      </w:r>
      <w:r w:rsidR="00C23818">
        <w:rPr>
          <w:rFonts w:ascii="Arial" w:eastAsia="Calibri" w:hAnsi="Arial" w:cs="Arial"/>
          <w:color w:val="000000"/>
          <w:sz w:val="20"/>
          <w:szCs w:val="20"/>
        </w:rPr>
        <w:t xml:space="preserve">vodja projektiranja </w:t>
      </w:r>
      <w:r w:rsidRPr="000D185E">
        <w:rPr>
          <w:rFonts w:ascii="Arial" w:eastAsia="Calibri" w:hAnsi="Arial" w:cs="Arial"/>
          <w:color w:val="000000"/>
          <w:sz w:val="20"/>
          <w:szCs w:val="20"/>
        </w:rPr>
        <w:t>še ni vpisan v IZS, izkaže izpolnjevanje pogoja v roku desetih (10) delovnih dni od prejema sklenjene pogodbe z dokazilom vpisa ali oddano vlogo za vpis v imenik pooblaščenih inženirjev z aktivnim poklicnim nazivom pri IZS;</w:t>
      </w:r>
    </w:p>
    <w:p w14:paraId="48EEBDD0" w14:textId="77777777" w:rsidR="00323510" w:rsidRPr="0021119D" w:rsidRDefault="00323510" w:rsidP="0021119D">
      <w:pPr>
        <w:autoSpaceDE w:val="0"/>
        <w:autoSpaceDN w:val="0"/>
        <w:adjustRightInd w:val="0"/>
        <w:spacing w:line="260" w:lineRule="atLeast"/>
        <w:ind w:left="720"/>
        <w:jc w:val="both"/>
        <w:rPr>
          <w:rFonts w:ascii="Arial" w:eastAsia="Calibri" w:hAnsi="Arial" w:cs="Arial"/>
          <w:color w:val="000000"/>
          <w:sz w:val="20"/>
          <w:szCs w:val="20"/>
        </w:rPr>
      </w:pPr>
    </w:p>
    <w:p w14:paraId="776225F4" w14:textId="5567BDB7" w:rsidR="004B534E" w:rsidRDefault="00204C6E" w:rsidP="004B534E">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21119D">
        <w:rPr>
          <w:rFonts w:ascii="Arial" w:eastAsia="Calibri" w:hAnsi="Arial" w:cs="Arial"/>
          <w:color w:val="000000"/>
          <w:sz w:val="20"/>
          <w:szCs w:val="20"/>
        </w:rPr>
        <w:t xml:space="preserve">ima vsaj </w:t>
      </w:r>
      <w:r w:rsidR="00456E80">
        <w:rPr>
          <w:rFonts w:ascii="Arial" w:eastAsia="Calibri" w:hAnsi="Arial" w:cs="Arial"/>
          <w:color w:val="000000"/>
          <w:sz w:val="20"/>
          <w:szCs w:val="20"/>
        </w:rPr>
        <w:t>deset (</w:t>
      </w:r>
      <w:r w:rsidRPr="0021119D">
        <w:rPr>
          <w:rFonts w:ascii="Arial" w:eastAsia="Calibri" w:hAnsi="Arial" w:cs="Arial"/>
          <w:color w:val="000000"/>
          <w:sz w:val="20"/>
          <w:szCs w:val="20"/>
        </w:rPr>
        <w:t>10</w:t>
      </w:r>
      <w:r w:rsidR="00456E80">
        <w:rPr>
          <w:rFonts w:ascii="Arial" w:eastAsia="Calibri" w:hAnsi="Arial" w:cs="Arial"/>
          <w:color w:val="000000"/>
          <w:sz w:val="20"/>
          <w:szCs w:val="20"/>
        </w:rPr>
        <w:t>)</w:t>
      </w:r>
      <w:r w:rsidRPr="0021119D">
        <w:rPr>
          <w:rFonts w:ascii="Arial" w:eastAsia="Calibri" w:hAnsi="Arial" w:cs="Arial"/>
          <w:color w:val="000000"/>
          <w:sz w:val="20"/>
          <w:szCs w:val="20"/>
        </w:rPr>
        <w:t xml:space="preserve"> let </w:t>
      </w:r>
      <w:r w:rsidR="00C01157">
        <w:rPr>
          <w:rFonts w:ascii="Arial" w:eastAsia="Calibri" w:hAnsi="Arial" w:cs="Arial"/>
          <w:color w:val="000000"/>
          <w:sz w:val="20"/>
          <w:szCs w:val="20"/>
        </w:rPr>
        <w:t>delovnih izkušenj</w:t>
      </w:r>
      <w:r w:rsidRPr="0021119D">
        <w:rPr>
          <w:rFonts w:ascii="Arial" w:eastAsia="Calibri" w:hAnsi="Arial" w:cs="Arial"/>
          <w:color w:val="000000"/>
          <w:sz w:val="20"/>
          <w:szCs w:val="20"/>
        </w:rPr>
        <w:t>;</w:t>
      </w:r>
      <w:bookmarkStart w:id="125" w:name="_Hlk158798429"/>
    </w:p>
    <w:p w14:paraId="5C89C759" w14:textId="77777777" w:rsidR="001809D7" w:rsidRDefault="001809D7" w:rsidP="0021119D">
      <w:pPr>
        <w:autoSpaceDE w:val="0"/>
        <w:autoSpaceDN w:val="0"/>
        <w:adjustRightInd w:val="0"/>
        <w:spacing w:line="260" w:lineRule="atLeast"/>
        <w:jc w:val="both"/>
        <w:rPr>
          <w:rFonts w:ascii="Arial" w:eastAsia="Calibri" w:hAnsi="Arial" w:cs="Arial"/>
          <w:color w:val="000000"/>
          <w:sz w:val="20"/>
          <w:szCs w:val="20"/>
        </w:rPr>
      </w:pPr>
    </w:p>
    <w:p w14:paraId="050953D5" w14:textId="705A1E4D" w:rsidR="001809D7" w:rsidRDefault="001809D7" w:rsidP="001809D7">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515FDA">
        <w:rPr>
          <w:rFonts w:ascii="Arial" w:eastAsia="Calibri" w:hAnsi="Arial" w:cs="Arial"/>
          <w:color w:val="000000"/>
          <w:sz w:val="20"/>
          <w:szCs w:val="20"/>
        </w:rPr>
        <w:t xml:space="preserve">aktivno </w:t>
      </w:r>
      <w:r w:rsidR="00C23818" w:rsidRPr="00515FDA">
        <w:rPr>
          <w:rFonts w:ascii="Arial" w:eastAsia="Calibri" w:hAnsi="Arial" w:cs="Arial"/>
          <w:color w:val="000000"/>
          <w:sz w:val="20"/>
          <w:szCs w:val="20"/>
        </w:rPr>
        <w:t xml:space="preserve">govori </w:t>
      </w:r>
      <w:r w:rsidRPr="00515FDA">
        <w:rPr>
          <w:rFonts w:ascii="Arial" w:eastAsia="Calibri" w:hAnsi="Arial" w:cs="Arial"/>
          <w:color w:val="000000"/>
          <w:sz w:val="20"/>
          <w:szCs w:val="20"/>
        </w:rPr>
        <w:t>slovenski jezik</w:t>
      </w:r>
      <w:r w:rsidR="00E83B05">
        <w:rPr>
          <w:rFonts w:ascii="Arial" w:eastAsia="Calibri" w:hAnsi="Arial" w:cs="Arial"/>
          <w:color w:val="000000"/>
          <w:sz w:val="20"/>
          <w:szCs w:val="20"/>
        </w:rPr>
        <w:t>;</w:t>
      </w:r>
    </w:p>
    <w:p w14:paraId="441F2FBA" w14:textId="77777777" w:rsidR="00323510" w:rsidRPr="0021119D" w:rsidRDefault="00323510" w:rsidP="0021119D">
      <w:pPr>
        <w:autoSpaceDE w:val="0"/>
        <w:autoSpaceDN w:val="0"/>
        <w:adjustRightInd w:val="0"/>
        <w:spacing w:line="260" w:lineRule="atLeast"/>
        <w:ind w:left="720"/>
        <w:jc w:val="both"/>
        <w:rPr>
          <w:rFonts w:ascii="Arial" w:eastAsia="Calibri" w:hAnsi="Arial" w:cs="Arial"/>
          <w:color w:val="000000"/>
          <w:sz w:val="20"/>
          <w:szCs w:val="20"/>
        </w:rPr>
      </w:pPr>
    </w:p>
    <w:p w14:paraId="2A94E336" w14:textId="4C75096C" w:rsidR="00C23818" w:rsidRDefault="00204C6E" w:rsidP="00BD7088">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21119D">
        <w:rPr>
          <w:rFonts w:ascii="Arial" w:eastAsia="Calibri" w:hAnsi="Arial" w:cs="Arial"/>
          <w:color w:val="000000"/>
          <w:sz w:val="20"/>
          <w:szCs w:val="20"/>
        </w:rPr>
        <w:t>im</w:t>
      </w:r>
      <w:r w:rsidR="007E3E7B" w:rsidRPr="00BD7088">
        <w:rPr>
          <w:rFonts w:ascii="Arial" w:eastAsia="Calibri" w:hAnsi="Arial" w:cs="Arial"/>
          <w:color w:val="000000"/>
          <w:sz w:val="20"/>
          <w:szCs w:val="20"/>
        </w:rPr>
        <w:t>a znanje in</w:t>
      </w:r>
      <w:r w:rsidRPr="0021119D">
        <w:rPr>
          <w:rFonts w:ascii="Arial" w:eastAsia="Calibri" w:hAnsi="Arial" w:cs="Arial"/>
          <w:color w:val="000000"/>
          <w:sz w:val="20"/>
          <w:szCs w:val="20"/>
        </w:rPr>
        <w:t xml:space="preserve"> izkušnje</w:t>
      </w:r>
      <w:r w:rsidR="00323510" w:rsidRPr="00BD7088">
        <w:rPr>
          <w:rFonts w:ascii="Arial" w:eastAsia="Calibri" w:hAnsi="Arial" w:cs="Arial"/>
          <w:color w:val="000000"/>
          <w:sz w:val="20"/>
          <w:szCs w:val="20"/>
        </w:rPr>
        <w:t xml:space="preserve"> </w:t>
      </w:r>
      <w:r w:rsidR="00C23818">
        <w:rPr>
          <w:rFonts w:ascii="Arial" w:eastAsia="Calibri" w:hAnsi="Arial" w:cs="Arial"/>
          <w:color w:val="000000"/>
          <w:sz w:val="20"/>
          <w:szCs w:val="20"/>
        </w:rPr>
        <w:t>na področju projektiranja, kar dokaže z zahtevanimi referencami, in sicer:</w:t>
      </w:r>
    </w:p>
    <w:p w14:paraId="54F7D58F" w14:textId="7C2999B1" w:rsidR="00C23818" w:rsidRPr="00C23818" w:rsidRDefault="00C23818" w:rsidP="00C23818">
      <w:pPr>
        <w:pStyle w:val="Odstavekseznama"/>
        <w:numPr>
          <w:ilvl w:val="0"/>
          <w:numId w:val="26"/>
        </w:numPr>
        <w:autoSpaceDE w:val="0"/>
        <w:autoSpaceDN w:val="0"/>
        <w:adjustRightInd w:val="0"/>
        <w:spacing w:line="260" w:lineRule="atLeast"/>
        <w:ind w:left="1134" w:hanging="425"/>
        <w:jc w:val="both"/>
        <w:rPr>
          <w:rFonts w:ascii="Arial" w:eastAsia="Calibri" w:hAnsi="Arial" w:cs="Arial"/>
          <w:color w:val="000000"/>
          <w:sz w:val="20"/>
          <w:szCs w:val="20"/>
        </w:rPr>
      </w:pPr>
      <w:r w:rsidRPr="00C23818">
        <w:rPr>
          <w:rFonts w:ascii="Arial" w:eastAsia="Calibri" w:hAnsi="Arial" w:cs="Arial"/>
          <w:color w:val="000000"/>
          <w:sz w:val="20"/>
          <w:szCs w:val="20"/>
        </w:rPr>
        <w:t xml:space="preserve">je kot </w:t>
      </w:r>
      <w:r w:rsidRPr="00CE4D91">
        <w:rPr>
          <w:rFonts w:ascii="Arial" w:eastAsia="Calibri" w:hAnsi="Arial" w:cs="Arial"/>
          <w:color w:val="000000"/>
          <w:sz w:val="20"/>
          <w:szCs w:val="20"/>
        </w:rPr>
        <w:t>vodja projektiranja vodil izdelavo najmanj dveh (2) projektnih dokumentacij faze</w:t>
      </w:r>
      <w:r w:rsidRPr="00C23818">
        <w:rPr>
          <w:rFonts w:ascii="Arial" w:eastAsia="Calibri" w:hAnsi="Arial" w:cs="Arial"/>
          <w:color w:val="000000"/>
          <w:sz w:val="20"/>
          <w:szCs w:val="20"/>
        </w:rPr>
        <w:t xml:space="preserve"> IDP ali PGD/DGD ali PZI za </w:t>
      </w:r>
      <w:proofErr w:type="spellStart"/>
      <w:r w:rsidRPr="00C23818">
        <w:rPr>
          <w:rFonts w:ascii="Arial" w:eastAsia="Calibri" w:hAnsi="Arial" w:cs="Arial"/>
          <w:color w:val="000000"/>
          <w:sz w:val="20"/>
          <w:szCs w:val="20"/>
        </w:rPr>
        <w:t>remediacijo</w:t>
      </w:r>
      <w:proofErr w:type="spellEnd"/>
      <w:r w:rsidRPr="00C23818">
        <w:rPr>
          <w:rFonts w:ascii="Arial" w:eastAsia="Calibri" w:hAnsi="Arial" w:cs="Arial"/>
          <w:color w:val="000000"/>
          <w:sz w:val="20"/>
          <w:szCs w:val="20"/>
        </w:rPr>
        <w:t xml:space="preserve"> ali sanacijo onesnaženega območja zaradi starih </w:t>
      </w:r>
      <w:proofErr w:type="spellStart"/>
      <w:r w:rsidRPr="00C23818">
        <w:rPr>
          <w:rFonts w:ascii="Arial" w:eastAsia="Calibri" w:hAnsi="Arial" w:cs="Arial"/>
          <w:color w:val="000000"/>
          <w:sz w:val="20"/>
          <w:szCs w:val="20"/>
        </w:rPr>
        <w:t>okoljskih</w:t>
      </w:r>
      <w:proofErr w:type="spellEnd"/>
      <w:r w:rsidRPr="00C23818">
        <w:rPr>
          <w:rFonts w:ascii="Arial" w:eastAsia="Calibri" w:hAnsi="Arial" w:cs="Arial"/>
          <w:color w:val="000000"/>
          <w:sz w:val="20"/>
          <w:szCs w:val="20"/>
        </w:rPr>
        <w:t xml:space="preserve"> bremen oziroma </w:t>
      </w:r>
      <w:proofErr w:type="spellStart"/>
      <w:r w:rsidRPr="00C23818">
        <w:rPr>
          <w:rFonts w:ascii="Arial" w:eastAsia="Calibri" w:hAnsi="Arial" w:cs="Arial"/>
          <w:color w:val="000000"/>
          <w:sz w:val="20"/>
          <w:szCs w:val="20"/>
        </w:rPr>
        <w:t>okoljsko</w:t>
      </w:r>
      <w:proofErr w:type="spellEnd"/>
      <w:r w:rsidRPr="00C23818">
        <w:rPr>
          <w:rFonts w:ascii="Arial" w:eastAsia="Calibri" w:hAnsi="Arial" w:cs="Arial"/>
          <w:color w:val="000000"/>
          <w:sz w:val="20"/>
          <w:szCs w:val="20"/>
        </w:rPr>
        <w:t xml:space="preserve"> degradiranega območja</w:t>
      </w:r>
      <w:r>
        <w:rPr>
          <w:rFonts w:ascii="Arial" w:eastAsia="Calibri" w:hAnsi="Arial" w:cs="Arial"/>
          <w:color w:val="000000"/>
          <w:sz w:val="20"/>
          <w:szCs w:val="20"/>
        </w:rPr>
        <w:t>,</w:t>
      </w:r>
      <w:r w:rsidRPr="00C23818">
        <w:rPr>
          <w:rFonts w:ascii="Arial" w:eastAsia="Calibri" w:hAnsi="Arial" w:cs="Arial"/>
          <w:color w:val="000000"/>
          <w:sz w:val="20"/>
          <w:szCs w:val="20"/>
        </w:rPr>
        <w:t xml:space="preserve"> v zadnjih desetih (10) letih, šteto od dneva objave obvestila o naročilu na Portalu javnih naročil, pri čemer je posamezni projekt obsegal najmanj dva (2) ha površine in investicijsko vrednost najmanj 600.000 EUR (z DDV).</w:t>
      </w:r>
    </w:p>
    <w:p w14:paraId="31EC43C4" w14:textId="77777777" w:rsidR="00CC61E1" w:rsidRPr="000B5068" w:rsidRDefault="00CC61E1" w:rsidP="00253843">
      <w:pPr>
        <w:autoSpaceDE w:val="0"/>
        <w:autoSpaceDN w:val="0"/>
        <w:adjustRightInd w:val="0"/>
        <w:spacing w:line="260" w:lineRule="atLeast"/>
        <w:ind w:left="720"/>
        <w:jc w:val="both"/>
        <w:rPr>
          <w:rFonts w:ascii="Arial" w:hAnsi="Arial" w:cs="Arial"/>
          <w:sz w:val="20"/>
          <w:szCs w:val="20"/>
        </w:rPr>
      </w:pPr>
    </w:p>
    <w:bookmarkEnd w:id="125"/>
    <w:p w14:paraId="44FE26B7" w14:textId="6BCA69A8" w:rsidR="00FE3528" w:rsidRDefault="00FE3528" w:rsidP="001D08E8">
      <w:pPr>
        <w:spacing w:after="120" w:line="260" w:lineRule="exact"/>
        <w:jc w:val="both"/>
        <w:rPr>
          <w:rFonts w:ascii="Arial" w:hAnsi="Arial" w:cs="Arial"/>
          <w:sz w:val="20"/>
          <w:szCs w:val="20"/>
        </w:rPr>
      </w:pPr>
      <w:r w:rsidRPr="0021119D">
        <w:rPr>
          <w:rFonts w:ascii="Arial" w:hAnsi="Arial" w:cs="Arial"/>
          <w:sz w:val="20"/>
          <w:szCs w:val="20"/>
        </w:rPr>
        <w:t xml:space="preserve">Za datum </w:t>
      </w:r>
      <w:r w:rsidR="007E3E7B">
        <w:rPr>
          <w:rFonts w:ascii="Arial" w:hAnsi="Arial" w:cs="Arial"/>
          <w:sz w:val="20"/>
          <w:szCs w:val="20"/>
        </w:rPr>
        <w:t xml:space="preserve">izvedenega </w:t>
      </w:r>
      <w:r w:rsidRPr="0021119D">
        <w:rPr>
          <w:rFonts w:ascii="Arial" w:hAnsi="Arial" w:cs="Arial"/>
          <w:sz w:val="20"/>
          <w:szCs w:val="20"/>
        </w:rPr>
        <w:t>referen</w:t>
      </w:r>
      <w:r w:rsidR="007E3E7B">
        <w:rPr>
          <w:rFonts w:ascii="Arial" w:hAnsi="Arial" w:cs="Arial"/>
          <w:sz w:val="20"/>
          <w:szCs w:val="20"/>
        </w:rPr>
        <w:t>čnega posla</w:t>
      </w:r>
      <w:r w:rsidRPr="0021119D">
        <w:rPr>
          <w:rFonts w:ascii="Arial" w:hAnsi="Arial" w:cs="Arial"/>
          <w:sz w:val="20"/>
          <w:szCs w:val="20"/>
        </w:rPr>
        <w:t xml:space="preserve"> se šteje dan, ko je projektna dokumentacija predana naročnik</w:t>
      </w:r>
      <w:r w:rsidR="001D08E8">
        <w:rPr>
          <w:rFonts w:ascii="Arial" w:hAnsi="Arial" w:cs="Arial"/>
          <w:sz w:val="20"/>
          <w:szCs w:val="20"/>
        </w:rPr>
        <w:t>u</w:t>
      </w:r>
      <w:r w:rsidRPr="0021119D">
        <w:rPr>
          <w:rFonts w:ascii="Arial" w:hAnsi="Arial" w:cs="Arial"/>
          <w:sz w:val="20"/>
          <w:szCs w:val="20"/>
        </w:rPr>
        <w:t>.</w:t>
      </w:r>
    </w:p>
    <w:p w14:paraId="50D13C91" w14:textId="77777777" w:rsidR="00FE3528" w:rsidRPr="00FE3528" w:rsidRDefault="00FE3528" w:rsidP="00FE3528">
      <w:pPr>
        <w:spacing w:line="260" w:lineRule="exact"/>
        <w:jc w:val="both"/>
        <w:rPr>
          <w:rFonts w:cs="Arial"/>
          <w:color w:val="FF0000"/>
          <w:kern w:val="2"/>
          <w:sz w:val="20"/>
          <w:szCs w:val="20"/>
          <w:highlight w:val="cyan"/>
          <w14:ligatures w14:val="standardContextual"/>
        </w:rPr>
      </w:pPr>
    </w:p>
    <w:p w14:paraId="2E9C2F26" w14:textId="638287AE" w:rsidR="007E3E7B" w:rsidRPr="0021119D" w:rsidRDefault="007E3E7B" w:rsidP="0021119D">
      <w:pPr>
        <w:autoSpaceDE w:val="0"/>
        <w:autoSpaceDN w:val="0"/>
        <w:adjustRightInd w:val="0"/>
        <w:spacing w:line="260" w:lineRule="atLeast"/>
        <w:jc w:val="both"/>
        <w:rPr>
          <w:rFonts w:ascii="Arial" w:eastAsia="Calibri" w:hAnsi="Arial" w:cs="Arial"/>
          <w:color w:val="000000"/>
          <w:sz w:val="20"/>
          <w:szCs w:val="20"/>
        </w:rPr>
      </w:pPr>
      <w:r w:rsidRPr="00253843">
        <w:rPr>
          <w:rFonts w:ascii="Arial" w:eastAsia="Calibri" w:hAnsi="Arial" w:cs="Arial"/>
          <w:b/>
          <w:color w:val="000000"/>
          <w:sz w:val="20"/>
          <w:szCs w:val="20"/>
        </w:rPr>
        <w:t>2.</w:t>
      </w:r>
      <w:r w:rsidRPr="00253843">
        <w:rPr>
          <w:rFonts w:ascii="Arial" w:eastAsia="Calibri" w:hAnsi="Arial" w:cs="Arial"/>
          <w:color w:val="000000"/>
          <w:sz w:val="20"/>
          <w:szCs w:val="20"/>
        </w:rPr>
        <w:t xml:space="preserve"> </w:t>
      </w:r>
      <w:r w:rsidRPr="0021119D">
        <w:rPr>
          <w:rFonts w:ascii="Arial" w:eastAsia="Calibri" w:hAnsi="Arial" w:cs="Arial"/>
          <w:b/>
          <w:color w:val="000000"/>
          <w:sz w:val="20"/>
          <w:szCs w:val="20"/>
        </w:rPr>
        <w:t>Pooblaščeni inženir načrta krajinske arhitekture</w:t>
      </w:r>
      <w:r w:rsidRPr="0021119D">
        <w:rPr>
          <w:rFonts w:ascii="Arial" w:eastAsia="Calibri" w:hAnsi="Arial" w:cs="Arial"/>
          <w:color w:val="000000"/>
          <w:sz w:val="20"/>
          <w:szCs w:val="20"/>
        </w:rPr>
        <w:t>, ki izpolnjuje naslednje zahteve:</w:t>
      </w:r>
    </w:p>
    <w:p w14:paraId="518E61DC" w14:textId="247045CD" w:rsidR="00D623B9" w:rsidRDefault="00D623B9" w:rsidP="00D623B9">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C01157">
        <w:rPr>
          <w:rFonts w:ascii="Arial" w:eastAsia="Calibri" w:hAnsi="Arial" w:cs="Arial"/>
          <w:color w:val="000000"/>
          <w:sz w:val="20"/>
          <w:szCs w:val="20"/>
        </w:rPr>
        <w:t xml:space="preserve">ima najmanj VII. stopnjo izobrazbe ali VI/2. po bolonjskem programu (raven 8 SOK / 7 EOK) študijske smeri </w:t>
      </w:r>
      <w:r>
        <w:rPr>
          <w:rFonts w:ascii="Arial" w:eastAsia="Calibri" w:hAnsi="Arial" w:cs="Arial"/>
          <w:color w:val="000000"/>
          <w:sz w:val="20"/>
          <w:szCs w:val="20"/>
        </w:rPr>
        <w:t>krajinska arhitektura</w:t>
      </w:r>
      <w:r w:rsidRPr="00515FDA">
        <w:rPr>
          <w:rFonts w:ascii="Arial" w:eastAsia="Calibri" w:hAnsi="Arial" w:cs="Arial"/>
          <w:color w:val="000000"/>
          <w:sz w:val="20"/>
          <w:szCs w:val="20"/>
        </w:rPr>
        <w:t>;</w:t>
      </w:r>
    </w:p>
    <w:p w14:paraId="5BE1F8D9" w14:textId="77777777" w:rsidR="001809D7" w:rsidRDefault="001809D7" w:rsidP="0021119D">
      <w:pPr>
        <w:autoSpaceDE w:val="0"/>
        <w:autoSpaceDN w:val="0"/>
        <w:adjustRightInd w:val="0"/>
        <w:spacing w:line="260" w:lineRule="atLeast"/>
        <w:ind w:left="720"/>
        <w:jc w:val="both"/>
        <w:rPr>
          <w:rFonts w:ascii="Arial" w:eastAsia="Calibri" w:hAnsi="Arial" w:cs="Arial"/>
          <w:color w:val="000000"/>
          <w:sz w:val="20"/>
          <w:szCs w:val="20"/>
        </w:rPr>
      </w:pPr>
    </w:p>
    <w:p w14:paraId="766C4460" w14:textId="019A2249" w:rsidR="00C23818" w:rsidRPr="000D185E" w:rsidRDefault="00C23818" w:rsidP="00C23818">
      <w:pPr>
        <w:pStyle w:val="Odstavekseznama"/>
        <w:numPr>
          <w:ilvl w:val="0"/>
          <w:numId w:val="54"/>
        </w:numPr>
        <w:autoSpaceDE w:val="0"/>
        <w:autoSpaceDN w:val="0"/>
        <w:adjustRightInd w:val="0"/>
        <w:spacing w:line="260" w:lineRule="atLeast"/>
        <w:jc w:val="both"/>
        <w:rPr>
          <w:rFonts w:ascii="Arial" w:eastAsia="Calibri" w:hAnsi="Arial" w:cs="Arial"/>
          <w:color w:val="000000"/>
          <w:sz w:val="20"/>
          <w:szCs w:val="20"/>
        </w:rPr>
      </w:pPr>
      <w:r w:rsidRPr="00253843">
        <w:rPr>
          <w:rFonts w:ascii="Arial" w:eastAsia="Calibri" w:hAnsi="Arial" w:cs="Arial"/>
          <w:color w:val="000000"/>
          <w:sz w:val="20"/>
          <w:szCs w:val="20"/>
        </w:rPr>
        <w:t xml:space="preserve">dosega </w:t>
      </w:r>
      <w:r>
        <w:rPr>
          <w:rFonts w:ascii="Arial" w:eastAsia="Calibri" w:hAnsi="Arial" w:cs="Arial"/>
          <w:color w:val="000000"/>
          <w:sz w:val="20"/>
          <w:szCs w:val="20"/>
        </w:rPr>
        <w:t>i</w:t>
      </w:r>
      <w:r w:rsidRPr="00253843">
        <w:rPr>
          <w:rFonts w:ascii="Arial" w:eastAsia="Calibri" w:hAnsi="Arial" w:cs="Arial"/>
          <w:color w:val="000000"/>
          <w:sz w:val="20"/>
          <w:szCs w:val="20"/>
        </w:rPr>
        <w:t>zpolnjevanje pogojev v skladu z določili Zakona o arhitekturni in inženirski dejavnosti (</w:t>
      </w:r>
      <w:proofErr w:type="spellStart"/>
      <w:r w:rsidRPr="00253843">
        <w:rPr>
          <w:rFonts w:ascii="Arial" w:eastAsia="Calibri" w:hAnsi="Arial" w:cs="Arial"/>
          <w:color w:val="000000"/>
          <w:sz w:val="20"/>
          <w:szCs w:val="20"/>
        </w:rPr>
        <w:t>Ur.l</w:t>
      </w:r>
      <w:proofErr w:type="spellEnd"/>
      <w:r w:rsidRPr="00253843">
        <w:rPr>
          <w:rFonts w:ascii="Arial" w:eastAsia="Calibri" w:hAnsi="Arial" w:cs="Arial"/>
          <w:color w:val="000000"/>
          <w:sz w:val="20"/>
          <w:szCs w:val="20"/>
        </w:rPr>
        <w:t>. RS, št. 61/17, 133/22) in</w:t>
      </w:r>
      <w:r w:rsidRPr="00253843">
        <w:t xml:space="preserve"> </w:t>
      </w:r>
      <w:r w:rsidRPr="00253843">
        <w:rPr>
          <w:rFonts w:ascii="Arial" w:eastAsia="Calibri" w:hAnsi="Arial" w:cs="Arial"/>
          <w:color w:val="000000"/>
          <w:sz w:val="20"/>
          <w:szCs w:val="20"/>
        </w:rPr>
        <w:t>vpisom v register pooblaščenih inženirjev pri pristojni inženirski zbornici</w:t>
      </w:r>
      <w:r>
        <w:rPr>
          <w:rFonts w:ascii="Arial" w:eastAsia="Calibri" w:hAnsi="Arial" w:cs="Arial"/>
          <w:color w:val="000000"/>
          <w:sz w:val="20"/>
          <w:szCs w:val="20"/>
        </w:rPr>
        <w:t>. V</w:t>
      </w:r>
      <w:r w:rsidRPr="000D185E">
        <w:rPr>
          <w:rFonts w:ascii="Arial" w:eastAsia="Calibri" w:hAnsi="Arial" w:cs="Arial"/>
          <w:color w:val="000000"/>
          <w:sz w:val="20"/>
          <w:szCs w:val="20"/>
        </w:rPr>
        <w:t xml:space="preserve"> kolikor </w:t>
      </w:r>
      <w:r>
        <w:rPr>
          <w:rFonts w:ascii="Arial" w:eastAsia="Calibri" w:hAnsi="Arial" w:cs="Arial"/>
          <w:color w:val="000000"/>
          <w:sz w:val="20"/>
          <w:szCs w:val="20"/>
        </w:rPr>
        <w:t xml:space="preserve">kader </w:t>
      </w:r>
      <w:r w:rsidRPr="000D185E">
        <w:rPr>
          <w:rFonts w:ascii="Arial" w:eastAsia="Calibri" w:hAnsi="Arial" w:cs="Arial"/>
          <w:color w:val="000000"/>
          <w:sz w:val="20"/>
          <w:szCs w:val="20"/>
        </w:rPr>
        <w:t>še ni vpisan v IZS, izkaže izpolnjevanje pogoja v roku desetih (10) delovnih dni od prejema sklenjene pogodbe z dokazilom vpisa ali oddano vlogo za vpis v imenik pooblaščenih inženirjev z aktivnim poklicnim nazivom pri IZS;</w:t>
      </w:r>
    </w:p>
    <w:p w14:paraId="0CB1C43A" w14:textId="77777777" w:rsidR="009F733A" w:rsidRPr="00515FDA" w:rsidRDefault="009F733A" w:rsidP="0021119D">
      <w:pPr>
        <w:autoSpaceDE w:val="0"/>
        <w:autoSpaceDN w:val="0"/>
        <w:adjustRightInd w:val="0"/>
        <w:spacing w:line="260" w:lineRule="atLeast"/>
        <w:ind w:left="720"/>
        <w:jc w:val="both"/>
        <w:rPr>
          <w:rFonts w:ascii="Arial" w:eastAsia="Calibri" w:hAnsi="Arial" w:cs="Arial"/>
          <w:color w:val="000000"/>
          <w:sz w:val="20"/>
          <w:szCs w:val="20"/>
        </w:rPr>
      </w:pPr>
    </w:p>
    <w:p w14:paraId="5E4D1A73" w14:textId="7DDD93AC" w:rsidR="00D623B9" w:rsidRDefault="00D623B9" w:rsidP="00D623B9">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515FDA">
        <w:rPr>
          <w:rFonts w:ascii="Arial" w:eastAsia="Calibri" w:hAnsi="Arial" w:cs="Arial"/>
          <w:color w:val="000000"/>
          <w:sz w:val="20"/>
          <w:szCs w:val="20"/>
        </w:rPr>
        <w:t xml:space="preserve">ima vsaj </w:t>
      </w:r>
      <w:r w:rsidR="000377A0">
        <w:rPr>
          <w:rFonts w:ascii="Arial" w:eastAsia="Calibri" w:hAnsi="Arial" w:cs="Arial"/>
          <w:color w:val="000000"/>
          <w:sz w:val="20"/>
          <w:szCs w:val="20"/>
        </w:rPr>
        <w:t>deset (</w:t>
      </w:r>
      <w:r w:rsidRPr="00515FDA">
        <w:rPr>
          <w:rFonts w:ascii="Arial" w:eastAsia="Calibri" w:hAnsi="Arial" w:cs="Arial"/>
          <w:color w:val="000000"/>
          <w:sz w:val="20"/>
          <w:szCs w:val="20"/>
        </w:rPr>
        <w:t>10</w:t>
      </w:r>
      <w:r w:rsidR="000377A0">
        <w:rPr>
          <w:rFonts w:ascii="Arial" w:eastAsia="Calibri" w:hAnsi="Arial" w:cs="Arial"/>
          <w:color w:val="000000"/>
          <w:sz w:val="20"/>
          <w:szCs w:val="20"/>
        </w:rPr>
        <w:t>)</w:t>
      </w:r>
      <w:r w:rsidRPr="00515FDA">
        <w:rPr>
          <w:rFonts w:ascii="Arial" w:eastAsia="Calibri" w:hAnsi="Arial" w:cs="Arial"/>
          <w:color w:val="000000"/>
          <w:sz w:val="20"/>
          <w:szCs w:val="20"/>
        </w:rPr>
        <w:t xml:space="preserve"> let </w:t>
      </w:r>
      <w:r>
        <w:rPr>
          <w:rFonts w:ascii="Arial" w:eastAsia="Calibri" w:hAnsi="Arial" w:cs="Arial"/>
          <w:color w:val="000000"/>
          <w:sz w:val="20"/>
          <w:szCs w:val="20"/>
        </w:rPr>
        <w:t>delovnih izkušenj</w:t>
      </w:r>
      <w:r w:rsidRPr="00515FDA">
        <w:rPr>
          <w:rFonts w:ascii="Arial" w:eastAsia="Calibri" w:hAnsi="Arial" w:cs="Arial"/>
          <w:color w:val="000000"/>
          <w:sz w:val="20"/>
          <w:szCs w:val="20"/>
        </w:rPr>
        <w:t>;</w:t>
      </w:r>
    </w:p>
    <w:p w14:paraId="61178458" w14:textId="77777777" w:rsidR="009F733A" w:rsidRPr="00515FDA" w:rsidRDefault="009F733A" w:rsidP="0021119D">
      <w:pPr>
        <w:autoSpaceDE w:val="0"/>
        <w:autoSpaceDN w:val="0"/>
        <w:adjustRightInd w:val="0"/>
        <w:spacing w:line="260" w:lineRule="atLeast"/>
        <w:jc w:val="both"/>
        <w:rPr>
          <w:rFonts w:ascii="Arial" w:eastAsia="Calibri" w:hAnsi="Arial" w:cs="Arial"/>
          <w:color w:val="000000"/>
          <w:sz w:val="20"/>
          <w:szCs w:val="20"/>
        </w:rPr>
      </w:pPr>
    </w:p>
    <w:p w14:paraId="5693D6FB" w14:textId="77777777" w:rsidR="00AC4E02" w:rsidRPr="00AC4E02" w:rsidRDefault="00AC4E02" w:rsidP="00AC4E02">
      <w:pPr>
        <w:pStyle w:val="Odstavekseznama"/>
        <w:numPr>
          <w:ilvl w:val="0"/>
          <w:numId w:val="54"/>
        </w:numPr>
        <w:spacing w:line="300" w:lineRule="atLeast"/>
        <w:rPr>
          <w:rFonts w:ascii="Arial" w:eastAsia="Calibri" w:hAnsi="Arial" w:cs="Arial"/>
          <w:color w:val="000000"/>
          <w:sz w:val="20"/>
          <w:szCs w:val="20"/>
        </w:rPr>
      </w:pPr>
      <w:r w:rsidRPr="00AC4E02">
        <w:rPr>
          <w:rFonts w:ascii="Arial" w:eastAsia="Calibri" w:hAnsi="Arial" w:cs="Arial"/>
          <w:color w:val="000000"/>
          <w:sz w:val="20"/>
          <w:szCs w:val="20"/>
        </w:rPr>
        <w:t>ima znanje in izkušnje na področju krajinske arhitekture, kar dokaže z zahtevanimi referencami, in sicer:</w:t>
      </w:r>
    </w:p>
    <w:p w14:paraId="36199F5A" w14:textId="6FFA07EB" w:rsidR="00D623B9" w:rsidRDefault="00C23818" w:rsidP="00C23818">
      <w:pPr>
        <w:numPr>
          <w:ilvl w:val="0"/>
          <w:numId w:val="26"/>
        </w:numPr>
        <w:autoSpaceDE w:val="0"/>
        <w:autoSpaceDN w:val="0"/>
        <w:adjustRightInd w:val="0"/>
        <w:spacing w:line="260" w:lineRule="atLeast"/>
        <w:ind w:left="1134" w:hanging="425"/>
        <w:jc w:val="both"/>
        <w:rPr>
          <w:rFonts w:ascii="Arial" w:eastAsia="Calibri" w:hAnsi="Arial" w:cs="Arial"/>
          <w:color w:val="000000"/>
          <w:sz w:val="20"/>
          <w:szCs w:val="20"/>
        </w:rPr>
      </w:pPr>
      <w:r w:rsidRPr="00C23818">
        <w:rPr>
          <w:rFonts w:ascii="Arial" w:eastAsia="Calibri" w:hAnsi="Arial" w:cs="Arial"/>
          <w:color w:val="000000"/>
          <w:sz w:val="20"/>
          <w:szCs w:val="20"/>
        </w:rPr>
        <w:t xml:space="preserve">je </w:t>
      </w:r>
      <w:r w:rsidRPr="00CE4D91">
        <w:rPr>
          <w:rFonts w:ascii="Arial" w:eastAsia="Calibri" w:hAnsi="Arial" w:cs="Arial"/>
          <w:color w:val="000000"/>
          <w:sz w:val="20"/>
          <w:szCs w:val="20"/>
        </w:rPr>
        <w:t>kot pooblaščeni inženir načrta krajinske arhitekture sodeloval pri izvedbi enega (1) projekta, ki vsebuje izdelavo načrta krajinske ureditve</w:t>
      </w:r>
      <w:r w:rsidRPr="00C23818">
        <w:rPr>
          <w:rFonts w:ascii="Arial" w:eastAsia="Calibri" w:hAnsi="Arial" w:cs="Arial"/>
          <w:color w:val="000000"/>
          <w:sz w:val="20"/>
          <w:szCs w:val="20"/>
        </w:rPr>
        <w:t xml:space="preserve"> na območju sanacije onesnaženega območja oz. revitalizacije degradiranega območja, pri čemer je projekt obsegal najmanj dva (2) ha površine</w:t>
      </w:r>
      <w:r>
        <w:rPr>
          <w:rFonts w:ascii="Arial" w:eastAsia="Calibri" w:hAnsi="Arial" w:cs="Arial"/>
          <w:color w:val="000000"/>
          <w:sz w:val="20"/>
          <w:szCs w:val="20"/>
        </w:rPr>
        <w:t>,</w:t>
      </w:r>
      <w:r w:rsidRPr="00C23818">
        <w:rPr>
          <w:rFonts w:ascii="Arial" w:eastAsia="Calibri" w:hAnsi="Arial" w:cs="Arial"/>
          <w:color w:val="000000"/>
          <w:sz w:val="20"/>
          <w:szCs w:val="20"/>
        </w:rPr>
        <w:t xml:space="preserve"> v zadnjih desetih (10) letih, šteto od dneva objave obvestila o naročilu na Portalu javnih naročil</w:t>
      </w:r>
      <w:r>
        <w:rPr>
          <w:rFonts w:ascii="Arial" w:eastAsia="Calibri" w:hAnsi="Arial" w:cs="Arial"/>
          <w:color w:val="000000"/>
          <w:sz w:val="20"/>
          <w:szCs w:val="20"/>
        </w:rPr>
        <w:t>.</w:t>
      </w:r>
    </w:p>
    <w:p w14:paraId="588E5BE0" w14:textId="77777777" w:rsidR="00C23818" w:rsidRPr="0021119D" w:rsidRDefault="00C23818" w:rsidP="00C23818">
      <w:pPr>
        <w:autoSpaceDE w:val="0"/>
        <w:autoSpaceDN w:val="0"/>
        <w:adjustRightInd w:val="0"/>
        <w:spacing w:line="260" w:lineRule="atLeast"/>
        <w:ind w:left="1134"/>
        <w:jc w:val="both"/>
        <w:rPr>
          <w:rFonts w:ascii="Arial" w:eastAsia="Calibri" w:hAnsi="Arial" w:cs="Arial"/>
          <w:color w:val="000000"/>
          <w:sz w:val="20"/>
          <w:szCs w:val="20"/>
        </w:rPr>
      </w:pPr>
    </w:p>
    <w:p w14:paraId="46FBDCB9" w14:textId="7706DD43" w:rsidR="00D56C8A" w:rsidRDefault="00D56C8A" w:rsidP="0021119D">
      <w:pPr>
        <w:jc w:val="both"/>
        <w:rPr>
          <w:rFonts w:ascii="Arial" w:hAnsi="Arial"/>
          <w:sz w:val="20"/>
        </w:rPr>
      </w:pPr>
      <w:r w:rsidRPr="00D56C8A">
        <w:rPr>
          <w:rFonts w:ascii="Arial" w:hAnsi="Arial"/>
          <w:sz w:val="20"/>
        </w:rPr>
        <w:t xml:space="preserve">Za datum izvedenega referenčnega posla se šteje dan, ko je projektna dokumentacija </w:t>
      </w:r>
      <w:r w:rsidR="00002F82">
        <w:rPr>
          <w:rFonts w:ascii="Arial" w:hAnsi="Arial"/>
          <w:sz w:val="20"/>
        </w:rPr>
        <w:t xml:space="preserve">oz. načrt </w:t>
      </w:r>
      <w:r w:rsidRPr="00D56C8A">
        <w:rPr>
          <w:rFonts w:ascii="Arial" w:hAnsi="Arial"/>
          <w:sz w:val="20"/>
        </w:rPr>
        <w:t>predan naročniku.</w:t>
      </w:r>
    </w:p>
    <w:p w14:paraId="6A4A3214" w14:textId="77777777" w:rsidR="00D56C8A" w:rsidRDefault="00D56C8A" w:rsidP="00D56C8A">
      <w:pPr>
        <w:pStyle w:val="Odstavekseznama"/>
        <w:spacing w:after="120" w:line="260" w:lineRule="exact"/>
        <w:ind w:left="366"/>
        <w:jc w:val="both"/>
        <w:rPr>
          <w:rFonts w:ascii="Arial" w:hAnsi="Arial" w:cs="Arial"/>
          <w:sz w:val="20"/>
          <w:szCs w:val="20"/>
        </w:rPr>
      </w:pPr>
    </w:p>
    <w:p w14:paraId="79B4177A" w14:textId="5D033073" w:rsidR="00A07CD2" w:rsidRPr="00515FDA" w:rsidRDefault="00A07CD2" w:rsidP="001F5445">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b/>
          <w:color w:val="000000"/>
          <w:sz w:val="20"/>
          <w:szCs w:val="20"/>
        </w:rPr>
        <w:t>3</w:t>
      </w:r>
      <w:r w:rsidRPr="00515FDA">
        <w:rPr>
          <w:rFonts w:ascii="Arial" w:eastAsia="Calibri" w:hAnsi="Arial" w:cs="Arial"/>
          <w:b/>
          <w:color w:val="000000"/>
          <w:sz w:val="20"/>
          <w:szCs w:val="20"/>
        </w:rPr>
        <w:t>.</w:t>
      </w:r>
      <w:r w:rsidRPr="00515FDA">
        <w:rPr>
          <w:rFonts w:ascii="Arial" w:eastAsia="Calibri" w:hAnsi="Arial" w:cs="Arial"/>
          <w:color w:val="000000"/>
          <w:sz w:val="20"/>
          <w:szCs w:val="20"/>
        </w:rPr>
        <w:t xml:space="preserve"> </w:t>
      </w:r>
      <w:r w:rsidRPr="00515FDA">
        <w:rPr>
          <w:rFonts w:ascii="Arial" w:eastAsia="Calibri" w:hAnsi="Arial" w:cs="Arial"/>
          <w:b/>
          <w:color w:val="000000"/>
          <w:sz w:val="20"/>
          <w:szCs w:val="20"/>
        </w:rPr>
        <w:t xml:space="preserve">Vodja </w:t>
      </w:r>
      <w:r w:rsidR="001F5445" w:rsidRPr="001F5445">
        <w:rPr>
          <w:rFonts w:ascii="Arial" w:eastAsia="Calibri" w:hAnsi="Arial" w:cs="Arial"/>
          <w:b/>
          <w:color w:val="000000"/>
          <w:sz w:val="20"/>
          <w:szCs w:val="20"/>
        </w:rPr>
        <w:t>hidrogeoloških raziskav</w:t>
      </w:r>
      <w:r w:rsidRPr="00515FDA">
        <w:rPr>
          <w:rFonts w:ascii="Arial" w:eastAsia="Calibri" w:hAnsi="Arial" w:cs="Arial"/>
          <w:color w:val="000000"/>
          <w:sz w:val="20"/>
          <w:szCs w:val="20"/>
        </w:rPr>
        <w:t>, ki izpolnjuje naslednje zahteve:</w:t>
      </w:r>
    </w:p>
    <w:p w14:paraId="0CF58A5A" w14:textId="3FBA98EC" w:rsidR="00A07CD2" w:rsidRDefault="00A07CD2" w:rsidP="00730627">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6A5DB2">
        <w:rPr>
          <w:rFonts w:ascii="Arial" w:eastAsia="Calibri" w:hAnsi="Arial" w:cs="Arial"/>
          <w:color w:val="000000"/>
          <w:sz w:val="20"/>
          <w:szCs w:val="20"/>
        </w:rPr>
        <w:t xml:space="preserve">ima najmanj VII. stopnjo izobrazbe ali VI/2. po bolonjskem programu (raven 8 SOK / 7 EOK) študijske smeri </w:t>
      </w:r>
      <w:r w:rsidR="00730627">
        <w:rPr>
          <w:rFonts w:ascii="Arial" w:eastAsia="Calibri" w:hAnsi="Arial" w:cs="Arial"/>
          <w:color w:val="000000"/>
          <w:sz w:val="20"/>
          <w:szCs w:val="20"/>
        </w:rPr>
        <w:t xml:space="preserve">geologija - </w:t>
      </w:r>
      <w:r w:rsidR="006A5DB2" w:rsidRPr="006A5DB2">
        <w:rPr>
          <w:rFonts w:ascii="Arial" w:eastAsia="Calibri" w:hAnsi="Arial" w:cs="Arial"/>
          <w:color w:val="000000"/>
          <w:sz w:val="20"/>
          <w:szCs w:val="20"/>
        </w:rPr>
        <w:t>hidrogeologija</w:t>
      </w:r>
      <w:r w:rsidR="00730627">
        <w:rPr>
          <w:rFonts w:ascii="Arial" w:eastAsia="Calibri" w:hAnsi="Arial" w:cs="Arial"/>
          <w:color w:val="000000"/>
          <w:sz w:val="20"/>
          <w:szCs w:val="20"/>
        </w:rPr>
        <w:t xml:space="preserve"> oz. gradbeništvo </w:t>
      </w:r>
      <w:r w:rsidR="00730627" w:rsidRPr="00730627">
        <w:rPr>
          <w:rFonts w:ascii="Arial" w:eastAsia="Calibri" w:hAnsi="Arial" w:cs="Arial"/>
          <w:color w:val="000000"/>
          <w:sz w:val="20"/>
          <w:szCs w:val="20"/>
        </w:rPr>
        <w:t>s specialnimi znanji iz hidrogeologije</w:t>
      </w:r>
      <w:r w:rsidRPr="00730627">
        <w:rPr>
          <w:rFonts w:ascii="Arial" w:eastAsia="Calibri" w:hAnsi="Arial" w:cs="Arial"/>
          <w:color w:val="000000"/>
          <w:sz w:val="20"/>
          <w:szCs w:val="20"/>
        </w:rPr>
        <w:t>;</w:t>
      </w:r>
    </w:p>
    <w:p w14:paraId="2B634C56" w14:textId="77777777" w:rsidR="00212F1D" w:rsidRPr="00730627" w:rsidRDefault="00212F1D" w:rsidP="00253843">
      <w:pPr>
        <w:autoSpaceDE w:val="0"/>
        <w:autoSpaceDN w:val="0"/>
        <w:adjustRightInd w:val="0"/>
        <w:spacing w:line="260" w:lineRule="atLeast"/>
        <w:ind w:left="720"/>
        <w:jc w:val="both"/>
        <w:rPr>
          <w:rFonts w:ascii="Arial" w:eastAsia="Calibri" w:hAnsi="Arial" w:cs="Arial"/>
          <w:color w:val="000000"/>
          <w:sz w:val="20"/>
          <w:szCs w:val="20"/>
        </w:rPr>
      </w:pPr>
    </w:p>
    <w:p w14:paraId="3295DC5C" w14:textId="77777777" w:rsidR="00C23818" w:rsidRPr="000D185E" w:rsidRDefault="00C23818" w:rsidP="00C23818">
      <w:pPr>
        <w:pStyle w:val="Odstavekseznama"/>
        <w:numPr>
          <w:ilvl w:val="0"/>
          <w:numId w:val="54"/>
        </w:numPr>
        <w:autoSpaceDE w:val="0"/>
        <w:autoSpaceDN w:val="0"/>
        <w:adjustRightInd w:val="0"/>
        <w:spacing w:line="260" w:lineRule="atLeast"/>
        <w:jc w:val="both"/>
        <w:rPr>
          <w:rFonts w:ascii="Arial" w:eastAsia="Calibri" w:hAnsi="Arial" w:cs="Arial"/>
          <w:color w:val="000000"/>
          <w:sz w:val="20"/>
          <w:szCs w:val="20"/>
        </w:rPr>
      </w:pPr>
      <w:r w:rsidRPr="00253843">
        <w:rPr>
          <w:rFonts w:ascii="Arial" w:eastAsia="Calibri" w:hAnsi="Arial" w:cs="Arial"/>
          <w:color w:val="000000"/>
          <w:sz w:val="20"/>
          <w:szCs w:val="20"/>
        </w:rPr>
        <w:t xml:space="preserve">dosega </w:t>
      </w:r>
      <w:r>
        <w:rPr>
          <w:rFonts w:ascii="Arial" w:eastAsia="Calibri" w:hAnsi="Arial" w:cs="Arial"/>
          <w:color w:val="000000"/>
          <w:sz w:val="20"/>
          <w:szCs w:val="20"/>
        </w:rPr>
        <w:t>i</w:t>
      </w:r>
      <w:r w:rsidRPr="00253843">
        <w:rPr>
          <w:rFonts w:ascii="Arial" w:eastAsia="Calibri" w:hAnsi="Arial" w:cs="Arial"/>
          <w:color w:val="000000"/>
          <w:sz w:val="20"/>
          <w:szCs w:val="20"/>
        </w:rPr>
        <w:t>zpolnjevanje pogojev v skladu z določili Zakona o arhitekturni in inženirski dejavnosti (</w:t>
      </w:r>
      <w:proofErr w:type="spellStart"/>
      <w:r w:rsidRPr="00253843">
        <w:rPr>
          <w:rFonts w:ascii="Arial" w:eastAsia="Calibri" w:hAnsi="Arial" w:cs="Arial"/>
          <w:color w:val="000000"/>
          <w:sz w:val="20"/>
          <w:szCs w:val="20"/>
        </w:rPr>
        <w:t>Ur.l</w:t>
      </w:r>
      <w:proofErr w:type="spellEnd"/>
      <w:r w:rsidRPr="00253843">
        <w:rPr>
          <w:rFonts w:ascii="Arial" w:eastAsia="Calibri" w:hAnsi="Arial" w:cs="Arial"/>
          <w:color w:val="000000"/>
          <w:sz w:val="20"/>
          <w:szCs w:val="20"/>
        </w:rPr>
        <w:t>. RS, št. 61/17, 133/22) in</w:t>
      </w:r>
      <w:r w:rsidRPr="00253843">
        <w:t xml:space="preserve"> </w:t>
      </w:r>
      <w:r w:rsidRPr="00253843">
        <w:rPr>
          <w:rFonts w:ascii="Arial" w:eastAsia="Calibri" w:hAnsi="Arial" w:cs="Arial"/>
          <w:color w:val="000000"/>
          <w:sz w:val="20"/>
          <w:szCs w:val="20"/>
        </w:rPr>
        <w:t>vpisom v register pooblaščenih inženirjev pri pristojni inženirski zbornici</w:t>
      </w:r>
      <w:r>
        <w:rPr>
          <w:rFonts w:ascii="Arial" w:eastAsia="Calibri" w:hAnsi="Arial" w:cs="Arial"/>
          <w:color w:val="000000"/>
          <w:sz w:val="20"/>
          <w:szCs w:val="20"/>
        </w:rPr>
        <w:t>. V</w:t>
      </w:r>
      <w:r w:rsidRPr="000D185E">
        <w:rPr>
          <w:rFonts w:ascii="Arial" w:eastAsia="Calibri" w:hAnsi="Arial" w:cs="Arial"/>
          <w:color w:val="000000"/>
          <w:sz w:val="20"/>
          <w:szCs w:val="20"/>
        </w:rPr>
        <w:t xml:space="preserve"> kolikor </w:t>
      </w:r>
      <w:r>
        <w:rPr>
          <w:rFonts w:ascii="Arial" w:eastAsia="Calibri" w:hAnsi="Arial" w:cs="Arial"/>
          <w:color w:val="000000"/>
          <w:sz w:val="20"/>
          <w:szCs w:val="20"/>
        </w:rPr>
        <w:t xml:space="preserve">kader </w:t>
      </w:r>
      <w:r w:rsidRPr="000D185E">
        <w:rPr>
          <w:rFonts w:ascii="Arial" w:eastAsia="Calibri" w:hAnsi="Arial" w:cs="Arial"/>
          <w:color w:val="000000"/>
          <w:sz w:val="20"/>
          <w:szCs w:val="20"/>
        </w:rPr>
        <w:t>še ni vpisan v IZS, izkaže izpolnjevanje pogoja v roku desetih (10) delovnih dni od prejema sklenjene pogodbe z dokazilom vpisa ali oddano vlogo za vpis v imenik pooblaščenih inženirjev z aktivnim poklicnim nazivom pri IZS;</w:t>
      </w:r>
    </w:p>
    <w:p w14:paraId="2720D603" w14:textId="77777777" w:rsidR="000D185E" w:rsidRPr="006A5DB2" w:rsidRDefault="000D185E" w:rsidP="00253843">
      <w:pPr>
        <w:autoSpaceDE w:val="0"/>
        <w:autoSpaceDN w:val="0"/>
        <w:adjustRightInd w:val="0"/>
        <w:spacing w:line="260" w:lineRule="atLeast"/>
        <w:ind w:left="360"/>
        <w:jc w:val="both"/>
        <w:rPr>
          <w:rFonts w:ascii="Arial" w:eastAsia="Calibri" w:hAnsi="Arial" w:cs="Arial"/>
          <w:color w:val="000000"/>
          <w:sz w:val="20"/>
          <w:szCs w:val="20"/>
        </w:rPr>
      </w:pPr>
    </w:p>
    <w:p w14:paraId="42C948E1" w14:textId="77777777" w:rsidR="00A07CD2" w:rsidRDefault="00A07CD2" w:rsidP="00A07CD2">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515FDA">
        <w:rPr>
          <w:rFonts w:ascii="Arial" w:eastAsia="Calibri" w:hAnsi="Arial" w:cs="Arial"/>
          <w:color w:val="000000"/>
          <w:sz w:val="20"/>
          <w:szCs w:val="20"/>
        </w:rPr>
        <w:t xml:space="preserve">ima vsaj </w:t>
      </w:r>
      <w:r>
        <w:rPr>
          <w:rFonts w:ascii="Arial" w:eastAsia="Calibri" w:hAnsi="Arial" w:cs="Arial"/>
          <w:color w:val="000000"/>
          <w:sz w:val="20"/>
          <w:szCs w:val="20"/>
        </w:rPr>
        <w:t>deset (</w:t>
      </w:r>
      <w:r w:rsidRPr="00515FDA">
        <w:rPr>
          <w:rFonts w:ascii="Arial" w:eastAsia="Calibri" w:hAnsi="Arial" w:cs="Arial"/>
          <w:color w:val="000000"/>
          <w:sz w:val="20"/>
          <w:szCs w:val="20"/>
        </w:rPr>
        <w:t>10</w:t>
      </w:r>
      <w:r>
        <w:rPr>
          <w:rFonts w:ascii="Arial" w:eastAsia="Calibri" w:hAnsi="Arial" w:cs="Arial"/>
          <w:color w:val="000000"/>
          <w:sz w:val="20"/>
          <w:szCs w:val="20"/>
        </w:rPr>
        <w:t>)</w:t>
      </w:r>
      <w:r w:rsidRPr="00515FDA">
        <w:rPr>
          <w:rFonts w:ascii="Arial" w:eastAsia="Calibri" w:hAnsi="Arial" w:cs="Arial"/>
          <w:color w:val="000000"/>
          <w:sz w:val="20"/>
          <w:szCs w:val="20"/>
        </w:rPr>
        <w:t xml:space="preserve"> let </w:t>
      </w:r>
      <w:r>
        <w:rPr>
          <w:rFonts w:ascii="Arial" w:eastAsia="Calibri" w:hAnsi="Arial" w:cs="Arial"/>
          <w:color w:val="000000"/>
          <w:sz w:val="20"/>
          <w:szCs w:val="20"/>
        </w:rPr>
        <w:t>delovnih izkušenj</w:t>
      </w:r>
      <w:r w:rsidRPr="00515FDA">
        <w:rPr>
          <w:rFonts w:ascii="Arial" w:eastAsia="Calibri" w:hAnsi="Arial" w:cs="Arial"/>
          <w:color w:val="000000"/>
          <w:sz w:val="20"/>
          <w:szCs w:val="20"/>
        </w:rPr>
        <w:t>;</w:t>
      </w:r>
    </w:p>
    <w:p w14:paraId="151D1AE5" w14:textId="77777777" w:rsidR="000D185E" w:rsidRDefault="000D185E" w:rsidP="00253843">
      <w:pPr>
        <w:pStyle w:val="Odstavekseznama"/>
        <w:rPr>
          <w:rFonts w:ascii="Arial" w:eastAsia="Calibri" w:hAnsi="Arial" w:cs="Arial"/>
          <w:color w:val="000000"/>
          <w:sz w:val="20"/>
          <w:szCs w:val="20"/>
        </w:rPr>
      </w:pPr>
    </w:p>
    <w:p w14:paraId="235C3D05" w14:textId="77777777" w:rsidR="004743B4" w:rsidRPr="004743B4" w:rsidRDefault="004743B4" w:rsidP="004743B4">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4743B4">
        <w:rPr>
          <w:rFonts w:ascii="Arial" w:eastAsia="Calibri" w:hAnsi="Arial" w:cs="Arial"/>
          <w:color w:val="000000"/>
          <w:sz w:val="20"/>
          <w:szCs w:val="20"/>
        </w:rPr>
        <w:t>ima znanje in izkušnje na področju hidrogeoloških raziskav, kar dokaže z zahtevanimi referencami, in sicer:</w:t>
      </w:r>
    </w:p>
    <w:p w14:paraId="46DF2D3A" w14:textId="7EEC8B4C" w:rsidR="004743B4" w:rsidRPr="004743B4" w:rsidRDefault="004743B4" w:rsidP="004743B4">
      <w:pPr>
        <w:autoSpaceDE w:val="0"/>
        <w:autoSpaceDN w:val="0"/>
        <w:adjustRightInd w:val="0"/>
        <w:spacing w:line="260" w:lineRule="atLeast"/>
        <w:ind w:left="1134" w:hanging="414"/>
        <w:jc w:val="both"/>
        <w:rPr>
          <w:rFonts w:ascii="Arial" w:eastAsia="Calibri" w:hAnsi="Arial" w:cs="Arial"/>
          <w:color w:val="000000"/>
          <w:sz w:val="20"/>
          <w:szCs w:val="20"/>
        </w:rPr>
      </w:pPr>
      <w:r>
        <w:rPr>
          <w:rFonts w:ascii="Arial" w:eastAsia="Calibri" w:hAnsi="Arial" w:cs="Arial"/>
          <w:color w:val="000000"/>
          <w:sz w:val="20"/>
          <w:szCs w:val="20"/>
        </w:rPr>
        <w:t xml:space="preserve"> - </w:t>
      </w:r>
      <w:r>
        <w:rPr>
          <w:rFonts w:ascii="Arial" w:eastAsia="Calibri" w:hAnsi="Arial" w:cs="Arial"/>
          <w:color w:val="000000"/>
          <w:sz w:val="20"/>
          <w:szCs w:val="20"/>
        </w:rPr>
        <w:tab/>
      </w:r>
      <w:r w:rsidRPr="004743B4">
        <w:rPr>
          <w:rFonts w:ascii="Arial" w:eastAsia="Calibri" w:hAnsi="Arial" w:cs="Arial"/>
          <w:color w:val="000000"/>
          <w:sz w:val="20"/>
          <w:szCs w:val="20"/>
        </w:rPr>
        <w:t xml:space="preserve">je kot vodja hidrogeoloških raziskav oziroma odgovorni izdelovalec/projektant sodeloval pri izvedbi </w:t>
      </w:r>
      <w:r w:rsidR="00934E00">
        <w:rPr>
          <w:rFonts w:ascii="Arial" w:eastAsia="Calibri" w:hAnsi="Arial" w:cs="Arial"/>
          <w:color w:val="000000"/>
          <w:sz w:val="20"/>
          <w:szCs w:val="20"/>
        </w:rPr>
        <w:t>dveh</w:t>
      </w:r>
      <w:r w:rsidR="00934E00" w:rsidRPr="00CE4D91">
        <w:rPr>
          <w:rFonts w:ascii="Arial" w:eastAsia="Calibri" w:hAnsi="Arial" w:cs="Arial"/>
          <w:color w:val="000000"/>
          <w:sz w:val="20"/>
          <w:szCs w:val="20"/>
        </w:rPr>
        <w:t xml:space="preserve"> </w:t>
      </w:r>
      <w:r w:rsidRPr="00CE4D91">
        <w:rPr>
          <w:rFonts w:ascii="Arial" w:eastAsia="Calibri" w:hAnsi="Arial" w:cs="Arial"/>
          <w:color w:val="000000"/>
          <w:sz w:val="20"/>
          <w:szCs w:val="20"/>
        </w:rPr>
        <w:t>(</w:t>
      </w:r>
      <w:r w:rsidR="00934E00">
        <w:rPr>
          <w:rFonts w:ascii="Arial" w:eastAsia="Calibri" w:hAnsi="Arial" w:cs="Arial"/>
          <w:color w:val="000000"/>
          <w:sz w:val="20"/>
          <w:szCs w:val="20"/>
        </w:rPr>
        <w:t>2</w:t>
      </w:r>
      <w:r w:rsidRPr="00CE4D91">
        <w:rPr>
          <w:rFonts w:ascii="Arial" w:eastAsia="Calibri" w:hAnsi="Arial" w:cs="Arial"/>
          <w:color w:val="000000"/>
          <w:sz w:val="20"/>
          <w:szCs w:val="20"/>
        </w:rPr>
        <w:t>) projektov</w:t>
      </w:r>
      <w:r w:rsidRPr="004743B4">
        <w:rPr>
          <w:rFonts w:ascii="Arial" w:eastAsia="Calibri" w:hAnsi="Arial" w:cs="Arial"/>
          <w:color w:val="000000"/>
          <w:sz w:val="20"/>
          <w:szCs w:val="20"/>
        </w:rPr>
        <w:t xml:space="preserve"> s področja hidrogeološke karakterizacije onesnaženih območij za potrebe </w:t>
      </w:r>
      <w:proofErr w:type="spellStart"/>
      <w:r w:rsidRPr="004743B4">
        <w:rPr>
          <w:rFonts w:ascii="Arial" w:eastAsia="Calibri" w:hAnsi="Arial" w:cs="Arial"/>
          <w:color w:val="000000"/>
          <w:sz w:val="20"/>
          <w:szCs w:val="20"/>
        </w:rPr>
        <w:t>remediacije</w:t>
      </w:r>
      <w:proofErr w:type="spellEnd"/>
      <w:r w:rsidRPr="004743B4">
        <w:rPr>
          <w:rFonts w:ascii="Arial" w:eastAsia="Calibri" w:hAnsi="Arial" w:cs="Arial"/>
          <w:color w:val="000000"/>
          <w:sz w:val="20"/>
          <w:szCs w:val="20"/>
        </w:rPr>
        <w:t xml:space="preserve"> ali sanacije onesnaženih oziroma </w:t>
      </w:r>
      <w:proofErr w:type="spellStart"/>
      <w:r w:rsidRPr="004743B4">
        <w:rPr>
          <w:rFonts w:ascii="Arial" w:eastAsia="Calibri" w:hAnsi="Arial" w:cs="Arial"/>
          <w:color w:val="000000"/>
          <w:sz w:val="20"/>
          <w:szCs w:val="20"/>
        </w:rPr>
        <w:t>okoljsko</w:t>
      </w:r>
      <w:proofErr w:type="spellEnd"/>
      <w:r w:rsidRPr="004743B4">
        <w:rPr>
          <w:rFonts w:ascii="Arial" w:eastAsia="Calibri" w:hAnsi="Arial" w:cs="Arial"/>
          <w:color w:val="000000"/>
          <w:sz w:val="20"/>
          <w:szCs w:val="20"/>
        </w:rPr>
        <w:t xml:space="preserve"> degradiranih območij v zadnjih desetih (10) letih, šteto od dneva objave obvestila o naročilu na Portalu javnih naročil. Vsak referenčni projekt mora vsebovati izdelavo najmanj treh (3) </w:t>
      </w:r>
      <w:proofErr w:type="spellStart"/>
      <w:r w:rsidRPr="004743B4">
        <w:rPr>
          <w:rFonts w:ascii="Arial" w:eastAsia="Calibri" w:hAnsi="Arial" w:cs="Arial"/>
          <w:color w:val="000000"/>
          <w:sz w:val="20"/>
          <w:szCs w:val="20"/>
        </w:rPr>
        <w:t>piezometrov</w:t>
      </w:r>
      <w:proofErr w:type="spellEnd"/>
      <w:r w:rsidRPr="004743B4">
        <w:rPr>
          <w:rFonts w:ascii="Arial" w:eastAsia="Calibri" w:hAnsi="Arial" w:cs="Arial"/>
          <w:color w:val="000000"/>
          <w:sz w:val="20"/>
          <w:szCs w:val="20"/>
        </w:rPr>
        <w:t>, odvzeme vzorcev podzemne vode in sedimentov za kemijske preiskave ter meritve hidravličnih lastnosti in nivojev podzemne vode.</w:t>
      </w:r>
    </w:p>
    <w:p w14:paraId="7A213695" w14:textId="77777777" w:rsidR="00C23818" w:rsidRDefault="00C23818" w:rsidP="004743B4">
      <w:pPr>
        <w:pStyle w:val="Odstavekseznama"/>
        <w:ind w:left="1134" w:hanging="414"/>
        <w:rPr>
          <w:rFonts w:ascii="Arial" w:eastAsia="Calibri" w:hAnsi="Arial" w:cs="Arial"/>
          <w:color w:val="000000"/>
          <w:sz w:val="20"/>
          <w:szCs w:val="20"/>
        </w:rPr>
      </w:pPr>
    </w:p>
    <w:p w14:paraId="7D1DF064" w14:textId="77777777" w:rsidR="000D185E" w:rsidRDefault="000D185E">
      <w:pPr>
        <w:ind w:left="6"/>
        <w:jc w:val="both"/>
        <w:rPr>
          <w:rFonts w:ascii="Arial" w:hAnsi="Arial"/>
          <w:sz w:val="20"/>
        </w:rPr>
      </w:pPr>
    </w:p>
    <w:p w14:paraId="2097FB9C" w14:textId="77A12BE5" w:rsidR="00F217EB" w:rsidRPr="0021119D" w:rsidRDefault="00F217EB" w:rsidP="0021119D">
      <w:pPr>
        <w:ind w:left="6"/>
        <w:jc w:val="both"/>
        <w:rPr>
          <w:rFonts w:ascii="Arial" w:hAnsi="Arial"/>
          <w:sz w:val="20"/>
        </w:rPr>
      </w:pPr>
      <w:r w:rsidRPr="0021119D">
        <w:rPr>
          <w:rFonts w:ascii="Arial" w:hAnsi="Arial"/>
          <w:sz w:val="20"/>
        </w:rPr>
        <w:t xml:space="preserve">Za datum izvedenega referenčnega posla se šteje dan, ko </w:t>
      </w:r>
      <w:r>
        <w:rPr>
          <w:rFonts w:ascii="Arial" w:hAnsi="Arial"/>
          <w:sz w:val="20"/>
        </w:rPr>
        <w:t>je posel zaključen, vključno s predanim končnim poročilom</w:t>
      </w:r>
      <w:r w:rsidRPr="0021119D">
        <w:rPr>
          <w:rFonts w:ascii="Arial" w:hAnsi="Arial"/>
          <w:sz w:val="20"/>
        </w:rPr>
        <w:t>.</w:t>
      </w:r>
    </w:p>
    <w:p w14:paraId="301DDAE1" w14:textId="77777777" w:rsidR="006C2422" w:rsidRDefault="006C2422" w:rsidP="00202F6F">
      <w:pPr>
        <w:autoSpaceDE w:val="0"/>
        <w:autoSpaceDN w:val="0"/>
        <w:adjustRightInd w:val="0"/>
        <w:spacing w:line="260" w:lineRule="atLeast"/>
        <w:jc w:val="both"/>
        <w:rPr>
          <w:rFonts w:ascii="Arial" w:eastAsia="Calibri" w:hAnsi="Arial" w:cs="Arial"/>
          <w:b/>
          <w:color w:val="000000"/>
          <w:sz w:val="20"/>
          <w:szCs w:val="20"/>
        </w:rPr>
      </w:pPr>
    </w:p>
    <w:p w14:paraId="14655514" w14:textId="7858CE2B" w:rsidR="00D209C7" w:rsidRPr="0021119D" w:rsidRDefault="00D209C7" w:rsidP="0021119D">
      <w:pPr>
        <w:autoSpaceDE w:val="0"/>
        <w:autoSpaceDN w:val="0"/>
        <w:adjustRightInd w:val="0"/>
        <w:spacing w:line="260" w:lineRule="atLeast"/>
        <w:jc w:val="both"/>
        <w:rPr>
          <w:rFonts w:ascii="Arial" w:eastAsia="Calibri" w:hAnsi="Arial" w:cs="Arial"/>
          <w:b/>
          <w:bCs/>
          <w:color w:val="000000"/>
          <w:sz w:val="20"/>
          <w:szCs w:val="20"/>
        </w:rPr>
      </w:pPr>
      <w:r>
        <w:rPr>
          <w:rFonts w:ascii="Arial" w:eastAsia="Calibri" w:hAnsi="Arial" w:cs="Arial"/>
          <w:b/>
          <w:color w:val="000000"/>
          <w:sz w:val="20"/>
          <w:szCs w:val="20"/>
        </w:rPr>
        <w:t>4</w:t>
      </w:r>
      <w:r w:rsidRPr="00BE38C0">
        <w:rPr>
          <w:rFonts w:ascii="Arial" w:eastAsia="Calibri" w:hAnsi="Arial" w:cs="Arial"/>
          <w:b/>
          <w:color w:val="000000"/>
          <w:sz w:val="20"/>
          <w:szCs w:val="20"/>
        </w:rPr>
        <w:t>.</w:t>
      </w:r>
      <w:r w:rsidR="00BE38C0">
        <w:rPr>
          <w:rFonts w:ascii="Arial" w:eastAsia="Calibri" w:hAnsi="Arial" w:cs="Arial"/>
          <w:b/>
          <w:color w:val="000000"/>
          <w:sz w:val="20"/>
          <w:szCs w:val="20"/>
        </w:rPr>
        <w:t xml:space="preserve"> </w:t>
      </w:r>
      <w:r w:rsidR="00BE38C0" w:rsidRPr="0021119D">
        <w:rPr>
          <w:rFonts w:ascii="Arial" w:eastAsia="Calibri" w:hAnsi="Arial" w:cs="Arial"/>
          <w:b/>
          <w:color w:val="000000"/>
          <w:sz w:val="20"/>
          <w:szCs w:val="20"/>
        </w:rPr>
        <w:t>O</w:t>
      </w:r>
      <w:r w:rsidR="00BE38C0" w:rsidRPr="00BE38C0">
        <w:rPr>
          <w:rFonts w:ascii="Arial" w:eastAsia="Calibri" w:hAnsi="Arial" w:cs="Arial"/>
          <w:b/>
          <w:color w:val="000000"/>
          <w:sz w:val="20"/>
          <w:szCs w:val="20"/>
        </w:rPr>
        <w:t>dgovorni</w:t>
      </w:r>
      <w:r w:rsidR="00BE38C0" w:rsidRPr="00BE38C0">
        <w:rPr>
          <w:rFonts w:ascii="Arial" w:eastAsia="Calibri" w:hAnsi="Arial" w:cs="Arial"/>
          <w:b/>
          <w:bCs/>
          <w:color w:val="000000"/>
          <w:sz w:val="20"/>
          <w:szCs w:val="20"/>
        </w:rPr>
        <w:t xml:space="preserve"> projektant </w:t>
      </w:r>
      <w:proofErr w:type="spellStart"/>
      <w:r w:rsidR="00BE38C0" w:rsidRPr="00BE38C0">
        <w:rPr>
          <w:rFonts w:ascii="Arial" w:eastAsia="Calibri" w:hAnsi="Arial" w:cs="Arial"/>
          <w:b/>
          <w:bCs/>
          <w:color w:val="000000"/>
          <w:sz w:val="20"/>
          <w:szCs w:val="20"/>
        </w:rPr>
        <w:t>geotehničnih</w:t>
      </w:r>
      <w:proofErr w:type="spellEnd"/>
      <w:r w:rsidR="00BE38C0" w:rsidRPr="00BE38C0">
        <w:rPr>
          <w:rFonts w:ascii="Arial" w:eastAsia="Calibri" w:hAnsi="Arial" w:cs="Arial"/>
          <w:b/>
          <w:bCs/>
          <w:color w:val="000000"/>
          <w:sz w:val="20"/>
          <w:szCs w:val="20"/>
        </w:rPr>
        <w:t xml:space="preserve"> konstrukcij</w:t>
      </w:r>
      <w:r w:rsidR="00212F1D" w:rsidRPr="00212F1D">
        <w:rPr>
          <w:rFonts w:ascii="Arial" w:eastAsia="Calibri" w:hAnsi="Arial" w:cs="Arial"/>
          <w:b/>
          <w:color w:val="000000"/>
          <w:sz w:val="20"/>
          <w:szCs w:val="20"/>
        </w:rPr>
        <w:t xml:space="preserve"> </w:t>
      </w:r>
      <w:r w:rsidR="00212F1D">
        <w:rPr>
          <w:rFonts w:ascii="Arial" w:eastAsia="Calibri" w:hAnsi="Arial" w:cs="Arial"/>
          <w:b/>
          <w:color w:val="000000"/>
          <w:sz w:val="20"/>
          <w:szCs w:val="20"/>
        </w:rPr>
        <w:t>/ o</w:t>
      </w:r>
      <w:r w:rsidR="00212F1D" w:rsidRPr="001F5445">
        <w:rPr>
          <w:rFonts w:ascii="Arial" w:eastAsia="Calibri" w:hAnsi="Arial" w:cs="Arial"/>
          <w:b/>
          <w:color w:val="000000"/>
          <w:sz w:val="20"/>
          <w:szCs w:val="20"/>
        </w:rPr>
        <w:t>dgovorni vodja izdelave geološko-</w:t>
      </w:r>
      <w:proofErr w:type="spellStart"/>
      <w:r w:rsidR="00212F1D" w:rsidRPr="001F5445">
        <w:rPr>
          <w:rFonts w:ascii="Arial" w:eastAsia="Calibri" w:hAnsi="Arial" w:cs="Arial"/>
          <w:b/>
          <w:color w:val="000000"/>
          <w:sz w:val="20"/>
          <w:szCs w:val="20"/>
        </w:rPr>
        <w:t>geotehničnega</w:t>
      </w:r>
      <w:proofErr w:type="spellEnd"/>
      <w:r w:rsidR="00212F1D" w:rsidRPr="001F5445">
        <w:rPr>
          <w:rFonts w:ascii="Arial" w:eastAsia="Calibri" w:hAnsi="Arial" w:cs="Arial"/>
          <w:b/>
          <w:color w:val="000000"/>
          <w:sz w:val="20"/>
          <w:szCs w:val="20"/>
        </w:rPr>
        <w:t xml:space="preserve"> elaborata</w:t>
      </w:r>
      <w:r w:rsidRPr="00515FDA">
        <w:rPr>
          <w:rFonts w:ascii="Arial" w:eastAsia="Calibri" w:hAnsi="Arial" w:cs="Arial"/>
          <w:color w:val="000000"/>
          <w:sz w:val="20"/>
          <w:szCs w:val="20"/>
        </w:rPr>
        <w:t>, ki izpolnjuje naslednje zahteve:</w:t>
      </w:r>
    </w:p>
    <w:p w14:paraId="3754DE69" w14:textId="760DFB7A" w:rsidR="00791207" w:rsidRDefault="00791207" w:rsidP="00791207">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6A5DB2">
        <w:rPr>
          <w:rFonts w:ascii="Arial" w:eastAsia="Calibri" w:hAnsi="Arial" w:cs="Arial"/>
          <w:color w:val="000000"/>
          <w:sz w:val="20"/>
          <w:szCs w:val="20"/>
        </w:rPr>
        <w:t xml:space="preserve">ima najmanj VII. stopnjo izobrazbe ali VI/2. po bolonjskem programu (raven 8 SOK / 7 EOK) študijske smeri </w:t>
      </w:r>
      <w:r w:rsidR="00730627" w:rsidRPr="006A5DB2">
        <w:rPr>
          <w:rFonts w:ascii="Arial" w:eastAsia="Calibri" w:hAnsi="Arial" w:cs="Arial"/>
          <w:color w:val="000000"/>
          <w:sz w:val="20"/>
          <w:szCs w:val="20"/>
        </w:rPr>
        <w:t>geologija</w:t>
      </w:r>
      <w:r w:rsidR="00730627">
        <w:rPr>
          <w:rFonts w:ascii="Arial" w:eastAsia="Calibri" w:hAnsi="Arial" w:cs="Arial"/>
          <w:color w:val="000000"/>
          <w:sz w:val="20"/>
          <w:szCs w:val="20"/>
        </w:rPr>
        <w:t>,</w:t>
      </w:r>
      <w:r w:rsidR="00730627" w:rsidRPr="006A5DB2">
        <w:rPr>
          <w:rFonts w:ascii="Arial" w:eastAsia="Calibri" w:hAnsi="Arial" w:cs="Arial"/>
          <w:color w:val="000000"/>
          <w:sz w:val="20"/>
          <w:szCs w:val="20"/>
        </w:rPr>
        <w:t xml:space="preserve"> </w:t>
      </w:r>
      <w:r w:rsidRPr="006A5DB2">
        <w:rPr>
          <w:rFonts w:ascii="Arial" w:eastAsia="Calibri" w:hAnsi="Arial" w:cs="Arial"/>
          <w:color w:val="000000"/>
          <w:sz w:val="20"/>
          <w:szCs w:val="20"/>
        </w:rPr>
        <w:t xml:space="preserve">hidrogeologija, </w:t>
      </w:r>
      <w:proofErr w:type="spellStart"/>
      <w:r w:rsidRPr="006A5DB2">
        <w:rPr>
          <w:rFonts w:ascii="Arial" w:eastAsia="Calibri" w:hAnsi="Arial" w:cs="Arial"/>
          <w:color w:val="000000"/>
          <w:sz w:val="20"/>
          <w:szCs w:val="20"/>
        </w:rPr>
        <w:t>geotehnologija</w:t>
      </w:r>
      <w:proofErr w:type="spellEnd"/>
      <w:r w:rsidRPr="006A5DB2">
        <w:rPr>
          <w:rFonts w:ascii="Arial" w:eastAsia="Calibri" w:hAnsi="Arial" w:cs="Arial"/>
          <w:color w:val="000000"/>
          <w:sz w:val="20"/>
          <w:szCs w:val="20"/>
        </w:rPr>
        <w:t xml:space="preserve"> ali geomehanika</w:t>
      </w:r>
      <w:r w:rsidR="00F30155">
        <w:rPr>
          <w:rFonts w:ascii="Arial" w:eastAsia="Calibri" w:hAnsi="Arial" w:cs="Arial"/>
          <w:color w:val="000000"/>
          <w:sz w:val="20"/>
          <w:szCs w:val="20"/>
        </w:rPr>
        <w:t xml:space="preserve"> oz. gradbeništvo </w:t>
      </w:r>
      <w:r w:rsidR="00F30155" w:rsidRPr="00730627">
        <w:rPr>
          <w:rFonts w:ascii="Arial" w:eastAsia="Calibri" w:hAnsi="Arial" w:cs="Arial"/>
          <w:color w:val="000000"/>
          <w:sz w:val="20"/>
          <w:szCs w:val="20"/>
        </w:rPr>
        <w:t xml:space="preserve">s specialnimi znanji iz </w:t>
      </w:r>
      <w:proofErr w:type="spellStart"/>
      <w:r w:rsidR="00F30155">
        <w:rPr>
          <w:rFonts w:ascii="Arial" w:eastAsia="Calibri" w:hAnsi="Arial" w:cs="Arial"/>
          <w:color w:val="000000"/>
          <w:sz w:val="20"/>
          <w:szCs w:val="20"/>
        </w:rPr>
        <w:t>geotehnologije</w:t>
      </w:r>
      <w:proofErr w:type="spellEnd"/>
      <w:r w:rsidR="00F30155">
        <w:rPr>
          <w:rFonts w:ascii="Arial" w:eastAsia="Calibri" w:hAnsi="Arial" w:cs="Arial"/>
          <w:color w:val="000000"/>
          <w:sz w:val="20"/>
          <w:szCs w:val="20"/>
        </w:rPr>
        <w:t xml:space="preserve"> ali geomehanike</w:t>
      </w:r>
      <w:r w:rsidRPr="006A5DB2">
        <w:rPr>
          <w:rFonts w:ascii="Arial" w:eastAsia="Calibri" w:hAnsi="Arial" w:cs="Arial"/>
          <w:color w:val="000000"/>
          <w:sz w:val="20"/>
          <w:szCs w:val="20"/>
        </w:rPr>
        <w:t>;</w:t>
      </w:r>
    </w:p>
    <w:p w14:paraId="25C9D658" w14:textId="77777777" w:rsidR="00F30155" w:rsidRDefault="00F30155" w:rsidP="0021119D">
      <w:pPr>
        <w:autoSpaceDE w:val="0"/>
        <w:autoSpaceDN w:val="0"/>
        <w:adjustRightInd w:val="0"/>
        <w:spacing w:line="260" w:lineRule="atLeast"/>
        <w:ind w:left="720"/>
        <w:jc w:val="both"/>
        <w:rPr>
          <w:rFonts w:ascii="Arial" w:eastAsia="Calibri" w:hAnsi="Arial" w:cs="Arial"/>
          <w:color w:val="000000"/>
          <w:sz w:val="20"/>
          <w:szCs w:val="20"/>
        </w:rPr>
      </w:pPr>
    </w:p>
    <w:p w14:paraId="3323610C" w14:textId="02A71597" w:rsidR="00791207" w:rsidRDefault="004743B4" w:rsidP="004743B4">
      <w:pPr>
        <w:pStyle w:val="Odstavekseznama"/>
        <w:numPr>
          <w:ilvl w:val="0"/>
          <w:numId w:val="26"/>
        </w:numPr>
        <w:jc w:val="both"/>
        <w:rPr>
          <w:rFonts w:ascii="Arial" w:eastAsia="Calibri" w:hAnsi="Arial" w:cs="Arial"/>
          <w:color w:val="000000"/>
          <w:sz w:val="20"/>
          <w:szCs w:val="20"/>
        </w:rPr>
      </w:pPr>
      <w:r w:rsidRPr="00253843">
        <w:rPr>
          <w:rFonts w:ascii="Arial" w:eastAsia="Calibri" w:hAnsi="Arial" w:cs="Arial"/>
          <w:color w:val="000000"/>
          <w:sz w:val="20"/>
          <w:szCs w:val="20"/>
        </w:rPr>
        <w:t xml:space="preserve">dosega </w:t>
      </w:r>
      <w:r>
        <w:rPr>
          <w:rFonts w:ascii="Arial" w:eastAsia="Calibri" w:hAnsi="Arial" w:cs="Arial"/>
          <w:color w:val="000000"/>
          <w:sz w:val="20"/>
          <w:szCs w:val="20"/>
        </w:rPr>
        <w:t>i</w:t>
      </w:r>
      <w:r w:rsidRPr="00253843">
        <w:rPr>
          <w:rFonts w:ascii="Arial" w:eastAsia="Calibri" w:hAnsi="Arial" w:cs="Arial"/>
          <w:color w:val="000000"/>
          <w:sz w:val="20"/>
          <w:szCs w:val="20"/>
        </w:rPr>
        <w:t>zpolnjevanje pogojev v skladu z določili Zakona o arhitekturni in inženirski dejavnosti (</w:t>
      </w:r>
      <w:proofErr w:type="spellStart"/>
      <w:r w:rsidRPr="00253843">
        <w:rPr>
          <w:rFonts w:ascii="Arial" w:eastAsia="Calibri" w:hAnsi="Arial" w:cs="Arial"/>
          <w:color w:val="000000"/>
          <w:sz w:val="20"/>
          <w:szCs w:val="20"/>
        </w:rPr>
        <w:t>Ur.l</w:t>
      </w:r>
      <w:proofErr w:type="spellEnd"/>
      <w:r w:rsidRPr="00253843">
        <w:rPr>
          <w:rFonts w:ascii="Arial" w:eastAsia="Calibri" w:hAnsi="Arial" w:cs="Arial"/>
          <w:color w:val="000000"/>
          <w:sz w:val="20"/>
          <w:szCs w:val="20"/>
        </w:rPr>
        <w:t>. RS, št. 61/17, 133/22) in</w:t>
      </w:r>
      <w:r w:rsidRPr="00253843">
        <w:t xml:space="preserve"> </w:t>
      </w:r>
      <w:r w:rsidRPr="00253843">
        <w:rPr>
          <w:rFonts w:ascii="Arial" w:eastAsia="Calibri" w:hAnsi="Arial" w:cs="Arial"/>
          <w:color w:val="000000"/>
          <w:sz w:val="20"/>
          <w:szCs w:val="20"/>
        </w:rPr>
        <w:t>vpisom v register pooblaščenih inženirjev pri pristojni inženirski zbornici</w:t>
      </w:r>
      <w:r>
        <w:rPr>
          <w:rFonts w:ascii="Arial" w:eastAsia="Calibri" w:hAnsi="Arial" w:cs="Arial"/>
          <w:color w:val="000000"/>
          <w:sz w:val="20"/>
          <w:szCs w:val="20"/>
        </w:rPr>
        <w:t>. V</w:t>
      </w:r>
      <w:r w:rsidRPr="000D185E">
        <w:rPr>
          <w:rFonts w:ascii="Arial" w:eastAsia="Calibri" w:hAnsi="Arial" w:cs="Arial"/>
          <w:color w:val="000000"/>
          <w:sz w:val="20"/>
          <w:szCs w:val="20"/>
        </w:rPr>
        <w:t xml:space="preserve"> kolikor </w:t>
      </w:r>
      <w:r>
        <w:rPr>
          <w:rFonts w:ascii="Arial" w:eastAsia="Calibri" w:hAnsi="Arial" w:cs="Arial"/>
          <w:color w:val="000000"/>
          <w:sz w:val="20"/>
          <w:szCs w:val="20"/>
        </w:rPr>
        <w:t xml:space="preserve">kader </w:t>
      </w:r>
      <w:r w:rsidRPr="000D185E">
        <w:rPr>
          <w:rFonts w:ascii="Arial" w:eastAsia="Calibri" w:hAnsi="Arial" w:cs="Arial"/>
          <w:color w:val="000000"/>
          <w:sz w:val="20"/>
          <w:szCs w:val="20"/>
        </w:rPr>
        <w:t>še ni vpisan v IZS, izkaže izpolnjevanje pogoja v roku desetih (10) delovnih dni od prejema sklenjene pogodbe z dokazilom vpisa ali oddano vlogo za vpis v imenik pooblaščenih inženirjev z aktivnim poklicnim nazivom pri IZS;</w:t>
      </w:r>
    </w:p>
    <w:p w14:paraId="305226AD" w14:textId="77777777" w:rsidR="004743B4" w:rsidRDefault="004743B4" w:rsidP="0021119D">
      <w:pPr>
        <w:pStyle w:val="Odstavekseznama"/>
        <w:ind w:left="720"/>
        <w:jc w:val="both"/>
        <w:rPr>
          <w:rFonts w:ascii="Arial" w:eastAsia="Calibri" w:hAnsi="Arial" w:cs="Arial"/>
          <w:color w:val="000000"/>
          <w:sz w:val="20"/>
          <w:szCs w:val="20"/>
        </w:rPr>
      </w:pPr>
    </w:p>
    <w:p w14:paraId="7BA4B459" w14:textId="2FF36179" w:rsidR="004743B4" w:rsidRPr="004743B4" w:rsidRDefault="004743B4" w:rsidP="004743B4">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4743B4">
        <w:rPr>
          <w:rFonts w:ascii="Arial" w:eastAsia="Calibri" w:hAnsi="Arial" w:cs="Arial"/>
          <w:color w:val="000000"/>
          <w:sz w:val="20"/>
          <w:szCs w:val="20"/>
        </w:rPr>
        <w:t>ima znanje in izkušnje na področju geotehnike, kar dokaže z zahtevanimi referencami, in sicer:</w:t>
      </w:r>
    </w:p>
    <w:p w14:paraId="78A7AF24" w14:textId="57EB620D" w:rsidR="004743B4" w:rsidRPr="004743B4" w:rsidRDefault="004743B4" w:rsidP="004743B4">
      <w:pPr>
        <w:pStyle w:val="Odstavekseznama"/>
        <w:numPr>
          <w:ilvl w:val="0"/>
          <w:numId w:val="55"/>
        </w:numPr>
        <w:autoSpaceDE w:val="0"/>
        <w:autoSpaceDN w:val="0"/>
        <w:adjustRightInd w:val="0"/>
        <w:spacing w:line="260" w:lineRule="atLeast"/>
        <w:ind w:left="993" w:hanging="284"/>
        <w:jc w:val="both"/>
        <w:rPr>
          <w:rFonts w:ascii="Arial" w:eastAsia="Calibri" w:hAnsi="Arial" w:cs="Arial"/>
          <w:color w:val="000000"/>
          <w:sz w:val="20"/>
          <w:szCs w:val="20"/>
        </w:rPr>
      </w:pPr>
      <w:r w:rsidRPr="004743B4">
        <w:rPr>
          <w:rFonts w:ascii="Arial" w:eastAsia="Calibri" w:hAnsi="Arial" w:cs="Arial"/>
          <w:color w:val="000000"/>
          <w:sz w:val="20"/>
          <w:szCs w:val="20"/>
        </w:rPr>
        <w:t xml:space="preserve">je kot odgovorni projektant </w:t>
      </w:r>
      <w:proofErr w:type="spellStart"/>
      <w:r w:rsidRPr="004743B4">
        <w:rPr>
          <w:rFonts w:ascii="Arial" w:eastAsia="Calibri" w:hAnsi="Arial" w:cs="Arial"/>
          <w:color w:val="000000"/>
          <w:sz w:val="20"/>
          <w:szCs w:val="20"/>
        </w:rPr>
        <w:t>geotehničnih</w:t>
      </w:r>
      <w:proofErr w:type="spellEnd"/>
      <w:r w:rsidRPr="004743B4">
        <w:rPr>
          <w:rFonts w:ascii="Arial" w:eastAsia="Calibri" w:hAnsi="Arial" w:cs="Arial"/>
          <w:color w:val="000000"/>
          <w:sz w:val="20"/>
          <w:szCs w:val="20"/>
        </w:rPr>
        <w:t xml:space="preserve"> konstrukcij oziroma odgovorni vodja izdelave geološko-</w:t>
      </w:r>
      <w:proofErr w:type="spellStart"/>
      <w:r w:rsidRPr="004743B4">
        <w:rPr>
          <w:rFonts w:ascii="Arial" w:eastAsia="Calibri" w:hAnsi="Arial" w:cs="Arial"/>
          <w:color w:val="000000"/>
          <w:sz w:val="20"/>
          <w:szCs w:val="20"/>
        </w:rPr>
        <w:t>geotehničnega</w:t>
      </w:r>
      <w:proofErr w:type="spellEnd"/>
      <w:r w:rsidRPr="004743B4">
        <w:rPr>
          <w:rFonts w:ascii="Arial" w:eastAsia="Calibri" w:hAnsi="Arial" w:cs="Arial"/>
          <w:color w:val="000000"/>
          <w:sz w:val="20"/>
          <w:szCs w:val="20"/>
        </w:rPr>
        <w:t xml:space="preserve"> elaborata sodeloval pri izvedbi </w:t>
      </w:r>
      <w:r w:rsidR="00934E00">
        <w:rPr>
          <w:rFonts w:ascii="Arial" w:eastAsia="Calibri" w:hAnsi="Arial" w:cs="Arial"/>
          <w:color w:val="000000"/>
          <w:sz w:val="20"/>
          <w:szCs w:val="20"/>
        </w:rPr>
        <w:t>dveh</w:t>
      </w:r>
      <w:r w:rsidR="00934E00" w:rsidRPr="004743B4">
        <w:rPr>
          <w:rFonts w:ascii="Arial" w:eastAsia="Calibri" w:hAnsi="Arial" w:cs="Arial"/>
          <w:color w:val="000000"/>
          <w:sz w:val="20"/>
          <w:szCs w:val="20"/>
        </w:rPr>
        <w:t xml:space="preserve"> </w:t>
      </w:r>
      <w:r w:rsidRPr="004743B4">
        <w:rPr>
          <w:rFonts w:ascii="Arial" w:eastAsia="Calibri" w:hAnsi="Arial" w:cs="Arial"/>
          <w:color w:val="000000"/>
          <w:sz w:val="20"/>
          <w:szCs w:val="20"/>
        </w:rPr>
        <w:t>(</w:t>
      </w:r>
      <w:r w:rsidR="00934E00">
        <w:rPr>
          <w:rFonts w:ascii="Arial" w:eastAsia="Calibri" w:hAnsi="Arial" w:cs="Arial"/>
          <w:color w:val="000000"/>
          <w:sz w:val="20"/>
          <w:szCs w:val="20"/>
        </w:rPr>
        <w:t>2</w:t>
      </w:r>
      <w:r w:rsidRPr="004743B4">
        <w:rPr>
          <w:rFonts w:ascii="Arial" w:eastAsia="Calibri" w:hAnsi="Arial" w:cs="Arial"/>
          <w:color w:val="000000"/>
          <w:sz w:val="20"/>
          <w:szCs w:val="20"/>
        </w:rPr>
        <w:t>) projektov s področja dimenzioniranja tesnilne zavese v zadnjih desetih (10) letih, šteto od dneva objave obvestila o naročilu na Portalu javnih naročil. Vsak referenčni projekt mora vsebovati izdelan načrt oziroma dimenzioniranje tesnilne zavese.</w:t>
      </w:r>
    </w:p>
    <w:p w14:paraId="546A72F5" w14:textId="77777777" w:rsidR="00BE38C0" w:rsidRPr="0021119D" w:rsidRDefault="00BE38C0" w:rsidP="0092061A">
      <w:pPr>
        <w:pStyle w:val="Odstavekseznama"/>
        <w:ind w:left="720"/>
        <w:jc w:val="both"/>
        <w:rPr>
          <w:rFonts w:ascii="Arial" w:eastAsia="Calibri" w:hAnsi="Arial" w:cs="Arial"/>
          <w:color w:val="000000"/>
          <w:sz w:val="20"/>
          <w:szCs w:val="20"/>
        </w:rPr>
      </w:pPr>
    </w:p>
    <w:p w14:paraId="0C63FFCA" w14:textId="70D747F7" w:rsidR="00D209C7" w:rsidRDefault="00D209C7" w:rsidP="0021119D">
      <w:pPr>
        <w:ind w:left="6"/>
        <w:jc w:val="both"/>
        <w:rPr>
          <w:rFonts w:ascii="Arial" w:hAnsi="Arial"/>
          <w:sz w:val="20"/>
        </w:rPr>
      </w:pPr>
      <w:r w:rsidRPr="00515FDA">
        <w:rPr>
          <w:rFonts w:ascii="Arial" w:hAnsi="Arial"/>
          <w:sz w:val="20"/>
        </w:rPr>
        <w:t xml:space="preserve">Za datum izvedenega referenčnega posla se šteje dan, ko </w:t>
      </w:r>
      <w:r>
        <w:rPr>
          <w:rFonts w:ascii="Arial" w:hAnsi="Arial"/>
          <w:sz w:val="20"/>
        </w:rPr>
        <w:t xml:space="preserve">je posel zaključen, vključno s predanim </w:t>
      </w:r>
      <w:r w:rsidR="00147542">
        <w:rPr>
          <w:rFonts w:ascii="Arial" w:hAnsi="Arial"/>
          <w:sz w:val="20"/>
        </w:rPr>
        <w:t>načrtom za ukrep</w:t>
      </w:r>
      <w:r w:rsidRPr="00515FDA">
        <w:rPr>
          <w:rFonts w:ascii="Arial" w:hAnsi="Arial"/>
          <w:sz w:val="20"/>
        </w:rPr>
        <w:t>.</w:t>
      </w:r>
    </w:p>
    <w:p w14:paraId="14E096C8" w14:textId="77777777" w:rsidR="00B4346B" w:rsidRDefault="00B4346B" w:rsidP="00D209C7">
      <w:pPr>
        <w:ind w:left="6"/>
        <w:rPr>
          <w:rFonts w:ascii="Arial" w:hAnsi="Arial"/>
          <w:sz w:val="20"/>
        </w:rPr>
      </w:pPr>
    </w:p>
    <w:p w14:paraId="0F85F1D1" w14:textId="3C8F8DAA" w:rsidR="00147542" w:rsidRPr="00515FDA" w:rsidRDefault="00147542" w:rsidP="00147542">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b/>
          <w:color w:val="000000"/>
          <w:sz w:val="20"/>
          <w:szCs w:val="20"/>
        </w:rPr>
        <w:t>5</w:t>
      </w:r>
      <w:r w:rsidRPr="00515FDA">
        <w:rPr>
          <w:rFonts w:ascii="Arial" w:eastAsia="Calibri" w:hAnsi="Arial" w:cs="Arial"/>
          <w:b/>
          <w:color w:val="000000"/>
          <w:sz w:val="20"/>
          <w:szCs w:val="20"/>
        </w:rPr>
        <w:t>.</w:t>
      </w:r>
      <w:r w:rsidRPr="00515FDA">
        <w:rPr>
          <w:rFonts w:ascii="Arial" w:eastAsia="Calibri" w:hAnsi="Arial" w:cs="Arial"/>
          <w:color w:val="000000"/>
          <w:sz w:val="20"/>
          <w:szCs w:val="20"/>
        </w:rPr>
        <w:t xml:space="preserve"> </w:t>
      </w:r>
      <w:r>
        <w:rPr>
          <w:rFonts w:ascii="Arial" w:eastAsia="Calibri" w:hAnsi="Arial" w:cs="Arial"/>
          <w:b/>
          <w:bCs/>
          <w:color w:val="000000"/>
          <w:sz w:val="20"/>
          <w:szCs w:val="20"/>
        </w:rPr>
        <w:t>Vodja vrtalnih del</w:t>
      </w:r>
      <w:r w:rsidRPr="00515FDA">
        <w:rPr>
          <w:rFonts w:ascii="Arial" w:eastAsia="Calibri" w:hAnsi="Arial" w:cs="Arial"/>
          <w:color w:val="000000"/>
          <w:sz w:val="20"/>
          <w:szCs w:val="20"/>
        </w:rPr>
        <w:t>, ki izpolnjuje naslednje zahteve:</w:t>
      </w:r>
    </w:p>
    <w:p w14:paraId="40EF69E4" w14:textId="77777777" w:rsidR="004743B4" w:rsidRPr="004743B4" w:rsidRDefault="004743B4" w:rsidP="004743B4">
      <w:pPr>
        <w:numPr>
          <w:ilvl w:val="0"/>
          <w:numId w:val="54"/>
        </w:numPr>
        <w:autoSpaceDE w:val="0"/>
        <w:autoSpaceDN w:val="0"/>
        <w:adjustRightInd w:val="0"/>
        <w:spacing w:line="260" w:lineRule="atLeast"/>
        <w:jc w:val="both"/>
        <w:rPr>
          <w:rFonts w:ascii="Arial" w:eastAsia="Calibri" w:hAnsi="Arial" w:cs="Arial"/>
          <w:color w:val="000000"/>
          <w:sz w:val="20"/>
          <w:szCs w:val="20"/>
        </w:rPr>
      </w:pPr>
      <w:r w:rsidRPr="004743B4">
        <w:rPr>
          <w:rFonts w:ascii="Arial" w:eastAsia="Calibri" w:hAnsi="Arial" w:cs="Arial"/>
          <w:color w:val="000000"/>
          <w:sz w:val="20"/>
          <w:szCs w:val="20"/>
        </w:rPr>
        <w:t>ima znanje in izkušnje na področju vrtalnih del, kar dokaže z zahtevanimi referencami, in sicer:</w:t>
      </w:r>
    </w:p>
    <w:p w14:paraId="3BBE2BB1" w14:textId="2E68BF91" w:rsidR="004743B4" w:rsidRDefault="004743B4" w:rsidP="004743B4">
      <w:pPr>
        <w:autoSpaceDE w:val="0"/>
        <w:autoSpaceDN w:val="0"/>
        <w:adjustRightInd w:val="0"/>
        <w:spacing w:line="260" w:lineRule="atLeast"/>
        <w:ind w:left="993" w:hanging="142"/>
        <w:jc w:val="both"/>
        <w:rPr>
          <w:rFonts w:ascii="Arial" w:eastAsia="Calibri" w:hAnsi="Arial" w:cs="Arial"/>
          <w:color w:val="000000"/>
          <w:sz w:val="20"/>
          <w:szCs w:val="20"/>
        </w:rPr>
      </w:pPr>
      <w:r>
        <w:rPr>
          <w:rFonts w:ascii="Arial" w:eastAsia="Calibri" w:hAnsi="Arial" w:cs="Arial"/>
          <w:color w:val="000000"/>
          <w:sz w:val="20"/>
          <w:szCs w:val="20"/>
        </w:rPr>
        <w:t xml:space="preserve"> - </w:t>
      </w:r>
      <w:r w:rsidRPr="004743B4">
        <w:rPr>
          <w:rFonts w:ascii="Arial" w:eastAsia="Calibri" w:hAnsi="Arial" w:cs="Arial"/>
          <w:color w:val="000000"/>
          <w:sz w:val="20"/>
          <w:szCs w:val="20"/>
        </w:rPr>
        <w:t xml:space="preserve">je kot vodja vrtalnih del sodeloval pri izvedbi </w:t>
      </w:r>
      <w:r w:rsidR="00934E00">
        <w:rPr>
          <w:rFonts w:ascii="Arial" w:eastAsia="Calibri" w:hAnsi="Arial" w:cs="Arial"/>
          <w:color w:val="000000"/>
          <w:sz w:val="20"/>
          <w:szCs w:val="20"/>
        </w:rPr>
        <w:t>enega</w:t>
      </w:r>
      <w:r w:rsidR="00934E00" w:rsidRPr="004743B4">
        <w:rPr>
          <w:rFonts w:ascii="Arial" w:eastAsia="Calibri" w:hAnsi="Arial" w:cs="Arial"/>
          <w:color w:val="000000"/>
          <w:sz w:val="20"/>
          <w:szCs w:val="20"/>
        </w:rPr>
        <w:t xml:space="preserve"> </w:t>
      </w:r>
      <w:r w:rsidRPr="004743B4">
        <w:rPr>
          <w:rFonts w:ascii="Arial" w:eastAsia="Calibri" w:hAnsi="Arial" w:cs="Arial"/>
          <w:color w:val="000000"/>
          <w:sz w:val="20"/>
          <w:szCs w:val="20"/>
        </w:rPr>
        <w:t>(</w:t>
      </w:r>
      <w:r w:rsidR="00934E00">
        <w:rPr>
          <w:rFonts w:ascii="Arial" w:eastAsia="Calibri" w:hAnsi="Arial" w:cs="Arial"/>
          <w:color w:val="000000"/>
          <w:sz w:val="20"/>
          <w:szCs w:val="20"/>
        </w:rPr>
        <w:t>1</w:t>
      </w:r>
      <w:r w:rsidRPr="004743B4">
        <w:rPr>
          <w:rFonts w:ascii="Arial" w:eastAsia="Calibri" w:hAnsi="Arial" w:cs="Arial"/>
          <w:color w:val="000000"/>
          <w:sz w:val="20"/>
          <w:szCs w:val="20"/>
        </w:rPr>
        <w:t xml:space="preserve">) </w:t>
      </w:r>
      <w:proofErr w:type="spellStart"/>
      <w:r w:rsidRPr="004743B4">
        <w:rPr>
          <w:rFonts w:ascii="Arial" w:eastAsia="Calibri" w:hAnsi="Arial" w:cs="Arial"/>
          <w:color w:val="000000"/>
          <w:sz w:val="20"/>
          <w:szCs w:val="20"/>
        </w:rPr>
        <w:t>projek</w:t>
      </w:r>
      <w:r w:rsidR="00934E00">
        <w:rPr>
          <w:rFonts w:ascii="Arial" w:eastAsia="Calibri" w:hAnsi="Arial" w:cs="Arial"/>
          <w:color w:val="000000"/>
          <w:sz w:val="20"/>
          <w:szCs w:val="20"/>
        </w:rPr>
        <w:t>a</w:t>
      </w:r>
      <w:proofErr w:type="spellEnd"/>
      <w:r w:rsidRPr="004743B4">
        <w:rPr>
          <w:rFonts w:ascii="Arial" w:eastAsia="Calibri" w:hAnsi="Arial" w:cs="Arial"/>
          <w:color w:val="000000"/>
          <w:sz w:val="20"/>
          <w:szCs w:val="20"/>
        </w:rPr>
        <w:t>, pri kater</w:t>
      </w:r>
      <w:r w:rsidR="00934E00">
        <w:rPr>
          <w:rFonts w:ascii="Arial" w:eastAsia="Calibri" w:hAnsi="Arial" w:cs="Arial"/>
          <w:color w:val="000000"/>
          <w:sz w:val="20"/>
          <w:szCs w:val="20"/>
        </w:rPr>
        <w:t>em</w:t>
      </w:r>
      <w:r w:rsidRPr="004743B4">
        <w:rPr>
          <w:rFonts w:ascii="Arial" w:eastAsia="Calibri" w:hAnsi="Arial" w:cs="Arial"/>
          <w:color w:val="000000"/>
          <w:sz w:val="20"/>
          <w:szCs w:val="20"/>
        </w:rPr>
        <w:t xml:space="preserve"> so bila izvedena vrtalna raziskovalna dela za potrebe </w:t>
      </w:r>
      <w:proofErr w:type="spellStart"/>
      <w:r w:rsidRPr="004743B4">
        <w:rPr>
          <w:rFonts w:ascii="Arial" w:eastAsia="Calibri" w:hAnsi="Arial" w:cs="Arial"/>
          <w:color w:val="000000"/>
          <w:sz w:val="20"/>
          <w:szCs w:val="20"/>
        </w:rPr>
        <w:t>remediacije</w:t>
      </w:r>
      <w:proofErr w:type="spellEnd"/>
      <w:r w:rsidRPr="004743B4">
        <w:rPr>
          <w:rFonts w:ascii="Arial" w:eastAsia="Calibri" w:hAnsi="Arial" w:cs="Arial"/>
          <w:color w:val="000000"/>
          <w:sz w:val="20"/>
          <w:szCs w:val="20"/>
        </w:rPr>
        <w:t xml:space="preserve"> ali sanacije onesnaženih oziroma degradiranih območij, v zadnjih desetih (10) letih, šteto od dneva objave obvestila o naročilu na Portalu javnih naročil.</w:t>
      </w:r>
    </w:p>
    <w:p w14:paraId="03A5DAB6" w14:textId="77777777" w:rsidR="00900B62" w:rsidRDefault="00900B62" w:rsidP="004743B4">
      <w:pPr>
        <w:autoSpaceDE w:val="0"/>
        <w:autoSpaceDN w:val="0"/>
        <w:adjustRightInd w:val="0"/>
        <w:spacing w:line="260" w:lineRule="atLeast"/>
        <w:ind w:left="993" w:hanging="142"/>
        <w:jc w:val="both"/>
        <w:rPr>
          <w:rFonts w:ascii="Arial" w:eastAsia="Calibri" w:hAnsi="Arial" w:cs="Arial"/>
          <w:color w:val="000000"/>
          <w:sz w:val="20"/>
          <w:szCs w:val="20"/>
        </w:rPr>
      </w:pPr>
    </w:p>
    <w:p w14:paraId="22C1F491" w14:textId="58130D5B" w:rsidR="00900B62" w:rsidRDefault="00900B62" w:rsidP="00692E94">
      <w:pPr>
        <w:autoSpaceDE w:val="0"/>
        <w:autoSpaceDN w:val="0"/>
        <w:adjustRightInd w:val="0"/>
        <w:spacing w:line="260" w:lineRule="atLeast"/>
        <w:ind w:left="993" w:hanging="851"/>
        <w:jc w:val="both"/>
        <w:rPr>
          <w:rFonts w:ascii="Arial" w:eastAsia="Calibri" w:hAnsi="Arial" w:cs="Arial"/>
          <w:color w:val="000000"/>
          <w:sz w:val="20"/>
          <w:szCs w:val="20"/>
        </w:rPr>
      </w:pPr>
      <w:r w:rsidRPr="00692E9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692E94">
        <w:rPr>
          <w:rFonts w:ascii="Arial" w:eastAsia="Calibri" w:hAnsi="Arial" w:cs="Arial"/>
          <w:b/>
          <w:bCs/>
          <w:color w:val="000000"/>
          <w:sz w:val="20"/>
          <w:szCs w:val="20"/>
        </w:rPr>
        <w:t>Pooblaščeni inženir načrta gradbenih konstrukcij</w:t>
      </w:r>
      <w:r>
        <w:rPr>
          <w:rFonts w:ascii="Arial" w:eastAsia="Calibri" w:hAnsi="Arial" w:cs="Arial"/>
          <w:color w:val="000000"/>
          <w:sz w:val="20"/>
          <w:szCs w:val="20"/>
        </w:rPr>
        <w:t xml:space="preserve">, </w:t>
      </w:r>
      <w:r w:rsidRPr="00515FDA">
        <w:rPr>
          <w:rFonts w:ascii="Arial" w:eastAsia="Calibri" w:hAnsi="Arial" w:cs="Arial"/>
          <w:color w:val="000000"/>
          <w:sz w:val="20"/>
          <w:szCs w:val="20"/>
        </w:rPr>
        <w:t>ki izpolnjuje naslednje zahteve:</w:t>
      </w:r>
    </w:p>
    <w:p w14:paraId="4CB09175" w14:textId="1BD6E44F" w:rsidR="00900B62" w:rsidRDefault="00900B62" w:rsidP="00692E94">
      <w:pPr>
        <w:numPr>
          <w:ilvl w:val="0"/>
          <w:numId w:val="98"/>
        </w:numPr>
        <w:autoSpaceDE w:val="0"/>
        <w:autoSpaceDN w:val="0"/>
        <w:adjustRightInd w:val="0"/>
        <w:spacing w:line="260" w:lineRule="atLeast"/>
        <w:jc w:val="both"/>
        <w:rPr>
          <w:rFonts w:ascii="Arial" w:eastAsia="Calibri" w:hAnsi="Arial" w:cs="Arial"/>
          <w:color w:val="000000"/>
          <w:sz w:val="20"/>
          <w:szCs w:val="20"/>
        </w:rPr>
      </w:pPr>
      <w:r w:rsidRPr="006A5DB2">
        <w:rPr>
          <w:rFonts w:ascii="Arial" w:eastAsia="Calibri" w:hAnsi="Arial" w:cs="Arial"/>
          <w:color w:val="000000"/>
          <w:sz w:val="20"/>
          <w:szCs w:val="20"/>
        </w:rPr>
        <w:t xml:space="preserve">ima najmanj VII. stopnjo izobrazbe ali VI/2. po bolonjskem programu (raven 8 SOK / 7 EOK) študijske smeri </w:t>
      </w:r>
      <w:r>
        <w:rPr>
          <w:rFonts w:ascii="Arial" w:eastAsia="Calibri" w:hAnsi="Arial" w:cs="Arial"/>
          <w:color w:val="000000"/>
          <w:sz w:val="20"/>
          <w:szCs w:val="20"/>
        </w:rPr>
        <w:t>gradbeništvo</w:t>
      </w:r>
      <w:r w:rsidRPr="006A5DB2">
        <w:rPr>
          <w:rFonts w:ascii="Arial" w:eastAsia="Calibri" w:hAnsi="Arial" w:cs="Arial"/>
          <w:color w:val="000000"/>
          <w:sz w:val="20"/>
          <w:szCs w:val="20"/>
        </w:rPr>
        <w:t>;</w:t>
      </w:r>
    </w:p>
    <w:p w14:paraId="0E05F568" w14:textId="77777777" w:rsidR="00692E94" w:rsidRDefault="00692E94" w:rsidP="00627BE6">
      <w:pPr>
        <w:autoSpaceDE w:val="0"/>
        <w:autoSpaceDN w:val="0"/>
        <w:adjustRightInd w:val="0"/>
        <w:spacing w:line="260" w:lineRule="atLeast"/>
        <w:ind w:left="720"/>
        <w:jc w:val="both"/>
        <w:rPr>
          <w:rFonts w:ascii="Arial" w:eastAsia="Calibri" w:hAnsi="Arial" w:cs="Arial"/>
          <w:color w:val="000000"/>
          <w:sz w:val="20"/>
          <w:szCs w:val="20"/>
        </w:rPr>
      </w:pPr>
    </w:p>
    <w:p w14:paraId="48227265" w14:textId="77777777" w:rsidR="00900B62" w:rsidRDefault="00900B62" w:rsidP="00692E94">
      <w:pPr>
        <w:pStyle w:val="Odstavekseznama"/>
        <w:numPr>
          <w:ilvl w:val="0"/>
          <w:numId w:val="98"/>
        </w:numPr>
        <w:jc w:val="both"/>
        <w:rPr>
          <w:rFonts w:ascii="Arial" w:eastAsia="Calibri" w:hAnsi="Arial" w:cs="Arial"/>
          <w:color w:val="000000"/>
          <w:sz w:val="20"/>
          <w:szCs w:val="20"/>
        </w:rPr>
      </w:pPr>
      <w:r w:rsidRPr="00253843">
        <w:rPr>
          <w:rFonts w:ascii="Arial" w:eastAsia="Calibri" w:hAnsi="Arial" w:cs="Arial"/>
          <w:color w:val="000000"/>
          <w:sz w:val="20"/>
          <w:szCs w:val="20"/>
        </w:rPr>
        <w:t xml:space="preserve">dosega </w:t>
      </w:r>
      <w:r>
        <w:rPr>
          <w:rFonts w:ascii="Arial" w:eastAsia="Calibri" w:hAnsi="Arial" w:cs="Arial"/>
          <w:color w:val="000000"/>
          <w:sz w:val="20"/>
          <w:szCs w:val="20"/>
        </w:rPr>
        <w:t>i</w:t>
      </w:r>
      <w:r w:rsidRPr="00253843">
        <w:rPr>
          <w:rFonts w:ascii="Arial" w:eastAsia="Calibri" w:hAnsi="Arial" w:cs="Arial"/>
          <w:color w:val="000000"/>
          <w:sz w:val="20"/>
          <w:szCs w:val="20"/>
        </w:rPr>
        <w:t>zpolnjevanje pogojev v skladu z določili Zakona o arhitekturni in inženirski dejavnosti (</w:t>
      </w:r>
      <w:proofErr w:type="spellStart"/>
      <w:r w:rsidRPr="00253843">
        <w:rPr>
          <w:rFonts w:ascii="Arial" w:eastAsia="Calibri" w:hAnsi="Arial" w:cs="Arial"/>
          <w:color w:val="000000"/>
          <w:sz w:val="20"/>
          <w:szCs w:val="20"/>
        </w:rPr>
        <w:t>Ur.l</w:t>
      </w:r>
      <w:proofErr w:type="spellEnd"/>
      <w:r w:rsidRPr="00253843">
        <w:rPr>
          <w:rFonts w:ascii="Arial" w:eastAsia="Calibri" w:hAnsi="Arial" w:cs="Arial"/>
          <w:color w:val="000000"/>
          <w:sz w:val="20"/>
          <w:szCs w:val="20"/>
        </w:rPr>
        <w:t>. RS, št. 61/17, 133/22) in</w:t>
      </w:r>
      <w:r w:rsidRPr="00253843">
        <w:t xml:space="preserve"> </w:t>
      </w:r>
      <w:r w:rsidRPr="00253843">
        <w:rPr>
          <w:rFonts w:ascii="Arial" w:eastAsia="Calibri" w:hAnsi="Arial" w:cs="Arial"/>
          <w:color w:val="000000"/>
          <w:sz w:val="20"/>
          <w:szCs w:val="20"/>
        </w:rPr>
        <w:t>vpisom v register pooblaščenih inženirjev pri pristojni inženirski zbornici</w:t>
      </w:r>
      <w:r>
        <w:rPr>
          <w:rFonts w:ascii="Arial" w:eastAsia="Calibri" w:hAnsi="Arial" w:cs="Arial"/>
          <w:color w:val="000000"/>
          <w:sz w:val="20"/>
          <w:szCs w:val="20"/>
        </w:rPr>
        <w:t>. V</w:t>
      </w:r>
      <w:r w:rsidRPr="000D185E">
        <w:rPr>
          <w:rFonts w:ascii="Arial" w:eastAsia="Calibri" w:hAnsi="Arial" w:cs="Arial"/>
          <w:color w:val="000000"/>
          <w:sz w:val="20"/>
          <w:szCs w:val="20"/>
        </w:rPr>
        <w:t xml:space="preserve"> kolikor </w:t>
      </w:r>
      <w:r>
        <w:rPr>
          <w:rFonts w:ascii="Arial" w:eastAsia="Calibri" w:hAnsi="Arial" w:cs="Arial"/>
          <w:color w:val="000000"/>
          <w:sz w:val="20"/>
          <w:szCs w:val="20"/>
        </w:rPr>
        <w:t xml:space="preserve">kader </w:t>
      </w:r>
      <w:r w:rsidRPr="000D185E">
        <w:rPr>
          <w:rFonts w:ascii="Arial" w:eastAsia="Calibri" w:hAnsi="Arial" w:cs="Arial"/>
          <w:color w:val="000000"/>
          <w:sz w:val="20"/>
          <w:szCs w:val="20"/>
        </w:rPr>
        <w:t>še ni vpisan v IZS, izkaže izpolnjevanje pogoja v roku desetih (10) delovnih dni od prejema sklenjene pogodbe z dokazilom vpisa ali oddano vlogo za vpis v imenik pooblaščenih inženirjev z aktivnim poklicnim nazivom pri IZS;</w:t>
      </w:r>
    </w:p>
    <w:p w14:paraId="6C8B7165" w14:textId="77777777" w:rsidR="00900B62" w:rsidRDefault="00900B62" w:rsidP="00900B62">
      <w:pPr>
        <w:pStyle w:val="Odstavekseznama"/>
        <w:ind w:left="720"/>
        <w:jc w:val="both"/>
        <w:rPr>
          <w:rFonts w:ascii="Arial" w:eastAsia="Calibri" w:hAnsi="Arial" w:cs="Arial"/>
          <w:color w:val="000000"/>
          <w:sz w:val="20"/>
          <w:szCs w:val="20"/>
        </w:rPr>
      </w:pPr>
    </w:p>
    <w:p w14:paraId="3C8A0E54" w14:textId="25E98BEE" w:rsidR="00900B62" w:rsidRPr="004743B4" w:rsidRDefault="00900B62" w:rsidP="00692E94">
      <w:pPr>
        <w:numPr>
          <w:ilvl w:val="0"/>
          <w:numId w:val="98"/>
        </w:numPr>
        <w:autoSpaceDE w:val="0"/>
        <w:autoSpaceDN w:val="0"/>
        <w:adjustRightInd w:val="0"/>
        <w:spacing w:line="260" w:lineRule="atLeast"/>
        <w:jc w:val="both"/>
        <w:rPr>
          <w:rFonts w:ascii="Arial" w:eastAsia="Calibri" w:hAnsi="Arial" w:cs="Arial"/>
          <w:color w:val="000000"/>
          <w:sz w:val="20"/>
          <w:szCs w:val="20"/>
        </w:rPr>
      </w:pPr>
      <w:r w:rsidRPr="004743B4">
        <w:rPr>
          <w:rFonts w:ascii="Arial" w:eastAsia="Calibri" w:hAnsi="Arial" w:cs="Arial"/>
          <w:color w:val="000000"/>
          <w:sz w:val="20"/>
          <w:szCs w:val="20"/>
        </w:rPr>
        <w:t xml:space="preserve">ima znanje in izkušnje na področju </w:t>
      </w:r>
      <w:r>
        <w:rPr>
          <w:rFonts w:ascii="Arial" w:eastAsia="Calibri" w:hAnsi="Arial" w:cs="Arial"/>
          <w:color w:val="000000"/>
          <w:sz w:val="20"/>
          <w:szCs w:val="20"/>
        </w:rPr>
        <w:t>gradbeništva</w:t>
      </w:r>
      <w:r w:rsidRPr="004743B4">
        <w:rPr>
          <w:rFonts w:ascii="Arial" w:eastAsia="Calibri" w:hAnsi="Arial" w:cs="Arial"/>
          <w:color w:val="000000"/>
          <w:sz w:val="20"/>
          <w:szCs w:val="20"/>
        </w:rPr>
        <w:t>, kar dokaže z zahtevanimi referencami, in sicer:</w:t>
      </w:r>
    </w:p>
    <w:p w14:paraId="463E5B1F" w14:textId="4A4F2C77" w:rsidR="00900B62" w:rsidRPr="00692E94" w:rsidRDefault="00900B62" w:rsidP="00692E94">
      <w:pPr>
        <w:pStyle w:val="Odstavekseznama"/>
        <w:numPr>
          <w:ilvl w:val="0"/>
          <w:numId w:val="55"/>
        </w:numPr>
        <w:autoSpaceDE w:val="0"/>
        <w:autoSpaceDN w:val="0"/>
        <w:adjustRightInd w:val="0"/>
        <w:spacing w:line="260" w:lineRule="atLeast"/>
        <w:ind w:left="993" w:hanging="142"/>
        <w:jc w:val="both"/>
        <w:rPr>
          <w:rFonts w:ascii="Arial" w:eastAsia="Calibri" w:hAnsi="Arial" w:cs="Arial"/>
          <w:color w:val="000000"/>
          <w:sz w:val="20"/>
          <w:szCs w:val="20"/>
        </w:rPr>
      </w:pPr>
      <w:r w:rsidRPr="00900B62">
        <w:rPr>
          <w:rFonts w:ascii="Arial" w:eastAsia="Calibri" w:hAnsi="Arial" w:cs="Arial"/>
          <w:color w:val="000000"/>
          <w:sz w:val="20"/>
          <w:szCs w:val="20"/>
        </w:rPr>
        <w:t xml:space="preserve">je kot odgovorni projektant gradbenih konstrukcij sodeloval pri izvedbi </w:t>
      </w:r>
      <w:r w:rsidR="00934E00">
        <w:rPr>
          <w:rFonts w:ascii="Arial" w:eastAsia="Calibri" w:hAnsi="Arial" w:cs="Arial"/>
          <w:color w:val="000000"/>
          <w:sz w:val="20"/>
          <w:szCs w:val="20"/>
        </w:rPr>
        <w:t>dveh</w:t>
      </w:r>
      <w:r w:rsidRPr="00900B62">
        <w:rPr>
          <w:rFonts w:ascii="Arial" w:eastAsia="Calibri" w:hAnsi="Arial" w:cs="Arial"/>
          <w:color w:val="000000"/>
          <w:sz w:val="20"/>
          <w:szCs w:val="20"/>
        </w:rPr>
        <w:t xml:space="preserve"> (</w:t>
      </w:r>
      <w:r w:rsidR="00934E00">
        <w:rPr>
          <w:rFonts w:ascii="Arial" w:eastAsia="Calibri" w:hAnsi="Arial" w:cs="Arial"/>
          <w:color w:val="000000"/>
          <w:sz w:val="20"/>
          <w:szCs w:val="20"/>
        </w:rPr>
        <w:t>2</w:t>
      </w:r>
      <w:r w:rsidRPr="00900B62">
        <w:rPr>
          <w:rFonts w:ascii="Arial" w:eastAsia="Calibri" w:hAnsi="Arial" w:cs="Arial"/>
          <w:color w:val="000000"/>
          <w:sz w:val="20"/>
          <w:szCs w:val="20"/>
        </w:rPr>
        <w:t xml:space="preserve">) projektov s področja gradbenih konstrukcij v zadnjih desetih (10) letih, šteto od dneva objave obvestila o naročilu na Portalu javnih naročil. </w:t>
      </w:r>
    </w:p>
    <w:p w14:paraId="05D018C0" w14:textId="77777777" w:rsidR="00900B62" w:rsidRPr="00900B62" w:rsidRDefault="00900B62" w:rsidP="00900B62">
      <w:pPr>
        <w:autoSpaceDE w:val="0"/>
        <w:autoSpaceDN w:val="0"/>
        <w:adjustRightInd w:val="0"/>
        <w:spacing w:line="260" w:lineRule="atLeast"/>
        <w:ind w:left="993" w:hanging="142"/>
        <w:jc w:val="both"/>
        <w:rPr>
          <w:rFonts w:ascii="Arial" w:eastAsia="Calibri" w:hAnsi="Arial" w:cs="Arial"/>
          <w:color w:val="000000"/>
          <w:sz w:val="20"/>
          <w:szCs w:val="20"/>
        </w:rPr>
      </w:pPr>
    </w:p>
    <w:p w14:paraId="6B3455EF" w14:textId="3BFE9F58" w:rsidR="00147542" w:rsidRDefault="00147542" w:rsidP="00147542">
      <w:pPr>
        <w:ind w:left="6"/>
        <w:rPr>
          <w:rFonts w:ascii="Arial" w:hAnsi="Arial"/>
          <w:sz w:val="20"/>
        </w:rPr>
      </w:pPr>
      <w:r w:rsidRPr="00515FDA">
        <w:rPr>
          <w:rFonts w:ascii="Arial" w:hAnsi="Arial"/>
          <w:sz w:val="20"/>
        </w:rPr>
        <w:t xml:space="preserve">Za datum izvedenega referenčnega posla se šteje dan, ko </w:t>
      </w:r>
      <w:r>
        <w:rPr>
          <w:rFonts w:ascii="Arial" w:hAnsi="Arial"/>
          <w:sz w:val="20"/>
        </w:rPr>
        <w:t>je posel zaključen</w:t>
      </w:r>
      <w:r w:rsidRPr="00515FDA">
        <w:rPr>
          <w:rFonts w:ascii="Arial" w:hAnsi="Arial"/>
          <w:sz w:val="20"/>
        </w:rPr>
        <w:t>.</w:t>
      </w:r>
    </w:p>
    <w:p w14:paraId="2B89DB5D" w14:textId="77777777" w:rsidR="00147542" w:rsidRDefault="00147542" w:rsidP="00D209C7">
      <w:pPr>
        <w:ind w:left="6"/>
        <w:rPr>
          <w:rFonts w:ascii="Arial" w:hAnsi="Arial"/>
          <w:sz w:val="20"/>
        </w:rPr>
      </w:pPr>
    </w:p>
    <w:p w14:paraId="19449BC4" w14:textId="0B473EC2" w:rsidR="009619CF" w:rsidRPr="00676FDE" w:rsidRDefault="009619CF" w:rsidP="0021119D">
      <w:pPr>
        <w:ind w:left="6"/>
        <w:jc w:val="both"/>
        <w:rPr>
          <w:rFonts w:ascii="Arial" w:hAnsi="Arial"/>
          <w:sz w:val="20"/>
        </w:rPr>
      </w:pPr>
      <w:r w:rsidRPr="00676FDE">
        <w:rPr>
          <w:rFonts w:ascii="Arial" w:hAnsi="Arial"/>
          <w:sz w:val="20"/>
        </w:rPr>
        <w:t>En kader oziroma strokovnjak lahko izpolnjuje pogoj za več strokovnjakov.</w:t>
      </w:r>
    </w:p>
    <w:p w14:paraId="2D33AE05" w14:textId="77777777" w:rsidR="009619CF" w:rsidRPr="00676FDE" w:rsidRDefault="009619CF" w:rsidP="0021119D">
      <w:pPr>
        <w:ind w:left="6"/>
        <w:jc w:val="both"/>
        <w:rPr>
          <w:rFonts w:ascii="Arial" w:hAnsi="Arial"/>
          <w:sz w:val="20"/>
        </w:rPr>
      </w:pPr>
    </w:p>
    <w:p w14:paraId="22A521C8" w14:textId="78185B28" w:rsidR="009619CF" w:rsidRPr="00676FDE" w:rsidRDefault="009619CF" w:rsidP="009619CF">
      <w:pPr>
        <w:ind w:left="6"/>
        <w:rPr>
          <w:rFonts w:ascii="Arial" w:hAnsi="Arial"/>
          <w:sz w:val="20"/>
        </w:rPr>
      </w:pPr>
      <w:r w:rsidRPr="00676FDE">
        <w:rPr>
          <w:rFonts w:ascii="Arial" w:hAnsi="Arial"/>
          <w:sz w:val="20"/>
        </w:rPr>
        <w:t>Ponudnik navede samo tiste kadre, ki so nujni, da ponudnik izpolni pogoj o izpolnjevanju kadrovskih pogojev.</w:t>
      </w:r>
    </w:p>
    <w:bookmarkEnd w:id="124"/>
    <w:p w14:paraId="6C4468C6" w14:textId="77777777" w:rsidR="00204C6E" w:rsidRPr="00676FDE" w:rsidRDefault="00204C6E" w:rsidP="00204C6E">
      <w:pPr>
        <w:autoSpaceDE w:val="0"/>
        <w:autoSpaceDN w:val="0"/>
        <w:adjustRightInd w:val="0"/>
        <w:spacing w:line="260" w:lineRule="atLeast"/>
        <w:jc w:val="both"/>
        <w:rPr>
          <w:rFonts w:ascii="Arial" w:eastAsia="Calibri" w:hAnsi="Arial" w:cs="Arial"/>
          <w:color w:val="000000"/>
          <w:sz w:val="20"/>
          <w:szCs w:val="20"/>
        </w:rPr>
      </w:pPr>
    </w:p>
    <w:p w14:paraId="5762F06B" w14:textId="3371B4B8" w:rsidR="00C353F3" w:rsidRPr="00676FDE" w:rsidRDefault="00C353F3" w:rsidP="00204C6E">
      <w:pPr>
        <w:autoSpaceDE w:val="0"/>
        <w:autoSpaceDN w:val="0"/>
        <w:adjustRightInd w:val="0"/>
        <w:spacing w:line="260" w:lineRule="atLeast"/>
        <w:jc w:val="both"/>
        <w:rPr>
          <w:rFonts w:ascii="Arial" w:eastAsia="Calibri" w:hAnsi="Arial" w:cs="Arial"/>
          <w:color w:val="000000" w:themeColor="text1"/>
          <w:sz w:val="20"/>
          <w:szCs w:val="20"/>
        </w:rPr>
      </w:pPr>
      <w:r w:rsidRPr="00676FDE">
        <w:rPr>
          <w:rFonts w:ascii="Arial" w:eastAsia="Calibri" w:hAnsi="Arial" w:cs="Arial"/>
          <w:color w:val="000000" w:themeColor="text1"/>
          <w:sz w:val="20"/>
          <w:szCs w:val="20"/>
        </w:rPr>
        <w:t>Vodja projekta</w:t>
      </w:r>
      <w:r w:rsidR="009619CF" w:rsidRPr="00676FDE">
        <w:rPr>
          <w:rFonts w:ascii="Arial" w:eastAsia="Calibri" w:hAnsi="Arial" w:cs="Arial"/>
          <w:color w:val="000000" w:themeColor="text1"/>
          <w:sz w:val="20"/>
          <w:szCs w:val="20"/>
        </w:rPr>
        <w:t>,</w:t>
      </w:r>
      <w:r w:rsidRPr="00676FDE">
        <w:rPr>
          <w:rFonts w:ascii="Arial" w:eastAsia="Calibri" w:hAnsi="Arial" w:cs="Arial"/>
          <w:color w:val="000000" w:themeColor="text1"/>
          <w:sz w:val="20"/>
          <w:szCs w:val="20"/>
        </w:rPr>
        <w:t xml:space="preserve"> kot predstavnik izvajalca, mora biti prisoten na vseh sestankih, ki bodo potekali na sedežu naročnika</w:t>
      </w:r>
      <w:r w:rsidR="00716C9D" w:rsidRPr="00676FDE">
        <w:rPr>
          <w:rFonts w:ascii="Arial" w:eastAsia="Calibri" w:hAnsi="Arial" w:cs="Arial"/>
          <w:color w:val="000000" w:themeColor="text1"/>
          <w:sz w:val="20"/>
          <w:szCs w:val="20"/>
        </w:rPr>
        <w:t xml:space="preserve"> oz.</w:t>
      </w:r>
      <w:r w:rsidRPr="00676FDE">
        <w:rPr>
          <w:rFonts w:ascii="Arial" w:eastAsia="Calibri" w:hAnsi="Arial" w:cs="Arial"/>
          <w:color w:val="000000" w:themeColor="text1"/>
          <w:sz w:val="20"/>
          <w:szCs w:val="20"/>
        </w:rPr>
        <w:t xml:space="preserve"> ob dogovoru lahko na drugi lokaciji. Vodja projekta in celotna strokovna delovna skupina morajo biti v primeru zahteve naročnika prisotni na vseh delovnih sestankih.</w:t>
      </w:r>
    </w:p>
    <w:p w14:paraId="317A019E" w14:textId="77777777" w:rsidR="009619CF" w:rsidRPr="00676FDE" w:rsidRDefault="009619CF" w:rsidP="009619CF">
      <w:pPr>
        <w:autoSpaceDE w:val="0"/>
        <w:autoSpaceDN w:val="0"/>
        <w:adjustRightInd w:val="0"/>
        <w:spacing w:line="260" w:lineRule="atLeast"/>
        <w:jc w:val="both"/>
        <w:rPr>
          <w:rFonts w:ascii="Arial" w:eastAsia="Calibri" w:hAnsi="Arial" w:cs="Arial"/>
          <w:color w:val="000000"/>
          <w:sz w:val="20"/>
          <w:szCs w:val="20"/>
        </w:rPr>
      </w:pPr>
    </w:p>
    <w:p w14:paraId="02C1E895" w14:textId="7052BF18" w:rsidR="009619CF" w:rsidRPr="00676FDE" w:rsidRDefault="009619CF" w:rsidP="009619CF">
      <w:pPr>
        <w:autoSpaceDE w:val="0"/>
        <w:autoSpaceDN w:val="0"/>
        <w:adjustRightInd w:val="0"/>
        <w:spacing w:line="260" w:lineRule="atLeast"/>
        <w:jc w:val="both"/>
        <w:rPr>
          <w:rFonts w:ascii="Arial" w:eastAsia="Calibri" w:hAnsi="Arial" w:cs="Arial"/>
          <w:color w:val="000000"/>
          <w:sz w:val="20"/>
          <w:szCs w:val="20"/>
        </w:rPr>
      </w:pPr>
      <w:r w:rsidRPr="00676FDE">
        <w:rPr>
          <w:rFonts w:ascii="Arial" w:eastAsia="Calibri" w:hAnsi="Arial" w:cs="Arial"/>
          <w:color w:val="000000"/>
          <w:sz w:val="20"/>
          <w:szCs w:val="20"/>
        </w:rPr>
        <w:lastRenderedPageBreak/>
        <w:t>Izvajalec je dolžan ves čas trajanja projekta zagotavljati kader, ki ga je navedel z referencami v ponudbi.</w:t>
      </w:r>
    </w:p>
    <w:p w14:paraId="7638DFFA" w14:textId="77777777" w:rsidR="00C353F3" w:rsidRPr="00676FDE" w:rsidRDefault="00C353F3" w:rsidP="00204C6E">
      <w:pPr>
        <w:autoSpaceDE w:val="0"/>
        <w:autoSpaceDN w:val="0"/>
        <w:adjustRightInd w:val="0"/>
        <w:spacing w:line="260" w:lineRule="atLeast"/>
        <w:jc w:val="both"/>
        <w:rPr>
          <w:rFonts w:ascii="Arial" w:eastAsia="Calibri" w:hAnsi="Arial" w:cs="Arial"/>
          <w:color w:val="000000"/>
          <w:sz w:val="20"/>
          <w:szCs w:val="20"/>
        </w:rPr>
      </w:pPr>
    </w:p>
    <w:p w14:paraId="1774678C" w14:textId="54D1F055" w:rsidR="00204C6E" w:rsidRPr="00676FDE" w:rsidRDefault="00204C6E" w:rsidP="00204C6E">
      <w:pPr>
        <w:autoSpaceDE w:val="0"/>
        <w:autoSpaceDN w:val="0"/>
        <w:adjustRightInd w:val="0"/>
        <w:spacing w:line="260" w:lineRule="atLeast"/>
        <w:jc w:val="both"/>
        <w:rPr>
          <w:rFonts w:ascii="Arial" w:eastAsia="Calibri" w:hAnsi="Arial" w:cs="Arial"/>
          <w:color w:val="000000"/>
          <w:sz w:val="20"/>
          <w:szCs w:val="20"/>
        </w:rPr>
      </w:pPr>
      <w:r w:rsidRPr="00676FDE">
        <w:rPr>
          <w:rFonts w:ascii="Arial" w:eastAsia="Calibri" w:hAnsi="Arial" w:cs="Arial"/>
          <w:color w:val="000000"/>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w:t>
      </w:r>
      <w:r w:rsidR="00716C9D" w:rsidRPr="00676FDE">
        <w:rPr>
          <w:rFonts w:ascii="Arial" w:eastAsia="Calibri" w:hAnsi="Arial" w:cs="Arial"/>
          <w:color w:val="000000"/>
          <w:sz w:val="20"/>
          <w:szCs w:val="20"/>
        </w:rPr>
        <w:t xml:space="preserve">, torej skladno z določili razpisne </w:t>
      </w:r>
      <w:r w:rsidR="00270858" w:rsidRPr="00676FDE">
        <w:rPr>
          <w:rFonts w:ascii="Arial" w:eastAsia="Calibri" w:hAnsi="Arial" w:cs="Arial"/>
          <w:color w:val="000000"/>
          <w:sz w:val="20"/>
          <w:szCs w:val="20"/>
        </w:rPr>
        <w:t>dokumentacije</w:t>
      </w:r>
      <w:r w:rsidRPr="00676FDE">
        <w:rPr>
          <w:rFonts w:ascii="Arial" w:eastAsia="Calibri" w:hAnsi="Arial" w:cs="Arial"/>
          <w:color w:val="000000"/>
          <w:sz w:val="20"/>
          <w:szCs w:val="20"/>
        </w:rPr>
        <w:t xml:space="preserve"> in imeti enake ali boljše kvalifikacije.</w:t>
      </w:r>
    </w:p>
    <w:p w14:paraId="67B523D3" w14:textId="77777777" w:rsidR="00204C6E" w:rsidRPr="00676FDE" w:rsidRDefault="00204C6E" w:rsidP="00204C6E">
      <w:pPr>
        <w:autoSpaceDE w:val="0"/>
        <w:autoSpaceDN w:val="0"/>
        <w:adjustRightInd w:val="0"/>
        <w:spacing w:line="260" w:lineRule="atLeast"/>
        <w:jc w:val="both"/>
        <w:rPr>
          <w:rFonts w:ascii="Arial" w:eastAsia="Calibri" w:hAnsi="Arial" w:cs="Arial"/>
          <w:color w:val="000000"/>
          <w:sz w:val="20"/>
          <w:szCs w:val="20"/>
        </w:rPr>
      </w:pPr>
    </w:p>
    <w:p w14:paraId="2B2C37CF" w14:textId="4CDA9EAF" w:rsidR="00204C6E" w:rsidRPr="00792EA3" w:rsidRDefault="00204C6E" w:rsidP="00204C6E">
      <w:pPr>
        <w:autoSpaceDE w:val="0"/>
        <w:autoSpaceDN w:val="0"/>
        <w:adjustRightInd w:val="0"/>
        <w:spacing w:line="260" w:lineRule="atLeast"/>
        <w:jc w:val="both"/>
        <w:rPr>
          <w:rFonts w:ascii="Arial" w:eastAsia="Calibri" w:hAnsi="Arial" w:cs="Arial"/>
          <w:color w:val="000000"/>
          <w:sz w:val="20"/>
          <w:szCs w:val="20"/>
        </w:rPr>
      </w:pPr>
      <w:r w:rsidRPr="00676FDE">
        <w:rPr>
          <w:rFonts w:ascii="Arial" w:eastAsia="Calibri" w:hAnsi="Arial" w:cs="Arial"/>
          <w:color w:val="000000"/>
          <w:sz w:val="20"/>
          <w:szCs w:val="20"/>
        </w:rPr>
        <w:t>V primeru, da</w:t>
      </w:r>
      <w:r w:rsidR="00270858" w:rsidRPr="00676FDE">
        <w:rPr>
          <w:rFonts w:ascii="Arial" w:eastAsia="Calibri" w:hAnsi="Arial" w:cs="Arial"/>
          <w:color w:val="000000"/>
          <w:sz w:val="20"/>
          <w:szCs w:val="20"/>
        </w:rPr>
        <w:t xml:space="preserve"> vsi</w:t>
      </w:r>
      <w:r w:rsidRPr="00676FDE">
        <w:rPr>
          <w:rFonts w:ascii="Arial" w:eastAsia="Calibri" w:hAnsi="Arial" w:cs="Arial"/>
          <w:color w:val="000000"/>
          <w:sz w:val="20"/>
          <w:szCs w:val="20"/>
        </w:rPr>
        <w:t xml:space="preserve"> člani </w:t>
      </w:r>
      <w:r w:rsidR="00270858" w:rsidRPr="00676FDE">
        <w:rPr>
          <w:rFonts w:ascii="Arial" w:eastAsia="Calibri" w:hAnsi="Arial" w:cs="Arial"/>
          <w:color w:val="000000"/>
          <w:sz w:val="20"/>
          <w:szCs w:val="20"/>
        </w:rPr>
        <w:t xml:space="preserve">delovne </w:t>
      </w:r>
      <w:r w:rsidRPr="00676FDE">
        <w:rPr>
          <w:rFonts w:ascii="Arial" w:eastAsia="Calibri" w:hAnsi="Arial" w:cs="Arial"/>
          <w:color w:val="000000"/>
          <w:sz w:val="20"/>
          <w:szCs w:val="20"/>
        </w:rPr>
        <w:t xml:space="preserve">skupine ne obvladajo slovenskega jezika, je potrebno zagotoviti konsekutivno prevajanje v slovenščino v vseh govornih komunikacijah z naročnikom. Vsi pisni izdelki in vsa pisna komunikacija v okviru projekta mora biti v </w:t>
      </w:r>
      <w:r w:rsidR="00270858" w:rsidRPr="00676FDE">
        <w:rPr>
          <w:rFonts w:ascii="Arial" w:eastAsia="Calibri" w:hAnsi="Arial" w:cs="Arial"/>
          <w:color w:val="000000"/>
          <w:sz w:val="20"/>
          <w:szCs w:val="20"/>
        </w:rPr>
        <w:t>slovenskem jeziku</w:t>
      </w:r>
      <w:r w:rsidRPr="00676FDE">
        <w:rPr>
          <w:rFonts w:ascii="Arial" w:eastAsia="Calibri" w:hAnsi="Arial" w:cs="Arial"/>
          <w:color w:val="000000"/>
          <w:sz w:val="20"/>
          <w:szCs w:val="20"/>
        </w:rPr>
        <w:t>.</w:t>
      </w:r>
    </w:p>
    <w:p w14:paraId="5A65D817" w14:textId="77777777" w:rsidR="00204C6E" w:rsidRPr="00792EA3" w:rsidRDefault="00204C6E" w:rsidP="00204C6E">
      <w:pPr>
        <w:autoSpaceDE w:val="0"/>
        <w:autoSpaceDN w:val="0"/>
        <w:adjustRightInd w:val="0"/>
        <w:spacing w:line="260" w:lineRule="atLeast"/>
        <w:jc w:val="both"/>
        <w:rPr>
          <w:rFonts w:ascii="Arial" w:eastAsia="Calibri" w:hAnsi="Arial" w:cs="Arial"/>
          <w:color w:val="000000"/>
          <w:sz w:val="20"/>
          <w:szCs w:val="20"/>
        </w:rPr>
      </w:pPr>
    </w:p>
    <w:p w14:paraId="101FC6AC" w14:textId="4D58DB8B" w:rsidR="00204C6E" w:rsidRPr="00792EA3" w:rsidRDefault="00204C6E" w:rsidP="00204C6E">
      <w:pPr>
        <w:suppressAutoHyphens/>
        <w:spacing w:line="260" w:lineRule="atLeast"/>
        <w:jc w:val="both"/>
        <w:rPr>
          <w:rFonts w:ascii="Arial" w:hAnsi="Arial" w:cs="Arial"/>
          <w:sz w:val="20"/>
          <w:szCs w:val="20"/>
          <w:lang w:eastAsia="ar-SA"/>
        </w:rPr>
      </w:pPr>
      <w:r w:rsidRPr="00792EA3">
        <w:rPr>
          <w:rFonts w:ascii="Arial" w:hAnsi="Arial" w:cs="Arial"/>
          <w:sz w:val="20"/>
          <w:szCs w:val="20"/>
          <w:lang w:eastAsia="ar-SA"/>
        </w:rPr>
        <w:t xml:space="preserve">Če ponudnik </w:t>
      </w:r>
      <w:r w:rsidR="00270858">
        <w:rPr>
          <w:rFonts w:ascii="Arial" w:hAnsi="Arial" w:cs="Arial"/>
          <w:sz w:val="20"/>
          <w:szCs w:val="20"/>
          <w:lang w:eastAsia="ar-SA"/>
        </w:rPr>
        <w:t>nominira</w:t>
      </w:r>
      <w:r w:rsidR="00270858" w:rsidRPr="00792EA3">
        <w:rPr>
          <w:rFonts w:ascii="Arial" w:hAnsi="Arial" w:cs="Arial"/>
          <w:sz w:val="20"/>
          <w:szCs w:val="20"/>
          <w:lang w:eastAsia="ar-SA"/>
        </w:rPr>
        <w:t xml:space="preserve"> </w:t>
      </w:r>
      <w:r w:rsidRPr="00792EA3">
        <w:rPr>
          <w:rFonts w:ascii="Arial" w:hAnsi="Arial" w:cs="Arial"/>
          <w:sz w:val="20"/>
          <w:szCs w:val="20"/>
          <w:lang w:eastAsia="ar-SA"/>
        </w:rPr>
        <w:t xml:space="preserve">kader, ki je zaposlen pri drugem delodajalcu oziroma je ta kader nominiran kot fizična oseba, mora ponudnik delodajalca, pri katerem je navedeni kader zaposlen, oziroma ta kader kot fizično osebo v ponudbi navesti kot podizvajalca ali </w:t>
      </w:r>
      <w:r w:rsidR="009619CF">
        <w:rPr>
          <w:rFonts w:ascii="Arial" w:hAnsi="Arial" w:cs="Arial"/>
          <w:sz w:val="20"/>
          <w:szCs w:val="20"/>
          <w:lang w:eastAsia="ar-SA"/>
        </w:rPr>
        <w:t>partnerja</w:t>
      </w:r>
      <w:r w:rsidR="00270858" w:rsidRPr="00792EA3">
        <w:rPr>
          <w:rFonts w:ascii="Arial" w:hAnsi="Arial" w:cs="Arial"/>
          <w:sz w:val="20"/>
          <w:szCs w:val="20"/>
          <w:lang w:eastAsia="ar-SA"/>
        </w:rPr>
        <w:t xml:space="preserve"> </w:t>
      </w:r>
      <w:r w:rsidRPr="00792EA3">
        <w:rPr>
          <w:rFonts w:ascii="Arial" w:hAnsi="Arial" w:cs="Arial"/>
          <w:sz w:val="20"/>
          <w:szCs w:val="20"/>
          <w:lang w:eastAsia="ar-SA"/>
        </w:rPr>
        <w:t>in zanj predložiti ESPD.</w:t>
      </w:r>
    </w:p>
    <w:p w14:paraId="2E155F92" w14:textId="77777777" w:rsidR="00204C6E" w:rsidRPr="00792EA3" w:rsidRDefault="00204C6E" w:rsidP="00204C6E">
      <w:pPr>
        <w:autoSpaceDE w:val="0"/>
        <w:autoSpaceDN w:val="0"/>
        <w:adjustRightInd w:val="0"/>
        <w:jc w:val="both"/>
        <w:rPr>
          <w:rFonts w:ascii="Arial" w:eastAsia="Calibri" w:hAnsi="Arial" w:cs="Arial"/>
          <w:color w:val="000000"/>
          <w:sz w:val="20"/>
          <w:szCs w:val="20"/>
        </w:rPr>
      </w:pPr>
    </w:p>
    <w:p w14:paraId="05002887" w14:textId="77777777" w:rsidR="00204C6E" w:rsidRDefault="00204C6E" w:rsidP="00204C6E">
      <w:pPr>
        <w:autoSpaceDE w:val="0"/>
        <w:autoSpaceDN w:val="0"/>
        <w:adjustRightInd w:val="0"/>
        <w:jc w:val="both"/>
        <w:rPr>
          <w:rFonts w:ascii="Arial" w:eastAsia="Calibri" w:hAnsi="Arial" w:cs="Arial"/>
          <w:color w:val="000000"/>
          <w:sz w:val="20"/>
          <w:szCs w:val="20"/>
        </w:rPr>
      </w:pPr>
      <w:r w:rsidRPr="00792EA3">
        <w:rPr>
          <w:rFonts w:ascii="Arial" w:eastAsia="Calibri" w:hAnsi="Arial" w:cs="Arial"/>
          <w:color w:val="000000"/>
          <w:sz w:val="20"/>
          <w:szCs w:val="20"/>
        </w:rPr>
        <w:t xml:space="preserve">V primeru skupne ponudbe ali če ponudnik vključi podizvajalce se </w:t>
      </w:r>
      <w:r>
        <w:rPr>
          <w:rFonts w:ascii="Arial" w:eastAsia="Calibri" w:hAnsi="Arial" w:cs="Arial"/>
          <w:color w:val="000000"/>
          <w:sz w:val="20"/>
          <w:szCs w:val="20"/>
        </w:rPr>
        <w:t>kadrovska struktura torej sešteva.</w:t>
      </w:r>
    </w:p>
    <w:p w14:paraId="721F7744" w14:textId="77777777" w:rsidR="00204C6E" w:rsidRDefault="00204C6E" w:rsidP="00204C6E">
      <w:pPr>
        <w:autoSpaceDE w:val="0"/>
        <w:autoSpaceDN w:val="0"/>
        <w:adjustRightInd w:val="0"/>
        <w:jc w:val="both"/>
        <w:rPr>
          <w:rFonts w:ascii="Arial" w:eastAsia="Calibri" w:hAnsi="Arial" w:cs="Arial"/>
          <w:color w:val="000000"/>
          <w:sz w:val="20"/>
          <w:szCs w:val="20"/>
        </w:rPr>
      </w:pPr>
    </w:p>
    <w:p w14:paraId="4CF7A918" w14:textId="3380C8ED" w:rsidR="009D1B0E" w:rsidRDefault="009D1B0E" w:rsidP="009D1B0E">
      <w:pPr>
        <w:autoSpaceDE w:val="0"/>
        <w:autoSpaceDN w:val="0"/>
        <w:adjustRightInd w:val="0"/>
        <w:spacing w:line="260" w:lineRule="atLeast"/>
        <w:jc w:val="both"/>
        <w:rPr>
          <w:rFonts w:ascii="Arial" w:hAnsi="Arial" w:cs="Arial"/>
          <w:color w:val="000000"/>
          <w:sz w:val="20"/>
          <w:szCs w:val="20"/>
        </w:rPr>
      </w:pPr>
      <w:r w:rsidRPr="00E17C53">
        <w:rPr>
          <w:rFonts w:ascii="Arial" w:hAnsi="Arial" w:cs="Arial"/>
          <w:color w:val="000000"/>
          <w:sz w:val="20"/>
          <w:szCs w:val="20"/>
        </w:rPr>
        <w:t>Strokovni kader, ki izkazuje strokovno usposobljenost za določeno področje oziroma predloži zahtevano referenco</w:t>
      </w:r>
      <w:r w:rsidR="00E65396">
        <w:rPr>
          <w:rFonts w:ascii="Arial" w:hAnsi="Arial" w:cs="Arial"/>
          <w:color w:val="000000"/>
          <w:sz w:val="20"/>
          <w:szCs w:val="20"/>
        </w:rPr>
        <w:t xml:space="preserve"> oz. reference</w:t>
      </w:r>
      <w:r w:rsidRPr="00E17C53">
        <w:rPr>
          <w:rFonts w:ascii="Arial" w:hAnsi="Arial" w:cs="Arial"/>
          <w:color w:val="000000"/>
          <w:sz w:val="20"/>
          <w:szCs w:val="20"/>
        </w:rPr>
        <w:t xml:space="preserve"> iz določenega področja, mora </w:t>
      </w:r>
      <w:r w:rsidR="0065414C" w:rsidRPr="00E17C53">
        <w:rPr>
          <w:rFonts w:ascii="Arial" w:hAnsi="Arial" w:cs="Arial"/>
          <w:color w:val="000000"/>
          <w:sz w:val="20"/>
          <w:szCs w:val="20"/>
        </w:rPr>
        <w:t xml:space="preserve">pri izvedbi teh del </w:t>
      </w:r>
      <w:r w:rsidR="009C7104">
        <w:rPr>
          <w:rFonts w:ascii="Arial" w:hAnsi="Arial" w:cs="Arial"/>
          <w:color w:val="000000"/>
          <w:sz w:val="20"/>
          <w:szCs w:val="20"/>
        </w:rPr>
        <w:t xml:space="preserve">tudi </w:t>
      </w:r>
      <w:r w:rsidR="0065414C" w:rsidRPr="00E17C53">
        <w:rPr>
          <w:rFonts w:ascii="Arial" w:hAnsi="Arial" w:cs="Arial"/>
          <w:color w:val="000000"/>
          <w:sz w:val="20"/>
          <w:szCs w:val="20"/>
        </w:rPr>
        <w:t>aktivno sodelovati</w:t>
      </w:r>
      <w:r w:rsidR="00E65396">
        <w:rPr>
          <w:rFonts w:ascii="Arial" w:hAnsi="Arial" w:cs="Arial"/>
          <w:color w:val="000000"/>
          <w:sz w:val="20"/>
          <w:szCs w:val="20"/>
        </w:rPr>
        <w:t xml:space="preserve"> v okviru izvedbe tega javnega naročila</w:t>
      </w:r>
      <w:r w:rsidRPr="00E17C53">
        <w:rPr>
          <w:rFonts w:ascii="Arial" w:hAnsi="Arial" w:cs="Arial"/>
          <w:color w:val="000000"/>
          <w:sz w:val="20"/>
          <w:szCs w:val="20"/>
        </w:rPr>
        <w:t>.</w:t>
      </w:r>
    </w:p>
    <w:p w14:paraId="7E511C89" w14:textId="08C09EB2" w:rsidR="00E17C53" w:rsidRDefault="00E17C53" w:rsidP="009D1B0E">
      <w:pPr>
        <w:autoSpaceDE w:val="0"/>
        <w:autoSpaceDN w:val="0"/>
        <w:adjustRightInd w:val="0"/>
        <w:spacing w:line="260" w:lineRule="atLeast"/>
        <w:jc w:val="both"/>
        <w:rPr>
          <w:rFonts w:ascii="Arial" w:hAnsi="Arial" w:cs="Arial"/>
          <w:color w:val="000000"/>
          <w:sz w:val="20"/>
          <w:szCs w:val="20"/>
        </w:rPr>
      </w:pPr>
    </w:p>
    <w:p w14:paraId="45C2420B" w14:textId="77777777" w:rsidR="009D1B0E" w:rsidRPr="00E17C53" w:rsidRDefault="009D1B0E" w:rsidP="00751AA6">
      <w:pPr>
        <w:autoSpaceDE w:val="0"/>
        <w:autoSpaceDN w:val="0"/>
        <w:adjustRightInd w:val="0"/>
        <w:spacing w:line="260" w:lineRule="atLeast"/>
        <w:jc w:val="both"/>
        <w:rPr>
          <w:rFonts w:ascii="Arial" w:hAnsi="Arial" w:cs="Arial"/>
          <w:color w:val="000000"/>
          <w:sz w:val="20"/>
          <w:szCs w:val="20"/>
        </w:rPr>
      </w:pPr>
    </w:p>
    <w:p w14:paraId="486C8693" w14:textId="6A7387D1" w:rsidR="00BB1FC7" w:rsidRPr="003459AE"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r w:rsidRPr="00E17C53">
        <w:rPr>
          <w:rFonts w:ascii="Arial" w:hAnsi="Arial" w:cs="Arial"/>
          <w:sz w:val="20"/>
          <w:lang w:eastAsia="en-US"/>
        </w:rPr>
        <w:t xml:space="preserve">obrazec </w:t>
      </w:r>
      <w:r w:rsidR="006E2A7E" w:rsidRPr="00E17C53">
        <w:rPr>
          <w:rFonts w:ascii="Arial" w:hAnsi="Arial" w:cs="Arial"/>
          <w:sz w:val="20"/>
          <w:lang w:eastAsia="en-US"/>
        </w:rPr>
        <w:t>3</w:t>
      </w:r>
      <w:r w:rsidR="00095528" w:rsidRPr="00E17C53">
        <w:rPr>
          <w:rFonts w:ascii="Arial" w:hAnsi="Arial" w:cs="Arial"/>
          <w:sz w:val="20"/>
          <w:lang w:eastAsia="en-US"/>
        </w:rPr>
        <w:t xml:space="preserve"> </w:t>
      </w:r>
      <w:r w:rsidR="00E17C53">
        <w:rPr>
          <w:rFonts w:ascii="Arial" w:hAnsi="Arial" w:cs="Arial"/>
          <w:sz w:val="20"/>
          <w:lang w:eastAsia="en-US"/>
        </w:rPr>
        <w:t>(z navedbo</w:t>
      </w:r>
      <w:r w:rsidR="003459AE">
        <w:rPr>
          <w:rFonts w:ascii="Arial" w:hAnsi="Arial" w:cs="Arial"/>
          <w:sz w:val="20"/>
          <w:lang w:eastAsia="en-US"/>
        </w:rPr>
        <w:t xml:space="preserve"> kadrov in</w:t>
      </w:r>
      <w:r w:rsidR="00E17C53">
        <w:rPr>
          <w:rFonts w:ascii="Arial" w:hAnsi="Arial" w:cs="Arial"/>
          <w:sz w:val="20"/>
          <w:lang w:eastAsia="en-US"/>
        </w:rPr>
        <w:t xml:space="preserve"> referenčnih projektov)</w:t>
      </w:r>
    </w:p>
    <w:p w14:paraId="0673826F" w14:textId="77777777" w:rsidR="00BB1FC7" w:rsidRPr="00E17C53" w:rsidRDefault="00BB1FC7" w:rsidP="00751AA6">
      <w:pPr>
        <w:autoSpaceDE w:val="0"/>
        <w:autoSpaceDN w:val="0"/>
        <w:adjustRightInd w:val="0"/>
        <w:spacing w:line="260" w:lineRule="atLeast"/>
        <w:jc w:val="both"/>
        <w:rPr>
          <w:rFonts w:ascii="Arial" w:hAnsi="Arial" w:cs="Arial"/>
          <w:color w:val="000000"/>
          <w:sz w:val="20"/>
          <w:szCs w:val="20"/>
        </w:rPr>
      </w:pPr>
    </w:p>
    <w:p w14:paraId="185F8550" w14:textId="4A62604F" w:rsidR="00080D62" w:rsidRDefault="00080D62"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t>POMEMBNO</w:t>
      </w:r>
      <w:r w:rsidR="00241158">
        <w:rPr>
          <w:rFonts w:ascii="Arial" w:hAnsi="Arial" w:cs="Arial"/>
          <w:b/>
          <w:sz w:val="20"/>
          <w:szCs w:val="20"/>
          <w:lang w:eastAsia="en-US"/>
        </w:rPr>
        <w:t>:</w:t>
      </w:r>
    </w:p>
    <w:p w14:paraId="1FD1D8A6" w14:textId="77777777" w:rsidR="00E17C53" w:rsidRPr="00E17C53" w:rsidRDefault="00E17C53"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6D8D02D7" w:rsidR="00303BF0" w:rsidRPr="00E17C53" w:rsidRDefault="00303BF0"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Referenčnih potrdil naročnikov referenčnih del</w:t>
      </w:r>
      <w:r w:rsidR="00B31A4D">
        <w:rPr>
          <w:rFonts w:ascii="Arial" w:hAnsi="Arial" w:cs="Arial"/>
          <w:sz w:val="20"/>
          <w:szCs w:val="20"/>
          <w:lang w:eastAsia="en-US"/>
        </w:rPr>
        <w:t xml:space="preserve"> oziroma drugih dokazil</w:t>
      </w:r>
      <w:r w:rsidRPr="00E17C53">
        <w:rPr>
          <w:rFonts w:ascii="Arial" w:hAnsi="Arial" w:cs="Arial"/>
          <w:sz w:val="20"/>
          <w:szCs w:val="20"/>
          <w:lang w:eastAsia="en-US"/>
        </w:rPr>
        <w:t xml:space="preserve"> (za gospodarski subjekt</w:t>
      </w:r>
      <w:r w:rsidR="005722D3" w:rsidRPr="00E17C53">
        <w:rPr>
          <w:rFonts w:ascii="Arial" w:hAnsi="Arial" w:cs="Arial"/>
          <w:sz w:val="20"/>
          <w:szCs w:val="20"/>
          <w:lang w:eastAsia="en-US"/>
        </w:rPr>
        <w:t xml:space="preserve"> in kadre</w:t>
      </w:r>
      <w:r w:rsidRPr="00E17C53">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E17C53" w:rsidRDefault="00303BF0"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375DF3B3" w:rsidR="00303BF0" w:rsidRPr="00E17C53" w:rsidRDefault="00303BF0"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Če ponudnik dokazil ne predloži</w:t>
      </w:r>
      <w:r w:rsidR="00403FBD">
        <w:rPr>
          <w:rFonts w:ascii="Arial" w:hAnsi="Arial" w:cs="Arial"/>
          <w:sz w:val="20"/>
          <w:szCs w:val="20"/>
          <w:lang w:eastAsia="en-US"/>
        </w:rPr>
        <w:t>,</w:t>
      </w:r>
      <w:r w:rsidRPr="00E17C53">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B31A4D">
        <w:rPr>
          <w:rFonts w:ascii="Arial" w:hAnsi="Arial" w:cs="Arial"/>
          <w:sz w:val="20"/>
          <w:szCs w:val="20"/>
          <w:lang w:eastAsia="en-US"/>
        </w:rPr>
        <w:t xml:space="preserve"> oziroma druga dokazila</w:t>
      </w:r>
      <w:r w:rsidR="00B6467A" w:rsidRPr="00E17C53">
        <w:rPr>
          <w:rFonts w:ascii="Arial" w:hAnsi="Arial" w:cs="Arial"/>
          <w:bCs/>
          <w:sz w:val="20"/>
          <w:lang w:eastAsia="en-US"/>
        </w:rPr>
        <w:t xml:space="preserve"> (</w:t>
      </w:r>
      <w:r w:rsidR="00B6467A" w:rsidRPr="00E17C53">
        <w:rPr>
          <w:rFonts w:ascii="Arial" w:hAnsi="Arial" w:cs="Arial"/>
          <w:bCs/>
          <w:sz w:val="20"/>
          <w:szCs w:val="20"/>
          <w:lang w:eastAsia="en-US"/>
        </w:rPr>
        <w:t xml:space="preserve">ponudnik lahko uporabi obrazec </w:t>
      </w:r>
      <w:r w:rsidR="00324798">
        <w:rPr>
          <w:rFonts w:ascii="Arial" w:hAnsi="Arial" w:cs="Arial"/>
          <w:bCs/>
          <w:sz w:val="20"/>
          <w:szCs w:val="20"/>
          <w:lang w:eastAsia="en-US"/>
        </w:rPr>
        <w:t>6</w:t>
      </w:r>
      <w:r w:rsidR="00B6467A" w:rsidRPr="00E17C53">
        <w:rPr>
          <w:rFonts w:ascii="Arial" w:hAnsi="Arial" w:cs="Arial"/>
          <w:bCs/>
          <w:sz w:val="20"/>
          <w:szCs w:val="20"/>
          <w:lang w:eastAsia="en-US"/>
        </w:rPr>
        <w:t>)</w:t>
      </w:r>
      <w:r w:rsidR="00B6467A" w:rsidRPr="00E17C53">
        <w:rPr>
          <w:rFonts w:ascii="Arial" w:hAnsi="Arial" w:cs="Arial"/>
          <w:bCs/>
          <w:iCs/>
          <w:sz w:val="20"/>
          <w:szCs w:val="20"/>
          <w:lang w:eastAsia="en-US"/>
        </w:rPr>
        <w:t xml:space="preserve"> </w:t>
      </w:r>
      <w:r w:rsidRPr="00E17C53">
        <w:rPr>
          <w:rFonts w:ascii="Arial" w:hAnsi="Arial" w:cs="Arial"/>
          <w:sz w:val="20"/>
          <w:szCs w:val="20"/>
          <w:lang w:eastAsia="en-US"/>
        </w:rPr>
        <w:t>predloži že v ponudbi.</w:t>
      </w:r>
    </w:p>
    <w:p w14:paraId="715E6867" w14:textId="77777777" w:rsidR="00303BF0" w:rsidRPr="00E17C53" w:rsidRDefault="00303BF0"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Default="00303BF0"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Referenčni projekti za gospodarski subjekt </w:t>
      </w:r>
      <w:r w:rsidR="005722D3" w:rsidRPr="00E17C53">
        <w:rPr>
          <w:rFonts w:ascii="Arial" w:hAnsi="Arial" w:cs="Arial"/>
          <w:sz w:val="20"/>
          <w:szCs w:val="20"/>
          <w:lang w:eastAsia="en-US"/>
        </w:rPr>
        <w:t xml:space="preserve">in kadre </w:t>
      </w:r>
      <w:r w:rsidRPr="00E17C53">
        <w:rPr>
          <w:rFonts w:ascii="Arial" w:hAnsi="Arial" w:cs="Arial"/>
          <w:sz w:val="20"/>
          <w:szCs w:val="20"/>
          <w:lang w:eastAsia="en-US"/>
        </w:rPr>
        <w:t xml:space="preserve">bodo morali biti </w:t>
      </w:r>
      <w:r w:rsidRPr="00E17C53">
        <w:rPr>
          <w:rFonts w:ascii="Arial" w:hAnsi="Arial" w:cs="Arial"/>
          <w:b/>
          <w:sz w:val="20"/>
          <w:szCs w:val="20"/>
          <w:lang w:eastAsia="en-US"/>
        </w:rPr>
        <w:t>potrjeni s strani naročnika referenčnega dela</w:t>
      </w:r>
      <w:r w:rsidRPr="00E17C53">
        <w:rPr>
          <w:rFonts w:ascii="Arial" w:hAnsi="Arial" w:cs="Arial"/>
          <w:sz w:val="20"/>
          <w:szCs w:val="20"/>
          <w:lang w:eastAsia="en-US"/>
        </w:rPr>
        <w:t xml:space="preserve">, ki v tem naročilu ni niti ponudnik niti njegov partner, če nastopa s partnerji, niti podizvajalec. </w:t>
      </w:r>
      <w:r w:rsidR="00C244DB" w:rsidRPr="00E17C53">
        <w:rPr>
          <w:rFonts w:ascii="Arial" w:hAnsi="Arial" w:cs="Arial"/>
          <w:sz w:val="20"/>
          <w:szCs w:val="20"/>
          <w:lang w:eastAsia="en-US"/>
        </w:rPr>
        <w:t xml:space="preserve">Iz referenčnega  potrdila bo moralo </w:t>
      </w:r>
      <w:r w:rsidRPr="00E17C53">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E17C53" w:rsidRDefault="005722D3" w:rsidP="004743B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488874B" w14:textId="494A5B17" w:rsidR="008A0916" w:rsidRDefault="005722D3" w:rsidP="004743B4">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E17C53">
        <w:rPr>
          <w:rFonts w:ascii="Arial" w:hAnsi="Arial" w:cs="Arial"/>
          <w:sz w:val="20"/>
          <w:szCs w:val="20"/>
          <w:lang w:eastAsia="en-US"/>
        </w:rPr>
        <w:t>Pri dokazovanju referenc za kadre je še posebej pomembno, da bo iz referenčnega potrdila</w:t>
      </w:r>
      <w:r w:rsidR="00B31A4D">
        <w:rPr>
          <w:rFonts w:ascii="Arial" w:hAnsi="Arial" w:cs="Arial"/>
          <w:sz w:val="20"/>
          <w:szCs w:val="20"/>
          <w:lang w:eastAsia="en-US"/>
        </w:rPr>
        <w:t xml:space="preserve"> oziroma drugega dokazila poimensko</w:t>
      </w:r>
      <w:r w:rsidRPr="00E17C53">
        <w:rPr>
          <w:rFonts w:ascii="Arial" w:hAnsi="Arial" w:cs="Arial"/>
          <w:sz w:val="20"/>
          <w:szCs w:val="20"/>
          <w:lang w:eastAsia="en-US"/>
        </w:rPr>
        <w:t xml:space="preserve"> izhajalo, da je pri opravljanju del res sodeloval navedeni kader</w:t>
      </w:r>
      <w:r w:rsidR="006E2A7E" w:rsidRPr="00E17C53">
        <w:rPr>
          <w:rFonts w:ascii="Arial" w:hAnsi="Arial" w:cs="Arial"/>
          <w:sz w:val="20"/>
          <w:szCs w:val="20"/>
          <w:lang w:eastAsia="en-US"/>
        </w:rPr>
        <w:t xml:space="preserve"> in v kakšni vlogi</w:t>
      </w:r>
      <w:r w:rsidR="00B31A4D">
        <w:rPr>
          <w:rFonts w:ascii="Arial" w:hAnsi="Arial" w:cs="Arial"/>
          <w:sz w:val="20"/>
          <w:szCs w:val="20"/>
          <w:lang w:eastAsia="en-US"/>
        </w:rPr>
        <w:t xml:space="preserve">. </w:t>
      </w:r>
    </w:p>
    <w:p w14:paraId="162C884C" w14:textId="4575933E" w:rsidR="00E17C53" w:rsidRDefault="00E17C5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3209EA65" w14:textId="77777777" w:rsidR="00E17C53" w:rsidRDefault="00E17C53" w:rsidP="00E17C53">
      <w:pPr>
        <w:autoSpaceDE w:val="0"/>
        <w:autoSpaceDN w:val="0"/>
        <w:adjustRightInd w:val="0"/>
        <w:spacing w:line="260" w:lineRule="atLeast"/>
        <w:jc w:val="both"/>
        <w:rPr>
          <w:rFonts w:ascii="Arial" w:eastAsia="Calibri" w:hAnsi="Arial" w:cs="Arial"/>
          <w:color w:val="000000"/>
          <w:sz w:val="20"/>
          <w:szCs w:val="20"/>
        </w:rPr>
      </w:pPr>
    </w:p>
    <w:p w14:paraId="4F78CCEF" w14:textId="54A7BCC9" w:rsidR="00413376" w:rsidRPr="00087B7E" w:rsidRDefault="00413376" w:rsidP="00413376">
      <w:pPr>
        <w:spacing w:line="260" w:lineRule="atLeast"/>
        <w:jc w:val="both"/>
        <w:rPr>
          <w:rFonts w:ascii="Arial" w:hAnsi="Arial"/>
          <w:b/>
          <w:sz w:val="20"/>
          <w:szCs w:val="20"/>
          <w:lang w:eastAsia="en-US"/>
        </w:rPr>
      </w:pPr>
      <w:r w:rsidRPr="00087B7E">
        <w:rPr>
          <w:rFonts w:ascii="Arial" w:hAnsi="Arial"/>
          <w:b/>
          <w:sz w:val="20"/>
          <w:szCs w:val="20"/>
          <w:lang w:eastAsia="en-US"/>
        </w:rPr>
        <w:t>3.2.3</w:t>
      </w:r>
      <w:r w:rsidR="00676FDE">
        <w:rPr>
          <w:rFonts w:ascii="Arial" w:hAnsi="Arial"/>
          <w:b/>
          <w:sz w:val="20"/>
          <w:szCs w:val="20"/>
          <w:lang w:eastAsia="en-US"/>
        </w:rPr>
        <w:t>.3</w:t>
      </w:r>
      <w:r w:rsidRPr="00087B7E">
        <w:rPr>
          <w:rFonts w:ascii="Arial" w:hAnsi="Arial"/>
          <w:b/>
          <w:sz w:val="20"/>
          <w:szCs w:val="20"/>
          <w:lang w:eastAsia="en-US"/>
        </w:rPr>
        <w:t xml:space="preserve"> </w:t>
      </w:r>
      <w:r w:rsidR="00733D96" w:rsidRPr="00087B7E">
        <w:rPr>
          <w:rFonts w:ascii="Arial" w:eastAsia="Calibri" w:hAnsi="Arial" w:cs="Arial"/>
          <w:b/>
          <w:sz w:val="20"/>
          <w:szCs w:val="20"/>
        </w:rPr>
        <w:t xml:space="preserve">Tehnična </w:t>
      </w:r>
      <w:r w:rsidR="00DB59B4" w:rsidRPr="00087B7E">
        <w:rPr>
          <w:rFonts w:ascii="Arial" w:eastAsia="Calibri" w:hAnsi="Arial" w:cs="Arial"/>
          <w:b/>
          <w:sz w:val="20"/>
          <w:szCs w:val="20"/>
        </w:rPr>
        <w:t>sposobnost</w:t>
      </w:r>
      <w:r w:rsidR="00733D96" w:rsidRPr="00087B7E">
        <w:rPr>
          <w:rFonts w:ascii="Arial" w:eastAsia="Calibri" w:hAnsi="Arial" w:cs="Arial"/>
          <w:b/>
          <w:sz w:val="20"/>
          <w:szCs w:val="20"/>
        </w:rPr>
        <w:t xml:space="preserve"> (</w:t>
      </w:r>
      <w:r w:rsidR="00DB59B4" w:rsidRPr="00087B7E">
        <w:rPr>
          <w:rFonts w:ascii="Arial" w:eastAsia="Calibri" w:hAnsi="Arial" w:cs="Arial"/>
          <w:b/>
          <w:sz w:val="20"/>
          <w:szCs w:val="20"/>
        </w:rPr>
        <w:t>zahtevana specialna oprema)</w:t>
      </w:r>
      <w:r w:rsidR="00733D96" w:rsidRPr="00087B7E">
        <w:rPr>
          <w:rFonts w:ascii="Arial" w:hAnsi="Arial"/>
          <w:b/>
          <w:sz w:val="20"/>
          <w:szCs w:val="20"/>
          <w:lang w:eastAsia="en-US"/>
        </w:rPr>
        <w:t>)</w:t>
      </w:r>
      <w:r w:rsidR="00246CC7" w:rsidRPr="00087B7E">
        <w:rPr>
          <w:rFonts w:ascii="Arial" w:hAnsi="Arial"/>
          <w:b/>
          <w:sz w:val="20"/>
          <w:szCs w:val="20"/>
          <w:lang w:eastAsia="en-US"/>
        </w:rPr>
        <w:t xml:space="preserve"> </w:t>
      </w:r>
    </w:p>
    <w:p w14:paraId="2C25AE14" w14:textId="77777777" w:rsidR="004B01A1" w:rsidRPr="00087B7E" w:rsidRDefault="004B01A1" w:rsidP="00413376">
      <w:pPr>
        <w:spacing w:line="260" w:lineRule="atLeast"/>
        <w:jc w:val="both"/>
        <w:rPr>
          <w:rFonts w:ascii="Arial" w:hAnsi="Arial"/>
          <w:sz w:val="20"/>
          <w:szCs w:val="20"/>
          <w:lang w:eastAsia="en-US"/>
        </w:rPr>
      </w:pPr>
    </w:p>
    <w:p w14:paraId="65AEC774" w14:textId="562A35F6" w:rsidR="00413376" w:rsidRPr="00087B7E" w:rsidRDefault="00413376" w:rsidP="00413376">
      <w:pPr>
        <w:spacing w:before="120" w:after="120" w:line="260" w:lineRule="exact"/>
        <w:jc w:val="both"/>
        <w:rPr>
          <w:rFonts w:ascii="Arial" w:eastAsia="Calibri" w:hAnsi="Arial" w:cs="Arial"/>
          <w:color w:val="000000"/>
          <w:sz w:val="20"/>
          <w:szCs w:val="20"/>
        </w:rPr>
      </w:pPr>
      <w:r w:rsidRPr="00087B7E">
        <w:rPr>
          <w:rFonts w:ascii="Arial" w:eastAsia="Calibri" w:hAnsi="Arial" w:cs="Arial"/>
          <w:color w:val="000000"/>
          <w:sz w:val="20"/>
          <w:szCs w:val="20"/>
        </w:rPr>
        <w:t>Ponudnik mora</w:t>
      </w:r>
      <w:r w:rsidR="00DB59B4" w:rsidRPr="00087B7E">
        <w:rPr>
          <w:rFonts w:ascii="Arial" w:eastAsia="Calibri" w:hAnsi="Arial" w:cs="Arial"/>
          <w:color w:val="000000"/>
          <w:sz w:val="20"/>
          <w:szCs w:val="20"/>
        </w:rPr>
        <w:t xml:space="preserve"> za izvedbo javnega naročila</w:t>
      </w:r>
      <w:r w:rsidRPr="00087B7E">
        <w:rPr>
          <w:rFonts w:ascii="Arial" w:eastAsia="Calibri" w:hAnsi="Arial" w:cs="Arial"/>
          <w:color w:val="000000"/>
          <w:sz w:val="20"/>
          <w:szCs w:val="20"/>
        </w:rPr>
        <w:t xml:space="preserve"> razpolagati z</w:t>
      </w:r>
      <w:r w:rsidR="00075D0E" w:rsidRPr="00087B7E">
        <w:rPr>
          <w:rFonts w:ascii="Arial" w:eastAsia="Calibri" w:hAnsi="Arial" w:cs="Arial"/>
          <w:color w:val="000000"/>
          <w:sz w:val="20"/>
          <w:szCs w:val="20"/>
        </w:rPr>
        <w:t xml:space="preserve"> </w:t>
      </w:r>
      <w:r w:rsidR="00733D96" w:rsidRPr="00087B7E">
        <w:rPr>
          <w:rFonts w:ascii="Arial" w:eastAsia="Calibri" w:hAnsi="Arial" w:cs="Arial"/>
          <w:color w:val="000000"/>
          <w:sz w:val="20"/>
          <w:szCs w:val="20"/>
        </w:rPr>
        <w:t xml:space="preserve"> naslednjo specialno</w:t>
      </w:r>
      <w:r w:rsidRPr="00087B7E">
        <w:rPr>
          <w:rFonts w:ascii="Arial" w:eastAsia="Calibri" w:hAnsi="Arial" w:cs="Arial"/>
          <w:color w:val="000000"/>
          <w:sz w:val="20"/>
          <w:szCs w:val="20"/>
        </w:rPr>
        <w:t xml:space="preserve"> opremo: </w:t>
      </w:r>
    </w:p>
    <w:p w14:paraId="7D269211" w14:textId="77777777" w:rsidR="00413376" w:rsidRPr="00087B7E" w:rsidRDefault="00413376" w:rsidP="00413376">
      <w:pPr>
        <w:pStyle w:val="Odstavekseznama"/>
        <w:numPr>
          <w:ilvl w:val="0"/>
          <w:numId w:val="84"/>
        </w:numPr>
        <w:spacing w:before="120" w:after="120" w:line="260" w:lineRule="exact"/>
        <w:jc w:val="both"/>
        <w:rPr>
          <w:rFonts w:ascii="Arial" w:eastAsia="Calibri" w:hAnsi="Arial" w:cs="Arial"/>
          <w:color w:val="000000"/>
          <w:sz w:val="20"/>
          <w:szCs w:val="20"/>
        </w:rPr>
      </w:pPr>
      <w:r w:rsidRPr="00087B7E">
        <w:rPr>
          <w:rFonts w:ascii="Arial" w:eastAsia="Calibri" w:hAnsi="Arial" w:cs="Arial"/>
          <w:color w:val="000000"/>
          <w:sz w:val="20"/>
          <w:szCs w:val="20"/>
        </w:rPr>
        <w:t xml:space="preserve">vrtalna oprema - vsaj 2 vrtalni garnituri za vrtanje geomehanskih vrtin ter vrtin za opremo kot </w:t>
      </w:r>
      <w:proofErr w:type="spellStart"/>
      <w:r w:rsidRPr="00087B7E">
        <w:rPr>
          <w:rFonts w:ascii="Arial" w:eastAsia="Calibri" w:hAnsi="Arial" w:cs="Arial"/>
          <w:color w:val="000000"/>
          <w:sz w:val="20"/>
          <w:szCs w:val="20"/>
        </w:rPr>
        <w:t>piezometer</w:t>
      </w:r>
      <w:proofErr w:type="spellEnd"/>
      <w:r w:rsidRPr="00087B7E">
        <w:rPr>
          <w:rFonts w:ascii="Arial" w:eastAsia="Calibri" w:hAnsi="Arial" w:cs="Arial"/>
          <w:color w:val="000000"/>
          <w:sz w:val="20"/>
          <w:szCs w:val="20"/>
        </w:rPr>
        <w:t>;</w:t>
      </w:r>
    </w:p>
    <w:p w14:paraId="4BBE89B7" w14:textId="77777777" w:rsidR="00413376" w:rsidRPr="00087B7E" w:rsidRDefault="00413376" w:rsidP="00413376">
      <w:pPr>
        <w:pStyle w:val="Odstavekseznama"/>
        <w:numPr>
          <w:ilvl w:val="0"/>
          <w:numId w:val="84"/>
        </w:numPr>
        <w:spacing w:before="120" w:after="120" w:line="260" w:lineRule="exact"/>
        <w:jc w:val="both"/>
        <w:rPr>
          <w:rFonts w:ascii="Arial" w:eastAsia="Calibri" w:hAnsi="Arial" w:cs="Arial"/>
          <w:color w:val="000000"/>
          <w:sz w:val="20"/>
          <w:szCs w:val="20"/>
        </w:rPr>
      </w:pPr>
      <w:r w:rsidRPr="00087B7E">
        <w:rPr>
          <w:rFonts w:ascii="Arial" w:eastAsia="Calibri" w:hAnsi="Arial" w:cs="Arial"/>
          <w:color w:val="000000"/>
          <w:sz w:val="20"/>
          <w:szCs w:val="20"/>
        </w:rPr>
        <w:t>standardna dinamična penetracija (SPT);</w:t>
      </w:r>
    </w:p>
    <w:p w14:paraId="67B60EEA" w14:textId="77777777" w:rsidR="00413376" w:rsidRPr="00087B7E" w:rsidRDefault="00413376" w:rsidP="00413376">
      <w:pPr>
        <w:pStyle w:val="Odstavekseznama"/>
        <w:numPr>
          <w:ilvl w:val="0"/>
          <w:numId w:val="84"/>
        </w:numPr>
        <w:spacing w:before="120" w:after="120" w:line="260" w:lineRule="exact"/>
        <w:jc w:val="both"/>
        <w:rPr>
          <w:rFonts w:ascii="Arial" w:eastAsia="Calibri" w:hAnsi="Arial" w:cs="Arial"/>
          <w:color w:val="000000"/>
          <w:sz w:val="20"/>
          <w:szCs w:val="20"/>
        </w:rPr>
      </w:pPr>
      <w:proofErr w:type="spellStart"/>
      <w:r w:rsidRPr="00087B7E">
        <w:rPr>
          <w:rFonts w:ascii="Arial" w:eastAsia="Calibri" w:hAnsi="Arial" w:cs="Arial"/>
          <w:color w:val="000000"/>
          <w:sz w:val="20"/>
          <w:szCs w:val="20"/>
        </w:rPr>
        <w:t>presiometer</w:t>
      </w:r>
      <w:proofErr w:type="spellEnd"/>
      <w:r w:rsidRPr="00087B7E">
        <w:rPr>
          <w:rFonts w:ascii="Arial" w:eastAsia="Calibri" w:hAnsi="Arial" w:cs="Arial"/>
          <w:color w:val="000000"/>
          <w:sz w:val="20"/>
          <w:szCs w:val="20"/>
        </w:rPr>
        <w:t xml:space="preserve"> (PMT); </w:t>
      </w:r>
    </w:p>
    <w:p w14:paraId="4E671441" w14:textId="77777777" w:rsidR="00413376" w:rsidRPr="00087B7E" w:rsidRDefault="00413376" w:rsidP="00413376">
      <w:pPr>
        <w:pStyle w:val="Odstavekseznama"/>
        <w:numPr>
          <w:ilvl w:val="0"/>
          <w:numId w:val="84"/>
        </w:numPr>
        <w:spacing w:before="120" w:after="120" w:line="260" w:lineRule="exact"/>
        <w:jc w:val="both"/>
        <w:rPr>
          <w:rFonts w:ascii="Arial" w:eastAsia="Calibri" w:hAnsi="Arial" w:cs="Arial"/>
          <w:color w:val="000000"/>
          <w:sz w:val="20"/>
          <w:szCs w:val="20"/>
        </w:rPr>
      </w:pPr>
      <w:r w:rsidRPr="00087B7E">
        <w:rPr>
          <w:rFonts w:ascii="Arial" w:eastAsia="Calibri" w:hAnsi="Arial" w:cs="Arial"/>
          <w:color w:val="000000"/>
          <w:sz w:val="20"/>
          <w:szCs w:val="20"/>
        </w:rPr>
        <w:t>merilno opremo za spremljanje nivoja podzemne vode;</w:t>
      </w:r>
    </w:p>
    <w:p w14:paraId="6380D502" w14:textId="77777777" w:rsidR="00413376" w:rsidRPr="00087B7E" w:rsidRDefault="00413376" w:rsidP="00413376">
      <w:pPr>
        <w:pStyle w:val="Odstavekseznama"/>
        <w:numPr>
          <w:ilvl w:val="0"/>
          <w:numId w:val="84"/>
        </w:numPr>
        <w:spacing w:before="120" w:after="120" w:line="260" w:lineRule="exact"/>
        <w:jc w:val="both"/>
        <w:rPr>
          <w:rFonts w:ascii="Arial" w:eastAsia="Calibri" w:hAnsi="Arial" w:cs="Arial"/>
          <w:color w:val="000000"/>
          <w:sz w:val="20"/>
          <w:szCs w:val="20"/>
        </w:rPr>
      </w:pPr>
      <w:r w:rsidRPr="00087B7E">
        <w:rPr>
          <w:rFonts w:ascii="Arial" w:eastAsia="Calibri" w:hAnsi="Arial" w:cs="Arial"/>
          <w:color w:val="000000"/>
          <w:sz w:val="20"/>
          <w:szCs w:val="20"/>
        </w:rPr>
        <w:lastRenderedPageBreak/>
        <w:t>merilno opremo za terensko spremljanje fizikalno-kemijskih parametrov podzemne vode;</w:t>
      </w:r>
    </w:p>
    <w:p w14:paraId="60788DEF" w14:textId="675718D3" w:rsidR="00413376" w:rsidRPr="00087B7E" w:rsidRDefault="00413376" w:rsidP="00413376">
      <w:pPr>
        <w:pStyle w:val="Odstavekseznama"/>
        <w:numPr>
          <w:ilvl w:val="0"/>
          <w:numId w:val="84"/>
        </w:numPr>
        <w:spacing w:before="120" w:after="120" w:line="260" w:lineRule="exact"/>
        <w:jc w:val="both"/>
        <w:rPr>
          <w:rFonts w:ascii="Arial" w:eastAsia="Calibri" w:hAnsi="Arial" w:cs="Arial"/>
          <w:color w:val="000000"/>
          <w:sz w:val="20"/>
          <w:szCs w:val="20"/>
        </w:rPr>
      </w:pPr>
      <w:r w:rsidRPr="00087B7E">
        <w:rPr>
          <w:rFonts w:ascii="Arial" w:eastAsia="Calibri" w:hAnsi="Arial" w:cs="Arial"/>
          <w:color w:val="000000"/>
          <w:sz w:val="20"/>
          <w:szCs w:val="20"/>
        </w:rPr>
        <w:t xml:space="preserve">opremo za </w:t>
      </w:r>
      <w:r w:rsidR="00DB59B4" w:rsidRPr="00087B7E">
        <w:rPr>
          <w:rFonts w:ascii="Arial" w:eastAsia="Calibri" w:hAnsi="Arial" w:cs="Arial"/>
          <w:color w:val="000000"/>
          <w:sz w:val="20"/>
          <w:szCs w:val="20"/>
        </w:rPr>
        <w:t xml:space="preserve">izvajanje </w:t>
      </w:r>
      <w:r w:rsidRPr="00087B7E">
        <w:rPr>
          <w:rFonts w:ascii="Arial" w:eastAsia="Calibri" w:hAnsi="Arial" w:cs="Arial"/>
          <w:color w:val="000000"/>
          <w:sz w:val="20"/>
          <w:szCs w:val="20"/>
        </w:rPr>
        <w:t>geofizikaln</w:t>
      </w:r>
      <w:r w:rsidR="00DB59B4" w:rsidRPr="00087B7E">
        <w:rPr>
          <w:rFonts w:ascii="Arial" w:eastAsia="Calibri" w:hAnsi="Arial" w:cs="Arial"/>
          <w:color w:val="000000"/>
          <w:sz w:val="20"/>
          <w:szCs w:val="20"/>
        </w:rPr>
        <w:t>ih</w:t>
      </w:r>
      <w:r w:rsidRPr="00087B7E">
        <w:rPr>
          <w:rFonts w:ascii="Arial" w:eastAsia="Calibri" w:hAnsi="Arial" w:cs="Arial"/>
          <w:color w:val="000000"/>
          <w:sz w:val="20"/>
          <w:szCs w:val="20"/>
        </w:rPr>
        <w:t xml:space="preserve"> merit</w:t>
      </w:r>
      <w:r w:rsidR="00DB59B4" w:rsidRPr="00087B7E">
        <w:rPr>
          <w:rFonts w:ascii="Arial" w:eastAsia="Calibri" w:hAnsi="Arial" w:cs="Arial"/>
          <w:color w:val="000000"/>
          <w:sz w:val="20"/>
          <w:szCs w:val="20"/>
        </w:rPr>
        <w:t>ev</w:t>
      </w:r>
      <w:r w:rsidRPr="00087B7E">
        <w:rPr>
          <w:rFonts w:ascii="Arial" w:eastAsia="Calibri" w:hAnsi="Arial" w:cs="Arial"/>
          <w:color w:val="000000"/>
          <w:sz w:val="20"/>
          <w:szCs w:val="20"/>
        </w:rPr>
        <w:t xml:space="preserve"> (</w:t>
      </w:r>
      <w:proofErr w:type="spellStart"/>
      <w:r w:rsidRPr="00087B7E">
        <w:rPr>
          <w:rFonts w:ascii="Arial" w:eastAsia="Calibri" w:hAnsi="Arial" w:cs="Arial"/>
          <w:color w:val="000000"/>
          <w:sz w:val="20"/>
          <w:szCs w:val="20"/>
        </w:rPr>
        <w:t>geoelektrika</w:t>
      </w:r>
      <w:proofErr w:type="spellEnd"/>
      <w:r w:rsidRPr="00087B7E">
        <w:rPr>
          <w:rFonts w:ascii="Arial" w:eastAsia="Calibri" w:hAnsi="Arial" w:cs="Arial"/>
          <w:color w:val="000000"/>
          <w:sz w:val="20"/>
          <w:szCs w:val="20"/>
        </w:rPr>
        <w:t>);</w:t>
      </w:r>
    </w:p>
    <w:p w14:paraId="0A0D98BE" w14:textId="4566C77C" w:rsidR="00246CC7" w:rsidRPr="00087B7E" w:rsidRDefault="00413376" w:rsidP="00246CC7">
      <w:pPr>
        <w:pStyle w:val="Odstavekseznama"/>
        <w:numPr>
          <w:ilvl w:val="0"/>
          <w:numId w:val="84"/>
        </w:numPr>
        <w:spacing w:before="120" w:after="120" w:line="260" w:lineRule="exact"/>
        <w:jc w:val="both"/>
        <w:rPr>
          <w:rFonts w:ascii="Arial" w:eastAsia="Calibri" w:hAnsi="Arial" w:cs="Arial"/>
          <w:color w:val="000000"/>
          <w:sz w:val="20"/>
          <w:szCs w:val="20"/>
        </w:rPr>
      </w:pPr>
      <w:r w:rsidRPr="00087B7E">
        <w:rPr>
          <w:rFonts w:ascii="Arial" w:eastAsia="Calibri" w:hAnsi="Arial" w:cs="Arial"/>
          <w:color w:val="000000"/>
          <w:sz w:val="20"/>
          <w:szCs w:val="20"/>
        </w:rPr>
        <w:t xml:space="preserve">opremo za </w:t>
      </w:r>
      <w:r w:rsidR="00DB59B4" w:rsidRPr="00087B7E">
        <w:rPr>
          <w:rFonts w:ascii="Arial" w:eastAsia="Calibri" w:hAnsi="Arial" w:cs="Arial"/>
          <w:color w:val="000000"/>
          <w:sz w:val="20"/>
          <w:szCs w:val="20"/>
        </w:rPr>
        <w:t xml:space="preserve">izvajanje </w:t>
      </w:r>
      <w:r w:rsidRPr="00087B7E">
        <w:rPr>
          <w:rFonts w:ascii="Arial" w:eastAsia="Calibri" w:hAnsi="Arial" w:cs="Arial"/>
          <w:color w:val="000000"/>
          <w:sz w:val="20"/>
          <w:szCs w:val="20"/>
        </w:rPr>
        <w:t>laboratorijsk</w:t>
      </w:r>
      <w:r w:rsidR="00DB59B4" w:rsidRPr="00087B7E">
        <w:rPr>
          <w:rFonts w:ascii="Arial" w:eastAsia="Calibri" w:hAnsi="Arial" w:cs="Arial"/>
          <w:color w:val="000000"/>
          <w:sz w:val="20"/>
          <w:szCs w:val="20"/>
        </w:rPr>
        <w:t>ih</w:t>
      </w:r>
      <w:r w:rsidRPr="00087B7E">
        <w:rPr>
          <w:rFonts w:ascii="Arial" w:eastAsia="Calibri" w:hAnsi="Arial" w:cs="Arial"/>
          <w:color w:val="000000"/>
          <w:sz w:val="20"/>
          <w:szCs w:val="20"/>
        </w:rPr>
        <w:t xml:space="preserve"> geomehansk</w:t>
      </w:r>
      <w:r w:rsidR="00DB59B4" w:rsidRPr="00087B7E">
        <w:rPr>
          <w:rFonts w:ascii="Arial" w:eastAsia="Calibri" w:hAnsi="Arial" w:cs="Arial"/>
          <w:color w:val="000000"/>
          <w:sz w:val="20"/>
          <w:szCs w:val="20"/>
        </w:rPr>
        <w:t>ih</w:t>
      </w:r>
      <w:r w:rsidRPr="00087B7E">
        <w:rPr>
          <w:rFonts w:ascii="Arial" w:eastAsia="Calibri" w:hAnsi="Arial" w:cs="Arial"/>
          <w:color w:val="000000"/>
          <w:sz w:val="20"/>
          <w:szCs w:val="20"/>
        </w:rPr>
        <w:t xml:space="preserve"> preiskav</w:t>
      </w:r>
      <w:r w:rsidR="00DB59B4" w:rsidRPr="00087B7E">
        <w:rPr>
          <w:rFonts w:ascii="Arial" w:eastAsia="Calibri" w:hAnsi="Arial" w:cs="Arial"/>
          <w:color w:val="000000"/>
          <w:sz w:val="20"/>
          <w:szCs w:val="20"/>
        </w:rPr>
        <w:t>.</w:t>
      </w:r>
    </w:p>
    <w:p w14:paraId="239DE221" w14:textId="77777777" w:rsidR="00087B7E" w:rsidRDefault="00087B7E" w:rsidP="00733D96">
      <w:pPr>
        <w:jc w:val="both"/>
        <w:rPr>
          <w:rFonts w:ascii="Arial" w:eastAsia="Calibri" w:hAnsi="Arial" w:cs="Arial"/>
          <w:color w:val="000000"/>
          <w:sz w:val="20"/>
          <w:szCs w:val="20"/>
        </w:rPr>
      </w:pPr>
    </w:p>
    <w:p w14:paraId="44B5B961" w14:textId="285DF933" w:rsidR="00733D96" w:rsidRDefault="0063021A" w:rsidP="00733D96">
      <w:pPr>
        <w:jc w:val="both"/>
        <w:rPr>
          <w:rFonts w:ascii="Arial" w:hAnsi="Arial" w:cs="Arial"/>
          <w:sz w:val="20"/>
          <w:szCs w:val="20"/>
        </w:rPr>
      </w:pPr>
      <w:r w:rsidRPr="00087B7E">
        <w:rPr>
          <w:rFonts w:ascii="Arial" w:eastAsia="Calibri" w:hAnsi="Arial" w:cs="Arial"/>
          <w:color w:val="000000"/>
          <w:sz w:val="20"/>
          <w:szCs w:val="20"/>
        </w:rPr>
        <w:t>Izbrani ponudnik bo moral opravljati meritve v skladu z veljavnimi standardi in predpisi s tega področja</w:t>
      </w:r>
      <w:r>
        <w:rPr>
          <w:rFonts w:ascii="Arial" w:eastAsia="Calibri" w:hAnsi="Arial" w:cs="Arial"/>
          <w:color w:val="000000"/>
          <w:sz w:val="20"/>
          <w:szCs w:val="20"/>
        </w:rPr>
        <w:t>.</w:t>
      </w:r>
      <w:r w:rsidR="00087B7E">
        <w:rPr>
          <w:rFonts w:ascii="Arial" w:eastAsia="Calibri" w:hAnsi="Arial" w:cs="Arial"/>
          <w:color w:val="000000"/>
          <w:sz w:val="20"/>
          <w:szCs w:val="20"/>
        </w:rPr>
        <w:t xml:space="preserve"> </w:t>
      </w:r>
      <w:r w:rsidR="00733D96" w:rsidRPr="00694F6F">
        <w:rPr>
          <w:rFonts w:ascii="Arial" w:hAnsi="Arial" w:cs="Arial"/>
          <w:sz w:val="20"/>
          <w:szCs w:val="20"/>
        </w:rPr>
        <w:t xml:space="preserve">Tehnične kapacitete lahko zagotovi ponudnik, </w:t>
      </w:r>
      <w:proofErr w:type="spellStart"/>
      <w:r w:rsidR="00733D96" w:rsidRPr="00694F6F">
        <w:rPr>
          <w:rFonts w:ascii="Arial" w:hAnsi="Arial" w:cs="Arial"/>
          <w:sz w:val="20"/>
          <w:szCs w:val="20"/>
        </w:rPr>
        <w:t>soponudnik</w:t>
      </w:r>
      <w:proofErr w:type="spellEnd"/>
      <w:r w:rsidR="00733D96" w:rsidRPr="00694F6F">
        <w:rPr>
          <w:rFonts w:ascii="Arial" w:hAnsi="Arial" w:cs="Arial"/>
          <w:sz w:val="20"/>
          <w:szCs w:val="20"/>
        </w:rPr>
        <w:t xml:space="preserve"> ali podizvajalec, mogoča pa je tudi uporaba zmogljivosti drugih subjektov (81.člen ZJN-3). V kolikor bo ponudnik uporabil zmogljivosti drugih subjektov, jih mora v obrazcu </w:t>
      </w:r>
      <w:r w:rsidR="00676FDE">
        <w:rPr>
          <w:rFonts w:ascii="Arial" w:hAnsi="Arial" w:cs="Arial"/>
          <w:sz w:val="20"/>
          <w:szCs w:val="20"/>
        </w:rPr>
        <w:t>5</w:t>
      </w:r>
      <w:r w:rsidR="00733D96">
        <w:rPr>
          <w:rFonts w:ascii="Arial" w:hAnsi="Arial" w:cs="Arial"/>
          <w:sz w:val="20"/>
          <w:szCs w:val="20"/>
        </w:rPr>
        <w:t xml:space="preserve"> – seznam </w:t>
      </w:r>
      <w:r w:rsidR="00DB59B4">
        <w:rPr>
          <w:rFonts w:ascii="Arial" w:hAnsi="Arial" w:cs="Arial"/>
          <w:sz w:val="20"/>
          <w:szCs w:val="20"/>
        </w:rPr>
        <w:t>specialne</w:t>
      </w:r>
      <w:r w:rsidR="00733D96">
        <w:rPr>
          <w:rFonts w:ascii="Arial" w:hAnsi="Arial" w:cs="Arial"/>
          <w:sz w:val="20"/>
          <w:szCs w:val="20"/>
        </w:rPr>
        <w:t xml:space="preserve"> opreme,</w:t>
      </w:r>
      <w:r w:rsidR="00733D96" w:rsidRPr="00694F6F">
        <w:rPr>
          <w:rFonts w:ascii="Arial" w:hAnsi="Arial" w:cs="Arial"/>
          <w:sz w:val="20"/>
          <w:szCs w:val="20"/>
        </w:rPr>
        <w:t xml:space="preserve"> navesti (naziv fizične osebe ali gospodarskega subjekta), naročnik pa za ta subjekt </w:t>
      </w:r>
      <w:r w:rsidR="00733D96">
        <w:rPr>
          <w:rFonts w:ascii="Arial" w:hAnsi="Arial" w:cs="Arial"/>
          <w:sz w:val="20"/>
          <w:szCs w:val="20"/>
        </w:rPr>
        <w:t xml:space="preserve">že v ponudbi </w:t>
      </w:r>
      <w:r w:rsidR="00733D96" w:rsidRPr="00694F6F">
        <w:rPr>
          <w:rFonts w:ascii="Arial" w:hAnsi="Arial" w:cs="Arial"/>
          <w:sz w:val="20"/>
          <w:szCs w:val="20"/>
        </w:rPr>
        <w:t>zahtev</w:t>
      </w:r>
      <w:r w:rsidR="00733D96">
        <w:rPr>
          <w:rFonts w:ascii="Arial" w:hAnsi="Arial" w:cs="Arial"/>
          <w:sz w:val="20"/>
          <w:szCs w:val="20"/>
        </w:rPr>
        <w:t>a</w:t>
      </w:r>
      <w:r w:rsidR="00733D96" w:rsidRPr="00694F6F">
        <w:rPr>
          <w:rFonts w:ascii="Arial" w:hAnsi="Arial" w:cs="Arial"/>
          <w:sz w:val="20"/>
          <w:szCs w:val="20"/>
        </w:rPr>
        <w:t xml:space="preserve"> predložitev obrazca ESPD, da bo lahko za ta subjekt preveril, ali zanj obstajajo razlogi za izključitev. </w:t>
      </w:r>
    </w:p>
    <w:p w14:paraId="0A95A558" w14:textId="77777777" w:rsidR="00733D96" w:rsidRDefault="00733D96" w:rsidP="00733D96">
      <w:pPr>
        <w:jc w:val="both"/>
        <w:rPr>
          <w:rFonts w:ascii="Arial" w:hAnsi="Arial" w:cs="Arial"/>
          <w:sz w:val="20"/>
          <w:szCs w:val="20"/>
        </w:rPr>
      </w:pPr>
    </w:p>
    <w:p w14:paraId="29F4D20C" w14:textId="77777777" w:rsidR="00733D96" w:rsidRPr="00E17C53" w:rsidRDefault="00733D96" w:rsidP="00733D9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302AEF3A" w14:textId="36054F10" w:rsidR="00733D96" w:rsidRDefault="00733D96" w:rsidP="00733D96">
      <w:pPr>
        <w:pBdr>
          <w:top w:val="single" w:sz="4" w:space="1" w:color="auto"/>
          <w:left w:val="single" w:sz="4" w:space="4" w:color="auto"/>
          <w:bottom w:val="single" w:sz="4" w:space="1" w:color="auto"/>
          <w:right w:val="single" w:sz="4" w:space="4" w:color="auto"/>
        </w:pBdr>
        <w:jc w:val="both"/>
        <w:rPr>
          <w:rFonts w:ascii="Arial" w:hAnsi="Arial" w:cs="Arial"/>
          <w:color w:val="000000" w:themeColor="text1"/>
          <w:sz w:val="20"/>
          <w:lang w:eastAsia="en-US"/>
        </w:rPr>
      </w:pPr>
      <w:r w:rsidRPr="00E17C53">
        <w:rPr>
          <w:rFonts w:ascii="Arial" w:hAnsi="Arial" w:cs="Arial"/>
          <w:sz w:val="20"/>
          <w:lang w:eastAsia="en-US"/>
        </w:rPr>
        <w:t xml:space="preserve">- obrazec </w:t>
      </w:r>
      <w:r w:rsidR="0092061A">
        <w:rPr>
          <w:rFonts w:ascii="Arial" w:hAnsi="Arial" w:cs="Arial"/>
          <w:sz w:val="20"/>
          <w:lang w:eastAsia="en-US"/>
        </w:rPr>
        <w:t>5</w:t>
      </w:r>
      <w:r w:rsidRPr="00E17C53">
        <w:rPr>
          <w:rFonts w:ascii="Arial" w:hAnsi="Arial" w:cs="Arial"/>
          <w:sz w:val="20"/>
          <w:lang w:eastAsia="en-US"/>
        </w:rPr>
        <w:t xml:space="preserve"> </w:t>
      </w:r>
      <w:r w:rsidRPr="00893547">
        <w:rPr>
          <w:rFonts w:ascii="Arial" w:hAnsi="Arial" w:cs="Arial"/>
          <w:sz w:val="20"/>
          <w:lang w:eastAsia="en-US"/>
        </w:rPr>
        <w:t xml:space="preserve">– </w:t>
      </w:r>
      <w:r>
        <w:rPr>
          <w:rFonts w:ascii="Arial" w:hAnsi="Arial" w:cs="Arial"/>
          <w:sz w:val="20"/>
          <w:lang w:eastAsia="en-US"/>
        </w:rPr>
        <w:t xml:space="preserve">Seznam </w:t>
      </w:r>
      <w:r w:rsidR="00DB59B4">
        <w:rPr>
          <w:rFonts w:ascii="Arial" w:hAnsi="Arial" w:cs="Arial"/>
          <w:sz w:val="20"/>
          <w:lang w:eastAsia="en-US"/>
        </w:rPr>
        <w:t>specialne</w:t>
      </w:r>
      <w:r>
        <w:rPr>
          <w:rFonts w:ascii="Arial" w:hAnsi="Arial" w:cs="Arial"/>
          <w:sz w:val="20"/>
          <w:lang w:eastAsia="en-US"/>
        </w:rPr>
        <w:t xml:space="preserve"> opreme </w:t>
      </w:r>
    </w:p>
    <w:p w14:paraId="7A2847E1" w14:textId="77777777" w:rsidR="00733D96" w:rsidRDefault="00733D96" w:rsidP="00733D96">
      <w:pPr>
        <w:spacing w:line="260" w:lineRule="atLeast"/>
        <w:jc w:val="both"/>
        <w:rPr>
          <w:rFonts w:ascii="Arial" w:hAnsi="Arial"/>
          <w:b/>
          <w:sz w:val="20"/>
          <w:szCs w:val="20"/>
          <w:lang w:eastAsia="en-US"/>
        </w:rPr>
      </w:pPr>
    </w:p>
    <w:p w14:paraId="7EB85A8B" w14:textId="77777777" w:rsidR="00413376" w:rsidRPr="00E17C53" w:rsidRDefault="00413376" w:rsidP="00E17C53">
      <w:pPr>
        <w:autoSpaceDE w:val="0"/>
        <w:autoSpaceDN w:val="0"/>
        <w:adjustRightInd w:val="0"/>
        <w:spacing w:line="260" w:lineRule="atLeast"/>
        <w:jc w:val="both"/>
        <w:rPr>
          <w:rFonts w:ascii="Arial" w:eastAsia="Calibri" w:hAnsi="Arial" w:cs="Arial"/>
          <w:color w:val="000000"/>
          <w:sz w:val="20"/>
          <w:szCs w:val="20"/>
        </w:rPr>
      </w:pPr>
    </w:p>
    <w:p w14:paraId="58B307B3" w14:textId="28FA50F3" w:rsidR="0075039D" w:rsidRPr="00E17C53" w:rsidRDefault="00542F36" w:rsidP="00FB7DD3">
      <w:pPr>
        <w:spacing w:line="260" w:lineRule="atLeast"/>
        <w:jc w:val="both"/>
        <w:rPr>
          <w:rFonts w:ascii="Arial" w:hAnsi="Arial"/>
          <w:sz w:val="20"/>
          <w:szCs w:val="20"/>
          <w:lang w:eastAsia="en-US"/>
        </w:rPr>
      </w:pPr>
      <w:r w:rsidRPr="00E17C53">
        <w:rPr>
          <w:rFonts w:ascii="Arial" w:hAnsi="Arial"/>
          <w:b/>
          <w:sz w:val="20"/>
          <w:szCs w:val="20"/>
          <w:lang w:eastAsia="en-US"/>
        </w:rPr>
        <w:t>3.2.</w:t>
      </w:r>
      <w:r w:rsidR="00D75955">
        <w:rPr>
          <w:rFonts w:ascii="Arial" w:hAnsi="Arial"/>
          <w:b/>
          <w:sz w:val="20"/>
          <w:szCs w:val="20"/>
          <w:lang w:eastAsia="en-US"/>
        </w:rPr>
        <w:t>4</w:t>
      </w:r>
      <w:r w:rsidR="0075039D" w:rsidRPr="00E17C53">
        <w:rPr>
          <w:rFonts w:ascii="Arial" w:hAnsi="Arial"/>
          <w:b/>
          <w:sz w:val="20"/>
          <w:szCs w:val="20"/>
          <w:lang w:eastAsia="en-US"/>
        </w:rPr>
        <w:t xml:space="preserve"> Podizvajalci </w:t>
      </w:r>
    </w:p>
    <w:p w14:paraId="673B43B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lahko del javnega naročila odda v </w:t>
      </w:r>
      <w:proofErr w:type="spellStart"/>
      <w:r w:rsidRPr="00E17C53">
        <w:rPr>
          <w:rFonts w:ascii="Arial" w:hAnsi="Arial" w:cs="Arial"/>
          <w:sz w:val="20"/>
          <w:szCs w:val="20"/>
          <w:lang w:eastAsia="en-US"/>
        </w:rPr>
        <w:t>podizvajanje</w:t>
      </w:r>
      <w:proofErr w:type="spellEnd"/>
      <w:r w:rsidRPr="00E17C53">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E17C53" w:rsidRDefault="0075039D" w:rsidP="00FB7DD3">
      <w:pPr>
        <w:spacing w:line="260" w:lineRule="atLeast"/>
        <w:jc w:val="both"/>
        <w:rPr>
          <w:rFonts w:ascii="Arial" w:hAnsi="Arial" w:cs="Arial"/>
          <w:sz w:val="20"/>
          <w:szCs w:val="20"/>
          <w:lang w:eastAsia="en-US"/>
        </w:rPr>
      </w:pPr>
    </w:p>
    <w:p w14:paraId="2FA9AAE8" w14:textId="77777777" w:rsidR="007F7FA8"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Če bo ponudnik izvajal javno naročilo s podizvajalci, mora v ponudbi:</w:t>
      </w:r>
    </w:p>
    <w:p w14:paraId="1B0E42FA" w14:textId="4D624B18"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navesti vse podizvajalce ter vsak del javnega naročila, ki ga namerava oddati v </w:t>
      </w:r>
      <w:proofErr w:type="spellStart"/>
      <w:r w:rsidRPr="00E17C53">
        <w:rPr>
          <w:rFonts w:ascii="Arial" w:hAnsi="Arial" w:cs="Arial"/>
          <w:sz w:val="20"/>
          <w:szCs w:val="20"/>
          <w:lang w:eastAsia="en-US"/>
        </w:rPr>
        <w:t>podizvajanje</w:t>
      </w:r>
      <w:proofErr w:type="spellEnd"/>
      <w:r w:rsidRPr="00E17C53">
        <w:rPr>
          <w:rFonts w:ascii="Arial" w:hAnsi="Arial" w:cs="Arial"/>
          <w:sz w:val="20"/>
          <w:szCs w:val="20"/>
          <w:lang w:eastAsia="en-US"/>
        </w:rPr>
        <w:t>,</w:t>
      </w:r>
    </w:p>
    <w:p w14:paraId="0D2C293F" w14:textId="4EE7B6CD"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kontaktne podatke in zakonite zastopnike predlaganih podizvajalcev,</w:t>
      </w:r>
    </w:p>
    <w:p w14:paraId="723700BE" w14:textId="2A5CC392"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izpolnjene ESPD teh podizvajalcev v skladu z 79. členom ZJN-3 ter</w:t>
      </w:r>
    </w:p>
    <w:p w14:paraId="43247554" w14:textId="43C77D7F"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priložiti zahtevo podizvajalca za neposredno plačilo, </w:t>
      </w:r>
      <w:r w:rsidRPr="00E17C53">
        <w:rPr>
          <w:rFonts w:ascii="Arial" w:hAnsi="Arial" w:cs="Arial"/>
          <w:b/>
          <w:sz w:val="20"/>
          <w:szCs w:val="20"/>
          <w:lang w:eastAsia="en-US"/>
        </w:rPr>
        <w:t>če podizvajalec to zahteva.</w:t>
      </w:r>
    </w:p>
    <w:p w14:paraId="68B5FE8A" w14:textId="77777777" w:rsidR="0075039D" w:rsidRPr="00E17C53" w:rsidRDefault="0075039D" w:rsidP="00FB7DD3">
      <w:pPr>
        <w:spacing w:line="260" w:lineRule="atLeast"/>
        <w:jc w:val="both"/>
        <w:rPr>
          <w:rFonts w:ascii="Arial" w:hAnsi="Arial" w:cs="Arial"/>
          <w:sz w:val="20"/>
          <w:szCs w:val="20"/>
          <w:lang w:eastAsia="en-US"/>
        </w:rPr>
      </w:pPr>
    </w:p>
    <w:p w14:paraId="28F2EAF9" w14:textId="23F1801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izvajalec bo moral med izvajanjem javnega naročila </w:t>
      </w:r>
      <w:r w:rsidR="00403FBD">
        <w:rPr>
          <w:rFonts w:ascii="Arial" w:hAnsi="Arial" w:cs="Arial"/>
          <w:sz w:val="20"/>
          <w:szCs w:val="20"/>
          <w:lang w:eastAsia="en-US"/>
        </w:rPr>
        <w:t xml:space="preserve">obvestiti </w:t>
      </w:r>
      <w:r w:rsidRPr="00E17C53">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E17C53" w:rsidRDefault="00CC28F6" w:rsidP="00FB7DD3">
      <w:pPr>
        <w:spacing w:line="260" w:lineRule="atLeast"/>
        <w:jc w:val="both"/>
        <w:rPr>
          <w:rFonts w:ascii="Arial" w:hAnsi="Arial" w:cs="Arial"/>
          <w:sz w:val="20"/>
          <w:szCs w:val="20"/>
          <w:lang w:eastAsia="en-US"/>
        </w:rPr>
      </w:pPr>
    </w:p>
    <w:p w14:paraId="7CC22E10"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zavrnil vsakega podizvajalca: </w:t>
      </w:r>
    </w:p>
    <w:p w14:paraId="406E07EF" w14:textId="57265996"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zanj obstajajo razlogi za izključitev, kot so navedeni v poglavju 3.1 te razpisne dokumentacije ter zahteval </w:t>
      </w:r>
      <w:r w:rsidR="00324EDD" w:rsidRPr="00E17C53">
        <w:rPr>
          <w:rFonts w:ascii="Arial" w:hAnsi="Arial" w:cs="Arial"/>
          <w:sz w:val="20"/>
          <w:szCs w:val="20"/>
          <w:lang w:eastAsia="en-US"/>
        </w:rPr>
        <w:t xml:space="preserve">njegovo </w:t>
      </w:r>
      <w:r w:rsidRPr="00E17C53">
        <w:rPr>
          <w:rFonts w:ascii="Arial" w:hAnsi="Arial" w:cs="Arial"/>
          <w:sz w:val="20"/>
          <w:szCs w:val="20"/>
          <w:lang w:eastAsia="en-US"/>
        </w:rPr>
        <w:t xml:space="preserve">zamenjavo, </w:t>
      </w:r>
    </w:p>
    <w:p w14:paraId="583339DC" w14:textId="7547B145"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če bi to lahko vplivalo na nemoteno izvajanje ali dokončanje del,</w:t>
      </w:r>
    </w:p>
    <w:p w14:paraId="403F8530" w14:textId="5A68A5D7"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novi podizvajalec ne izpolnjuje pogojev v zvezi z oddajo javnega naročila. </w:t>
      </w:r>
    </w:p>
    <w:p w14:paraId="5FE55B3A" w14:textId="77777777" w:rsidR="0075039D" w:rsidRPr="00E17C53" w:rsidRDefault="0075039D" w:rsidP="00FB7DD3">
      <w:pPr>
        <w:spacing w:line="260" w:lineRule="atLeast"/>
        <w:jc w:val="both"/>
        <w:rPr>
          <w:rFonts w:ascii="Arial" w:hAnsi="Arial" w:cs="Arial"/>
          <w:sz w:val="20"/>
          <w:szCs w:val="20"/>
          <w:lang w:eastAsia="en-US"/>
        </w:rPr>
      </w:pPr>
    </w:p>
    <w:p w14:paraId="7CE9A346"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Le če podizvaja</w:t>
      </w:r>
      <w:r w:rsidR="00141A24" w:rsidRPr="00E17C53">
        <w:rPr>
          <w:rFonts w:ascii="Arial" w:hAnsi="Arial" w:cs="Arial"/>
          <w:sz w:val="20"/>
          <w:szCs w:val="20"/>
          <w:lang w:eastAsia="en-US"/>
        </w:rPr>
        <w:t xml:space="preserve">lec zahteva neposredno plačilo, </w:t>
      </w:r>
      <w:r w:rsidRPr="00E17C53">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E17C53" w:rsidRDefault="00490066" w:rsidP="00FB7DD3">
      <w:pPr>
        <w:spacing w:line="260" w:lineRule="atLeast"/>
        <w:jc w:val="both"/>
        <w:rPr>
          <w:rFonts w:ascii="Arial" w:hAnsi="Arial" w:cs="Arial"/>
          <w:sz w:val="20"/>
          <w:szCs w:val="20"/>
          <w:lang w:eastAsia="en-US"/>
        </w:rPr>
      </w:pPr>
    </w:p>
    <w:p w14:paraId="4C6747EF" w14:textId="39AF34C5"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Default="00E74A6D" w:rsidP="00FB7DD3">
      <w:pPr>
        <w:spacing w:line="260" w:lineRule="atLeast"/>
        <w:jc w:val="both"/>
        <w:rPr>
          <w:rFonts w:ascii="Arial" w:hAnsi="Arial" w:cs="Arial"/>
          <w:sz w:val="20"/>
          <w:szCs w:val="20"/>
          <w:lang w:eastAsia="en-US"/>
        </w:rPr>
      </w:pPr>
    </w:p>
    <w:p w14:paraId="47DF27FA" w14:textId="77777777" w:rsidR="0001644A" w:rsidRPr="00E17C53" w:rsidRDefault="0001644A" w:rsidP="00FB7DD3">
      <w:pPr>
        <w:spacing w:line="260" w:lineRule="atLeast"/>
        <w:jc w:val="both"/>
        <w:rPr>
          <w:rFonts w:ascii="Arial" w:hAnsi="Arial" w:cs="Arial"/>
          <w:sz w:val="20"/>
          <w:szCs w:val="20"/>
          <w:lang w:eastAsia="en-US"/>
        </w:rPr>
      </w:pPr>
    </w:p>
    <w:p w14:paraId="03971754" w14:textId="77777777" w:rsidR="003E45F7" w:rsidRPr="00E17C53"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lastRenderedPageBreak/>
        <w:t xml:space="preserve">DOKAZILO: </w:t>
      </w:r>
    </w:p>
    <w:p w14:paraId="126FAB62" w14:textId="00EB922E"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490066" w:rsidRPr="00E17C53">
        <w:rPr>
          <w:rFonts w:ascii="Arial" w:hAnsi="Arial" w:cs="Arial"/>
          <w:sz w:val="20"/>
          <w:lang w:eastAsia="en-US"/>
        </w:rPr>
        <w:t>ESPD</w:t>
      </w:r>
      <w:r w:rsidR="0075039D" w:rsidRPr="00E17C53">
        <w:rPr>
          <w:rFonts w:ascii="Arial" w:hAnsi="Arial" w:cs="Arial"/>
          <w:sz w:val="20"/>
          <w:lang w:eastAsia="en-US"/>
        </w:rPr>
        <w:t xml:space="preserve"> obrazec </w:t>
      </w:r>
      <w:r w:rsidRPr="00E17C53">
        <w:rPr>
          <w:rFonts w:ascii="Arial" w:hAnsi="Arial" w:cs="Arial"/>
          <w:sz w:val="20"/>
          <w:lang w:eastAsia="en-US"/>
        </w:rPr>
        <w:t xml:space="preserve">ponudnika </w:t>
      </w:r>
      <w:r w:rsidR="0075039D" w:rsidRPr="00E17C53">
        <w:rPr>
          <w:rFonts w:ascii="Arial" w:hAnsi="Arial" w:cs="Arial"/>
          <w:sz w:val="20"/>
          <w:lang w:eastAsia="en-US"/>
        </w:rPr>
        <w:t xml:space="preserve">s podatki vseh podizvajalcev </w:t>
      </w:r>
    </w:p>
    <w:p w14:paraId="2565A5EE" w14:textId="77777777"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ESPD obrazec posameznega podizvajalca </w:t>
      </w:r>
      <w:r w:rsidR="0075039D" w:rsidRPr="00E17C53">
        <w:rPr>
          <w:rFonts w:ascii="Arial" w:hAnsi="Arial" w:cs="Arial"/>
          <w:sz w:val="20"/>
          <w:lang w:eastAsia="en-US"/>
        </w:rPr>
        <w:t xml:space="preserve">ter </w:t>
      </w:r>
    </w:p>
    <w:p w14:paraId="6D800AAC" w14:textId="014E5230" w:rsidR="0075039D"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5039D" w:rsidRPr="00E17C53">
        <w:rPr>
          <w:rFonts w:ascii="Arial" w:hAnsi="Arial" w:cs="Arial"/>
          <w:sz w:val="20"/>
          <w:lang w:eastAsia="en-US"/>
        </w:rPr>
        <w:t>obrazec 1</w:t>
      </w:r>
      <w:r w:rsidR="004601E3" w:rsidRPr="00E17C53">
        <w:rPr>
          <w:rFonts w:ascii="Arial" w:hAnsi="Arial" w:cs="Arial"/>
          <w:sz w:val="20"/>
          <w:lang w:eastAsia="en-US"/>
        </w:rPr>
        <w:t>A</w:t>
      </w:r>
      <w:r w:rsidR="0075039D" w:rsidRPr="00E17C53">
        <w:rPr>
          <w:rFonts w:ascii="Arial" w:hAnsi="Arial" w:cs="Arial"/>
          <w:sz w:val="20"/>
          <w:lang w:eastAsia="en-US"/>
        </w:rPr>
        <w:t xml:space="preserve"> in 1</w:t>
      </w:r>
      <w:r w:rsidR="004601E3" w:rsidRPr="00E17C53">
        <w:rPr>
          <w:rFonts w:ascii="Arial" w:hAnsi="Arial" w:cs="Arial"/>
          <w:sz w:val="20"/>
          <w:lang w:eastAsia="en-US"/>
        </w:rPr>
        <w:t>B</w:t>
      </w:r>
      <w:r w:rsidR="0075039D" w:rsidRPr="00E17C53">
        <w:rPr>
          <w:rFonts w:ascii="Arial" w:hAnsi="Arial" w:cs="Arial"/>
          <w:sz w:val="20"/>
          <w:lang w:eastAsia="en-US"/>
        </w:rPr>
        <w:t xml:space="preserve"> </w:t>
      </w:r>
    </w:p>
    <w:p w14:paraId="642666D0" w14:textId="77777777" w:rsidR="00E74A6D" w:rsidRPr="00E17C53" w:rsidRDefault="00E74A6D" w:rsidP="00D6178F">
      <w:pPr>
        <w:keepNext/>
        <w:spacing w:line="260" w:lineRule="atLeast"/>
        <w:jc w:val="both"/>
        <w:outlineLvl w:val="2"/>
        <w:rPr>
          <w:rFonts w:ascii="Arial" w:hAnsi="Arial" w:cs="Arial"/>
          <w:b/>
          <w:bCs/>
          <w:sz w:val="20"/>
          <w:szCs w:val="20"/>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30431CFE" w14:textId="48138188" w:rsidR="0075039D" w:rsidRPr="00E17C53" w:rsidRDefault="00542F36" w:rsidP="00FA5478">
      <w:pPr>
        <w:keepNext/>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3.2.</w:t>
      </w:r>
      <w:r w:rsidR="004A1F29">
        <w:rPr>
          <w:rFonts w:ascii="Arial" w:hAnsi="Arial" w:cs="Arial"/>
          <w:b/>
          <w:bCs/>
          <w:sz w:val="20"/>
          <w:szCs w:val="20"/>
          <w:lang w:eastAsia="en-US"/>
        </w:rPr>
        <w:t>5</w:t>
      </w:r>
      <w:r w:rsidR="00D6178F"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Skupna ponudba</w:t>
      </w:r>
      <w:bookmarkEnd w:id="126"/>
      <w:bookmarkEnd w:id="127"/>
      <w:bookmarkEnd w:id="128"/>
      <w:bookmarkEnd w:id="129"/>
      <w:bookmarkEnd w:id="130"/>
      <w:bookmarkEnd w:id="131"/>
      <w:bookmarkEnd w:id="132"/>
      <w:bookmarkEnd w:id="133"/>
      <w:r w:rsidR="00B160F6" w:rsidRPr="00E17C53">
        <w:rPr>
          <w:rFonts w:ascii="Arial" w:hAnsi="Arial" w:cs="Arial"/>
          <w:b/>
          <w:bCs/>
          <w:sz w:val="20"/>
          <w:szCs w:val="20"/>
          <w:lang w:eastAsia="en-US"/>
        </w:rPr>
        <w:t xml:space="preserve"> </w:t>
      </w:r>
    </w:p>
    <w:p w14:paraId="19BC178A"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V primeru skupne ponudbe mora ponudnik k ponudbi predložiti še </w:t>
      </w:r>
      <w:r w:rsidRPr="00E17C53">
        <w:rPr>
          <w:rFonts w:ascii="Arial" w:hAnsi="Arial" w:cs="Arial"/>
          <w:b/>
          <w:sz w:val="20"/>
          <w:szCs w:val="20"/>
          <w:lang w:eastAsia="ar-SA"/>
        </w:rPr>
        <w:t>akt o skupnem nastopu</w:t>
      </w:r>
      <w:r w:rsidRPr="00E17C53">
        <w:rPr>
          <w:rFonts w:ascii="Arial" w:hAnsi="Arial" w:cs="Arial"/>
          <w:sz w:val="20"/>
          <w:szCs w:val="20"/>
          <w:lang w:eastAsia="ar-SA"/>
        </w:rPr>
        <w:t xml:space="preserve"> oz. skupni izvedbi naročila, ki mora vsebovati vsaj naslednje določbe:</w:t>
      </w:r>
    </w:p>
    <w:p w14:paraId="5FDFC5C0"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pooblastilo vodilnemu partnerju,</w:t>
      </w:r>
    </w:p>
    <w:p w14:paraId="26B22E91"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neomejena solidarna odgovornost vseh partnerjev v skupini,</w:t>
      </w:r>
    </w:p>
    <w:p w14:paraId="1CB14606" w14:textId="575D690E"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način plačevanja (preko vodilnega partnerja ali vsakemu </w:t>
      </w:r>
      <w:proofErr w:type="spellStart"/>
      <w:r w:rsidRPr="00E17C53">
        <w:rPr>
          <w:rFonts w:ascii="Arial" w:hAnsi="Arial" w:cs="Arial"/>
          <w:sz w:val="20"/>
          <w:szCs w:val="20"/>
          <w:lang w:eastAsia="ar-SA"/>
        </w:rPr>
        <w:t>soponudniku</w:t>
      </w:r>
      <w:proofErr w:type="spellEnd"/>
      <w:r w:rsidRPr="00E17C53">
        <w:rPr>
          <w:rFonts w:ascii="Arial" w:hAnsi="Arial" w:cs="Arial"/>
          <w:sz w:val="20"/>
          <w:szCs w:val="20"/>
          <w:lang w:eastAsia="ar-SA"/>
        </w:rPr>
        <w:t xml:space="preserve"> posebej – v tem primeru mora biti račun partnerja potrjen s strani vodilnega partnerja)</w:t>
      </w:r>
      <w:r w:rsidR="00FF2B53">
        <w:rPr>
          <w:rFonts w:ascii="Arial" w:hAnsi="Arial" w:cs="Arial"/>
          <w:sz w:val="20"/>
          <w:szCs w:val="20"/>
          <w:lang w:eastAsia="ar-SA"/>
        </w:rPr>
        <w:t>,</w:t>
      </w:r>
    </w:p>
    <w:p w14:paraId="57D80362" w14:textId="77777777" w:rsidR="003F323B"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delež partnerjev v % in področje dela, ki ga bodo izvedli, </w:t>
      </w:r>
    </w:p>
    <w:p w14:paraId="1506B114"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rok trajanja tega akta ter</w:t>
      </w:r>
    </w:p>
    <w:p w14:paraId="3CC40403"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navedbo oseb, ki bodo odgovorne za izvedbo predmetnega naročila, za vsakega partnerja posebej.</w:t>
      </w:r>
    </w:p>
    <w:p w14:paraId="46DAC653" w14:textId="77777777" w:rsidR="00400770" w:rsidRPr="00E17C53" w:rsidRDefault="00400770" w:rsidP="00400770">
      <w:pPr>
        <w:suppressAutoHyphens/>
        <w:spacing w:line="260" w:lineRule="atLeast"/>
        <w:jc w:val="both"/>
        <w:rPr>
          <w:rFonts w:ascii="Arial" w:hAnsi="Arial" w:cs="Arial"/>
          <w:sz w:val="20"/>
          <w:szCs w:val="20"/>
          <w:lang w:eastAsia="ar-SA"/>
        </w:rPr>
      </w:pPr>
    </w:p>
    <w:p w14:paraId="51F732D2"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E17C53" w:rsidRDefault="008A0916" w:rsidP="00400770">
      <w:pPr>
        <w:suppressAutoHyphens/>
        <w:spacing w:line="260" w:lineRule="atLeast"/>
        <w:jc w:val="both"/>
        <w:rPr>
          <w:rFonts w:ascii="Arial" w:hAnsi="Arial" w:cs="Arial"/>
          <w:sz w:val="20"/>
          <w:szCs w:val="20"/>
          <w:lang w:eastAsia="ar-SA"/>
        </w:rPr>
      </w:pPr>
    </w:p>
    <w:p w14:paraId="38CD7ED9"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Za ugotavljanje tehnične in/ali kadrovske sposobnosti pa bo naročnik upošteval usposobljenost od katerega koli partnerja v skupni ponudbi</w:t>
      </w:r>
      <w:r w:rsidR="00C01E7C" w:rsidRPr="00E17C53">
        <w:rPr>
          <w:rFonts w:ascii="Arial" w:hAnsi="Arial" w:cs="Arial"/>
          <w:sz w:val="20"/>
          <w:szCs w:val="20"/>
          <w:lang w:eastAsia="ar-SA"/>
        </w:rPr>
        <w:t>.</w:t>
      </w:r>
      <w:r w:rsidRPr="00E17C53">
        <w:rPr>
          <w:rFonts w:ascii="Arial" w:hAnsi="Arial" w:cs="Arial"/>
          <w:sz w:val="20"/>
          <w:szCs w:val="20"/>
          <w:lang w:eastAsia="ar-SA"/>
        </w:rPr>
        <w:t xml:space="preserve"> </w:t>
      </w:r>
    </w:p>
    <w:p w14:paraId="3E882592" w14:textId="77777777" w:rsidR="0075039D" w:rsidRPr="00E17C53" w:rsidRDefault="00FA5478" w:rsidP="0075039D">
      <w:pPr>
        <w:spacing w:line="260" w:lineRule="atLeast"/>
        <w:jc w:val="both"/>
        <w:rPr>
          <w:rFonts w:ascii="Arial" w:hAnsi="Arial" w:cs="Arial"/>
          <w:sz w:val="20"/>
          <w:szCs w:val="20"/>
          <w:lang w:eastAsia="en-US"/>
        </w:rPr>
      </w:pPr>
      <w:r w:rsidRPr="00E17C53">
        <w:rPr>
          <w:rFonts w:ascii="Arial" w:hAnsi="Arial"/>
          <w:u w:val="single"/>
          <w:lang w:eastAsia="en-US"/>
        </w:rPr>
        <w:br w:type="page"/>
      </w:r>
      <w:bookmarkEnd w:id="54"/>
      <w:r w:rsidR="0075039D" w:rsidRPr="00E17C53">
        <w:rPr>
          <w:rFonts w:ascii="Arial" w:hAnsi="Arial" w:cs="Arial"/>
          <w:b/>
          <w:sz w:val="20"/>
          <w:szCs w:val="20"/>
          <w:lang w:eastAsia="en-US"/>
        </w:rPr>
        <w:lastRenderedPageBreak/>
        <w:t>P</w:t>
      </w:r>
      <w:r w:rsidR="00E74A6D" w:rsidRPr="00E17C53">
        <w:rPr>
          <w:rFonts w:ascii="Arial" w:hAnsi="Arial" w:cs="Arial"/>
          <w:b/>
          <w:sz w:val="20"/>
          <w:szCs w:val="20"/>
          <w:lang w:eastAsia="en-US"/>
        </w:rPr>
        <w:t>OGLAVJE</w:t>
      </w:r>
      <w:r w:rsidR="0075039D" w:rsidRPr="00E17C53">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E17C53" w:rsidRDefault="00E74A6D" w:rsidP="00E74A6D">
      <w:pPr>
        <w:spacing w:line="260" w:lineRule="atLeast"/>
        <w:jc w:val="both"/>
        <w:rPr>
          <w:rFonts w:ascii="Arial" w:hAnsi="Arial" w:cs="Arial"/>
          <w:b/>
          <w:sz w:val="20"/>
          <w:szCs w:val="20"/>
          <w:lang w:eastAsia="en-US"/>
        </w:rPr>
      </w:pPr>
    </w:p>
    <w:p w14:paraId="556D4A9C" w14:textId="77777777" w:rsidR="00E74A6D" w:rsidRPr="00E17C53" w:rsidRDefault="00E74A6D" w:rsidP="00E74A6D">
      <w:pPr>
        <w:spacing w:line="260" w:lineRule="atLeast"/>
        <w:rPr>
          <w:rFonts w:ascii="Arial" w:hAnsi="Arial" w:cs="Arial"/>
          <w:b/>
          <w:sz w:val="20"/>
          <w:szCs w:val="20"/>
          <w:u w:val="single"/>
          <w:lang w:eastAsia="en-US"/>
        </w:rPr>
      </w:pPr>
      <w:r w:rsidRPr="00E17C53">
        <w:rPr>
          <w:rFonts w:ascii="Arial" w:hAnsi="Arial" w:cs="Arial"/>
          <w:b/>
          <w:sz w:val="20"/>
          <w:szCs w:val="20"/>
          <w:lang w:eastAsia="en-US"/>
        </w:rPr>
        <w:t xml:space="preserve">Sestavni deli ponudbe in preglednica obrazcev s prilogami, ki </w:t>
      </w:r>
      <w:r w:rsidRPr="00E17C53">
        <w:rPr>
          <w:rFonts w:ascii="Arial" w:hAnsi="Arial" w:cs="Arial"/>
          <w:b/>
          <w:sz w:val="20"/>
          <w:szCs w:val="20"/>
          <w:u w:val="single"/>
          <w:lang w:eastAsia="en-US"/>
        </w:rPr>
        <w:t>jih je potrebno predložiti v ponudbi</w:t>
      </w:r>
      <w:r w:rsidR="00CA077E" w:rsidRPr="00E17C53">
        <w:rPr>
          <w:rFonts w:ascii="Arial" w:hAnsi="Arial" w:cs="Arial"/>
          <w:b/>
          <w:sz w:val="20"/>
          <w:szCs w:val="20"/>
          <w:u w:val="single"/>
          <w:lang w:eastAsia="en-US"/>
        </w:rPr>
        <w:t>:</w:t>
      </w:r>
    </w:p>
    <w:p w14:paraId="5CD41564" w14:textId="77777777" w:rsidR="004A25D5" w:rsidRPr="00E17C53" w:rsidRDefault="004A25D5" w:rsidP="004A25D5">
      <w:pPr>
        <w:spacing w:line="260" w:lineRule="atLeast"/>
        <w:jc w:val="both"/>
        <w:rPr>
          <w:rFonts w:ascii="Arial" w:hAnsi="Arial" w:cs="Arial"/>
          <w:b/>
          <w:sz w:val="20"/>
          <w:szCs w:val="20"/>
          <w:lang w:eastAsia="en-US"/>
        </w:rPr>
      </w:pPr>
    </w:p>
    <w:p w14:paraId="4F458B8C" w14:textId="77777777" w:rsidR="005722D3" w:rsidRPr="00E17C53" w:rsidRDefault="005722D3" w:rsidP="005722D3">
      <w:pPr>
        <w:spacing w:line="260" w:lineRule="atLeast"/>
        <w:jc w:val="both"/>
        <w:rPr>
          <w:rFonts w:ascii="Arial" w:hAnsi="Arial" w:cs="Arial"/>
          <w:b/>
          <w:sz w:val="20"/>
          <w:szCs w:val="20"/>
          <w:lang w:eastAsia="en-US"/>
        </w:rPr>
      </w:pPr>
    </w:p>
    <w:p w14:paraId="3A075B1E" w14:textId="77777777" w:rsidR="005722D3" w:rsidRPr="00E17C53" w:rsidRDefault="005722D3" w:rsidP="00783281">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lang w:eastAsia="en-US"/>
        </w:rPr>
        <w:t>PONUDBA (ločena datoteka):</w:t>
      </w:r>
    </w:p>
    <w:p w14:paraId="473F5EE5" w14:textId="77777777"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rPr>
        <w:t>Sklep o določitvi poslovne skrivnosti (opcijsko),</w:t>
      </w:r>
    </w:p>
    <w:p w14:paraId="65285E97" w14:textId="2327B87F"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rPr>
        <w:t>Izjava o skupnem nastopu v primeru skupnega nastopa ponudnikov</w:t>
      </w:r>
      <w:r w:rsidR="00171667">
        <w:rPr>
          <w:rFonts w:ascii="Arial" w:hAnsi="Arial" w:cs="Arial"/>
          <w:sz w:val="20"/>
          <w:szCs w:val="20"/>
        </w:rPr>
        <w:t xml:space="preserve"> (</w:t>
      </w:r>
      <w:r w:rsidR="0090592A">
        <w:rPr>
          <w:rFonts w:ascii="Arial" w:hAnsi="Arial" w:cs="Arial"/>
          <w:sz w:val="20"/>
          <w:szCs w:val="20"/>
        </w:rPr>
        <w:t>če</w:t>
      </w:r>
      <w:r w:rsidR="00171667">
        <w:rPr>
          <w:rFonts w:ascii="Arial" w:hAnsi="Arial" w:cs="Arial"/>
          <w:sz w:val="20"/>
          <w:szCs w:val="20"/>
        </w:rPr>
        <w:t xml:space="preserve"> gre za skupni nastop)</w:t>
      </w:r>
      <w:r w:rsidRPr="00E17C53">
        <w:rPr>
          <w:rFonts w:ascii="Arial" w:hAnsi="Arial" w:cs="Arial"/>
          <w:sz w:val="20"/>
          <w:szCs w:val="20"/>
        </w:rPr>
        <w:t>,</w:t>
      </w:r>
    </w:p>
    <w:p w14:paraId="58C1BA2B" w14:textId="77777777"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lang w:eastAsia="en-US"/>
        </w:rPr>
        <w:t>Obrazec 1A in 1B, v primeru, da ponudnik nastopa s podizvajalci:</w:t>
      </w:r>
    </w:p>
    <w:p w14:paraId="1B0FF25E"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1A: Dodatni podatki o podizvajalcih,</w:t>
      </w:r>
    </w:p>
    <w:p w14:paraId="4DD1C575"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E17C53" w:rsidRDefault="005722D3" w:rsidP="00783281">
      <w:pPr>
        <w:numPr>
          <w:ilvl w:val="0"/>
          <w:numId w:val="12"/>
        </w:numPr>
        <w:spacing w:line="260" w:lineRule="atLeast"/>
        <w:jc w:val="both"/>
        <w:rPr>
          <w:rFonts w:ascii="Arial" w:hAnsi="Arial" w:cs="Arial"/>
          <w:sz w:val="20"/>
          <w:szCs w:val="20"/>
        </w:rPr>
      </w:pPr>
      <w:r w:rsidRPr="00E17C53">
        <w:rPr>
          <w:rFonts w:ascii="Arial" w:hAnsi="Arial" w:cs="Arial"/>
          <w:sz w:val="20"/>
          <w:szCs w:val="20"/>
          <w:lang w:eastAsia="en-US"/>
        </w:rPr>
        <w:t>Obrazec 2: Seznam referenčnih projektov (izpolnjevanje pogojev iz poglavja 3.2.3.1),</w:t>
      </w:r>
    </w:p>
    <w:p w14:paraId="75558E4A" w14:textId="77777777" w:rsidR="005722D3" w:rsidRPr="00E17C53" w:rsidRDefault="005722D3" w:rsidP="00783281">
      <w:pPr>
        <w:numPr>
          <w:ilvl w:val="0"/>
          <w:numId w:val="12"/>
        </w:numPr>
        <w:suppressAutoHyphens/>
        <w:spacing w:line="260" w:lineRule="atLeast"/>
        <w:jc w:val="both"/>
        <w:rPr>
          <w:rFonts w:ascii="Arial" w:hAnsi="Arial" w:cs="Arial"/>
          <w:sz w:val="20"/>
          <w:szCs w:val="20"/>
        </w:rPr>
      </w:pPr>
      <w:r w:rsidRPr="00E17C53">
        <w:rPr>
          <w:rFonts w:ascii="Arial" w:hAnsi="Arial" w:cs="Arial"/>
          <w:sz w:val="20"/>
          <w:szCs w:val="20"/>
        </w:rPr>
        <w:t xml:space="preserve">Obrazec 3: Seznam referenčnega kadra (izpolnjevanje pogojev iz točke 3.2.3.2.), </w:t>
      </w:r>
    </w:p>
    <w:p w14:paraId="7BB62C94" w14:textId="2E018ED7" w:rsidR="00360CF1" w:rsidRPr="000B5068" w:rsidRDefault="00FD1AF4" w:rsidP="00171667">
      <w:pPr>
        <w:pStyle w:val="Odstavekseznama"/>
        <w:numPr>
          <w:ilvl w:val="0"/>
          <w:numId w:val="12"/>
        </w:numPr>
        <w:spacing w:line="260" w:lineRule="atLeast"/>
        <w:jc w:val="both"/>
        <w:rPr>
          <w:rFonts w:ascii="Arial" w:hAnsi="Arial" w:cs="Arial"/>
          <w:b/>
          <w:sz w:val="20"/>
          <w:szCs w:val="20"/>
        </w:rPr>
      </w:pPr>
      <w:r w:rsidRPr="00E17C53">
        <w:rPr>
          <w:rFonts w:ascii="Arial" w:hAnsi="Arial" w:cs="Arial"/>
          <w:sz w:val="20"/>
          <w:szCs w:val="20"/>
        </w:rPr>
        <w:t xml:space="preserve">Obrazec </w:t>
      </w:r>
      <w:r w:rsidR="00171667">
        <w:rPr>
          <w:rFonts w:ascii="Arial" w:hAnsi="Arial" w:cs="Arial"/>
          <w:sz w:val="20"/>
          <w:szCs w:val="20"/>
        </w:rPr>
        <w:t>4</w:t>
      </w:r>
      <w:r w:rsidRPr="00E17C53">
        <w:rPr>
          <w:rFonts w:ascii="Arial" w:hAnsi="Arial" w:cs="Arial"/>
          <w:sz w:val="20"/>
          <w:szCs w:val="20"/>
        </w:rPr>
        <w:t xml:space="preserve">: </w:t>
      </w:r>
      <w:r w:rsidR="00867F9C">
        <w:rPr>
          <w:rFonts w:ascii="Arial" w:hAnsi="Arial" w:cs="Arial"/>
          <w:sz w:val="20"/>
          <w:szCs w:val="20"/>
        </w:rPr>
        <w:t>Seznam referenčnih projektov kadr</w:t>
      </w:r>
      <w:r w:rsidR="00676FDE">
        <w:rPr>
          <w:rFonts w:ascii="Arial" w:hAnsi="Arial" w:cs="Arial"/>
          <w:sz w:val="20"/>
          <w:szCs w:val="20"/>
        </w:rPr>
        <w:t>a</w:t>
      </w:r>
      <w:r w:rsidR="009620B5">
        <w:rPr>
          <w:rFonts w:ascii="Arial" w:hAnsi="Arial" w:cs="Arial"/>
          <w:sz w:val="20"/>
          <w:szCs w:val="20"/>
        </w:rPr>
        <w:t xml:space="preserve"> (vodje projekta)</w:t>
      </w:r>
      <w:r w:rsidR="00867F9C">
        <w:rPr>
          <w:rFonts w:ascii="Arial" w:hAnsi="Arial" w:cs="Arial"/>
          <w:sz w:val="20"/>
          <w:szCs w:val="20"/>
        </w:rPr>
        <w:t xml:space="preserve"> za merilo</w:t>
      </w:r>
    </w:p>
    <w:p w14:paraId="229F3965" w14:textId="464D2C4C" w:rsidR="0092061A" w:rsidRPr="00360CF1" w:rsidRDefault="0092061A" w:rsidP="00171667">
      <w:pPr>
        <w:pStyle w:val="Odstavekseznama"/>
        <w:numPr>
          <w:ilvl w:val="0"/>
          <w:numId w:val="12"/>
        </w:numPr>
        <w:spacing w:line="260" w:lineRule="atLeast"/>
        <w:jc w:val="both"/>
        <w:rPr>
          <w:rFonts w:ascii="Arial" w:hAnsi="Arial" w:cs="Arial"/>
          <w:b/>
          <w:sz w:val="20"/>
          <w:szCs w:val="20"/>
        </w:rPr>
      </w:pPr>
      <w:r w:rsidRPr="00E17C53">
        <w:rPr>
          <w:rFonts w:ascii="Arial" w:hAnsi="Arial" w:cs="Arial"/>
          <w:sz w:val="20"/>
          <w:szCs w:val="20"/>
        </w:rPr>
        <w:t xml:space="preserve">Obrazec </w:t>
      </w:r>
      <w:r>
        <w:rPr>
          <w:rFonts w:ascii="Arial" w:hAnsi="Arial" w:cs="Arial"/>
          <w:sz w:val="20"/>
          <w:szCs w:val="20"/>
        </w:rPr>
        <w:t>5</w:t>
      </w:r>
      <w:r w:rsidRPr="00E17C53">
        <w:rPr>
          <w:rFonts w:ascii="Arial" w:hAnsi="Arial" w:cs="Arial"/>
          <w:sz w:val="20"/>
          <w:szCs w:val="20"/>
        </w:rPr>
        <w:t xml:space="preserve">: </w:t>
      </w:r>
      <w:r>
        <w:rPr>
          <w:rFonts w:ascii="Arial" w:hAnsi="Arial" w:cs="Arial"/>
          <w:sz w:val="20"/>
          <w:szCs w:val="20"/>
        </w:rPr>
        <w:t>Seznam specialne opreme</w:t>
      </w:r>
    </w:p>
    <w:p w14:paraId="0094ABFC" w14:textId="10FE72FF" w:rsidR="00867F9C" w:rsidRPr="00360CF1" w:rsidRDefault="00360CF1" w:rsidP="00360CF1">
      <w:pPr>
        <w:pStyle w:val="Odstavekseznama"/>
        <w:numPr>
          <w:ilvl w:val="0"/>
          <w:numId w:val="12"/>
        </w:numPr>
        <w:spacing w:line="260" w:lineRule="atLeast"/>
        <w:jc w:val="both"/>
        <w:rPr>
          <w:rFonts w:ascii="Arial" w:hAnsi="Arial" w:cs="Arial"/>
          <w:b/>
          <w:sz w:val="20"/>
          <w:szCs w:val="20"/>
        </w:rPr>
      </w:pPr>
      <w:r>
        <w:rPr>
          <w:rFonts w:ascii="Arial" w:hAnsi="Arial" w:cs="Arial"/>
          <w:sz w:val="20"/>
          <w:szCs w:val="20"/>
        </w:rPr>
        <w:t xml:space="preserve">Obrazec </w:t>
      </w:r>
      <w:r w:rsidR="0092061A">
        <w:rPr>
          <w:rFonts w:ascii="Arial" w:hAnsi="Arial" w:cs="Arial"/>
          <w:sz w:val="20"/>
          <w:szCs w:val="20"/>
        </w:rPr>
        <w:t>6</w:t>
      </w:r>
      <w:r>
        <w:rPr>
          <w:rFonts w:ascii="Arial" w:hAnsi="Arial" w:cs="Arial"/>
          <w:sz w:val="20"/>
          <w:szCs w:val="20"/>
        </w:rPr>
        <w:t xml:space="preserve">: </w:t>
      </w:r>
      <w:r w:rsidR="00FD1AF4" w:rsidRPr="00E17C53">
        <w:rPr>
          <w:rFonts w:ascii="Arial" w:hAnsi="Arial" w:cs="Arial"/>
          <w:sz w:val="20"/>
          <w:szCs w:val="20"/>
          <w:lang w:eastAsia="en-US"/>
        </w:rPr>
        <w:t>Izjava referenčnega naročnika – reference ponudnika in kadra,</w:t>
      </w:r>
    </w:p>
    <w:p w14:paraId="69D9E134" w14:textId="0C8E66B3" w:rsidR="00435F14" w:rsidRDefault="00435F14" w:rsidP="00435F14">
      <w:pPr>
        <w:numPr>
          <w:ilvl w:val="0"/>
          <w:numId w:val="12"/>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sidR="0092061A">
        <w:rPr>
          <w:rFonts w:ascii="Arial" w:hAnsi="Arial" w:cs="Arial"/>
          <w:sz w:val="20"/>
          <w:szCs w:val="20"/>
          <w:lang w:eastAsia="en-US"/>
        </w:rPr>
        <w:t>7</w:t>
      </w:r>
      <w:r w:rsidRPr="00E17C53">
        <w:rPr>
          <w:rFonts w:ascii="Arial" w:hAnsi="Arial" w:cs="Arial"/>
          <w:sz w:val="20"/>
          <w:szCs w:val="20"/>
          <w:lang w:eastAsia="en-US"/>
        </w:rPr>
        <w:t>: Izjava o ekonomskem in finančnem položaju</w:t>
      </w:r>
    </w:p>
    <w:p w14:paraId="57CB1A7A" w14:textId="4E068E22" w:rsidR="00956D08" w:rsidRPr="00E17C53" w:rsidRDefault="00956D08" w:rsidP="00435F14">
      <w:pPr>
        <w:numPr>
          <w:ilvl w:val="0"/>
          <w:numId w:val="12"/>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92061A">
        <w:rPr>
          <w:rFonts w:ascii="Arial" w:hAnsi="Arial" w:cs="Arial"/>
          <w:sz w:val="20"/>
          <w:szCs w:val="20"/>
          <w:lang w:eastAsia="en-US"/>
        </w:rPr>
        <w:t>8</w:t>
      </w:r>
      <w:r>
        <w:rPr>
          <w:rFonts w:ascii="Arial" w:hAnsi="Arial" w:cs="Arial"/>
          <w:sz w:val="20"/>
          <w:szCs w:val="20"/>
          <w:lang w:eastAsia="en-US"/>
        </w:rPr>
        <w:t>: Izjava o neobstoju okoliščin omejitve poslovanja z naročnikom</w:t>
      </w:r>
    </w:p>
    <w:p w14:paraId="314AC253" w14:textId="6C879587" w:rsidR="005722D3" w:rsidRPr="00E17C53" w:rsidRDefault="005722D3" w:rsidP="00783281">
      <w:pPr>
        <w:numPr>
          <w:ilvl w:val="0"/>
          <w:numId w:val="12"/>
        </w:numPr>
        <w:spacing w:line="260" w:lineRule="atLeast"/>
        <w:jc w:val="both"/>
        <w:rPr>
          <w:rFonts w:ascii="Arial" w:hAnsi="Arial" w:cs="Arial"/>
          <w:sz w:val="20"/>
          <w:szCs w:val="20"/>
        </w:rPr>
      </w:pPr>
      <w:r w:rsidRPr="00E17C53">
        <w:rPr>
          <w:rFonts w:ascii="Arial" w:hAnsi="Arial" w:cs="Arial"/>
          <w:sz w:val="20"/>
          <w:szCs w:val="20"/>
        </w:rPr>
        <w:t xml:space="preserve">Obrazec </w:t>
      </w:r>
      <w:r w:rsidR="0092061A">
        <w:rPr>
          <w:rFonts w:ascii="Arial" w:hAnsi="Arial" w:cs="Arial"/>
          <w:sz w:val="20"/>
          <w:szCs w:val="20"/>
        </w:rPr>
        <w:t>9</w:t>
      </w:r>
      <w:r w:rsidRPr="00E17C53">
        <w:rPr>
          <w:rFonts w:ascii="Arial" w:hAnsi="Arial" w:cs="Arial"/>
          <w:sz w:val="20"/>
          <w:szCs w:val="20"/>
        </w:rPr>
        <w:t>: Vzorec pogodbe o izvedbi javnega naročila</w:t>
      </w:r>
      <w:r w:rsidRPr="00E17C53">
        <w:rPr>
          <w:rFonts w:ascii="Arial" w:hAnsi="Arial" w:cs="Arial"/>
          <w:sz w:val="20"/>
          <w:szCs w:val="20"/>
          <w:lang w:eastAsia="en-US"/>
        </w:rPr>
        <w:t>; ponudbi je potrebno priložiti izpolnjen obrazec</w:t>
      </w:r>
      <w:r w:rsidR="00171667">
        <w:rPr>
          <w:rFonts w:ascii="Arial" w:hAnsi="Arial" w:cs="Arial"/>
          <w:sz w:val="20"/>
          <w:szCs w:val="20"/>
          <w:lang w:eastAsia="en-US"/>
        </w:rPr>
        <w:t xml:space="preserve"> </w:t>
      </w:r>
    </w:p>
    <w:p w14:paraId="1C0DB30F" w14:textId="5A4F48E2" w:rsidR="005722D3" w:rsidRPr="00E17C53" w:rsidRDefault="005722D3" w:rsidP="00783281">
      <w:pPr>
        <w:numPr>
          <w:ilvl w:val="0"/>
          <w:numId w:val="12"/>
        </w:numPr>
        <w:spacing w:line="260" w:lineRule="atLeast"/>
        <w:jc w:val="both"/>
        <w:rPr>
          <w:rFonts w:ascii="Arial" w:hAnsi="Arial" w:cs="Arial"/>
          <w:sz w:val="20"/>
          <w:szCs w:val="20"/>
        </w:rPr>
      </w:pPr>
      <w:r w:rsidRPr="00E17C53">
        <w:rPr>
          <w:rFonts w:ascii="Arial" w:hAnsi="Arial" w:cs="Arial"/>
          <w:sz w:val="20"/>
          <w:szCs w:val="20"/>
          <w:lang w:eastAsia="en-US"/>
        </w:rPr>
        <w:t xml:space="preserve">Obrazec </w:t>
      </w:r>
      <w:r w:rsidR="0092061A">
        <w:rPr>
          <w:rFonts w:ascii="Arial" w:hAnsi="Arial" w:cs="Arial"/>
          <w:sz w:val="20"/>
          <w:szCs w:val="20"/>
          <w:lang w:eastAsia="en-US"/>
        </w:rPr>
        <w:t>10</w:t>
      </w:r>
      <w:r w:rsidRPr="00E17C53">
        <w:rPr>
          <w:rFonts w:ascii="Arial" w:hAnsi="Arial" w:cs="Arial"/>
          <w:sz w:val="20"/>
          <w:szCs w:val="20"/>
          <w:lang w:eastAsia="en-US"/>
        </w:rPr>
        <w:t>: Zavarovanje za resnost ponudbe (obvezna priloga v ponudbi - .</w:t>
      </w:r>
      <w:proofErr w:type="spellStart"/>
      <w:r w:rsidRPr="00E17C53">
        <w:rPr>
          <w:rFonts w:ascii="Arial" w:hAnsi="Arial" w:cs="Arial"/>
          <w:sz w:val="20"/>
          <w:szCs w:val="20"/>
          <w:lang w:eastAsia="en-US"/>
        </w:rPr>
        <w:t>pdf</w:t>
      </w:r>
      <w:proofErr w:type="spellEnd"/>
      <w:r w:rsidRPr="00E17C53">
        <w:rPr>
          <w:rFonts w:ascii="Arial" w:hAnsi="Arial" w:cs="Arial"/>
          <w:sz w:val="20"/>
          <w:szCs w:val="20"/>
          <w:lang w:eastAsia="en-US"/>
        </w:rPr>
        <w:t xml:space="preserve"> datoteka)</w:t>
      </w:r>
    </w:p>
    <w:p w14:paraId="549B162C" w14:textId="14C677AF" w:rsidR="005722D3" w:rsidRPr="00E17C53" w:rsidRDefault="005722D3" w:rsidP="00783281">
      <w:pPr>
        <w:numPr>
          <w:ilvl w:val="0"/>
          <w:numId w:val="13"/>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sidR="0092061A">
        <w:rPr>
          <w:rFonts w:ascii="Arial" w:hAnsi="Arial" w:cs="Arial"/>
          <w:sz w:val="20"/>
          <w:szCs w:val="20"/>
          <w:lang w:eastAsia="en-US"/>
        </w:rPr>
        <w:t>11</w:t>
      </w:r>
      <w:r w:rsidRPr="00E17C53">
        <w:rPr>
          <w:rFonts w:ascii="Arial" w:hAnsi="Arial" w:cs="Arial"/>
          <w:sz w:val="20"/>
          <w:szCs w:val="20"/>
          <w:lang w:eastAsia="en-US"/>
        </w:rPr>
        <w:t xml:space="preserve">: Zavarovanje za dobro izvedbo pogodbenih obveznosti (v ponudbi je potrebno predložiti samo s strani ponudnika oziroma v primeru skupne ponudbe s strani tistega ponudnika, ki bo garancijo pridobil, parafiran obrazec </w:t>
      </w:r>
      <w:r w:rsidR="000B5068">
        <w:rPr>
          <w:rFonts w:ascii="Arial" w:hAnsi="Arial" w:cs="Arial"/>
          <w:sz w:val="20"/>
          <w:szCs w:val="20"/>
          <w:lang w:eastAsia="en-US"/>
        </w:rPr>
        <w:t>10</w:t>
      </w:r>
      <w:r w:rsidRPr="00E17C53">
        <w:rPr>
          <w:rFonts w:ascii="Arial" w:hAnsi="Arial" w:cs="Arial"/>
          <w:sz w:val="20"/>
          <w:szCs w:val="20"/>
          <w:lang w:eastAsia="en-US"/>
        </w:rPr>
        <w:t>);</w:t>
      </w:r>
    </w:p>
    <w:p w14:paraId="5CAE7A03" w14:textId="77777777" w:rsidR="005722D3" w:rsidRPr="00E17C53" w:rsidRDefault="005722D3" w:rsidP="00167323">
      <w:pPr>
        <w:spacing w:line="260" w:lineRule="atLeast"/>
        <w:jc w:val="both"/>
        <w:rPr>
          <w:rFonts w:ascii="Arial" w:hAnsi="Arial" w:cs="Arial"/>
          <w:b/>
          <w:sz w:val="20"/>
          <w:szCs w:val="20"/>
          <w:lang w:eastAsia="en-US"/>
        </w:rPr>
      </w:pPr>
    </w:p>
    <w:p w14:paraId="2C8BB1BD" w14:textId="77777777" w:rsidR="005722D3" w:rsidRPr="00E17C53" w:rsidRDefault="005722D3" w:rsidP="005722D3">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rPr>
        <w:t>Obrazec ESPD (ločena datoteka)</w:t>
      </w:r>
    </w:p>
    <w:p w14:paraId="062E61AD" w14:textId="77777777" w:rsidR="005722D3" w:rsidRPr="00E17C53" w:rsidRDefault="005722D3" w:rsidP="005722D3">
      <w:pPr>
        <w:spacing w:line="260" w:lineRule="atLeast"/>
        <w:ind w:left="360"/>
        <w:jc w:val="both"/>
        <w:rPr>
          <w:rFonts w:ascii="Arial" w:hAnsi="Arial" w:cs="Arial"/>
          <w:sz w:val="20"/>
          <w:szCs w:val="20"/>
        </w:rPr>
      </w:pPr>
      <w:r w:rsidRPr="00E17C53">
        <w:rPr>
          <w:rFonts w:ascii="Arial" w:hAnsi="Arial" w:cs="Arial"/>
          <w:sz w:val="20"/>
          <w:szCs w:val="20"/>
        </w:rPr>
        <w:t xml:space="preserve">Izpolnjeni in podpisani obrazci ESPD za ponudnika oziroma vodilnega partnerja, partnerje in podizvajalce. </w:t>
      </w:r>
    </w:p>
    <w:p w14:paraId="3C65DE4C" w14:textId="77777777" w:rsidR="005722D3" w:rsidRPr="00E17C53" w:rsidRDefault="005722D3" w:rsidP="005722D3">
      <w:pPr>
        <w:spacing w:line="260" w:lineRule="atLeast"/>
        <w:ind w:left="360"/>
        <w:jc w:val="both"/>
        <w:rPr>
          <w:rFonts w:ascii="Arial" w:hAnsi="Arial" w:cs="Arial"/>
          <w:sz w:val="20"/>
          <w:szCs w:val="20"/>
        </w:rPr>
      </w:pPr>
    </w:p>
    <w:p w14:paraId="2B0DE925" w14:textId="63463F3F" w:rsidR="005722D3" w:rsidRPr="00E17C53" w:rsidRDefault="005722D3" w:rsidP="005722D3">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lang w:eastAsia="en-US"/>
        </w:rPr>
        <w:t>Obrazec</w:t>
      </w:r>
      <w:r w:rsidRPr="00E17C53">
        <w:rPr>
          <w:rFonts w:ascii="Arial" w:hAnsi="Arial" w:cs="Arial"/>
          <w:b/>
          <w:sz w:val="20"/>
          <w:szCs w:val="20"/>
        </w:rPr>
        <w:t xml:space="preserve"> Ponudba s ponudbeni</w:t>
      </w:r>
      <w:r w:rsidR="0090592A">
        <w:rPr>
          <w:rFonts w:ascii="Arial" w:hAnsi="Arial" w:cs="Arial"/>
          <w:b/>
          <w:sz w:val="20"/>
          <w:szCs w:val="20"/>
        </w:rPr>
        <w:t>m</w:t>
      </w:r>
      <w:r w:rsidRPr="00E17C53">
        <w:rPr>
          <w:rFonts w:ascii="Arial" w:hAnsi="Arial" w:cs="Arial"/>
          <w:b/>
          <w:sz w:val="20"/>
          <w:szCs w:val="20"/>
        </w:rPr>
        <w:t xml:space="preserve"> predračunom</w:t>
      </w:r>
      <w:r w:rsidRPr="00E17C53">
        <w:rPr>
          <w:rFonts w:ascii="Arial" w:hAnsi="Arial" w:cs="Arial"/>
          <w:b/>
          <w:sz w:val="20"/>
          <w:szCs w:val="20"/>
          <w:lang w:eastAsia="en-US"/>
        </w:rPr>
        <w:t xml:space="preserve"> (ločena datoteka).</w:t>
      </w:r>
    </w:p>
    <w:p w14:paraId="4FB5FA9F" w14:textId="77777777" w:rsidR="005722D3" w:rsidRPr="00E17C53"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E17C53" w:rsidRDefault="005722D3" w:rsidP="004A25D5">
      <w:pPr>
        <w:spacing w:line="260" w:lineRule="atLeast"/>
        <w:jc w:val="both"/>
        <w:rPr>
          <w:rFonts w:ascii="Arial" w:hAnsi="Arial" w:cs="Arial"/>
          <w:b/>
          <w:sz w:val="20"/>
          <w:szCs w:val="20"/>
          <w:lang w:eastAsia="en-US"/>
        </w:rPr>
      </w:pPr>
    </w:p>
    <w:p w14:paraId="5D955441" w14:textId="77777777" w:rsidR="004A25D5" w:rsidRPr="00E17C53" w:rsidRDefault="004A25D5" w:rsidP="004A25D5">
      <w:pPr>
        <w:spacing w:line="260" w:lineRule="atLeast"/>
        <w:jc w:val="both"/>
        <w:rPr>
          <w:rFonts w:ascii="Arial" w:hAnsi="Arial" w:cs="Arial"/>
          <w:b/>
          <w:sz w:val="20"/>
          <w:szCs w:val="20"/>
          <w:lang w:eastAsia="en-US"/>
        </w:rPr>
      </w:pPr>
    </w:p>
    <w:p w14:paraId="44CE34A1" w14:textId="77777777" w:rsidR="004A25D5" w:rsidRPr="00E17C53" w:rsidRDefault="004A25D5" w:rsidP="004A25D5">
      <w:pPr>
        <w:spacing w:line="260" w:lineRule="atLeast"/>
        <w:jc w:val="both"/>
        <w:rPr>
          <w:rFonts w:ascii="Arial" w:hAnsi="Arial" w:cs="Arial"/>
          <w:b/>
          <w:sz w:val="20"/>
          <w:szCs w:val="20"/>
          <w:lang w:eastAsia="en-US"/>
        </w:rPr>
      </w:pPr>
    </w:p>
    <w:p w14:paraId="35C5D75C" w14:textId="77777777" w:rsidR="00955803" w:rsidRPr="00E17C53" w:rsidRDefault="00955803" w:rsidP="004A25D5">
      <w:pPr>
        <w:spacing w:line="260" w:lineRule="atLeast"/>
        <w:jc w:val="both"/>
        <w:rPr>
          <w:rFonts w:ascii="Arial" w:hAnsi="Arial" w:cs="Arial"/>
          <w:i/>
          <w:sz w:val="20"/>
          <w:szCs w:val="20"/>
          <w:lang w:eastAsia="en-US"/>
        </w:rPr>
      </w:pPr>
    </w:p>
    <w:p w14:paraId="01E3BA38" w14:textId="77777777" w:rsidR="00955803" w:rsidRPr="00E17C53" w:rsidRDefault="00955803" w:rsidP="004A25D5">
      <w:pPr>
        <w:spacing w:line="260" w:lineRule="atLeast"/>
        <w:jc w:val="both"/>
        <w:rPr>
          <w:rFonts w:ascii="Arial" w:hAnsi="Arial" w:cs="Arial"/>
          <w:b/>
          <w:sz w:val="20"/>
          <w:szCs w:val="20"/>
          <w:lang w:eastAsia="en-US"/>
        </w:rPr>
      </w:pPr>
    </w:p>
    <w:p w14:paraId="186BA8FF" w14:textId="77777777" w:rsidR="005722D3" w:rsidRPr="00E17C53" w:rsidRDefault="005722D3" w:rsidP="004A25D5">
      <w:pPr>
        <w:spacing w:line="260" w:lineRule="atLeast"/>
        <w:jc w:val="both"/>
        <w:rPr>
          <w:rFonts w:ascii="Arial" w:hAnsi="Arial" w:cs="Arial"/>
          <w:b/>
          <w:sz w:val="20"/>
          <w:szCs w:val="20"/>
          <w:lang w:eastAsia="en-US"/>
        </w:rPr>
      </w:pPr>
    </w:p>
    <w:p w14:paraId="753F1062" w14:textId="77777777" w:rsidR="005722D3" w:rsidRPr="00E17C53" w:rsidRDefault="005722D3" w:rsidP="004A25D5">
      <w:pPr>
        <w:spacing w:line="260" w:lineRule="atLeast"/>
        <w:jc w:val="both"/>
        <w:rPr>
          <w:rFonts w:ascii="Arial" w:hAnsi="Arial" w:cs="Arial"/>
          <w:b/>
          <w:sz w:val="20"/>
          <w:szCs w:val="20"/>
          <w:lang w:eastAsia="en-US"/>
        </w:rPr>
      </w:pPr>
    </w:p>
    <w:p w14:paraId="0F6476F7" w14:textId="77777777" w:rsidR="005722D3" w:rsidRPr="00E17C53" w:rsidRDefault="005722D3" w:rsidP="004A25D5">
      <w:pPr>
        <w:spacing w:line="260" w:lineRule="atLeast"/>
        <w:jc w:val="both"/>
        <w:rPr>
          <w:rFonts w:ascii="Arial" w:hAnsi="Arial" w:cs="Arial"/>
          <w:b/>
          <w:sz w:val="20"/>
          <w:szCs w:val="20"/>
          <w:lang w:eastAsia="en-US"/>
        </w:rPr>
      </w:pPr>
    </w:p>
    <w:p w14:paraId="1C34A2D8" w14:textId="77777777" w:rsidR="005722D3" w:rsidRPr="00E17C53" w:rsidRDefault="005722D3" w:rsidP="004A25D5">
      <w:pPr>
        <w:spacing w:line="260" w:lineRule="atLeast"/>
        <w:jc w:val="both"/>
        <w:rPr>
          <w:rFonts w:ascii="Arial" w:hAnsi="Arial" w:cs="Arial"/>
          <w:b/>
          <w:sz w:val="20"/>
          <w:szCs w:val="20"/>
          <w:lang w:eastAsia="en-US"/>
        </w:rPr>
      </w:pPr>
    </w:p>
    <w:p w14:paraId="2A580C64" w14:textId="77777777" w:rsidR="005722D3" w:rsidRPr="00E17C53" w:rsidRDefault="005722D3" w:rsidP="004A25D5">
      <w:pPr>
        <w:spacing w:line="260" w:lineRule="atLeast"/>
        <w:jc w:val="both"/>
        <w:rPr>
          <w:rFonts w:ascii="Arial" w:hAnsi="Arial" w:cs="Arial"/>
          <w:b/>
          <w:sz w:val="20"/>
          <w:szCs w:val="20"/>
          <w:lang w:eastAsia="en-US"/>
        </w:rPr>
      </w:pPr>
    </w:p>
    <w:p w14:paraId="0EE01C97" w14:textId="77777777" w:rsidR="005722D3" w:rsidRPr="00E17C53" w:rsidRDefault="005722D3" w:rsidP="004A25D5">
      <w:pPr>
        <w:spacing w:line="260" w:lineRule="atLeast"/>
        <w:jc w:val="both"/>
        <w:rPr>
          <w:rFonts w:ascii="Arial" w:hAnsi="Arial" w:cs="Arial"/>
          <w:b/>
          <w:sz w:val="20"/>
          <w:szCs w:val="20"/>
          <w:lang w:eastAsia="en-US"/>
        </w:rPr>
      </w:pPr>
    </w:p>
    <w:p w14:paraId="46B5928A" w14:textId="77777777" w:rsidR="005722D3" w:rsidRPr="00E17C53" w:rsidRDefault="005722D3" w:rsidP="004A25D5">
      <w:pPr>
        <w:spacing w:line="260" w:lineRule="atLeast"/>
        <w:jc w:val="both"/>
        <w:rPr>
          <w:rFonts w:ascii="Arial" w:hAnsi="Arial" w:cs="Arial"/>
          <w:b/>
          <w:sz w:val="20"/>
          <w:szCs w:val="20"/>
          <w:lang w:eastAsia="en-US"/>
        </w:rPr>
      </w:pPr>
    </w:p>
    <w:p w14:paraId="3EC38F20" w14:textId="77777777" w:rsidR="005722D3" w:rsidRPr="00E17C53" w:rsidRDefault="005722D3" w:rsidP="004A25D5">
      <w:pPr>
        <w:spacing w:line="260" w:lineRule="atLeast"/>
        <w:jc w:val="both"/>
        <w:rPr>
          <w:rFonts w:ascii="Arial" w:hAnsi="Arial" w:cs="Arial"/>
          <w:b/>
          <w:sz w:val="20"/>
          <w:szCs w:val="20"/>
          <w:lang w:eastAsia="en-US"/>
        </w:rPr>
      </w:pPr>
    </w:p>
    <w:p w14:paraId="6F56940A" w14:textId="77777777" w:rsidR="005722D3" w:rsidRPr="00E17C53" w:rsidRDefault="005722D3" w:rsidP="004A25D5">
      <w:pPr>
        <w:spacing w:line="260" w:lineRule="atLeast"/>
        <w:jc w:val="both"/>
        <w:rPr>
          <w:rFonts w:ascii="Arial" w:hAnsi="Arial" w:cs="Arial"/>
          <w:b/>
          <w:sz w:val="20"/>
          <w:szCs w:val="20"/>
          <w:lang w:eastAsia="en-US"/>
        </w:rPr>
      </w:pPr>
    </w:p>
    <w:p w14:paraId="677A4688" w14:textId="77777777" w:rsidR="005722D3" w:rsidRPr="00E17C53" w:rsidRDefault="005722D3" w:rsidP="004A25D5">
      <w:pPr>
        <w:spacing w:line="260" w:lineRule="atLeast"/>
        <w:jc w:val="both"/>
        <w:rPr>
          <w:rFonts w:ascii="Arial" w:hAnsi="Arial" w:cs="Arial"/>
          <w:b/>
          <w:sz w:val="20"/>
          <w:szCs w:val="20"/>
          <w:lang w:eastAsia="en-US"/>
        </w:rPr>
      </w:pPr>
    </w:p>
    <w:p w14:paraId="58F0B5D5" w14:textId="77777777" w:rsidR="005722D3" w:rsidRPr="00E17C53" w:rsidRDefault="005722D3" w:rsidP="004A25D5">
      <w:pPr>
        <w:spacing w:line="260" w:lineRule="atLeast"/>
        <w:jc w:val="both"/>
        <w:rPr>
          <w:rFonts w:ascii="Arial" w:hAnsi="Arial" w:cs="Arial"/>
          <w:b/>
          <w:sz w:val="20"/>
          <w:szCs w:val="20"/>
          <w:lang w:eastAsia="en-US"/>
        </w:rPr>
      </w:pPr>
    </w:p>
    <w:p w14:paraId="257C91D5" w14:textId="77777777" w:rsidR="005722D3" w:rsidRPr="00E17C53" w:rsidRDefault="005722D3" w:rsidP="004A25D5">
      <w:pPr>
        <w:spacing w:line="260" w:lineRule="atLeast"/>
        <w:jc w:val="both"/>
        <w:rPr>
          <w:rFonts w:ascii="Arial" w:hAnsi="Arial" w:cs="Arial"/>
          <w:b/>
          <w:sz w:val="20"/>
          <w:szCs w:val="20"/>
          <w:lang w:eastAsia="en-US"/>
        </w:rPr>
      </w:pPr>
    </w:p>
    <w:p w14:paraId="36F36FF9" w14:textId="77777777" w:rsidR="005722D3" w:rsidRPr="00E17C53" w:rsidRDefault="005722D3" w:rsidP="004A25D5">
      <w:pPr>
        <w:spacing w:line="260" w:lineRule="atLeast"/>
        <w:jc w:val="both"/>
        <w:rPr>
          <w:rFonts w:ascii="Arial" w:hAnsi="Arial" w:cs="Arial"/>
          <w:b/>
          <w:sz w:val="20"/>
          <w:szCs w:val="20"/>
          <w:lang w:eastAsia="en-US"/>
        </w:rPr>
      </w:pPr>
    </w:p>
    <w:p w14:paraId="341B63E5" w14:textId="4F183E41" w:rsidR="005722D3" w:rsidRPr="00E17C53" w:rsidRDefault="005722D3" w:rsidP="004A25D5">
      <w:pPr>
        <w:spacing w:line="260" w:lineRule="atLeast"/>
        <w:jc w:val="both"/>
        <w:rPr>
          <w:rFonts w:ascii="Arial" w:hAnsi="Arial" w:cs="Arial"/>
          <w:b/>
          <w:sz w:val="20"/>
          <w:szCs w:val="20"/>
          <w:lang w:eastAsia="en-US"/>
        </w:rPr>
      </w:pPr>
    </w:p>
    <w:p w14:paraId="70192398" w14:textId="5D4E5BB8" w:rsidR="00C220D6" w:rsidRPr="00E17C53" w:rsidRDefault="00C220D6" w:rsidP="004A25D5">
      <w:pPr>
        <w:spacing w:line="260" w:lineRule="atLeast"/>
        <w:jc w:val="both"/>
        <w:rPr>
          <w:rFonts w:ascii="Arial" w:hAnsi="Arial" w:cs="Arial"/>
          <w:b/>
          <w:sz w:val="20"/>
          <w:szCs w:val="20"/>
          <w:lang w:eastAsia="en-US"/>
        </w:rPr>
      </w:pPr>
    </w:p>
    <w:p w14:paraId="22219ADB" w14:textId="77777777" w:rsidR="00C220D6" w:rsidRPr="00E17C53" w:rsidRDefault="00C220D6" w:rsidP="004A25D5">
      <w:pPr>
        <w:spacing w:line="260" w:lineRule="atLeast"/>
        <w:jc w:val="both"/>
        <w:rPr>
          <w:rFonts w:ascii="Arial" w:hAnsi="Arial" w:cs="Arial"/>
          <w:b/>
          <w:sz w:val="20"/>
          <w:szCs w:val="20"/>
          <w:lang w:eastAsia="en-US"/>
        </w:rPr>
      </w:pPr>
    </w:p>
    <w:p w14:paraId="19D42A20" w14:textId="77777777" w:rsidR="005722D3" w:rsidRPr="00E17C53" w:rsidRDefault="005722D3" w:rsidP="004A25D5">
      <w:pPr>
        <w:spacing w:line="260" w:lineRule="atLeast"/>
        <w:jc w:val="both"/>
        <w:rPr>
          <w:rFonts w:ascii="Arial" w:hAnsi="Arial" w:cs="Arial"/>
          <w:b/>
          <w:sz w:val="20"/>
          <w:szCs w:val="20"/>
          <w:lang w:eastAsia="en-US"/>
        </w:rPr>
      </w:pPr>
    </w:p>
    <w:p w14:paraId="7B60D09C" w14:textId="77777777" w:rsidR="005722D3" w:rsidRPr="00E17C53" w:rsidRDefault="005722D3" w:rsidP="004A25D5">
      <w:pPr>
        <w:spacing w:line="260" w:lineRule="atLeast"/>
        <w:jc w:val="both"/>
        <w:rPr>
          <w:rFonts w:ascii="Arial" w:hAnsi="Arial" w:cs="Arial"/>
          <w:b/>
          <w:sz w:val="20"/>
          <w:szCs w:val="20"/>
          <w:lang w:eastAsia="en-US"/>
        </w:rPr>
      </w:pPr>
    </w:p>
    <w:p w14:paraId="4C2FD959" w14:textId="77777777" w:rsidR="00955803" w:rsidRPr="00E17C53"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Default="00955803" w:rsidP="00CC2DF6">
      <w:pPr>
        <w:spacing w:line="260" w:lineRule="atLeast"/>
        <w:jc w:val="both"/>
        <w:rPr>
          <w:rFonts w:ascii="Arial" w:hAnsi="Arial" w:cs="Arial"/>
          <w:b/>
          <w:sz w:val="20"/>
          <w:szCs w:val="20"/>
          <w:lang w:eastAsia="en-US"/>
        </w:rPr>
      </w:pPr>
    </w:p>
    <w:p w14:paraId="3297FA33"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t>Obrazec 1A: Dodatni podatki o podizvajalcih</w:t>
      </w:r>
    </w:p>
    <w:p w14:paraId="0B663BEA" w14:textId="77777777" w:rsidR="00E74A6D" w:rsidRPr="00E17C53" w:rsidRDefault="00E74A6D" w:rsidP="00E74A6D">
      <w:pPr>
        <w:spacing w:line="260" w:lineRule="atLeast"/>
        <w:rPr>
          <w:rFonts w:ascii="Arial" w:hAnsi="Arial" w:cs="Arial"/>
          <w:b/>
          <w:sz w:val="20"/>
          <w:szCs w:val="20"/>
          <w:lang w:eastAsia="en-US"/>
        </w:rPr>
      </w:pPr>
    </w:p>
    <w:p w14:paraId="7EEAA3B4" w14:textId="77777777" w:rsidR="001B791F" w:rsidRDefault="00E74A6D" w:rsidP="001B791F">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p>
    <w:p w14:paraId="058A2088" w14:textId="75FD3148" w:rsidR="000E0B66" w:rsidRPr="00E17C53" w:rsidRDefault="00413376" w:rsidP="000E0B66">
      <w:pPr>
        <w:spacing w:line="260" w:lineRule="atLeast"/>
        <w:jc w:val="both"/>
        <w:rPr>
          <w:rFonts w:ascii="Arial" w:hAnsi="Arial" w:cs="Arial"/>
          <w:b/>
          <w:sz w:val="20"/>
          <w:szCs w:val="20"/>
          <w:lang w:eastAsia="en-US"/>
        </w:rPr>
      </w:pPr>
      <w:r w:rsidRPr="00515FDA">
        <w:rPr>
          <w:rFonts w:ascii="Arial" w:hAnsi="Arial" w:cs="Arial"/>
          <w:b/>
          <w:bCs/>
          <w:sz w:val="20"/>
          <w:szCs w:val="20"/>
        </w:rPr>
        <w:t xml:space="preserve">Izvedba dodatnih raziskav ter izdelava strokovnih podlag in projektne dokumentacije za </w:t>
      </w:r>
      <w:proofErr w:type="spellStart"/>
      <w:r w:rsidRPr="00515FDA">
        <w:rPr>
          <w:rFonts w:ascii="Arial" w:hAnsi="Arial" w:cs="Arial"/>
          <w:b/>
          <w:bCs/>
          <w:sz w:val="20"/>
          <w:szCs w:val="20"/>
        </w:rPr>
        <w:t>remediacijo</w:t>
      </w:r>
      <w:proofErr w:type="spellEnd"/>
      <w:r w:rsidRPr="00515FDA">
        <w:rPr>
          <w:rFonts w:ascii="Arial" w:hAnsi="Arial" w:cs="Arial"/>
          <w:b/>
          <w:bCs/>
          <w:sz w:val="20"/>
          <w:szCs w:val="20"/>
        </w:rPr>
        <w:t xml:space="preserve"> in sanacijo območja Stare Cinkarne v Mestni občini Celje</w:t>
      </w:r>
    </w:p>
    <w:p w14:paraId="01EF4EE6" w14:textId="77777777" w:rsidR="00413376" w:rsidRDefault="00413376" w:rsidP="00E74A6D">
      <w:pPr>
        <w:spacing w:line="260" w:lineRule="atLeast"/>
        <w:rPr>
          <w:rFonts w:ascii="Arial" w:hAnsi="Arial" w:cs="Arial"/>
          <w:b/>
          <w:sz w:val="20"/>
          <w:szCs w:val="20"/>
          <w:lang w:eastAsia="en-US"/>
        </w:rPr>
      </w:pPr>
    </w:p>
    <w:p w14:paraId="1F0EB615" w14:textId="118A54FA"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F31367" w:rsidRPr="00FB510E">
        <w:rPr>
          <w:rFonts w:ascii="Arial" w:hAnsi="Arial" w:cs="Arial"/>
          <w:b/>
          <w:sz w:val="20"/>
          <w:szCs w:val="20"/>
          <w:lang w:eastAsia="en-US"/>
        </w:rPr>
        <w:t>Republika Slovenija,</w:t>
      </w:r>
      <w:r w:rsidR="00F31367">
        <w:rPr>
          <w:rFonts w:ascii="Arial" w:hAnsi="Arial" w:cs="Arial"/>
          <w:b/>
          <w:sz w:val="20"/>
          <w:szCs w:val="20"/>
          <w:lang w:eastAsia="en-US"/>
        </w:rPr>
        <w:t xml:space="preserve"> </w:t>
      </w:r>
      <w:r w:rsidR="00F31367" w:rsidRPr="00E17C53">
        <w:rPr>
          <w:rFonts w:ascii="Arial" w:hAnsi="Arial" w:cs="Arial"/>
          <w:b/>
          <w:sz w:val="20"/>
          <w:szCs w:val="20"/>
          <w:lang w:eastAsia="en-US"/>
        </w:rPr>
        <w:t>Ministrstvo za okolje</w:t>
      </w:r>
      <w:r w:rsidR="00F31367">
        <w:rPr>
          <w:rFonts w:ascii="Arial" w:hAnsi="Arial" w:cs="Arial"/>
          <w:b/>
          <w:sz w:val="20"/>
          <w:szCs w:val="20"/>
          <w:lang w:eastAsia="en-US"/>
        </w:rPr>
        <w:t xml:space="preserve"> in prostor, Dunajska cesta 48</w:t>
      </w:r>
      <w:r w:rsidR="00F31367" w:rsidRPr="00E17C53">
        <w:rPr>
          <w:rFonts w:ascii="Arial" w:hAnsi="Arial" w:cs="Arial"/>
          <w:b/>
          <w:sz w:val="20"/>
          <w:szCs w:val="20"/>
          <w:lang w:eastAsia="en-US"/>
        </w:rPr>
        <w:t>, 1000 Ljubljana</w:t>
      </w:r>
    </w:p>
    <w:p w14:paraId="126C11B5" w14:textId="77777777" w:rsidR="00E74A6D" w:rsidRPr="00E17C53" w:rsidRDefault="00E74A6D" w:rsidP="00E74A6D">
      <w:pPr>
        <w:spacing w:line="260" w:lineRule="atLeast"/>
        <w:rPr>
          <w:rFonts w:ascii="Arial" w:hAnsi="Arial" w:cs="Arial"/>
          <w:b/>
          <w:sz w:val="20"/>
          <w:szCs w:val="20"/>
          <w:lang w:eastAsia="en-US"/>
        </w:rPr>
      </w:pPr>
    </w:p>
    <w:p w14:paraId="56F00A9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u w:val="single"/>
          <w:lang w:eastAsia="en-US"/>
        </w:rPr>
        <w:t>Seznam podizvajalcev</w:t>
      </w:r>
      <w:r w:rsidRPr="00E17C53">
        <w:rPr>
          <w:rFonts w:ascii="Arial" w:hAnsi="Arial" w:cs="Arial"/>
          <w:sz w:val="20"/>
          <w:szCs w:val="20"/>
          <w:lang w:eastAsia="en-US"/>
        </w:rPr>
        <w:t>, s katerimi namerava ponudnik izvesti predmetno javno naročilo:</w:t>
      </w:r>
    </w:p>
    <w:p w14:paraId="51D25742" w14:textId="77777777" w:rsidR="00E74A6D" w:rsidRPr="00E17C53"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E17C53" w14:paraId="47B6B317" w14:textId="77777777" w:rsidTr="00E74A6D">
        <w:tc>
          <w:tcPr>
            <w:tcW w:w="2307" w:type="dxa"/>
          </w:tcPr>
          <w:p w14:paraId="0D6A5F1D" w14:textId="77777777" w:rsidR="00E74A6D" w:rsidRPr="00E17C53" w:rsidRDefault="00E74A6D" w:rsidP="00E74A6D">
            <w:pPr>
              <w:spacing w:line="260" w:lineRule="atLeast"/>
              <w:rPr>
                <w:rFonts w:ascii="Arial" w:hAnsi="Arial" w:cs="Arial"/>
                <w:b/>
                <w:sz w:val="20"/>
                <w:szCs w:val="20"/>
                <w:lang w:eastAsia="en-US"/>
              </w:rPr>
            </w:pPr>
          </w:p>
          <w:p w14:paraId="44CF90BC" w14:textId="77777777" w:rsidR="00E74A6D" w:rsidRPr="00E17C53" w:rsidRDefault="00E74A6D" w:rsidP="00E74A6D">
            <w:pPr>
              <w:spacing w:line="260" w:lineRule="atLeast"/>
              <w:rPr>
                <w:rFonts w:ascii="Arial" w:hAnsi="Arial" w:cs="Arial"/>
                <w:b/>
                <w:sz w:val="20"/>
                <w:szCs w:val="20"/>
                <w:lang w:eastAsia="en-US"/>
              </w:rPr>
            </w:pPr>
          </w:p>
        </w:tc>
        <w:tc>
          <w:tcPr>
            <w:tcW w:w="2082" w:type="dxa"/>
          </w:tcPr>
          <w:p w14:paraId="69F054C9"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1</w:t>
            </w:r>
          </w:p>
        </w:tc>
        <w:tc>
          <w:tcPr>
            <w:tcW w:w="2082" w:type="dxa"/>
          </w:tcPr>
          <w:p w14:paraId="43F190B7"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2</w:t>
            </w:r>
          </w:p>
        </w:tc>
        <w:tc>
          <w:tcPr>
            <w:tcW w:w="2243" w:type="dxa"/>
          </w:tcPr>
          <w:p w14:paraId="25499353"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3</w:t>
            </w:r>
          </w:p>
          <w:p w14:paraId="12A59EA3" w14:textId="77777777" w:rsidR="00E74A6D" w:rsidRPr="00E17C53" w:rsidRDefault="00E74A6D" w:rsidP="00E74A6D">
            <w:pPr>
              <w:spacing w:line="260" w:lineRule="atLeast"/>
              <w:rPr>
                <w:rFonts w:ascii="Arial" w:hAnsi="Arial" w:cs="Arial"/>
                <w:b/>
                <w:sz w:val="20"/>
                <w:szCs w:val="20"/>
                <w:lang w:eastAsia="en-US"/>
              </w:rPr>
            </w:pPr>
          </w:p>
          <w:p w14:paraId="76C391A1" w14:textId="77777777" w:rsidR="00E74A6D" w:rsidRPr="00E17C53" w:rsidRDefault="00E74A6D" w:rsidP="00E74A6D">
            <w:pPr>
              <w:spacing w:line="260" w:lineRule="atLeast"/>
              <w:rPr>
                <w:rFonts w:ascii="Arial" w:hAnsi="Arial" w:cs="Arial"/>
                <w:b/>
                <w:i/>
                <w:sz w:val="20"/>
                <w:szCs w:val="20"/>
                <w:lang w:eastAsia="en-US"/>
              </w:rPr>
            </w:pPr>
            <w:r w:rsidRPr="00E17C53">
              <w:rPr>
                <w:rFonts w:ascii="Arial" w:hAnsi="Arial" w:cs="Arial"/>
                <w:b/>
                <w:i/>
                <w:sz w:val="20"/>
                <w:szCs w:val="20"/>
                <w:lang w:eastAsia="en-US"/>
              </w:rPr>
              <w:t>(</w:t>
            </w:r>
            <w:r w:rsidRPr="00E17C53">
              <w:rPr>
                <w:rFonts w:ascii="Arial" w:hAnsi="Arial" w:cs="Arial"/>
                <w:i/>
                <w:sz w:val="20"/>
                <w:szCs w:val="20"/>
                <w:lang w:eastAsia="en-US"/>
              </w:rPr>
              <w:t>po potrebi dodaj)</w:t>
            </w:r>
          </w:p>
        </w:tc>
      </w:tr>
      <w:tr w:rsidR="00E74A6D" w:rsidRPr="00E17C53" w14:paraId="5A259615" w14:textId="77777777" w:rsidTr="00E74A6D">
        <w:tc>
          <w:tcPr>
            <w:tcW w:w="2307" w:type="dxa"/>
          </w:tcPr>
          <w:p w14:paraId="47015EE2"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Naziv</w:t>
            </w:r>
          </w:p>
        </w:tc>
        <w:tc>
          <w:tcPr>
            <w:tcW w:w="2082" w:type="dxa"/>
          </w:tcPr>
          <w:p w14:paraId="1AA1E2AA" w14:textId="77777777" w:rsidR="00E74A6D" w:rsidRPr="00E17C53" w:rsidRDefault="00E74A6D" w:rsidP="00E74A6D">
            <w:pPr>
              <w:spacing w:line="260" w:lineRule="atLeast"/>
              <w:rPr>
                <w:rFonts w:ascii="Arial" w:hAnsi="Arial" w:cs="Arial"/>
                <w:b/>
                <w:sz w:val="20"/>
                <w:szCs w:val="20"/>
                <w:lang w:eastAsia="en-US"/>
              </w:rPr>
            </w:pPr>
          </w:p>
        </w:tc>
        <w:tc>
          <w:tcPr>
            <w:tcW w:w="2082" w:type="dxa"/>
          </w:tcPr>
          <w:p w14:paraId="4F815013" w14:textId="77777777" w:rsidR="00E74A6D" w:rsidRPr="00E17C53" w:rsidRDefault="00E74A6D" w:rsidP="00E74A6D">
            <w:pPr>
              <w:spacing w:line="260" w:lineRule="atLeast"/>
              <w:rPr>
                <w:rFonts w:ascii="Arial" w:hAnsi="Arial" w:cs="Arial"/>
                <w:b/>
                <w:sz w:val="20"/>
                <w:szCs w:val="20"/>
                <w:lang w:eastAsia="en-US"/>
              </w:rPr>
            </w:pPr>
          </w:p>
        </w:tc>
        <w:tc>
          <w:tcPr>
            <w:tcW w:w="2243" w:type="dxa"/>
          </w:tcPr>
          <w:p w14:paraId="2EE9CB36" w14:textId="77777777" w:rsidR="00E74A6D" w:rsidRPr="00E17C53" w:rsidRDefault="00E74A6D" w:rsidP="00E74A6D">
            <w:pPr>
              <w:spacing w:line="260" w:lineRule="atLeast"/>
              <w:rPr>
                <w:rFonts w:ascii="Arial" w:hAnsi="Arial" w:cs="Arial"/>
                <w:b/>
                <w:sz w:val="20"/>
                <w:szCs w:val="20"/>
                <w:lang w:eastAsia="en-US"/>
              </w:rPr>
            </w:pPr>
          </w:p>
        </w:tc>
      </w:tr>
      <w:tr w:rsidR="00E74A6D" w:rsidRPr="00E17C53" w14:paraId="0606A826" w14:textId="77777777" w:rsidTr="00E74A6D">
        <w:tc>
          <w:tcPr>
            <w:tcW w:w="2307" w:type="dxa"/>
          </w:tcPr>
          <w:p w14:paraId="6EFB77B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Polni naslov</w:t>
            </w:r>
          </w:p>
        </w:tc>
        <w:tc>
          <w:tcPr>
            <w:tcW w:w="2082" w:type="dxa"/>
          </w:tcPr>
          <w:p w14:paraId="402BE039"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6E45CE95" w14:textId="77777777" w:rsidR="00E74A6D" w:rsidRPr="00E17C53" w:rsidRDefault="00E74A6D" w:rsidP="00E74A6D">
            <w:pPr>
              <w:spacing w:line="260" w:lineRule="atLeast"/>
              <w:rPr>
                <w:rFonts w:ascii="Arial" w:hAnsi="Arial" w:cs="Arial"/>
                <w:sz w:val="20"/>
                <w:szCs w:val="20"/>
                <w:lang w:eastAsia="en-US"/>
              </w:rPr>
            </w:pPr>
          </w:p>
        </w:tc>
        <w:tc>
          <w:tcPr>
            <w:tcW w:w="2243" w:type="dxa"/>
          </w:tcPr>
          <w:p w14:paraId="07132F35"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9850495" w14:textId="77777777" w:rsidTr="00E74A6D">
        <w:tc>
          <w:tcPr>
            <w:tcW w:w="2307" w:type="dxa"/>
          </w:tcPr>
          <w:p w14:paraId="486D6D81"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Vrsta del</w:t>
            </w:r>
          </w:p>
        </w:tc>
        <w:tc>
          <w:tcPr>
            <w:tcW w:w="2082" w:type="dxa"/>
          </w:tcPr>
          <w:p w14:paraId="290ED471"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38F8C014" w14:textId="77777777" w:rsidR="00E74A6D" w:rsidRPr="00E17C53" w:rsidRDefault="00E74A6D" w:rsidP="00E74A6D">
            <w:pPr>
              <w:spacing w:line="260" w:lineRule="atLeast"/>
              <w:rPr>
                <w:rFonts w:ascii="Arial" w:hAnsi="Arial" w:cs="Arial"/>
                <w:sz w:val="20"/>
                <w:szCs w:val="20"/>
                <w:lang w:eastAsia="en-US"/>
              </w:rPr>
            </w:pPr>
          </w:p>
        </w:tc>
        <w:tc>
          <w:tcPr>
            <w:tcW w:w="2243" w:type="dxa"/>
          </w:tcPr>
          <w:p w14:paraId="39ED8E9E"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201AD643" w14:textId="77777777" w:rsidTr="00E74A6D">
        <w:tc>
          <w:tcPr>
            <w:tcW w:w="2307" w:type="dxa"/>
          </w:tcPr>
          <w:p w14:paraId="2F0DC96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 xml:space="preserve">Predmet del </w:t>
            </w:r>
          </w:p>
        </w:tc>
        <w:tc>
          <w:tcPr>
            <w:tcW w:w="2082" w:type="dxa"/>
          </w:tcPr>
          <w:p w14:paraId="3EF374BE"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1CD26315" w14:textId="77777777" w:rsidR="00E74A6D" w:rsidRPr="00E17C53" w:rsidRDefault="00E74A6D" w:rsidP="00E74A6D">
            <w:pPr>
              <w:spacing w:line="260" w:lineRule="atLeast"/>
              <w:rPr>
                <w:rFonts w:ascii="Arial" w:hAnsi="Arial" w:cs="Arial"/>
                <w:sz w:val="20"/>
                <w:szCs w:val="20"/>
                <w:lang w:eastAsia="en-US"/>
              </w:rPr>
            </w:pPr>
          </w:p>
        </w:tc>
        <w:tc>
          <w:tcPr>
            <w:tcW w:w="2243" w:type="dxa"/>
          </w:tcPr>
          <w:p w14:paraId="4E2FF0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537E3D7" w14:textId="77777777" w:rsidTr="00E74A6D">
        <w:tc>
          <w:tcPr>
            <w:tcW w:w="2307" w:type="dxa"/>
          </w:tcPr>
          <w:p w14:paraId="409A8063"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k</w:t>
            </w:r>
            <w:r w:rsidR="00E74A6D" w:rsidRPr="00E17C53">
              <w:rPr>
                <w:rFonts w:ascii="Arial" w:hAnsi="Arial" w:cs="Arial"/>
                <w:sz w:val="20"/>
                <w:szCs w:val="20"/>
                <w:lang w:eastAsia="en-US"/>
              </w:rPr>
              <w:t>oličina del*</w:t>
            </w:r>
          </w:p>
        </w:tc>
        <w:tc>
          <w:tcPr>
            <w:tcW w:w="2082" w:type="dxa"/>
          </w:tcPr>
          <w:p w14:paraId="023C2AB6"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593F4C4D" w14:textId="77777777" w:rsidR="00E74A6D" w:rsidRPr="00E17C53" w:rsidRDefault="00E74A6D" w:rsidP="00E74A6D">
            <w:pPr>
              <w:spacing w:line="260" w:lineRule="atLeast"/>
              <w:rPr>
                <w:rFonts w:ascii="Arial" w:hAnsi="Arial" w:cs="Arial"/>
                <w:sz w:val="20"/>
                <w:szCs w:val="20"/>
                <w:lang w:eastAsia="en-US"/>
              </w:rPr>
            </w:pPr>
          </w:p>
        </w:tc>
        <w:tc>
          <w:tcPr>
            <w:tcW w:w="2243" w:type="dxa"/>
          </w:tcPr>
          <w:p w14:paraId="6C5F0B0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0F718E52" w14:textId="77777777" w:rsidTr="00E74A6D">
        <w:tc>
          <w:tcPr>
            <w:tcW w:w="2307" w:type="dxa"/>
          </w:tcPr>
          <w:p w14:paraId="1C2C7B29"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v</w:t>
            </w:r>
            <w:r w:rsidR="00E74A6D" w:rsidRPr="00E17C53">
              <w:rPr>
                <w:rFonts w:ascii="Arial" w:hAnsi="Arial" w:cs="Arial"/>
                <w:sz w:val="20"/>
                <w:szCs w:val="20"/>
                <w:lang w:eastAsia="en-US"/>
              </w:rPr>
              <w:t>rednost del</w:t>
            </w:r>
          </w:p>
        </w:tc>
        <w:tc>
          <w:tcPr>
            <w:tcW w:w="2082" w:type="dxa"/>
          </w:tcPr>
          <w:p w14:paraId="717D9561"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79D8A0FF" w14:textId="77777777" w:rsidR="00E74A6D" w:rsidRPr="00E17C53" w:rsidRDefault="00E74A6D" w:rsidP="00E74A6D">
            <w:pPr>
              <w:spacing w:line="260" w:lineRule="atLeast"/>
              <w:rPr>
                <w:rFonts w:ascii="Arial" w:hAnsi="Arial" w:cs="Arial"/>
                <w:sz w:val="20"/>
                <w:szCs w:val="20"/>
                <w:lang w:eastAsia="en-US"/>
              </w:rPr>
            </w:pPr>
          </w:p>
        </w:tc>
        <w:tc>
          <w:tcPr>
            <w:tcW w:w="2243" w:type="dxa"/>
          </w:tcPr>
          <w:p w14:paraId="06A553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7D1A00B" w14:textId="77777777" w:rsidTr="00E74A6D">
        <w:tc>
          <w:tcPr>
            <w:tcW w:w="2307" w:type="dxa"/>
          </w:tcPr>
          <w:p w14:paraId="126DA806"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Ali zahteva neposredno plačilo?** DA/NE</w:t>
            </w:r>
          </w:p>
          <w:p w14:paraId="13D3A58E"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TRR</w:t>
            </w:r>
          </w:p>
        </w:tc>
        <w:tc>
          <w:tcPr>
            <w:tcW w:w="2082" w:type="dxa"/>
          </w:tcPr>
          <w:p w14:paraId="3982F4FB"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6FFD0418" w14:textId="77777777" w:rsidR="00E74A6D" w:rsidRPr="00E17C53" w:rsidRDefault="00E74A6D" w:rsidP="00E74A6D">
            <w:pPr>
              <w:spacing w:line="260" w:lineRule="atLeast"/>
              <w:rPr>
                <w:rFonts w:ascii="Arial" w:hAnsi="Arial" w:cs="Arial"/>
                <w:sz w:val="20"/>
                <w:szCs w:val="20"/>
                <w:lang w:eastAsia="en-US"/>
              </w:rPr>
            </w:pPr>
          </w:p>
        </w:tc>
        <w:tc>
          <w:tcPr>
            <w:tcW w:w="2243" w:type="dxa"/>
          </w:tcPr>
          <w:p w14:paraId="5892EE6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54D8C6D" w14:textId="77777777" w:rsidTr="00E74A6D">
        <w:tc>
          <w:tcPr>
            <w:tcW w:w="2307" w:type="dxa"/>
          </w:tcPr>
          <w:p w14:paraId="5FF594AB"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6B5559AE" w14:textId="77777777" w:rsidR="00E74A6D" w:rsidRPr="00E17C53" w:rsidRDefault="00E74A6D" w:rsidP="00E74A6D">
            <w:pPr>
              <w:spacing w:line="260" w:lineRule="atLeast"/>
              <w:rPr>
                <w:rFonts w:ascii="Arial" w:hAnsi="Arial" w:cs="Arial"/>
                <w:sz w:val="20"/>
                <w:szCs w:val="20"/>
                <w:lang w:eastAsia="en-US"/>
              </w:rPr>
            </w:pPr>
          </w:p>
        </w:tc>
        <w:tc>
          <w:tcPr>
            <w:tcW w:w="2082" w:type="dxa"/>
          </w:tcPr>
          <w:p w14:paraId="445E6830" w14:textId="77777777" w:rsidR="00E74A6D" w:rsidRPr="00E17C53" w:rsidRDefault="00E74A6D" w:rsidP="00E74A6D">
            <w:pPr>
              <w:spacing w:line="260" w:lineRule="atLeast"/>
              <w:rPr>
                <w:rFonts w:ascii="Arial" w:hAnsi="Arial" w:cs="Arial"/>
                <w:sz w:val="20"/>
                <w:szCs w:val="20"/>
                <w:lang w:eastAsia="en-US"/>
              </w:rPr>
            </w:pPr>
          </w:p>
        </w:tc>
        <w:tc>
          <w:tcPr>
            <w:tcW w:w="2243" w:type="dxa"/>
          </w:tcPr>
          <w:p w14:paraId="74CFDC91" w14:textId="77777777" w:rsidR="00E74A6D" w:rsidRPr="00E17C53" w:rsidRDefault="00E74A6D" w:rsidP="00E74A6D">
            <w:pPr>
              <w:spacing w:line="260" w:lineRule="atLeast"/>
              <w:rPr>
                <w:rFonts w:ascii="Arial" w:hAnsi="Arial" w:cs="Arial"/>
                <w:sz w:val="20"/>
                <w:szCs w:val="20"/>
                <w:lang w:eastAsia="en-US"/>
              </w:rPr>
            </w:pPr>
          </w:p>
        </w:tc>
      </w:tr>
    </w:tbl>
    <w:p w14:paraId="6B112536" w14:textId="17B245C1" w:rsidR="00E74A6D" w:rsidRPr="00E17C53" w:rsidRDefault="00E74A6D" w:rsidP="00E74A6D">
      <w:pPr>
        <w:spacing w:line="260" w:lineRule="atLeast"/>
        <w:rPr>
          <w:rFonts w:ascii="Arial" w:hAnsi="Arial" w:cs="Arial"/>
          <w:sz w:val="16"/>
          <w:szCs w:val="16"/>
          <w:lang w:eastAsia="en-US"/>
        </w:rPr>
      </w:pPr>
      <w:r w:rsidRPr="00E17C53">
        <w:rPr>
          <w:rFonts w:ascii="Arial" w:hAnsi="Arial" w:cs="Arial"/>
          <w:sz w:val="16"/>
          <w:szCs w:val="16"/>
          <w:lang w:eastAsia="en-US"/>
        </w:rPr>
        <w:t xml:space="preserve">* kolikšen delež javnega naročila v odstotku ali absolutni vrednosti </w:t>
      </w:r>
      <w:r w:rsidR="00FE3528">
        <w:rPr>
          <w:rFonts w:ascii="Arial" w:hAnsi="Arial" w:cs="Arial"/>
          <w:sz w:val="16"/>
          <w:szCs w:val="16"/>
          <w:lang w:eastAsia="en-US"/>
        </w:rPr>
        <w:t xml:space="preserve">(v EUR brez DDV) </w:t>
      </w:r>
      <w:r w:rsidRPr="00E17C53">
        <w:rPr>
          <w:rFonts w:ascii="Arial" w:hAnsi="Arial" w:cs="Arial"/>
          <w:sz w:val="16"/>
          <w:szCs w:val="16"/>
          <w:lang w:eastAsia="en-US"/>
        </w:rPr>
        <w:t>bodo izvedli</w:t>
      </w:r>
    </w:p>
    <w:p w14:paraId="0BCD6CE0" w14:textId="77777777" w:rsidR="00E74A6D" w:rsidRPr="00E17C53" w:rsidRDefault="00E74A6D" w:rsidP="00E74A6D">
      <w:pPr>
        <w:spacing w:line="260" w:lineRule="atLeast"/>
        <w:rPr>
          <w:rFonts w:ascii="Arial" w:hAnsi="Arial" w:cs="Arial"/>
          <w:sz w:val="16"/>
          <w:szCs w:val="16"/>
          <w:lang w:eastAsia="en-US"/>
        </w:rPr>
      </w:pPr>
      <w:r w:rsidRPr="00E17C53">
        <w:rPr>
          <w:rFonts w:ascii="Arial" w:hAnsi="Arial" w:cs="Arial"/>
          <w:b/>
          <w:sz w:val="16"/>
          <w:szCs w:val="16"/>
          <w:lang w:eastAsia="en-US"/>
        </w:rPr>
        <w:t xml:space="preserve">** </w:t>
      </w:r>
      <w:r w:rsidRPr="00E17C53">
        <w:rPr>
          <w:rFonts w:ascii="Arial" w:hAnsi="Arial" w:cs="Arial"/>
          <w:sz w:val="16"/>
          <w:szCs w:val="16"/>
          <w:lang w:eastAsia="en-US"/>
        </w:rPr>
        <w:t>v primeru, da podizvajalec zahtevo neposredno plačilo, je potrebno zanj predložiti še obrazec 1B</w:t>
      </w:r>
    </w:p>
    <w:p w14:paraId="62D68259" w14:textId="77777777" w:rsidR="00E74A6D" w:rsidRPr="00E17C53" w:rsidRDefault="00E74A6D" w:rsidP="00E74A6D">
      <w:pPr>
        <w:spacing w:line="260" w:lineRule="atLeast"/>
        <w:rPr>
          <w:rFonts w:ascii="Arial" w:hAnsi="Arial" w:cs="Arial"/>
          <w:bCs/>
          <w:sz w:val="20"/>
          <w:szCs w:val="20"/>
          <w:lang w:eastAsia="en-US"/>
        </w:rPr>
      </w:pPr>
    </w:p>
    <w:p w14:paraId="5A537A48" w14:textId="77777777" w:rsidR="00E74A6D" w:rsidRPr="00E17C53" w:rsidRDefault="00E74A6D" w:rsidP="00E74A6D">
      <w:pPr>
        <w:spacing w:line="260" w:lineRule="atLeast"/>
        <w:rPr>
          <w:rFonts w:ascii="Arial" w:hAnsi="Arial" w:cs="Arial"/>
          <w:bCs/>
          <w:sz w:val="20"/>
          <w:szCs w:val="20"/>
          <w:lang w:eastAsia="en-US"/>
        </w:rPr>
      </w:pPr>
    </w:p>
    <w:p w14:paraId="4F86EFDA" w14:textId="77777777" w:rsidR="00E74A6D" w:rsidRPr="00E17C53" w:rsidRDefault="00E74A6D" w:rsidP="00E74A6D">
      <w:pPr>
        <w:spacing w:line="260" w:lineRule="atLeast"/>
        <w:rPr>
          <w:rFonts w:ascii="Arial" w:hAnsi="Arial" w:cs="Arial"/>
          <w:bCs/>
          <w:sz w:val="20"/>
          <w:szCs w:val="20"/>
          <w:lang w:eastAsia="en-US"/>
        </w:rPr>
      </w:pPr>
    </w:p>
    <w:p w14:paraId="06AC53EB" w14:textId="77777777" w:rsidR="00E74A6D" w:rsidRPr="00E17C53" w:rsidRDefault="00E74A6D" w:rsidP="00E74A6D">
      <w:pPr>
        <w:spacing w:line="260" w:lineRule="atLeast"/>
        <w:rPr>
          <w:rFonts w:ascii="Arial" w:hAnsi="Arial" w:cs="Arial"/>
          <w:bCs/>
          <w:sz w:val="20"/>
          <w:szCs w:val="20"/>
          <w:lang w:eastAsia="en-US"/>
        </w:rPr>
      </w:pPr>
    </w:p>
    <w:p w14:paraId="1C1C0A0F" w14:textId="77777777" w:rsidR="00E74A6D" w:rsidRPr="00E17C53" w:rsidRDefault="00E74A6D" w:rsidP="00E74A6D">
      <w:pPr>
        <w:spacing w:line="260" w:lineRule="atLeast"/>
        <w:rPr>
          <w:rFonts w:ascii="Arial" w:hAnsi="Arial" w:cs="Arial"/>
          <w:bCs/>
          <w:sz w:val="20"/>
          <w:szCs w:val="20"/>
          <w:lang w:eastAsia="en-US"/>
        </w:rPr>
      </w:pPr>
    </w:p>
    <w:p w14:paraId="7ABA90F3"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6257C09F" w14:textId="77777777" w:rsidR="00E74A6D" w:rsidRPr="00E17C53" w:rsidRDefault="00E74A6D" w:rsidP="00E74A6D">
      <w:pPr>
        <w:spacing w:after="120"/>
        <w:jc w:val="both"/>
        <w:rPr>
          <w:rFonts w:ascii="Arial" w:hAnsi="Arial" w:cs="Arial"/>
          <w:sz w:val="20"/>
          <w:szCs w:val="20"/>
        </w:rPr>
      </w:pPr>
    </w:p>
    <w:p w14:paraId="5B8587D3" w14:textId="77777777" w:rsidR="00E74A6D" w:rsidRPr="00E17C53" w:rsidRDefault="00E74A6D" w:rsidP="00E74A6D">
      <w:pPr>
        <w:spacing w:after="120"/>
        <w:jc w:val="both"/>
        <w:rPr>
          <w:rFonts w:ascii="Arial" w:hAnsi="Arial" w:cs="Arial"/>
          <w:sz w:val="20"/>
          <w:szCs w:val="20"/>
        </w:rPr>
      </w:pPr>
    </w:p>
    <w:p w14:paraId="2CB8915B"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ab/>
        <w:t xml:space="preserve">Podpis zakonitega zastopnika ponudnika </w:t>
      </w:r>
    </w:p>
    <w:p w14:paraId="3FAD1285"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 xml:space="preserve"> oziroma osebe, pooblaščene </w:t>
      </w:r>
    </w:p>
    <w:p w14:paraId="6DAC5693"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za oddajo ponudbe</w:t>
      </w:r>
      <w:r w:rsidR="00B160F6" w:rsidRPr="00E17C53">
        <w:rPr>
          <w:rFonts w:ascii="Arial" w:hAnsi="Arial" w:cs="Arial"/>
          <w:sz w:val="20"/>
          <w:szCs w:val="20"/>
        </w:rPr>
        <w:t xml:space="preserve"> </w:t>
      </w:r>
      <w:r w:rsidRPr="00E17C53">
        <w:rPr>
          <w:rFonts w:ascii="Arial" w:hAnsi="Arial" w:cs="Arial"/>
          <w:sz w:val="20"/>
          <w:szCs w:val="20"/>
        </w:rPr>
        <w:t xml:space="preserve">  </w:t>
      </w:r>
    </w:p>
    <w:p w14:paraId="07823294" w14:textId="77777777" w:rsidR="00E74A6D" w:rsidRPr="00E17C53" w:rsidRDefault="00E74A6D" w:rsidP="00E74A6D">
      <w:pPr>
        <w:rPr>
          <w:rFonts w:ascii="Arial" w:hAnsi="Arial" w:cs="Arial"/>
          <w:sz w:val="20"/>
          <w:szCs w:val="20"/>
          <w:lang w:eastAsia="en-US"/>
        </w:rPr>
      </w:pPr>
      <w:r w:rsidRPr="00E17C53">
        <w:rPr>
          <w:rFonts w:ascii="Arial" w:hAnsi="Arial" w:cs="Arial"/>
          <w:sz w:val="20"/>
          <w:szCs w:val="20"/>
          <w:lang w:eastAsia="en-US"/>
        </w:rPr>
        <w:br w:type="page"/>
      </w:r>
    </w:p>
    <w:p w14:paraId="28DAFDE8"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lastRenderedPageBreak/>
        <w:t>Obrazec 1B: Soglasje podizvajalcev za neposredna plačila</w:t>
      </w:r>
    </w:p>
    <w:p w14:paraId="744B7236" w14:textId="77777777" w:rsidR="00E74A6D" w:rsidRPr="00E17C53" w:rsidRDefault="00E74A6D" w:rsidP="00E74A6D">
      <w:pPr>
        <w:spacing w:line="260" w:lineRule="atLeast"/>
        <w:jc w:val="both"/>
        <w:rPr>
          <w:rFonts w:ascii="Arial" w:hAnsi="Arial" w:cs="Arial"/>
          <w:b/>
          <w:sz w:val="20"/>
          <w:szCs w:val="20"/>
          <w:lang w:eastAsia="en-US"/>
        </w:rPr>
      </w:pPr>
    </w:p>
    <w:p w14:paraId="774F32E3" w14:textId="77777777" w:rsidR="001B791F" w:rsidRDefault="00E74A6D" w:rsidP="001B791F">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p>
    <w:p w14:paraId="0D698605" w14:textId="12BA5972" w:rsidR="00A4343A" w:rsidRPr="00E17C53" w:rsidRDefault="00413376" w:rsidP="00A4343A">
      <w:pPr>
        <w:spacing w:line="260" w:lineRule="atLeast"/>
        <w:jc w:val="both"/>
        <w:rPr>
          <w:rFonts w:ascii="Arial" w:hAnsi="Arial" w:cs="Arial"/>
          <w:b/>
          <w:bCs/>
          <w:sz w:val="20"/>
          <w:szCs w:val="20"/>
          <w:lang w:eastAsia="en-US"/>
        </w:rPr>
      </w:pPr>
      <w:r w:rsidRPr="00515FDA">
        <w:rPr>
          <w:rFonts w:ascii="Arial" w:hAnsi="Arial" w:cs="Arial"/>
          <w:b/>
          <w:bCs/>
          <w:sz w:val="20"/>
          <w:szCs w:val="20"/>
        </w:rPr>
        <w:t xml:space="preserve">Izvedba dodatnih raziskav ter izdelava strokovnih podlag in projektne dokumentacije za </w:t>
      </w:r>
      <w:proofErr w:type="spellStart"/>
      <w:r w:rsidRPr="00515FDA">
        <w:rPr>
          <w:rFonts w:ascii="Arial" w:hAnsi="Arial" w:cs="Arial"/>
          <w:b/>
          <w:bCs/>
          <w:sz w:val="20"/>
          <w:szCs w:val="20"/>
        </w:rPr>
        <w:t>remediacijo</w:t>
      </w:r>
      <w:proofErr w:type="spellEnd"/>
      <w:r w:rsidRPr="00515FDA">
        <w:rPr>
          <w:rFonts w:ascii="Arial" w:hAnsi="Arial" w:cs="Arial"/>
          <w:b/>
          <w:bCs/>
          <w:sz w:val="20"/>
          <w:szCs w:val="20"/>
        </w:rPr>
        <w:t xml:space="preserve"> in sanacijo območja Stare Cinkarne v Mestni občini Celje</w:t>
      </w:r>
    </w:p>
    <w:p w14:paraId="24471FCC" w14:textId="77777777" w:rsidR="00B31A65" w:rsidRPr="00E17C53" w:rsidRDefault="00B31A65" w:rsidP="00B31A65">
      <w:pPr>
        <w:spacing w:line="260" w:lineRule="atLeast"/>
        <w:jc w:val="both"/>
        <w:rPr>
          <w:rFonts w:ascii="Arial" w:hAnsi="Arial" w:cs="Arial"/>
        </w:rPr>
      </w:pPr>
    </w:p>
    <w:p w14:paraId="05B6C9F3" w14:textId="4FD6079E" w:rsidR="00E74A6D"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F31367" w:rsidRPr="00FB510E">
        <w:rPr>
          <w:rFonts w:ascii="Arial" w:hAnsi="Arial" w:cs="Arial"/>
          <w:b/>
          <w:sz w:val="20"/>
          <w:szCs w:val="20"/>
          <w:lang w:eastAsia="en-US"/>
        </w:rPr>
        <w:t>Republika Slovenija,</w:t>
      </w:r>
      <w:r w:rsidR="00F31367">
        <w:rPr>
          <w:rFonts w:ascii="Arial" w:hAnsi="Arial" w:cs="Arial"/>
          <w:b/>
          <w:sz w:val="20"/>
          <w:szCs w:val="20"/>
          <w:lang w:eastAsia="en-US"/>
        </w:rPr>
        <w:t xml:space="preserve"> </w:t>
      </w:r>
      <w:r w:rsidR="006A3526" w:rsidRPr="00E17C53">
        <w:rPr>
          <w:rFonts w:ascii="Arial" w:hAnsi="Arial" w:cs="Arial"/>
          <w:b/>
          <w:sz w:val="20"/>
          <w:szCs w:val="20"/>
          <w:lang w:eastAsia="en-US"/>
        </w:rPr>
        <w:t>Ministrstvo za okolje</w:t>
      </w:r>
      <w:r w:rsidR="006A3526">
        <w:rPr>
          <w:rFonts w:ascii="Arial" w:hAnsi="Arial" w:cs="Arial"/>
          <w:b/>
          <w:sz w:val="20"/>
          <w:szCs w:val="20"/>
          <w:lang w:eastAsia="en-US"/>
        </w:rPr>
        <w:t xml:space="preserve"> in prostor</w:t>
      </w:r>
      <w:r w:rsidR="00565D09">
        <w:rPr>
          <w:rFonts w:ascii="Arial" w:hAnsi="Arial" w:cs="Arial"/>
          <w:b/>
          <w:sz w:val="20"/>
          <w:szCs w:val="20"/>
          <w:lang w:eastAsia="en-US"/>
        </w:rPr>
        <w:t>,</w:t>
      </w:r>
      <w:r w:rsidR="006A3526">
        <w:rPr>
          <w:rFonts w:ascii="Arial" w:hAnsi="Arial" w:cs="Arial"/>
          <w:b/>
          <w:sz w:val="20"/>
          <w:szCs w:val="20"/>
          <w:lang w:eastAsia="en-US"/>
        </w:rPr>
        <w:t xml:space="preserve"> Dunajska cesta 48</w:t>
      </w:r>
      <w:r w:rsidR="006A3526" w:rsidRPr="00E17C53">
        <w:rPr>
          <w:rFonts w:ascii="Arial" w:hAnsi="Arial" w:cs="Arial"/>
          <w:b/>
          <w:sz w:val="20"/>
          <w:szCs w:val="20"/>
          <w:lang w:eastAsia="en-US"/>
        </w:rPr>
        <w:t>, 1000 Ljubljana</w:t>
      </w:r>
    </w:p>
    <w:p w14:paraId="7B5AF566" w14:textId="77777777" w:rsidR="006A3526" w:rsidRDefault="006A3526" w:rsidP="00E74A6D">
      <w:pPr>
        <w:spacing w:line="260" w:lineRule="atLeast"/>
        <w:rPr>
          <w:rFonts w:ascii="Arial" w:hAnsi="Arial" w:cs="Arial"/>
          <w:b/>
          <w:sz w:val="20"/>
          <w:szCs w:val="20"/>
          <w:lang w:eastAsia="en-US"/>
        </w:rPr>
      </w:pPr>
    </w:p>
    <w:p w14:paraId="711D3323" w14:textId="77777777" w:rsidR="006A3526" w:rsidRDefault="006A3526" w:rsidP="00E74A6D">
      <w:pPr>
        <w:spacing w:line="260" w:lineRule="atLeast"/>
        <w:rPr>
          <w:rFonts w:ascii="Arial" w:hAnsi="Arial" w:cs="Arial"/>
          <w:b/>
          <w:sz w:val="20"/>
          <w:szCs w:val="20"/>
          <w:lang w:eastAsia="en-US"/>
        </w:rPr>
      </w:pPr>
    </w:p>
    <w:p w14:paraId="11481DBE" w14:textId="77777777" w:rsidR="006A3526" w:rsidRPr="00E17C53" w:rsidRDefault="006A3526" w:rsidP="00E74A6D">
      <w:pPr>
        <w:spacing w:line="260" w:lineRule="atLeast"/>
        <w:rPr>
          <w:rFonts w:ascii="Arial" w:hAnsi="Arial" w:cs="Arial"/>
          <w:sz w:val="20"/>
          <w:szCs w:val="20"/>
          <w:lang w:eastAsia="en-US"/>
        </w:rPr>
      </w:pPr>
    </w:p>
    <w:p w14:paraId="506E3602" w14:textId="2539A6AC" w:rsidR="00E74A6D" w:rsidRPr="00E17C53" w:rsidRDefault="00E74A6D" w:rsidP="00E74A6D">
      <w:pPr>
        <w:spacing w:line="260" w:lineRule="atLeast"/>
        <w:jc w:val="both"/>
        <w:rPr>
          <w:rFonts w:ascii="Arial" w:hAnsi="Arial" w:cs="Arial"/>
          <w:sz w:val="20"/>
          <w:lang w:eastAsia="en-US"/>
        </w:rPr>
      </w:pPr>
      <w:r w:rsidRPr="00E17C53">
        <w:rPr>
          <w:rFonts w:ascii="Arial" w:hAnsi="Arial" w:cs="Arial"/>
          <w:sz w:val="20"/>
          <w:lang w:eastAsia="en-US"/>
        </w:rPr>
        <w:t xml:space="preserve">Podizvajalec </w:t>
      </w:r>
      <w:r w:rsidRPr="00E17C53">
        <w:rPr>
          <w:rFonts w:ascii="Arial" w:hAnsi="Arial" w:cs="Arial"/>
          <w:i/>
          <w:iCs/>
          <w:sz w:val="20"/>
          <w:lang w:eastAsia="en-US"/>
        </w:rPr>
        <w:t>(naziv in polni naslov):</w:t>
      </w:r>
      <w:r w:rsidRPr="00E17C53">
        <w:rPr>
          <w:rFonts w:ascii="Arial" w:hAnsi="Arial" w:cs="Arial"/>
          <w:sz w:val="20"/>
          <w:lang w:eastAsia="en-US"/>
        </w:rPr>
        <w:t xml:space="preserve"> _________________, dajem soglasje, na podlagi katerega lahko naročnik namesto ponudnika </w:t>
      </w:r>
      <w:r w:rsidRPr="00E17C53">
        <w:rPr>
          <w:rFonts w:ascii="Arial" w:hAnsi="Arial" w:cs="Arial"/>
          <w:i/>
          <w:iCs/>
          <w:sz w:val="20"/>
          <w:lang w:eastAsia="en-US"/>
        </w:rPr>
        <w:t xml:space="preserve">(oziroma </w:t>
      </w:r>
      <w:r w:rsidR="00413376">
        <w:rPr>
          <w:rFonts w:ascii="Arial" w:hAnsi="Arial" w:cs="Arial"/>
          <w:i/>
          <w:iCs/>
          <w:sz w:val="20"/>
          <w:lang w:eastAsia="en-US"/>
        </w:rPr>
        <w:t>partnerja v skupni ponudbi</w:t>
      </w:r>
      <w:r w:rsidRPr="00E17C53">
        <w:rPr>
          <w:rFonts w:ascii="Arial" w:hAnsi="Arial" w:cs="Arial"/>
          <w:i/>
          <w:iCs/>
          <w:sz w:val="20"/>
          <w:lang w:eastAsia="en-US"/>
        </w:rPr>
        <w:t xml:space="preserve">) </w:t>
      </w:r>
      <w:r w:rsidRPr="00E17C53">
        <w:rPr>
          <w:rFonts w:ascii="Arial" w:hAnsi="Arial" w:cs="Arial"/>
          <w:sz w:val="20"/>
          <w:lang w:eastAsia="en-US"/>
        </w:rPr>
        <w:t xml:space="preserve">neposredno poravna mojo terjatev do ponudnika </w:t>
      </w:r>
      <w:r w:rsidRPr="00E17C53">
        <w:rPr>
          <w:rFonts w:ascii="Arial" w:hAnsi="Arial" w:cs="Arial"/>
          <w:i/>
          <w:iCs/>
          <w:sz w:val="20"/>
          <w:lang w:eastAsia="en-US"/>
        </w:rPr>
        <w:t xml:space="preserve">(oziroma </w:t>
      </w:r>
      <w:r w:rsidR="00413376">
        <w:rPr>
          <w:rFonts w:ascii="Arial" w:hAnsi="Arial" w:cs="Arial"/>
          <w:i/>
          <w:iCs/>
          <w:sz w:val="20"/>
          <w:lang w:eastAsia="en-US"/>
        </w:rPr>
        <w:t>partnerja v skupni ponudbi</w:t>
      </w:r>
      <w:r w:rsidRPr="00E17C53">
        <w:rPr>
          <w:rFonts w:ascii="Arial" w:hAnsi="Arial" w:cs="Arial"/>
          <w:i/>
          <w:iCs/>
          <w:sz w:val="20"/>
          <w:lang w:eastAsia="en-US"/>
        </w:rPr>
        <w:t xml:space="preserve">). </w:t>
      </w:r>
    </w:p>
    <w:p w14:paraId="2F1AD68D" w14:textId="77777777" w:rsidR="00E74A6D" w:rsidRPr="00E17C53" w:rsidRDefault="00E74A6D" w:rsidP="00E74A6D">
      <w:pPr>
        <w:spacing w:line="260" w:lineRule="atLeast"/>
        <w:rPr>
          <w:rFonts w:ascii="Arial" w:hAnsi="Arial" w:cs="Arial"/>
          <w:sz w:val="20"/>
          <w:lang w:eastAsia="en-US"/>
        </w:rPr>
      </w:pPr>
    </w:p>
    <w:p w14:paraId="33A5A14F" w14:textId="77777777" w:rsidR="00E74A6D" w:rsidRPr="00E17C53" w:rsidRDefault="00E74A6D" w:rsidP="00E74A6D">
      <w:pPr>
        <w:spacing w:line="260" w:lineRule="atLeast"/>
        <w:rPr>
          <w:rFonts w:ascii="Arial" w:hAnsi="Arial" w:cs="Arial"/>
          <w:sz w:val="20"/>
          <w:lang w:eastAsia="en-US"/>
        </w:rPr>
      </w:pPr>
    </w:p>
    <w:p w14:paraId="742A357A" w14:textId="77777777" w:rsidR="00E74A6D" w:rsidRPr="00E17C53" w:rsidRDefault="00E74A6D" w:rsidP="00E74A6D">
      <w:pPr>
        <w:spacing w:line="260" w:lineRule="atLeast"/>
        <w:rPr>
          <w:rFonts w:ascii="Arial" w:hAnsi="Arial" w:cs="Arial"/>
          <w:sz w:val="20"/>
          <w:lang w:eastAsia="en-US"/>
        </w:rPr>
      </w:pPr>
    </w:p>
    <w:p w14:paraId="12528B19" w14:textId="77777777" w:rsidR="00E74A6D" w:rsidRPr="00E17C53" w:rsidRDefault="00E74A6D" w:rsidP="00E74A6D">
      <w:pPr>
        <w:spacing w:line="260" w:lineRule="atLeast"/>
        <w:rPr>
          <w:rFonts w:ascii="Arial" w:hAnsi="Arial" w:cs="Arial"/>
          <w:sz w:val="20"/>
          <w:lang w:eastAsia="en-US"/>
        </w:rPr>
      </w:pPr>
    </w:p>
    <w:p w14:paraId="03AF08A4" w14:textId="77777777" w:rsidR="00E74A6D" w:rsidRPr="00E17C53" w:rsidRDefault="00E74A6D" w:rsidP="00E74A6D">
      <w:pPr>
        <w:spacing w:line="260" w:lineRule="atLeast"/>
        <w:rPr>
          <w:rFonts w:ascii="Arial" w:hAnsi="Arial" w:cs="Arial"/>
          <w:sz w:val="20"/>
          <w:lang w:eastAsia="en-US"/>
        </w:rPr>
      </w:pPr>
    </w:p>
    <w:p w14:paraId="6CEB24C9"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13EF2F7A" w14:textId="77777777" w:rsidR="00E74A6D" w:rsidRPr="00E17C53" w:rsidRDefault="00E74A6D" w:rsidP="00E74A6D">
      <w:pPr>
        <w:spacing w:after="120"/>
        <w:jc w:val="both"/>
        <w:rPr>
          <w:rFonts w:ascii="Arial" w:hAnsi="Arial" w:cs="Arial"/>
          <w:sz w:val="20"/>
          <w:szCs w:val="20"/>
        </w:rPr>
      </w:pPr>
    </w:p>
    <w:p w14:paraId="59FD29EB" w14:textId="77777777" w:rsidR="00E74A6D" w:rsidRPr="00E17C53" w:rsidRDefault="00E74A6D" w:rsidP="00E74A6D">
      <w:pPr>
        <w:spacing w:after="120"/>
        <w:jc w:val="both"/>
        <w:rPr>
          <w:rFonts w:ascii="Arial" w:hAnsi="Arial" w:cs="Arial"/>
          <w:sz w:val="20"/>
          <w:szCs w:val="20"/>
        </w:rPr>
      </w:pPr>
    </w:p>
    <w:p w14:paraId="603E0AF7" w14:textId="77777777" w:rsidR="00E74A6D" w:rsidRPr="00E17C53" w:rsidRDefault="00E74A6D" w:rsidP="00E74A6D">
      <w:pPr>
        <w:tabs>
          <w:tab w:val="right" w:pos="9072"/>
        </w:tabs>
        <w:spacing w:after="120"/>
        <w:jc w:val="center"/>
        <w:rPr>
          <w:rFonts w:ascii="Arial" w:hAnsi="Arial" w:cs="Arial"/>
          <w:i/>
          <w:iCs/>
          <w:sz w:val="20"/>
          <w:lang w:eastAsia="en-US"/>
        </w:rPr>
      </w:pPr>
      <w:r w:rsidRPr="00E17C53">
        <w:rPr>
          <w:rFonts w:ascii="Arial" w:hAnsi="Arial" w:cs="Arial"/>
          <w:sz w:val="20"/>
          <w:szCs w:val="20"/>
        </w:rPr>
        <w:tab/>
        <w:t>Podpis zakonitega zastopnika podizvajalca:</w:t>
      </w:r>
    </w:p>
    <w:p w14:paraId="47378377" w14:textId="77777777" w:rsidR="00E74A6D" w:rsidRPr="00E17C53" w:rsidRDefault="00E74A6D" w:rsidP="00E74A6D">
      <w:pPr>
        <w:spacing w:line="260" w:lineRule="atLeast"/>
        <w:rPr>
          <w:rFonts w:ascii="Arial" w:hAnsi="Arial" w:cs="Arial"/>
          <w:i/>
          <w:iCs/>
          <w:sz w:val="20"/>
          <w:lang w:eastAsia="en-US"/>
        </w:rPr>
      </w:pPr>
    </w:p>
    <w:p w14:paraId="37BB4EFD" w14:textId="77777777" w:rsidR="00E74A6D" w:rsidRPr="00E17C53" w:rsidRDefault="00E74A6D" w:rsidP="00E74A6D">
      <w:pPr>
        <w:spacing w:line="260" w:lineRule="atLeast"/>
        <w:rPr>
          <w:rFonts w:ascii="Arial" w:hAnsi="Arial" w:cs="Arial"/>
          <w:i/>
          <w:iCs/>
          <w:sz w:val="20"/>
          <w:lang w:eastAsia="en-US"/>
        </w:rPr>
      </w:pPr>
    </w:p>
    <w:p w14:paraId="27D202D3" w14:textId="77777777" w:rsidR="00E74A6D" w:rsidRPr="00E17C53" w:rsidRDefault="00E74A6D" w:rsidP="00E74A6D">
      <w:pPr>
        <w:spacing w:line="260" w:lineRule="atLeast"/>
        <w:rPr>
          <w:rFonts w:ascii="Arial" w:hAnsi="Arial" w:cs="Arial"/>
          <w:i/>
          <w:iCs/>
          <w:sz w:val="20"/>
          <w:lang w:eastAsia="en-US"/>
        </w:rPr>
      </w:pPr>
    </w:p>
    <w:p w14:paraId="3EC313FF" w14:textId="77777777" w:rsidR="00E74A6D" w:rsidRPr="00E17C53" w:rsidRDefault="00E74A6D" w:rsidP="00E74A6D">
      <w:pPr>
        <w:spacing w:line="260" w:lineRule="atLeast"/>
        <w:rPr>
          <w:rFonts w:ascii="Arial" w:hAnsi="Arial" w:cs="Arial"/>
          <w:i/>
          <w:iCs/>
          <w:sz w:val="20"/>
          <w:lang w:eastAsia="en-US"/>
        </w:rPr>
      </w:pPr>
    </w:p>
    <w:p w14:paraId="5CE2F214" w14:textId="77777777" w:rsidR="00E74A6D" w:rsidRPr="00E17C53" w:rsidRDefault="00E74A6D" w:rsidP="00E74A6D">
      <w:pPr>
        <w:spacing w:line="260" w:lineRule="atLeast"/>
        <w:rPr>
          <w:rFonts w:ascii="Arial" w:hAnsi="Arial" w:cs="Arial"/>
          <w:i/>
          <w:iCs/>
          <w:sz w:val="20"/>
          <w:lang w:eastAsia="en-US"/>
        </w:rPr>
      </w:pPr>
    </w:p>
    <w:p w14:paraId="096DDE4F" w14:textId="77777777" w:rsidR="00E74A6D" w:rsidRPr="00E17C53" w:rsidRDefault="00E74A6D" w:rsidP="00E74A6D">
      <w:pPr>
        <w:spacing w:line="260" w:lineRule="atLeast"/>
        <w:rPr>
          <w:rFonts w:ascii="Arial" w:hAnsi="Arial" w:cs="Arial"/>
          <w:i/>
          <w:iCs/>
          <w:sz w:val="20"/>
          <w:lang w:eastAsia="en-US"/>
        </w:rPr>
      </w:pPr>
    </w:p>
    <w:p w14:paraId="56F62589" w14:textId="77777777" w:rsidR="00E74A6D" w:rsidRPr="00E17C53" w:rsidRDefault="00E74A6D" w:rsidP="00E74A6D">
      <w:pPr>
        <w:spacing w:line="260" w:lineRule="atLeast"/>
        <w:rPr>
          <w:rFonts w:ascii="Arial" w:hAnsi="Arial" w:cs="Arial"/>
          <w:i/>
          <w:iCs/>
          <w:sz w:val="20"/>
          <w:lang w:eastAsia="en-US"/>
        </w:rPr>
      </w:pPr>
    </w:p>
    <w:p w14:paraId="3C0AD262" w14:textId="77777777" w:rsidR="00E74A6D" w:rsidRPr="00E17C53" w:rsidRDefault="00E74A6D" w:rsidP="00E74A6D">
      <w:pPr>
        <w:spacing w:line="260" w:lineRule="atLeast"/>
        <w:rPr>
          <w:rFonts w:ascii="Arial" w:hAnsi="Arial" w:cs="Arial"/>
          <w:i/>
          <w:iCs/>
          <w:sz w:val="20"/>
          <w:lang w:eastAsia="en-US"/>
        </w:rPr>
      </w:pPr>
    </w:p>
    <w:p w14:paraId="0635DCBC" w14:textId="77777777" w:rsidR="00E74A6D" w:rsidRPr="00E17C53" w:rsidRDefault="00E74A6D" w:rsidP="00E74A6D">
      <w:pPr>
        <w:spacing w:line="260" w:lineRule="atLeast"/>
        <w:rPr>
          <w:rFonts w:ascii="Arial" w:hAnsi="Arial" w:cs="Arial"/>
          <w:i/>
          <w:iCs/>
          <w:sz w:val="20"/>
          <w:lang w:eastAsia="en-US"/>
        </w:rPr>
      </w:pPr>
    </w:p>
    <w:p w14:paraId="5B61D7AF" w14:textId="77777777" w:rsidR="00E74A6D" w:rsidRPr="00E17C53" w:rsidRDefault="00E74A6D" w:rsidP="00E74A6D">
      <w:pPr>
        <w:spacing w:line="260" w:lineRule="atLeast"/>
        <w:rPr>
          <w:rFonts w:ascii="Arial" w:hAnsi="Arial" w:cs="Arial"/>
          <w:i/>
          <w:iCs/>
          <w:sz w:val="20"/>
          <w:lang w:eastAsia="en-US"/>
        </w:rPr>
      </w:pPr>
    </w:p>
    <w:p w14:paraId="539C480A" w14:textId="77777777" w:rsidR="00E74A6D" w:rsidRPr="00E17C53" w:rsidRDefault="00E74A6D" w:rsidP="00E74A6D">
      <w:pPr>
        <w:spacing w:line="260" w:lineRule="atLeast"/>
        <w:rPr>
          <w:rFonts w:ascii="Arial" w:hAnsi="Arial" w:cs="Arial"/>
          <w:i/>
          <w:iCs/>
          <w:sz w:val="20"/>
          <w:lang w:eastAsia="en-US"/>
        </w:rPr>
      </w:pPr>
    </w:p>
    <w:p w14:paraId="2D847DF4" w14:textId="77777777" w:rsidR="00E74A6D" w:rsidRPr="00E17C53" w:rsidRDefault="00E74A6D" w:rsidP="00E74A6D">
      <w:pPr>
        <w:spacing w:line="260" w:lineRule="atLeast"/>
        <w:rPr>
          <w:rFonts w:ascii="Arial" w:hAnsi="Arial" w:cs="Arial"/>
          <w:i/>
          <w:iCs/>
          <w:sz w:val="20"/>
          <w:lang w:eastAsia="en-US"/>
        </w:rPr>
      </w:pPr>
    </w:p>
    <w:p w14:paraId="4EE0B6B5" w14:textId="77777777" w:rsidR="00E74A6D" w:rsidRPr="00E17C53" w:rsidRDefault="00E74A6D" w:rsidP="00E74A6D">
      <w:pPr>
        <w:spacing w:line="260" w:lineRule="atLeast"/>
        <w:rPr>
          <w:rFonts w:ascii="Arial" w:hAnsi="Arial" w:cs="Arial"/>
          <w:i/>
          <w:iCs/>
          <w:sz w:val="20"/>
          <w:lang w:eastAsia="en-US"/>
        </w:rPr>
      </w:pPr>
    </w:p>
    <w:p w14:paraId="1DCE1905" w14:textId="77777777" w:rsidR="00E74A6D" w:rsidRPr="00E17C53" w:rsidRDefault="00E74A6D" w:rsidP="00E74A6D">
      <w:pPr>
        <w:spacing w:line="260" w:lineRule="atLeast"/>
        <w:rPr>
          <w:rFonts w:ascii="Arial" w:hAnsi="Arial" w:cs="Arial"/>
          <w:i/>
          <w:iCs/>
          <w:sz w:val="20"/>
          <w:lang w:eastAsia="en-US"/>
        </w:rPr>
      </w:pPr>
    </w:p>
    <w:p w14:paraId="06A29170" w14:textId="77777777" w:rsidR="00E74A6D" w:rsidRPr="00E17C53" w:rsidRDefault="00E74A6D" w:rsidP="00E74A6D">
      <w:pPr>
        <w:spacing w:line="260" w:lineRule="atLeast"/>
        <w:rPr>
          <w:rFonts w:ascii="Arial" w:hAnsi="Arial" w:cs="Arial"/>
          <w:i/>
          <w:iCs/>
          <w:sz w:val="20"/>
          <w:lang w:eastAsia="en-US"/>
        </w:rPr>
      </w:pPr>
    </w:p>
    <w:p w14:paraId="25B22724" w14:textId="77777777" w:rsidR="00E74A6D" w:rsidRPr="00E17C53" w:rsidRDefault="00E74A6D" w:rsidP="00E74A6D">
      <w:pPr>
        <w:spacing w:line="260" w:lineRule="atLeast"/>
        <w:rPr>
          <w:rFonts w:ascii="Arial" w:hAnsi="Arial" w:cs="Arial"/>
          <w:i/>
          <w:iCs/>
          <w:sz w:val="20"/>
          <w:lang w:eastAsia="en-US"/>
        </w:rPr>
      </w:pPr>
    </w:p>
    <w:p w14:paraId="3E94656C" w14:textId="77777777" w:rsidR="00E74A6D" w:rsidRPr="00E17C53" w:rsidRDefault="00E74A6D" w:rsidP="00E74A6D">
      <w:pPr>
        <w:spacing w:line="260" w:lineRule="atLeast"/>
        <w:rPr>
          <w:rFonts w:ascii="Arial" w:hAnsi="Arial" w:cs="Arial"/>
          <w:i/>
          <w:iCs/>
          <w:sz w:val="20"/>
          <w:lang w:eastAsia="en-US"/>
        </w:rPr>
      </w:pPr>
    </w:p>
    <w:p w14:paraId="5E03B5CD" w14:textId="77777777" w:rsidR="00E74A6D" w:rsidRPr="00E17C53" w:rsidRDefault="00E74A6D" w:rsidP="00E74A6D">
      <w:pPr>
        <w:spacing w:line="260" w:lineRule="atLeast"/>
        <w:rPr>
          <w:rFonts w:ascii="Arial" w:hAnsi="Arial" w:cs="Arial"/>
          <w:i/>
          <w:iCs/>
          <w:sz w:val="20"/>
          <w:lang w:eastAsia="en-US"/>
        </w:rPr>
      </w:pPr>
    </w:p>
    <w:p w14:paraId="4F6263F2" w14:textId="77777777" w:rsidR="00E74A6D" w:rsidRPr="00E17C53" w:rsidRDefault="00E74A6D" w:rsidP="00E74A6D">
      <w:pPr>
        <w:spacing w:line="260" w:lineRule="atLeast"/>
        <w:rPr>
          <w:rFonts w:ascii="Arial" w:hAnsi="Arial" w:cs="Arial"/>
          <w:i/>
          <w:iCs/>
          <w:sz w:val="20"/>
          <w:lang w:eastAsia="en-US"/>
        </w:rPr>
      </w:pPr>
    </w:p>
    <w:p w14:paraId="0CA11907" w14:textId="77777777" w:rsidR="00E74A6D" w:rsidRPr="00E17C53" w:rsidRDefault="00E74A6D" w:rsidP="00E74A6D">
      <w:pPr>
        <w:spacing w:line="260" w:lineRule="atLeast"/>
        <w:rPr>
          <w:rFonts w:ascii="Arial" w:hAnsi="Arial" w:cs="Arial"/>
          <w:i/>
          <w:iCs/>
          <w:sz w:val="20"/>
          <w:lang w:eastAsia="en-US"/>
        </w:rPr>
      </w:pPr>
    </w:p>
    <w:p w14:paraId="1B49DA6B" w14:textId="77777777" w:rsidR="00E74A6D" w:rsidRPr="00E17C53" w:rsidRDefault="00E74A6D" w:rsidP="00E74A6D">
      <w:pPr>
        <w:spacing w:line="260" w:lineRule="atLeast"/>
        <w:rPr>
          <w:rFonts w:ascii="Arial" w:hAnsi="Arial" w:cs="Arial"/>
          <w:i/>
          <w:iCs/>
          <w:sz w:val="20"/>
          <w:lang w:eastAsia="en-US"/>
        </w:rPr>
      </w:pPr>
    </w:p>
    <w:p w14:paraId="7B4CE92C" w14:textId="77777777" w:rsidR="00E74A6D" w:rsidRPr="00E17C53" w:rsidRDefault="00E74A6D" w:rsidP="00E74A6D">
      <w:pPr>
        <w:spacing w:line="260" w:lineRule="atLeast"/>
        <w:rPr>
          <w:rFonts w:ascii="Arial" w:hAnsi="Arial" w:cs="Arial"/>
          <w:i/>
          <w:iCs/>
          <w:sz w:val="20"/>
          <w:lang w:eastAsia="en-US"/>
        </w:rPr>
      </w:pPr>
    </w:p>
    <w:p w14:paraId="509A46ED" w14:textId="77777777" w:rsidR="00E74A6D" w:rsidRPr="00E17C53" w:rsidRDefault="00E74A6D" w:rsidP="00E74A6D">
      <w:pPr>
        <w:spacing w:line="260" w:lineRule="atLeast"/>
        <w:rPr>
          <w:rFonts w:ascii="Arial" w:hAnsi="Arial" w:cs="Arial"/>
          <w:i/>
          <w:iCs/>
          <w:sz w:val="20"/>
          <w:lang w:eastAsia="en-US"/>
        </w:rPr>
      </w:pPr>
    </w:p>
    <w:p w14:paraId="499FDB5F" w14:textId="77777777" w:rsidR="00E74A6D" w:rsidRPr="00E17C53" w:rsidRDefault="00E74A6D" w:rsidP="00E74A6D">
      <w:pPr>
        <w:spacing w:line="260" w:lineRule="atLeast"/>
        <w:rPr>
          <w:rFonts w:ascii="Arial" w:hAnsi="Arial" w:cs="Arial"/>
          <w:i/>
          <w:iCs/>
          <w:sz w:val="20"/>
          <w:lang w:eastAsia="en-US"/>
        </w:rPr>
      </w:pPr>
    </w:p>
    <w:p w14:paraId="14AFAD39" w14:textId="77777777" w:rsidR="00E74A6D" w:rsidRPr="00E17C53" w:rsidRDefault="00E74A6D" w:rsidP="00E74A6D">
      <w:pPr>
        <w:spacing w:line="260" w:lineRule="atLeast"/>
        <w:rPr>
          <w:rFonts w:ascii="Arial" w:hAnsi="Arial" w:cs="Arial"/>
          <w:i/>
          <w:iCs/>
          <w:sz w:val="20"/>
          <w:lang w:eastAsia="en-US"/>
        </w:rPr>
      </w:pPr>
    </w:p>
    <w:p w14:paraId="5244ABA6" w14:textId="77777777" w:rsidR="00A4343A" w:rsidRPr="00E17C53" w:rsidRDefault="00A4343A" w:rsidP="00E74A6D">
      <w:pPr>
        <w:spacing w:line="260" w:lineRule="atLeast"/>
        <w:rPr>
          <w:rFonts w:ascii="Arial" w:hAnsi="Arial" w:cs="Arial"/>
          <w:i/>
          <w:iCs/>
          <w:sz w:val="20"/>
          <w:lang w:eastAsia="en-US"/>
        </w:rPr>
      </w:pPr>
    </w:p>
    <w:p w14:paraId="2F79D8EC" w14:textId="77777777" w:rsidR="00A4343A" w:rsidRPr="00E17C53" w:rsidRDefault="00A4343A" w:rsidP="00E74A6D">
      <w:pPr>
        <w:spacing w:line="260" w:lineRule="atLeast"/>
        <w:rPr>
          <w:rFonts w:ascii="Arial" w:hAnsi="Arial" w:cs="Arial"/>
          <w:i/>
          <w:iCs/>
          <w:sz w:val="20"/>
          <w:lang w:eastAsia="en-US"/>
        </w:rPr>
      </w:pPr>
    </w:p>
    <w:p w14:paraId="70839280" w14:textId="77777777" w:rsidR="00A4343A" w:rsidRPr="00E17C53" w:rsidRDefault="00A4343A" w:rsidP="00E74A6D">
      <w:pPr>
        <w:spacing w:line="260" w:lineRule="atLeast"/>
        <w:rPr>
          <w:rFonts w:ascii="Arial" w:hAnsi="Arial" w:cs="Arial"/>
          <w:i/>
          <w:iCs/>
          <w:sz w:val="20"/>
          <w:lang w:eastAsia="en-US"/>
        </w:rPr>
      </w:pPr>
    </w:p>
    <w:p w14:paraId="02981E42" w14:textId="77777777" w:rsidR="00A4343A" w:rsidRPr="00E17C53" w:rsidRDefault="00A4343A" w:rsidP="00E74A6D">
      <w:pPr>
        <w:spacing w:line="260" w:lineRule="atLeast"/>
        <w:rPr>
          <w:rFonts w:ascii="Arial" w:hAnsi="Arial" w:cs="Arial"/>
          <w:i/>
          <w:iCs/>
          <w:sz w:val="20"/>
          <w:lang w:eastAsia="en-US"/>
        </w:rPr>
      </w:pPr>
    </w:p>
    <w:p w14:paraId="20CD70DE" w14:textId="77777777" w:rsidR="00A4343A" w:rsidRPr="00E17C53" w:rsidRDefault="00A4343A" w:rsidP="00E74A6D">
      <w:pPr>
        <w:spacing w:line="260" w:lineRule="atLeast"/>
        <w:rPr>
          <w:rFonts w:ascii="Arial" w:hAnsi="Arial" w:cs="Arial"/>
          <w:i/>
          <w:iCs/>
          <w:sz w:val="20"/>
          <w:lang w:eastAsia="en-US"/>
        </w:rPr>
      </w:pPr>
    </w:p>
    <w:p w14:paraId="046FB28C" w14:textId="77777777" w:rsidR="00E74A6D" w:rsidRPr="00E17C53" w:rsidRDefault="00E74A6D" w:rsidP="00E74A6D">
      <w:pPr>
        <w:spacing w:line="260" w:lineRule="atLeast"/>
        <w:rPr>
          <w:rFonts w:ascii="Arial" w:hAnsi="Arial" w:cs="Arial"/>
          <w:i/>
          <w:iCs/>
          <w:sz w:val="20"/>
          <w:lang w:eastAsia="en-US"/>
        </w:rPr>
      </w:pPr>
      <w:r w:rsidRPr="00E17C53">
        <w:rPr>
          <w:rFonts w:ascii="Arial" w:hAnsi="Arial" w:cs="Arial"/>
          <w:i/>
          <w:iCs/>
          <w:sz w:val="20"/>
          <w:lang w:eastAsia="en-US"/>
        </w:rPr>
        <w:t>To izjavo je potrebno predložiti za vsakega podizvajalca, ki bo zahteval neposredno plačilo.</w:t>
      </w:r>
    </w:p>
    <w:p w14:paraId="4C214A53"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br w:type="page"/>
      </w:r>
    </w:p>
    <w:p w14:paraId="2A18C5C0" w14:textId="77777777" w:rsidR="00683CE7" w:rsidRPr="00E17C53" w:rsidRDefault="00683CE7" w:rsidP="00683CE7">
      <w:pPr>
        <w:tabs>
          <w:tab w:val="right" w:pos="9072"/>
        </w:tabs>
        <w:spacing w:after="120"/>
        <w:rPr>
          <w:rFonts w:ascii="Arial" w:hAnsi="Arial" w:cs="Arial"/>
          <w:sz w:val="20"/>
          <w:szCs w:val="20"/>
        </w:rPr>
        <w:sectPr w:rsidR="00683CE7" w:rsidRPr="00E17C53" w:rsidSect="007657B7">
          <w:headerReference w:type="default" r:id="rId20"/>
          <w:footerReference w:type="default" r:id="rId21"/>
          <w:headerReference w:type="first" r:id="rId22"/>
          <w:footerReference w:type="first" r:id="rId23"/>
          <w:pgSz w:w="11900" w:h="16840" w:code="9"/>
          <w:pgMar w:top="851" w:right="1410" w:bottom="851" w:left="1134" w:header="964" w:footer="794" w:gutter="0"/>
          <w:cols w:space="708"/>
          <w:titlePg/>
          <w:docGrid w:linePitch="326"/>
        </w:sectPr>
      </w:pPr>
    </w:p>
    <w:p w14:paraId="13672C05" w14:textId="77777777" w:rsidR="005722D3" w:rsidRPr="00E17C53"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E17C53">
        <w:rPr>
          <w:rFonts w:ascii="Arial" w:hAnsi="Arial" w:cs="Arial"/>
          <w:b/>
          <w:sz w:val="20"/>
          <w:szCs w:val="20"/>
        </w:rPr>
        <w:lastRenderedPageBreak/>
        <w:t>Obrazec 2: IZJAVA PONUDNIKA O IZPOLNJEVANJU REFERENČNIH ZAHTEV</w:t>
      </w:r>
    </w:p>
    <w:p w14:paraId="78108A6A" w14:textId="77777777" w:rsidR="005722D3" w:rsidRDefault="005722D3" w:rsidP="005722D3">
      <w:pPr>
        <w:spacing w:before="60" w:after="60"/>
        <w:rPr>
          <w:rFonts w:ascii="Arial" w:hAnsi="Arial" w:cs="Arial"/>
          <w:sz w:val="20"/>
          <w:szCs w:val="20"/>
        </w:rPr>
      </w:pPr>
    </w:p>
    <w:p w14:paraId="641491D3" w14:textId="77777777" w:rsidR="007F3DA8" w:rsidRPr="00E17C53" w:rsidRDefault="007F3DA8" w:rsidP="005722D3">
      <w:pPr>
        <w:spacing w:before="60" w:after="60"/>
        <w:rPr>
          <w:rFonts w:ascii="Arial" w:hAnsi="Arial" w:cs="Arial"/>
          <w:sz w:val="20"/>
          <w:szCs w:val="20"/>
        </w:rPr>
      </w:pPr>
    </w:p>
    <w:tbl>
      <w:tblPr>
        <w:tblW w:w="0" w:type="auto"/>
        <w:tblInd w:w="108" w:type="dxa"/>
        <w:tblLook w:val="01E0" w:firstRow="1" w:lastRow="1" w:firstColumn="1" w:lastColumn="1" w:noHBand="0" w:noVBand="0"/>
      </w:tblPr>
      <w:tblGrid>
        <w:gridCol w:w="3553"/>
        <w:gridCol w:w="4976"/>
      </w:tblGrid>
      <w:tr w:rsidR="0029222D" w:rsidRPr="0094391F" w14:paraId="5A428600" w14:textId="77777777" w:rsidTr="00F766F8">
        <w:tc>
          <w:tcPr>
            <w:tcW w:w="8606" w:type="dxa"/>
            <w:gridSpan w:val="2"/>
            <w:tcBorders>
              <w:top w:val="single" w:sz="4" w:space="0" w:color="auto"/>
              <w:left w:val="single" w:sz="4" w:space="0" w:color="auto"/>
              <w:bottom w:val="single" w:sz="4" w:space="0" w:color="auto"/>
              <w:right w:val="single" w:sz="4" w:space="0" w:color="auto"/>
            </w:tcBorders>
          </w:tcPr>
          <w:p w14:paraId="7A9CB664" w14:textId="583A395D" w:rsidR="0029222D" w:rsidRPr="0094391F" w:rsidRDefault="0029222D" w:rsidP="009D5FC9">
            <w:pPr>
              <w:jc w:val="both"/>
              <w:rPr>
                <w:rFonts w:ascii="Arial" w:hAnsi="Arial"/>
                <w:b/>
                <w:bCs/>
                <w:sz w:val="20"/>
                <w:lang w:eastAsia="en-US"/>
              </w:rPr>
            </w:pPr>
            <w:bookmarkStart w:id="134" w:name="_Hlk158896193"/>
            <w:r w:rsidRPr="0094391F">
              <w:rPr>
                <w:rFonts w:ascii="Arial" w:hAnsi="Arial"/>
                <w:b/>
                <w:bCs/>
                <w:sz w:val="20"/>
                <w:lang w:eastAsia="en-US"/>
              </w:rPr>
              <w:t xml:space="preserve">Referenčni projekti, ki izpolnjujejo zahteve glede referenc </w:t>
            </w:r>
            <w:r w:rsidR="002231EB">
              <w:rPr>
                <w:rFonts w:ascii="Arial" w:hAnsi="Arial"/>
                <w:b/>
                <w:bCs/>
                <w:sz w:val="20"/>
                <w:lang w:eastAsia="en-US"/>
              </w:rPr>
              <w:t xml:space="preserve">iz </w:t>
            </w:r>
            <w:r w:rsidRPr="0094391F">
              <w:rPr>
                <w:rFonts w:ascii="Arial" w:hAnsi="Arial"/>
                <w:b/>
                <w:bCs/>
                <w:sz w:val="20"/>
                <w:lang w:eastAsia="en-US"/>
              </w:rPr>
              <w:t>poglavja 3.2.3.</w:t>
            </w:r>
            <w:r w:rsidR="002231EB">
              <w:rPr>
                <w:rFonts w:ascii="Arial" w:hAnsi="Arial"/>
                <w:b/>
                <w:bCs/>
                <w:sz w:val="20"/>
                <w:lang w:eastAsia="en-US"/>
              </w:rPr>
              <w:t>1</w:t>
            </w:r>
            <w:r w:rsidRPr="0094391F">
              <w:rPr>
                <w:rFonts w:ascii="Arial" w:hAnsi="Arial"/>
                <w:b/>
                <w:bCs/>
                <w:sz w:val="20"/>
                <w:lang w:eastAsia="en-US"/>
              </w:rPr>
              <w:t xml:space="preserve"> razpisne dokumentacije: </w:t>
            </w:r>
          </w:p>
          <w:p w14:paraId="690E077F" w14:textId="77777777" w:rsidR="0029222D" w:rsidRPr="0094391F" w:rsidRDefault="0029222D" w:rsidP="00F766F8">
            <w:pPr>
              <w:spacing w:line="260" w:lineRule="atLeast"/>
              <w:rPr>
                <w:rFonts w:ascii="Arial" w:hAnsi="Arial"/>
                <w:b/>
                <w:bCs/>
                <w:i/>
                <w:iCs/>
                <w:sz w:val="20"/>
                <w:lang w:eastAsia="en-US"/>
              </w:rPr>
            </w:pPr>
          </w:p>
        </w:tc>
      </w:tr>
      <w:tr w:rsidR="0029222D" w:rsidRPr="0094391F" w14:paraId="563B5035" w14:textId="77777777" w:rsidTr="00AD2FDE">
        <w:tc>
          <w:tcPr>
            <w:tcW w:w="3573" w:type="dxa"/>
            <w:tcBorders>
              <w:top w:val="single" w:sz="4" w:space="0" w:color="auto"/>
              <w:left w:val="single" w:sz="4" w:space="0" w:color="auto"/>
              <w:bottom w:val="single" w:sz="4" w:space="0" w:color="auto"/>
              <w:right w:val="single" w:sz="4" w:space="0" w:color="auto"/>
            </w:tcBorders>
          </w:tcPr>
          <w:p w14:paraId="21206975" w14:textId="77777777" w:rsidR="004D4761" w:rsidRDefault="004D4761" w:rsidP="00F766F8">
            <w:pPr>
              <w:spacing w:line="260" w:lineRule="atLeast"/>
              <w:rPr>
                <w:rFonts w:ascii="Arial" w:hAnsi="Arial"/>
                <w:b/>
                <w:bCs/>
                <w:i/>
                <w:iCs/>
                <w:sz w:val="20"/>
                <w:lang w:eastAsia="en-US"/>
              </w:rPr>
            </w:pPr>
          </w:p>
          <w:p w14:paraId="1445FAE5" w14:textId="6A1ACC67" w:rsidR="0029222D" w:rsidRDefault="0029222D" w:rsidP="00F766F8">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p w14:paraId="451B994C" w14:textId="5FCEC9A3" w:rsidR="004D4761" w:rsidRPr="0094391F" w:rsidRDefault="004D4761" w:rsidP="00F766F8">
            <w:pPr>
              <w:spacing w:line="260" w:lineRule="atLeast"/>
              <w:rPr>
                <w:rFonts w:ascii="Arial" w:hAnsi="Arial"/>
                <w:b/>
                <w:bCs/>
                <w:i/>
                <w:iCs/>
                <w:sz w:val="20"/>
                <w:lang w:eastAsia="en-US"/>
              </w:rPr>
            </w:pPr>
            <w:r>
              <w:rPr>
                <w:rFonts w:ascii="Arial" w:hAnsi="Arial"/>
                <w:b/>
                <w:bCs/>
                <w:i/>
                <w:iCs/>
                <w:sz w:val="20"/>
                <w:lang w:eastAsia="en-US"/>
              </w:rPr>
              <w:t xml:space="preserve">Referenca – </w:t>
            </w:r>
            <w:proofErr w:type="spellStart"/>
            <w:r>
              <w:rPr>
                <w:rFonts w:ascii="Arial" w:hAnsi="Arial"/>
                <w:b/>
                <w:bCs/>
                <w:i/>
                <w:iCs/>
                <w:sz w:val="20"/>
                <w:lang w:eastAsia="en-US"/>
              </w:rPr>
              <w:t>okoljske</w:t>
            </w:r>
            <w:proofErr w:type="spellEnd"/>
            <w:r>
              <w:rPr>
                <w:rFonts w:ascii="Arial" w:hAnsi="Arial"/>
                <w:b/>
                <w:bCs/>
                <w:i/>
                <w:iCs/>
                <w:sz w:val="20"/>
                <w:lang w:eastAsia="en-US"/>
              </w:rPr>
              <w:t xml:space="preserve"> raziskave</w:t>
            </w:r>
          </w:p>
        </w:tc>
        <w:tc>
          <w:tcPr>
            <w:tcW w:w="5033" w:type="dxa"/>
            <w:tcBorders>
              <w:top w:val="single" w:sz="4" w:space="0" w:color="auto"/>
              <w:left w:val="single" w:sz="4" w:space="0" w:color="auto"/>
              <w:bottom w:val="single" w:sz="4" w:space="0" w:color="auto"/>
              <w:right w:val="single" w:sz="4" w:space="0" w:color="auto"/>
            </w:tcBorders>
          </w:tcPr>
          <w:p w14:paraId="4ED4D6A5" w14:textId="77777777" w:rsidR="0029222D" w:rsidRPr="0094391F" w:rsidRDefault="0029222D" w:rsidP="00F766F8">
            <w:pPr>
              <w:spacing w:line="260" w:lineRule="atLeast"/>
              <w:rPr>
                <w:rFonts w:ascii="Arial" w:hAnsi="Arial"/>
                <w:b/>
                <w:bCs/>
                <w:i/>
                <w:iCs/>
                <w:sz w:val="20"/>
                <w:lang w:eastAsia="en-US"/>
              </w:rPr>
            </w:pPr>
          </w:p>
        </w:tc>
      </w:tr>
      <w:tr w:rsidR="0029222D" w:rsidRPr="0094391F" w14:paraId="5FCF803F" w14:textId="77777777" w:rsidTr="00AD2FDE">
        <w:tc>
          <w:tcPr>
            <w:tcW w:w="3573" w:type="dxa"/>
            <w:tcBorders>
              <w:top w:val="single" w:sz="4" w:space="0" w:color="auto"/>
              <w:left w:val="single" w:sz="4" w:space="0" w:color="auto"/>
              <w:bottom w:val="single" w:sz="4" w:space="0" w:color="auto"/>
              <w:right w:val="single" w:sz="4" w:space="0" w:color="auto"/>
            </w:tcBorders>
          </w:tcPr>
          <w:p w14:paraId="3C80DA0B" w14:textId="77777777" w:rsidR="0029222D" w:rsidRPr="0094391F" w:rsidRDefault="0029222D" w:rsidP="00F766F8">
            <w:pPr>
              <w:spacing w:line="260" w:lineRule="atLeast"/>
              <w:rPr>
                <w:rFonts w:ascii="Arial" w:hAnsi="Arial"/>
                <w:i/>
                <w:iCs/>
                <w:sz w:val="20"/>
                <w:lang w:eastAsia="en-US"/>
              </w:rPr>
            </w:pPr>
            <w:r w:rsidRPr="0094391F">
              <w:rPr>
                <w:rFonts w:ascii="Arial" w:hAnsi="Arial"/>
                <w:i/>
                <w:iCs/>
                <w:sz w:val="20"/>
                <w:lang w:eastAsia="en-US"/>
              </w:rPr>
              <w:t>Naročnik:</w:t>
            </w:r>
          </w:p>
        </w:tc>
        <w:tc>
          <w:tcPr>
            <w:tcW w:w="5033" w:type="dxa"/>
            <w:tcBorders>
              <w:top w:val="single" w:sz="4" w:space="0" w:color="auto"/>
              <w:left w:val="single" w:sz="4" w:space="0" w:color="auto"/>
              <w:bottom w:val="single" w:sz="4" w:space="0" w:color="auto"/>
              <w:right w:val="single" w:sz="4" w:space="0" w:color="auto"/>
            </w:tcBorders>
          </w:tcPr>
          <w:p w14:paraId="3639BB34" w14:textId="77777777" w:rsidR="0029222D" w:rsidRPr="0094391F" w:rsidRDefault="0029222D" w:rsidP="00F766F8">
            <w:pPr>
              <w:spacing w:line="260" w:lineRule="atLeast"/>
              <w:rPr>
                <w:rFonts w:ascii="Arial" w:hAnsi="Arial"/>
                <w:b/>
                <w:bCs/>
                <w:i/>
                <w:iCs/>
                <w:sz w:val="20"/>
                <w:lang w:eastAsia="en-US"/>
              </w:rPr>
            </w:pPr>
          </w:p>
        </w:tc>
      </w:tr>
      <w:tr w:rsidR="0029222D" w:rsidRPr="0094391F" w14:paraId="0E44C189" w14:textId="77777777" w:rsidTr="00AD2FDE">
        <w:tc>
          <w:tcPr>
            <w:tcW w:w="3573" w:type="dxa"/>
            <w:tcBorders>
              <w:top w:val="single" w:sz="4" w:space="0" w:color="auto"/>
              <w:left w:val="single" w:sz="4" w:space="0" w:color="auto"/>
              <w:bottom w:val="single" w:sz="4" w:space="0" w:color="auto"/>
              <w:right w:val="single" w:sz="4" w:space="0" w:color="auto"/>
            </w:tcBorders>
          </w:tcPr>
          <w:p w14:paraId="3677E03B" w14:textId="77777777" w:rsidR="0029222D" w:rsidRPr="0094391F" w:rsidRDefault="0029222D" w:rsidP="00F766F8">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033" w:type="dxa"/>
            <w:tcBorders>
              <w:top w:val="single" w:sz="4" w:space="0" w:color="auto"/>
              <w:left w:val="single" w:sz="4" w:space="0" w:color="auto"/>
              <w:bottom w:val="single" w:sz="4" w:space="0" w:color="auto"/>
              <w:right w:val="single" w:sz="4" w:space="0" w:color="auto"/>
            </w:tcBorders>
          </w:tcPr>
          <w:p w14:paraId="2FE20E20" w14:textId="77777777" w:rsidR="0029222D" w:rsidRPr="0094391F" w:rsidRDefault="0029222D" w:rsidP="00F766F8">
            <w:pPr>
              <w:spacing w:line="260" w:lineRule="atLeast"/>
              <w:rPr>
                <w:rFonts w:ascii="Arial" w:hAnsi="Arial"/>
                <w:b/>
                <w:bCs/>
                <w:i/>
                <w:iCs/>
                <w:sz w:val="20"/>
                <w:lang w:eastAsia="en-US"/>
              </w:rPr>
            </w:pPr>
          </w:p>
        </w:tc>
      </w:tr>
      <w:tr w:rsidR="0029222D" w:rsidRPr="0094391F" w14:paraId="72343D7F" w14:textId="77777777" w:rsidTr="00AD2FDE">
        <w:tc>
          <w:tcPr>
            <w:tcW w:w="3573" w:type="dxa"/>
            <w:tcBorders>
              <w:top w:val="single" w:sz="4" w:space="0" w:color="auto"/>
              <w:left w:val="single" w:sz="4" w:space="0" w:color="auto"/>
              <w:bottom w:val="single" w:sz="4" w:space="0" w:color="auto"/>
              <w:right w:val="single" w:sz="4" w:space="0" w:color="auto"/>
            </w:tcBorders>
          </w:tcPr>
          <w:p w14:paraId="7EC16B6C" w14:textId="0BA5CE00" w:rsidR="0029222D" w:rsidRPr="0094391F" w:rsidRDefault="0029222D" w:rsidP="00F766F8">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sidR="0090592A">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5D431973" w14:textId="77777777" w:rsidR="0029222D" w:rsidRPr="0094391F" w:rsidRDefault="0029222D" w:rsidP="00F766F8">
            <w:pPr>
              <w:spacing w:line="260" w:lineRule="atLeast"/>
              <w:rPr>
                <w:rFonts w:ascii="Arial" w:hAnsi="Arial"/>
                <w:b/>
                <w:bCs/>
                <w:i/>
                <w:iCs/>
                <w:sz w:val="20"/>
                <w:lang w:eastAsia="en-US"/>
              </w:rPr>
            </w:pPr>
          </w:p>
        </w:tc>
      </w:tr>
      <w:tr w:rsidR="0029222D" w:rsidRPr="0094391F" w14:paraId="19DC3387" w14:textId="3B74765A" w:rsidTr="00AD2FDE">
        <w:tc>
          <w:tcPr>
            <w:tcW w:w="3573" w:type="dxa"/>
            <w:tcBorders>
              <w:top w:val="single" w:sz="4" w:space="0" w:color="auto"/>
              <w:left w:val="single" w:sz="4" w:space="0" w:color="auto"/>
              <w:bottom w:val="single" w:sz="4" w:space="0" w:color="auto"/>
              <w:right w:val="single" w:sz="4" w:space="0" w:color="auto"/>
            </w:tcBorders>
          </w:tcPr>
          <w:p w14:paraId="5928207B" w14:textId="68FC8018" w:rsidR="0029222D" w:rsidRPr="0094391F" w:rsidRDefault="0029222D" w:rsidP="00F766F8">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033" w:type="dxa"/>
            <w:tcBorders>
              <w:top w:val="single" w:sz="4" w:space="0" w:color="auto"/>
              <w:left w:val="single" w:sz="4" w:space="0" w:color="auto"/>
              <w:bottom w:val="single" w:sz="4" w:space="0" w:color="auto"/>
              <w:right w:val="single" w:sz="4" w:space="0" w:color="auto"/>
            </w:tcBorders>
          </w:tcPr>
          <w:p w14:paraId="7372E586" w14:textId="39CAFDB9" w:rsidR="0029222D" w:rsidRPr="0094391F" w:rsidRDefault="0029222D" w:rsidP="00F766F8">
            <w:pPr>
              <w:spacing w:line="260" w:lineRule="atLeast"/>
              <w:rPr>
                <w:rFonts w:ascii="Arial" w:hAnsi="Arial"/>
                <w:b/>
                <w:bCs/>
                <w:i/>
                <w:iCs/>
                <w:sz w:val="20"/>
                <w:lang w:eastAsia="en-US"/>
              </w:rPr>
            </w:pPr>
          </w:p>
        </w:tc>
      </w:tr>
      <w:tr w:rsidR="0029222D" w:rsidRPr="0094391F" w14:paraId="57781B49" w14:textId="77777777" w:rsidTr="00AD2FDE">
        <w:tc>
          <w:tcPr>
            <w:tcW w:w="3573" w:type="dxa"/>
            <w:tcBorders>
              <w:top w:val="single" w:sz="4" w:space="0" w:color="auto"/>
              <w:left w:val="single" w:sz="4" w:space="0" w:color="auto"/>
              <w:bottom w:val="single" w:sz="4" w:space="0" w:color="auto"/>
              <w:right w:val="single" w:sz="4" w:space="0" w:color="auto"/>
            </w:tcBorders>
          </w:tcPr>
          <w:p w14:paraId="6931CD34" w14:textId="0AB59450" w:rsidR="0029222D" w:rsidRPr="0094391F" w:rsidRDefault="0029222D" w:rsidP="00F766F8">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sidR="00877AFD">
              <w:rPr>
                <w:rFonts w:ascii="Arial" w:hAnsi="Arial"/>
                <w:i/>
                <w:iCs/>
                <w:sz w:val="20"/>
                <w:lang w:eastAsia="en-US"/>
              </w:rPr>
              <w:t xml:space="preserve"> (izvedba </w:t>
            </w:r>
            <w:proofErr w:type="spellStart"/>
            <w:r w:rsidR="00877AFD">
              <w:rPr>
                <w:rFonts w:ascii="Arial" w:hAnsi="Arial"/>
                <w:i/>
                <w:iCs/>
                <w:sz w:val="20"/>
                <w:lang w:eastAsia="en-US"/>
              </w:rPr>
              <w:t>okoljskih</w:t>
            </w:r>
            <w:proofErr w:type="spellEnd"/>
            <w:r w:rsidR="00877AFD">
              <w:rPr>
                <w:rFonts w:ascii="Arial" w:hAnsi="Arial"/>
                <w:i/>
                <w:iCs/>
                <w:sz w:val="20"/>
                <w:lang w:eastAsia="en-US"/>
              </w:rPr>
              <w:t xml:space="preserve"> raziskav in elaboratov/poročil)</w:t>
            </w:r>
            <w:r w:rsidRPr="0094391F">
              <w:rPr>
                <w:rFonts w:ascii="Arial" w:hAnsi="Arial"/>
                <w:i/>
                <w:iCs/>
                <w:sz w:val="20"/>
                <w:lang w:eastAsia="en-US"/>
              </w:rPr>
              <w:t xml:space="preserve">: </w:t>
            </w:r>
          </w:p>
        </w:tc>
        <w:tc>
          <w:tcPr>
            <w:tcW w:w="5033" w:type="dxa"/>
            <w:tcBorders>
              <w:top w:val="single" w:sz="4" w:space="0" w:color="auto"/>
              <w:left w:val="single" w:sz="4" w:space="0" w:color="auto"/>
              <w:bottom w:val="single" w:sz="4" w:space="0" w:color="auto"/>
              <w:right w:val="single" w:sz="4" w:space="0" w:color="auto"/>
            </w:tcBorders>
          </w:tcPr>
          <w:p w14:paraId="369A45E4" w14:textId="77777777" w:rsidR="0029222D" w:rsidRPr="0094391F" w:rsidRDefault="0029222D" w:rsidP="00F766F8">
            <w:pPr>
              <w:spacing w:line="260" w:lineRule="atLeast"/>
              <w:rPr>
                <w:rFonts w:ascii="Arial" w:hAnsi="Arial"/>
                <w:b/>
                <w:bCs/>
                <w:i/>
                <w:iCs/>
                <w:sz w:val="20"/>
                <w:lang w:eastAsia="en-US"/>
              </w:rPr>
            </w:pPr>
          </w:p>
        </w:tc>
      </w:tr>
      <w:tr w:rsidR="009620B5" w:rsidRPr="0094391F" w14:paraId="33BFBF26" w14:textId="77777777" w:rsidTr="00AD2FDE">
        <w:tc>
          <w:tcPr>
            <w:tcW w:w="3573" w:type="dxa"/>
            <w:tcBorders>
              <w:top w:val="single" w:sz="4" w:space="0" w:color="auto"/>
              <w:left w:val="single" w:sz="4" w:space="0" w:color="auto"/>
              <w:bottom w:val="single" w:sz="4" w:space="0" w:color="auto"/>
              <w:right w:val="single" w:sz="4" w:space="0" w:color="auto"/>
            </w:tcBorders>
          </w:tcPr>
          <w:p w14:paraId="3D57BDD8" w14:textId="77777777" w:rsidR="004D4761" w:rsidRDefault="004D4761" w:rsidP="009620B5">
            <w:pPr>
              <w:spacing w:line="260" w:lineRule="atLeast"/>
              <w:rPr>
                <w:rFonts w:ascii="Arial" w:hAnsi="Arial"/>
                <w:b/>
                <w:bCs/>
                <w:i/>
                <w:iCs/>
                <w:sz w:val="20"/>
                <w:lang w:eastAsia="en-US"/>
              </w:rPr>
            </w:pPr>
          </w:p>
          <w:p w14:paraId="10FE5DE4" w14:textId="56881342" w:rsidR="009620B5" w:rsidRDefault="009620B5" w:rsidP="009620B5">
            <w:pPr>
              <w:spacing w:line="260" w:lineRule="atLeast"/>
              <w:rPr>
                <w:rFonts w:ascii="Arial" w:hAnsi="Arial"/>
                <w:b/>
                <w:bCs/>
                <w:i/>
                <w:iCs/>
                <w:sz w:val="20"/>
                <w:lang w:eastAsia="en-US"/>
              </w:rPr>
            </w:pPr>
            <w:r>
              <w:rPr>
                <w:rFonts w:ascii="Arial" w:hAnsi="Arial"/>
                <w:b/>
                <w:bCs/>
                <w:i/>
                <w:iCs/>
                <w:sz w:val="20"/>
                <w:lang w:eastAsia="en-US"/>
              </w:rPr>
              <w:t>Naziv referenčnega projekta 2</w:t>
            </w:r>
            <w:r w:rsidRPr="0094391F">
              <w:rPr>
                <w:rFonts w:ascii="Arial" w:hAnsi="Arial"/>
                <w:b/>
                <w:bCs/>
                <w:i/>
                <w:iCs/>
                <w:sz w:val="20"/>
                <w:lang w:eastAsia="en-US"/>
              </w:rPr>
              <w:t>:</w:t>
            </w:r>
          </w:p>
          <w:p w14:paraId="35BBA918" w14:textId="35F7002F" w:rsidR="004D4761" w:rsidRPr="0094391F" w:rsidRDefault="004D4761" w:rsidP="009620B5">
            <w:pPr>
              <w:spacing w:line="260" w:lineRule="atLeast"/>
              <w:rPr>
                <w:rFonts w:ascii="Arial" w:hAnsi="Arial"/>
                <w:b/>
                <w:bCs/>
                <w:i/>
                <w:iCs/>
                <w:sz w:val="20"/>
                <w:lang w:eastAsia="en-US"/>
              </w:rPr>
            </w:pPr>
            <w:r>
              <w:rPr>
                <w:rFonts w:ascii="Arial" w:hAnsi="Arial"/>
                <w:b/>
                <w:bCs/>
                <w:i/>
                <w:iCs/>
                <w:sz w:val="20"/>
                <w:lang w:eastAsia="en-US"/>
              </w:rPr>
              <w:t xml:space="preserve">Referenca – </w:t>
            </w:r>
            <w:proofErr w:type="spellStart"/>
            <w:r>
              <w:rPr>
                <w:rFonts w:ascii="Arial" w:hAnsi="Arial"/>
                <w:b/>
                <w:bCs/>
                <w:i/>
                <w:iCs/>
                <w:sz w:val="20"/>
                <w:lang w:eastAsia="en-US"/>
              </w:rPr>
              <w:t>okoljske</w:t>
            </w:r>
            <w:proofErr w:type="spellEnd"/>
            <w:r>
              <w:rPr>
                <w:rFonts w:ascii="Arial" w:hAnsi="Arial"/>
                <w:b/>
                <w:bCs/>
                <w:i/>
                <w:iCs/>
                <w:sz w:val="20"/>
                <w:lang w:eastAsia="en-US"/>
              </w:rPr>
              <w:t xml:space="preserve"> raziskave</w:t>
            </w:r>
          </w:p>
        </w:tc>
        <w:tc>
          <w:tcPr>
            <w:tcW w:w="5033" w:type="dxa"/>
            <w:tcBorders>
              <w:top w:val="single" w:sz="4" w:space="0" w:color="auto"/>
              <w:left w:val="single" w:sz="4" w:space="0" w:color="auto"/>
              <w:bottom w:val="single" w:sz="4" w:space="0" w:color="auto"/>
              <w:right w:val="single" w:sz="4" w:space="0" w:color="auto"/>
            </w:tcBorders>
          </w:tcPr>
          <w:p w14:paraId="7B52D4EF" w14:textId="77777777" w:rsidR="009620B5" w:rsidRPr="0094391F" w:rsidRDefault="009620B5" w:rsidP="009620B5">
            <w:pPr>
              <w:spacing w:line="260" w:lineRule="atLeast"/>
              <w:rPr>
                <w:rFonts w:ascii="Arial" w:hAnsi="Arial"/>
                <w:b/>
                <w:bCs/>
                <w:i/>
                <w:iCs/>
                <w:sz w:val="20"/>
                <w:lang w:eastAsia="en-US"/>
              </w:rPr>
            </w:pPr>
          </w:p>
        </w:tc>
      </w:tr>
      <w:tr w:rsidR="009620B5" w:rsidRPr="0094391F" w14:paraId="4B59CB6B" w14:textId="77777777" w:rsidTr="00AD2FDE">
        <w:tc>
          <w:tcPr>
            <w:tcW w:w="3573" w:type="dxa"/>
            <w:tcBorders>
              <w:top w:val="single" w:sz="4" w:space="0" w:color="auto"/>
              <w:left w:val="single" w:sz="4" w:space="0" w:color="auto"/>
              <w:bottom w:val="single" w:sz="4" w:space="0" w:color="auto"/>
              <w:right w:val="single" w:sz="4" w:space="0" w:color="auto"/>
            </w:tcBorders>
          </w:tcPr>
          <w:p w14:paraId="5E14E50D" w14:textId="68DDA9EA" w:rsidR="009620B5" w:rsidRPr="0094391F" w:rsidRDefault="009620B5" w:rsidP="009620B5">
            <w:pPr>
              <w:spacing w:line="260" w:lineRule="atLeast"/>
              <w:rPr>
                <w:rFonts w:ascii="Arial" w:hAnsi="Arial"/>
                <w:i/>
                <w:iCs/>
                <w:sz w:val="20"/>
                <w:lang w:eastAsia="en-US"/>
              </w:rPr>
            </w:pPr>
            <w:r w:rsidRPr="0094391F">
              <w:rPr>
                <w:rFonts w:ascii="Arial" w:hAnsi="Arial"/>
                <w:i/>
                <w:iCs/>
                <w:sz w:val="20"/>
                <w:lang w:eastAsia="en-US"/>
              </w:rPr>
              <w:t>Naročnik:</w:t>
            </w:r>
          </w:p>
        </w:tc>
        <w:tc>
          <w:tcPr>
            <w:tcW w:w="5033" w:type="dxa"/>
            <w:tcBorders>
              <w:top w:val="single" w:sz="4" w:space="0" w:color="auto"/>
              <w:left w:val="single" w:sz="4" w:space="0" w:color="auto"/>
              <w:bottom w:val="single" w:sz="4" w:space="0" w:color="auto"/>
              <w:right w:val="single" w:sz="4" w:space="0" w:color="auto"/>
            </w:tcBorders>
          </w:tcPr>
          <w:p w14:paraId="62A4122A" w14:textId="77777777" w:rsidR="009620B5" w:rsidRPr="0094391F" w:rsidRDefault="009620B5" w:rsidP="009620B5">
            <w:pPr>
              <w:spacing w:line="260" w:lineRule="atLeast"/>
              <w:rPr>
                <w:rFonts w:ascii="Arial" w:hAnsi="Arial"/>
                <w:b/>
                <w:bCs/>
                <w:i/>
                <w:iCs/>
                <w:sz w:val="20"/>
                <w:lang w:eastAsia="en-US"/>
              </w:rPr>
            </w:pPr>
          </w:p>
        </w:tc>
      </w:tr>
      <w:tr w:rsidR="009620B5" w:rsidRPr="0094391F" w14:paraId="3C029BBC" w14:textId="77777777" w:rsidTr="00AD2FDE">
        <w:tc>
          <w:tcPr>
            <w:tcW w:w="3573" w:type="dxa"/>
            <w:tcBorders>
              <w:top w:val="single" w:sz="4" w:space="0" w:color="auto"/>
              <w:left w:val="single" w:sz="4" w:space="0" w:color="auto"/>
              <w:bottom w:val="single" w:sz="4" w:space="0" w:color="auto"/>
              <w:right w:val="single" w:sz="4" w:space="0" w:color="auto"/>
            </w:tcBorders>
          </w:tcPr>
          <w:p w14:paraId="4EDDB2DE" w14:textId="1ACC61D5" w:rsidR="009620B5" w:rsidRPr="0094391F" w:rsidRDefault="009620B5" w:rsidP="009620B5">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033" w:type="dxa"/>
            <w:tcBorders>
              <w:top w:val="single" w:sz="4" w:space="0" w:color="auto"/>
              <w:left w:val="single" w:sz="4" w:space="0" w:color="auto"/>
              <w:bottom w:val="single" w:sz="4" w:space="0" w:color="auto"/>
              <w:right w:val="single" w:sz="4" w:space="0" w:color="auto"/>
            </w:tcBorders>
          </w:tcPr>
          <w:p w14:paraId="2A23D72D" w14:textId="77777777" w:rsidR="009620B5" w:rsidRPr="0094391F" w:rsidRDefault="009620B5" w:rsidP="009620B5">
            <w:pPr>
              <w:spacing w:line="260" w:lineRule="atLeast"/>
              <w:rPr>
                <w:rFonts w:ascii="Arial" w:hAnsi="Arial"/>
                <w:b/>
                <w:bCs/>
                <w:i/>
                <w:iCs/>
                <w:sz w:val="20"/>
                <w:lang w:eastAsia="en-US"/>
              </w:rPr>
            </w:pPr>
          </w:p>
        </w:tc>
      </w:tr>
      <w:tr w:rsidR="009620B5" w:rsidRPr="0094391F" w14:paraId="067A2C13" w14:textId="77777777" w:rsidTr="00AD2FDE">
        <w:tc>
          <w:tcPr>
            <w:tcW w:w="3573" w:type="dxa"/>
            <w:tcBorders>
              <w:top w:val="single" w:sz="4" w:space="0" w:color="auto"/>
              <w:left w:val="single" w:sz="4" w:space="0" w:color="auto"/>
              <w:bottom w:val="single" w:sz="4" w:space="0" w:color="auto"/>
              <w:right w:val="single" w:sz="4" w:space="0" w:color="auto"/>
            </w:tcBorders>
          </w:tcPr>
          <w:p w14:paraId="4B1D5297" w14:textId="44F63D37" w:rsidR="009620B5" w:rsidRPr="0094391F" w:rsidRDefault="009620B5" w:rsidP="009620B5">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3EF635C9" w14:textId="77777777" w:rsidR="009620B5" w:rsidRPr="0094391F" w:rsidRDefault="009620B5" w:rsidP="009620B5">
            <w:pPr>
              <w:spacing w:line="260" w:lineRule="atLeast"/>
              <w:rPr>
                <w:rFonts w:ascii="Arial" w:hAnsi="Arial"/>
                <w:b/>
                <w:bCs/>
                <w:i/>
                <w:iCs/>
                <w:sz w:val="20"/>
                <w:lang w:eastAsia="en-US"/>
              </w:rPr>
            </w:pPr>
          </w:p>
        </w:tc>
      </w:tr>
      <w:tr w:rsidR="009620B5" w:rsidRPr="0094391F" w14:paraId="153E9797" w14:textId="41E37CC5" w:rsidTr="00AD2FDE">
        <w:tc>
          <w:tcPr>
            <w:tcW w:w="3573" w:type="dxa"/>
            <w:tcBorders>
              <w:top w:val="single" w:sz="4" w:space="0" w:color="auto"/>
              <w:left w:val="single" w:sz="4" w:space="0" w:color="auto"/>
              <w:bottom w:val="single" w:sz="4" w:space="0" w:color="auto"/>
              <w:right w:val="single" w:sz="4" w:space="0" w:color="auto"/>
            </w:tcBorders>
          </w:tcPr>
          <w:p w14:paraId="17F99664" w14:textId="57E9E995" w:rsidR="009620B5" w:rsidRPr="0094391F" w:rsidRDefault="009620B5" w:rsidP="009620B5">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033" w:type="dxa"/>
            <w:tcBorders>
              <w:top w:val="single" w:sz="4" w:space="0" w:color="auto"/>
              <w:left w:val="single" w:sz="4" w:space="0" w:color="auto"/>
              <w:bottom w:val="single" w:sz="4" w:space="0" w:color="auto"/>
              <w:right w:val="single" w:sz="4" w:space="0" w:color="auto"/>
            </w:tcBorders>
          </w:tcPr>
          <w:p w14:paraId="5D0B4ABA" w14:textId="43B2EAB8" w:rsidR="009620B5" w:rsidRPr="0094391F" w:rsidRDefault="009620B5" w:rsidP="009620B5">
            <w:pPr>
              <w:spacing w:line="260" w:lineRule="atLeast"/>
              <w:rPr>
                <w:rFonts w:ascii="Arial" w:hAnsi="Arial"/>
                <w:b/>
                <w:bCs/>
                <w:i/>
                <w:iCs/>
                <w:sz w:val="20"/>
                <w:lang w:eastAsia="en-US"/>
              </w:rPr>
            </w:pPr>
          </w:p>
        </w:tc>
      </w:tr>
      <w:tr w:rsidR="009620B5" w:rsidRPr="0094391F" w14:paraId="7B68E0F0" w14:textId="77777777" w:rsidTr="00AD2FDE">
        <w:tc>
          <w:tcPr>
            <w:tcW w:w="3573" w:type="dxa"/>
            <w:tcBorders>
              <w:top w:val="single" w:sz="4" w:space="0" w:color="auto"/>
              <w:left w:val="single" w:sz="4" w:space="0" w:color="auto"/>
              <w:bottom w:val="single" w:sz="4" w:space="0" w:color="auto"/>
              <w:right w:val="single" w:sz="4" w:space="0" w:color="auto"/>
            </w:tcBorders>
          </w:tcPr>
          <w:p w14:paraId="60719CFB" w14:textId="3C7FD657" w:rsidR="009620B5" w:rsidRPr="0094391F" w:rsidRDefault="009620B5" w:rsidP="009620B5">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sidR="00877AFD">
              <w:rPr>
                <w:rFonts w:ascii="Arial" w:hAnsi="Arial"/>
                <w:i/>
                <w:iCs/>
                <w:sz w:val="20"/>
                <w:lang w:eastAsia="en-US"/>
              </w:rPr>
              <w:t xml:space="preserve">(izvedba </w:t>
            </w:r>
            <w:proofErr w:type="spellStart"/>
            <w:r w:rsidR="00877AFD">
              <w:rPr>
                <w:rFonts w:ascii="Arial" w:hAnsi="Arial"/>
                <w:i/>
                <w:iCs/>
                <w:sz w:val="20"/>
                <w:lang w:eastAsia="en-US"/>
              </w:rPr>
              <w:t>okoljskih</w:t>
            </w:r>
            <w:proofErr w:type="spellEnd"/>
            <w:r w:rsidR="00877AFD">
              <w:rPr>
                <w:rFonts w:ascii="Arial" w:hAnsi="Arial"/>
                <w:i/>
                <w:iCs/>
                <w:sz w:val="20"/>
                <w:lang w:eastAsia="en-US"/>
              </w:rPr>
              <w:t xml:space="preserve"> raziskav in elaboratov/poročil)</w:t>
            </w:r>
            <w:r w:rsidR="00877AFD" w:rsidRPr="0094391F">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01A03DA0" w14:textId="77777777" w:rsidR="009620B5" w:rsidRPr="0094391F" w:rsidRDefault="009620B5" w:rsidP="009620B5">
            <w:pPr>
              <w:spacing w:line="260" w:lineRule="atLeast"/>
              <w:rPr>
                <w:rFonts w:ascii="Arial" w:hAnsi="Arial"/>
                <w:b/>
                <w:bCs/>
                <w:i/>
                <w:iCs/>
                <w:sz w:val="20"/>
                <w:lang w:eastAsia="en-US"/>
              </w:rPr>
            </w:pPr>
          </w:p>
        </w:tc>
      </w:tr>
      <w:bookmarkEnd w:id="134"/>
      <w:tr w:rsidR="00E172D0" w:rsidRPr="0094391F" w14:paraId="1BF115BA" w14:textId="77777777" w:rsidTr="00AD2FDE">
        <w:tc>
          <w:tcPr>
            <w:tcW w:w="3573" w:type="dxa"/>
            <w:tcBorders>
              <w:top w:val="single" w:sz="4" w:space="0" w:color="auto"/>
              <w:left w:val="single" w:sz="4" w:space="0" w:color="auto"/>
              <w:bottom w:val="single" w:sz="4" w:space="0" w:color="auto"/>
              <w:right w:val="single" w:sz="4" w:space="0" w:color="auto"/>
            </w:tcBorders>
          </w:tcPr>
          <w:p w14:paraId="4F1E3FF2" w14:textId="77777777" w:rsidR="004D4761" w:rsidRDefault="004D4761" w:rsidP="00515FDA">
            <w:pPr>
              <w:spacing w:line="260" w:lineRule="atLeast"/>
              <w:rPr>
                <w:rFonts w:ascii="Arial" w:hAnsi="Arial"/>
                <w:b/>
                <w:bCs/>
                <w:i/>
                <w:iCs/>
                <w:sz w:val="20"/>
                <w:lang w:eastAsia="en-US"/>
              </w:rPr>
            </w:pPr>
          </w:p>
          <w:p w14:paraId="113CCBD9" w14:textId="3EDA132B" w:rsidR="00E172D0" w:rsidRDefault="00E172D0" w:rsidP="00515FDA">
            <w:pPr>
              <w:spacing w:line="260" w:lineRule="atLeast"/>
              <w:rPr>
                <w:rFonts w:ascii="Arial" w:hAnsi="Arial"/>
                <w:i/>
                <w:iCs/>
                <w:sz w:val="20"/>
                <w:lang w:eastAsia="en-US"/>
              </w:rPr>
            </w:pPr>
            <w:r w:rsidRPr="00877AFD">
              <w:rPr>
                <w:rFonts w:ascii="Arial" w:hAnsi="Arial"/>
                <w:b/>
                <w:bCs/>
                <w:i/>
                <w:iCs/>
                <w:sz w:val="20"/>
                <w:lang w:eastAsia="en-US"/>
              </w:rPr>
              <w:t xml:space="preserve">Naziv referenčnega projekta </w:t>
            </w:r>
            <w:r>
              <w:rPr>
                <w:rFonts w:ascii="Arial" w:hAnsi="Arial"/>
                <w:b/>
                <w:bCs/>
                <w:i/>
                <w:iCs/>
                <w:sz w:val="20"/>
                <w:lang w:eastAsia="en-US"/>
              </w:rPr>
              <w:t>3</w:t>
            </w:r>
            <w:r w:rsidRPr="00E172D0">
              <w:rPr>
                <w:rFonts w:ascii="Arial" w:hAnsi="Arial"/>
                <w:i/>
                <w:iCs/>
                <w:sz w:val="20"/>
                <w:lang w:eastAsia="en-US"/>
              </w:rPr>
              <w:t>:</w:t>
            </w:r>
          </w:p>
          <w:p w14:paraId="1B831BD3" w14:textId="405619F2" w:rsidR="004D4761" w:rsidRPr="00E172D0" w:rsidRDefault="004D4761" w:rsidP="00515FDA">
            <w:pPr>
              <w:spacing w:line="260" w:lineRule="atLeast"/>
              <w:rPr>
                <w:rFonts w:ascii="Arial" w:hAnsi="Arial"/>
                <w:i/>
                <w:iCs/>
                <w:sz w:val="20"/>
                <w:lang w:eastAsia="en-US"/>
              </w:rPr>
            </w:pPr>
            <w:r>
              <w:rPr>
                <w:rFonts w:ascii="Arial" w:hAnsi="Arial"/>
                <w:b/>
                <w:bCs/>
                <w:i/>
                <w:iCs/>
                <w:sz w:val="20"/>
                <w:lang w:eastAsia="en-US"/>
              </w:rPr>
              <w:t>Referenca – projektna dokumentacija</w:t>
            </w:r>
          </w:p>
        </w:tc>
        <w:tc>
          <w:tcPr>
            <w:tcW w:w="5033" w:type="dxa"/>
            <w:tcBorders>
              <w:top w:val="single" w:sz="4" w:space="0" w:color="auto"/>
              <w:left w:val="single" w:sz="4" w:space="0" w:color="auto"/>
              <w:bottom w:val="single" w:sz="4" w:space="0" w:color="auto"/>
              <w:right w:val="single" w:sz="4" w:space="0" w:color="auto"/>
            </w:tcBorders>
          </w:tcPr>
          <w:p w14:paraId="0FCF3A02" w14:textId="77777777" w:rsidR="00E172D0" w:rsidRPr="0094391F" w:rsidRDefault="00E172D0" w:rsidP="00515FDA">
            <w:pPr>
              <w:spacing w:line="260" w:lineRule="atLeast"/>
              <w:rPr>
                <w:rFonts w:ascii="Arial" w:hAnsi="Arial"/>
                <w:b/>
                <w:bCs/>
                <w:i/>
                <w:iCs/>
                <w:sz w:val="20"/>
                <w:lang w:eastAsia="en-US"/>
              </w:rPr>
            </w:pPr>
          </w:p>
        </w:tc>
      </w:tr>
      <w:tr w:rsidR="00E172D0" w:rsidRPr="0094391F" w14:paraId="43F9F025" w14:textId="77777777" w:rsidTr="00AD2FDE">
        <w:tc>
          <w:tcPr>
            <w:tcW w:w="3573" w:type="dxa"/>
            <w:tcBorders>
              <w:top w:val="single" w:sz="4" w:space="0" w:color="auto"/>
              <w:left w:val="single" w:sz="4" w:space="0" w:color="auto"/>
              <w:bottom w:val="single" w:sz="4" w:space="0" w:color="auto"/>
              <w:right w:val="single" w:sz="4" w:space="0" w:color="auto"/>
            </w:tcBorders>
          </w:tcPr>
          <w:p w14:paraId="0ADB407D" w14:textId="77777777"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Naročnik:</w:t>
            </w:r>
          </w:p>
        </w:tc>
        <w:tc>
          <w:tcPr>
            <w:tcW w:w="5033" w:type="dxa"/>
            <w:tcBorders>
              <w:top w:val="single" w:sz="4" w:space="0" w:color="auto"/>
              <w:left w:val="single" w:sz="4" w:space="0" w:color="auto"/>
              <w:bottom w:val="single" w:sz="4" w:space="0" w:color="auto"/>
              <w:right w:val="single" w:sz="4" w:space="0" w:color="auto"/>
            </w:tcBorders>
          </w:tcPr>
          <w:p w14:paraId="1845AC91" w14:textId="77777777" w:rsidR="00E172D0" w:rsidRPr="0094391F" w:rsidRDefault="00E172D0" w:rsidP="00515FDA">
            <w:pPr>
              <w:spacing w:line="260" w:lineRule="atLeast"/>
              <w:rPr>
                <w:rFonts w:ascii="Arial" w:hAnsi="Arial"/>
                <w:b/>
                <w:bCs/>
                <w:i/>
                <w:iCs/>
                <w:sz w:val="20"/>
                <w:lang w:eastAsia="en-US"/>
              </w:rPr>
            </w:pPr>
          </w:p>
        </w:tc>
      </w:tr>
      <w:tr w:rsidR="00E172D0" w:rsidRPr="0094391F" w14:paraId="42FB5695" w14:textId="77777777" w:rsidTr="00AD2FDE">
        <w:tc>
          <w:tcPr>
            <w:tcW w:w="3573" w:type="dxa"/>
            <w:tcBorders>
              <w:top w:val="single" w:sz="4" w:space="0" w:color="auto"/>
              <w:left w:val="single" w:sz="4" w:space="0" w:color="auto"/>
              <w:bottom w:val="single" w:sz="4" w:space="0" w:color="auto"/>
              <w:right w:val="single" w:sz="4" w:space="0" w:color="auto"/>
            </w:tcBorders>
          </w:tcPr>
          <w:p w14:paraId="667EA17E" w14:textId="77777777"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033" w:type="dxa"/>
            <w:tcBorders>
              <w:top w:val="single" w:sz="4" w:space="0" w:color="auto"/>
              <w:left w:val="single" w:sz="4" w:space="0" w:color="auto"/>
              <w:bottom w:val="single" w:sz="4" w:space="0" w:color="auto"/>
              <w:right w:val="single" w:sz="4" w:space="0" w:color="auto"/>
            </w:tcBorders>
          </w:tcPr>
          <w:p w14:paraId="230647C0" w14:textId="77777777" w:rsidR="00E172D0" w:rsidRPr="0094391F" w:rsidRDefault="00E172D0" w:rsidP="00515FDA">
            <w:pPr>
              <w:spacing w:line="260" w:lineRule="atLeast"/>
              <w:rPr>
                <w:rFonts w:ascii="Arial" w:hAnsi="Arial"/>
                <w:b/>
                <w:bCs/>
                <w:i/>
                <w:iCs/>
                <w:sz w:val="20"/>
                <w:lang w:eastAsia="en-US"/>
              </w:rPr>
            </w:pPr>
          </w:p>
        </w:tc>
      </w:tr>
      <w:tr w:rsidR="00E172D0" w:rsidRPr="0094391F" w14:paraId="0E39A26A" w14:textId="77777777" w:rsidTr="00AD2FDE">
        <w:tc>
          <w:tcPr>
            <w:tcW w:w="3573" w:type="dxa"/>
            <w:tcBorders>
              <w:top w:val="single" w:sz="4" w:space="0" w:color="auto"/>
              <w:left w:val="single" w:sz="4" w:space="0" w:color="auto"/>
              <w:bottom w:val="single" w:sz="4" w:space="0" w:color="auto"/>
              <w:right w:val="single" w:sz="4" w:space="0" w:color="auto"/>
            </w:tcBorders>
          </w:tcPr>
          <w:p w14:paraId="3F35770F" w14:textId="5D08DF36"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012547A1" w14:textId="77777777" w:rsidR="00E172D0" w:rsidRPr="0094391F" w:rsidRDefault="00E172D0" w:rsidP="00515FDA">
            <w:pPr>
              <w:spacing w:line="260" w:lineRule="atLeast"/>
              <w:rPr>
                <w:rFonts w:ascii="Arial" w:hAnsi="Arial"/>
                <w:b/>
                <w:bCs/>
                <w:i/>
                <w:iCs/>
                <w:sz w:val="20"/>
                <w:lang w:eastAsia="en-US"/>
              </w:rPr>
            </w:pPr>
          </w:p>
        </w:tc>
      </w:tr>
      <w:tr w:rsidR="00E172D0" w:rsidRPr="0094391F" w14:paraId="5482F3F0" w14:textId="77777777" w:rsidTr="00AD2FDE">
        <w:tc>
          <w:tcPr>
            <w:tcW w:w="3573" w:type="dxa"/>
            <w:tcBorders>
              <w:top w:val="single" w:sz="4" w:space="0" w:color="auto"/>
              <w:left w:val="single" w:sz="4" w:space="0" w:color="auto"/>
              <w:bottom w:val="single" w:sz="4" w:space="0" w:color="auto"/>
              <w:right w:val="single" w:sz="4" w:space="0" w:color="auto"/>
            </w:tcBorders>
          </w:tcPr>
          <w:p w14:paraId="54187574" w14:textId="77777777"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033" w:type="dxa"/>
            <w:tcBorders>
              <w:top w:val="single" w:sz="4" w:space="0" w:color="auto"/>
              <w:left w:val="single" w:sz="4" w:space="0" w:color="auto"/>
              <w:bottom w:val="single" w:sz="4" w:space="0" w:color="auto"/>
              <w:right w:val="single" w:sz="4" w:space="0" w:color="auto"/>
            </w:tcBorders>
          </w:tcPr>
          <w:p w14:paraId="495ECA47" w14:textId="77777777" w:rsidR="00E172D0" w:rsidRPr="0094391F" w:rsidRDefault="00E172D0" w:rsidP="00515FDA">
            <w:pPr>
              <w:spacing w:line="260" w:lineRule="atLeast"/>
              <w:rPr>
                <w:rFonts w:ascii="Arial" w:hAnsi="Arial"/>
                <w:b/>
                <w:bCs/>
                <w:i/>
                <w:iCs/>
                <w:sz w:val="20"/>
                <w:lang w:eastAsia="en-US"/>
              </w:rPr>
            </w:pPr>
          </w:p>
        </w:tc>
      </w:tr>
      <w:tr w:rsidR="00E172D0" w:rsidRPr="0094391F" w14:paraId="23C110B7" w14:textId="77777777" w:rsidTr="00AD2FDE">
        <w:tc>
          <w:tcPr>
            <w:tcW w:w="3573" w:type="dxa"/>
            <w:tcBorders>
              <w:top w:val="single" w:sz="4" w:space="0" w:color="auto"/>
              <w:left w:val="single" w:sz="4" w:space="0" w:color="auto"/>
              <w:bottom w:val="single" w:sz="4" w:space="0" w:color="auto"/>
              <w:right w:val="single" w:sz="4" w:space="0" w:color="auto"/>
            </w:tcBorders>
          </w:tcPr>
          <w:p w14:paraId="3ED5187A" w14:textId="25E754B6" w:rsidR="00E172D0" w:rsidRPr="0094391F" w:rsidRDefault="00877AFD" w:rsidP="00515FDA">
            <w:pPr>
              <w:spacing w:line="260" w:lineRule="atLeast"/>
              <w:rPr>
                <w:rFonts w:ascii="Arial" w:hAnsi="Arial"/>
                <w:i/>
                <w:iCs/>
                <w:sz w:val="20"/>
                <w:lang w:eastAsia="en-US"/>
              </w:rPr>
            </w:pPr>
            <w:r>
              <w:rPr>
                <w:rFonts w:ascii="Arial" w:hAnsi="Arial"/>
                <w:i/>
                <w:iCs/>
                <w:sz w:val="20"/>
                <w:lang w:eastAsia="en-US"/>
              </w:rPr>
              <w:t xml:space="preserve">Investicijska vrednost </w:t>
            </w:r>
            <w:r w:rsidR="00E172D0">
              <w:rPr>
                <w:rFonts w:ascii="Arial" w:hAnsi="Arial"/>
                <w:i/>
                <w:iCs/>
                <w:sz w:val="20"/>
                <w:lang w:eastAsia="en-US"/>
              </w:rPr>
              <w:t>projekta</w:t>
            </w:r>
            <w:r>
              <w:rPr>
                <w:rFonts w:ascii="Arial" w:hAnsi="Arial"/>
                <w:i/>
                <w:iCs/>
                <w:sz w:val="20"/>
                <w:lang w:eastAsia="en-US"/>
              </w:rPr>
              <w:t xml:space="preserve"> </w:t>
            </w:r>
            <w:r w:rsidR="00E172D0">
              <w:rPr>
                <w:rFonts w:ascii="Arial" w:hAnsi="Arial"/>
                <w:i/>
                <w:iCs/>
                <w:sz w:val="20"/>
                <w:lang w:eastAsia="en-US"/>
              </w:rPr>
              <w:t xml:space="preserve">v EUR </w:t>
            </w:r>
            <w:r w:rsidR="00E172D0" w:rsidRPr="0094391F">
              <w:rPr>
                <w:rFonts w:ascii="Arial" w:hAnsi="Arial"/>
                <w:i/>
                <w:iCs/>
                <w:sz w:val="20"/>
                <w:lang w:eastAsia="en-US"/>
              </w:rPr>
              <w:t>z DDV</w:t>
            </w:r>
            <w:r w:rsidR="00E172D0">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1018D571" w14:textId="77777777" w:rsidR="00E172D0" w:rsidRPr="0094391F" w:rsidRDefault="00E172D0" w:rsidP="00515FDA">
            <w:pPr>
              <w:spacing w:line="260" w:lineRule="atLeast"/>
              <w:rPr>
                <w:rFonts w:ascii="Arial" w:hAnsi="Arial"/>
                <w:b/>
                <w:bCs/>
                <w:i/>
                <w:iCs/>
                <w:sz w:val="20"/>
                <w:lang w:eastAsia="en-US"/>
              </w:rPr>
            </w:pPr>
          </w:p>
        </w:tc>
      </w:tr>
      <w:tr w:rsidR="00877AFD" w:rsidRPr="0094391F" w14:paraId="11B09FAC" w14:textId="77777777" w:rsidTr="00AD2FDE">
        <w:tc>
          <w:tcPr>
            <w:tcW w:w="3573" w:type="dxa"/>
            <w:tcBorders>
              <w:top w:val="single" w:sz="4" w:space="0" w:color="auto"/>
              <w:left w:val="single" w:sz="4" w:space="0" w:color="auto"/>
              <w:bottom w:val="single" w:sz="4" w:space="0" w:color="auto"/>
              <w:right w:val="single" w:sz="4" w:space="0" w:color="auto"/>
            </w:tcBorders>
          </w:tcPr>
          <w:p w14:paraId="7676721F" w14:textId="4FDB9C96" w:rsidR="00877AFD" w:rsidRDefault="00877AFD" w:rsidP="00515FDA">
            <w:pPr>
              <w:spacing w:line="260" w:lineRule="atLeast"/>
              <w:rPr>
                <w:rFonts w:ascii="Arial" w:hAnsi="Arial"/>
                <w:i/>
                <w:iCs/>
                <w:sz w:val="20"/>
                <w:lang w:eastAsia="en-US"/>
              </w:rPr>
            </w:pPr>
            <w:r>
              <w:rPr>
                <w:rFonts w:ascii="Arial" w:hAnsi="Arial"/>
                <w:i/>
                <w:iCs/>
                <w:sz w:val="20"/>
                <w:lang w:eastAsia="en-US"/>
              </w:rPr>
              <w:t>Velikost območja v ha:</w:t>
            </w:r>
          </w:p>
        </w:tc>
        <w:tc>
          <w:tcPr>
            <w:tcW w:w="5033" w:type="dxa"/>
            <w:tcBorders>
              <w:top w:val="single" w:sz="4" w:space="0" w:color="auto"/>
              <w:left w:val="single" w:sz="4" w:space="0" w:color="auto"/>
              <w:bottom w:val="single" w:sz="4" w:space="0" w:color="auto"/>
              <w:right w:val="single" w:sz="4" w:space="0" w:color="auto"/>
            </w:tcBorders>
          </w:tcPr>
          <w:p w14:paraId="39050C2B" w14:textId="77777777" w:rsidR="00877AFD" w:rsidRPr="0094391F" w:rsidRDefault="00877AFD" w:rsidP="00515FDA">
            <w:pPr>
              <w:spacing w:line="260" w:lineRule="atLeast"/>
              <w:rPr>
                <w:rFonts w:ascii="Arial" w:hAnsi="Arial"/>
                <w:b/>
                <w:bCs/>
                <w:i/>
                <w:iCs/>
                <w:sz w:val="20"/>
                <w:lang w:eastAsia="en-US"/>
              </w:rPr>
            </w:pPr>
          </w:p>
        </w:tc>
      </w:tr>
      <w:tr w:rsidR="00E172D0" w:rsidRPr="0094391F" w14:paraId="546FE8EC" w14:textId="77777777" w:rsidTr="00AD2FDE">
        <w:tc>
          <w:tcPr>
            <w:tcW w:w="3573" w:type="dxa"/>
            <w:tcBorders>
              <w:top w:val="single" w:sz="4" w:space="0" w:color="auto"/>
              <w:left w:val="single" w:sz="4" w:space="0" w:color="auto"/>
              <w:bottom w:val="single" w:sz="4" w:space="0" w:color="auto"/>
              <w:right w:val="single" w:sz="4" w:space="0" w:color="auto"/>
            </w:tcBorders>
          </w:tcPr>
          <w:p w14:paraId="40AB0CF4" w14:textId="5CE1E93C"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sidR="00877AFD">
              <w:rPr>
                <w:rFonts w:ascii="Arial" w:hAnsi="Arial"/>
                <w:i/>
                <w:iCs/>
                <w:sz w:val="20"/>
                <w:lang w:eastAsia="en-US"/>
              </w:rPr>
              <w:t xml:space="preserve"> (projektna </w:t>
            </w:r>
            <w:r w:rsidR="00877AFD" w:rsidRPr="00877AFD">
              <w:rPr>
                <w:rFonts w:ascii="Arial" w:hAnsi="Arial"/>
                <w:i/>
                <w:iCs/>
                <w:sz w:val="20"/>
                <w:lang w:eastAsia="en-US"/>
              </w:rPr>
              <w:lastRenderedPageBreak/>
              <w:t xml:space="preserve">dokumentacija – faze </w:t>
            </w:r>
            <w:r w:rsidR="00877AFD" w:rsidRPr="00877AFD">
              <w:rPr>
                <w:rFonts w:ascii="Arial" w:eastAsia="Calibri" w:hAnsi="Arial" w:cs="Arial"/>
                <w:i/>
                <w:iCs/>
                <w:color w:val="000000"/>
                <w:sz w:val="20"/>
                <w:szCs w:val="20"/>
              </w:rPr>
              <w:t>IDP ali PGD/DGD ali PZI)</w:t>
            </w:r>
            <w:r w:rsidRPr="00877AFD">
              <w:rPr>
                <w:rFonts w:ascii="Arial" w:hAnsi="Arial"/>
                <w:i/>
                <w:iCs/>
                <w:sz w:val="20"/>
                <w:lang w:eastAsia="en-US"/>
              </w:rPr>
              <w:t>:</w:t>
            </w:r>
            <w:r w:rsidRPr="0094391F">
              <w:rPr>
                <w:rFonts w:ascii="Arial" w:hAnsi="Arial"/>
                <w:i/>
                <w:iCs/>
                <w:sz w:val="20"/>
                <w:lang w:eastAsia="en-US"/>
              </w:rPr>
              <w:t xml:space="preserve"> </w:t>
            </w:r>
          </w:p>
        </w:tc>
        <w:tc>
          <w:tcPr>
            <w:tcW w:w="5033" w:type="dxa"/>
            <w:tcBorders>
              <w:top w:val="single" w:sz="4" w:space="0" w:color="auto"/>
              <w:left w:val="single" w:sz="4" w:space="0" w:color="auto"/>
              <w:bottom w:val="single" w:sz="4" w:space="0" w:color="auto"/>
              <w:right w:val="single" w:sz="4" w:space="0" w:color="auto"/>
            </w:tcBorders>
          </w:tcPr>
          <w:p w14:paraId="7D1CC9A0" w14:textId="77777777" w:rsidR="00E172D0" w:rsidRPr="0094391F" w:rsidRDefault="00E172D0" w:rsidP="00515FDA">
            <w:pPr>
              <w:spacing w:line="260" w:lineRule="atLeast"/>
              <w:rPr>
                <w:rFonts w:ascii="Arial" w:hAnsi="Arial"/>
                <w:b/>
                <w:bCs/>
                <w:i/>
                <w:iCs/>
                <w:sz w:val="20"/>
                <w:lang w:eastAsia="en-US"/>
              </w:rPr>
            </w:pPr>
          </w:p>
        </w:tc>
      </w:tr>
      <w:tr w:rsidR="00E172D0" w:rsidRPr="0094391F" w14:paraId="03F12B9E" w14:textId="77777777" w:rsidTr="00AD2FDE">
        <w:tc>
          <w:tcPr>
            <w:tcW w:w="3573" w:type="dxa"/>
            <w:tcBorders>
              <w:top w:val="single" w:sz="4" w:space="0" w:color="auto"/>
              <w:left w:val="single" w:sz="4" w:space="0" w:color="auto"/>
              <w:bottom w:val="single" w:sz="4" w:space="0" w:color="auto"/>
              <w:right w:val="single" w:sz="4" w:space="0" w:color="auto"/>
            </w:tcBorders>
          </w:tcPr>
          <w:p w14:paraId="20AE447F" w14:textId="77777777" w:rsidR="00877AFD" w:rsidRDefault="00877AFD" w:rsidP="00515FDA">
            <w:pPr>
              <w:spacing w:line="260" w:lineRule="atLeast"/>
              <w:rPr>
                <w:rFonts w:ascii="Arial" w:hAnsi="Arial"/>
                <w:b/>
                <w:bCs/>
                <w:i/>
                <w:iCs/>
                <w:sz w:val="20"/>
                <w:lang w:eastAsia="en-US"/>
              </w:rPr>
            </w:pPr>
          </w:p>
          <w:p w14:paraId="46E52D21" w14:textId="77777777" w:rsidR="00E172D0" w:rsidRDefault="00E172D0" w:rsidP="00515FDA">
            <w:pPr>
              <w:spacing w:line="260" w:lineRule="atLeast"/>
              <w:rPr>
                <w:rFonts w:ascii="Arial" w:hAnsi="Arial"/>
                <w:b/>
                <w:bCs/>
                <w:i/>
                <w:iCs/>
                <w:sz w:val="20"/>
                <w:lang w:eastAsia="en-US"/>
              </w:rPr>
            </w:pPr>
            <w:r w:rsidRPr="00877AFD">
              <w:rPr>
                <w:rFonts w:ascii="Arial" w:hAnsi="Arial"/>
                <w:b/>
                <w:bCs/>
                <w:i/>
                <w:iCs/>
                <w:sz w:val="20"/>
                <w:lang w:eastAsia="en-US"/>
              </w:rPr>
              <w:t xml:space="preserve">Naziv referenčnega projekta </w:t>
            </w:r>
            <w:r>
              <w:rPr>
                <w:rFonts w:ascii="Arial" w:hAnsi="Arial"/>
                <w:b/>
                <w:bCs/>
                <w:i/>
                <w:iCs/>
                <w:sz w:val="20"/>
                <w:lang w:eastAsia="en-US"/>
              </w:rPr>
              <w:t>4</w:t>
            </w:r>
            <w:r w:rsidRPr="00877AFD">
              <w:rPr>
                <w:rFonts w:ascii="Arial" w:hAnsi="Arial"/>
                <w:b/>
                <w:bCs/>
                <w:i/>
                <w:iCs/>
                <w:sz w:val="20"/>
                <w:lang w:eastAsia="en-US"/>
              </w:rPr>
              <w:t>:</w:t>
            </w:r>
          </w:p>
          <w:p w14:paraId="644791DB" w14:textId="610137EF" w:rsidR="004D4761" w:rsidRPr="00877AFD" w:rsidRDefault="004D4761" w:rsidP="00515FDA">
            <w:pPr>
              <w:spacing w:line="260" w:lineRule="atLeast"/>
              <w:rPr>
                <w:rFonts w:ascii="Arial" w:hAnsi="Arial"/>
                <w:b/>
                <w:bCs/>
                <w:i/>
                <w:iCs/>
                <w:sz w:val="20"/>
                <w:lang w:eastAsia="en-US"/>
              </w:rPr>
            </w:pPr>
            <w:r>
              <w:rPr>
                <w:rFonts w:ascii="Arial" w:hAnsi="Arial"/>
                <w:b/>
                <w:bCs/>
                <w:i/>
                <w:iCs/>
                <w:sz w:val="20"/>
                <w:lang w:eastAsia="en-US"/>
              </w:rPr>
              <w:t>Referenca – projektna dokumentacija</w:t>
            </w:r>
          </w:p>
        </w:tc>
        <w:tc>
          <w:tcPr>
            <w:tcW w:w="5033" w:type="dxa"/>
            <w:tcBorders>
              <w:top w:val="single" w:sz="4" w:space="0" w:color="auto"/>
              <w:left w:val="single" w:sz="4" w:space="0" w:color="auto"/>
              <w:bottom w:val="single" w:sz="4" w:space="0" w:color="auto"/>
              <w:right w:val="single" w:sz="4" w:space="0" w:color="auto"/>
            </w:tcBorders>
          </w:tcPr>
          <w:p w14:paraId="28B35C85" w14:textId="77777777" w:rsidR="00E172D0" w:rsidRPr="0094391F" w:rsidRDefault="00E172D0" w:rsidP="00515FDA">
            <w:pPr>
              <w:spacing w:line="260" w:lineRule="atLeast"/>
              <w:rPr>
                <w:rFonts w:ascii="Arial" w:hAnsi="Arial"/>
                <w:b/>
                <w:bCs/>
                <w:i/>
                <w:iCs/>
                <w:sz w:val="20"/>
                <w:lang w:eastAsia="en-US"/>
              </w:rPr>
            </w:pPr>
          </w:p>
        </w:tc>
      </w:tr>
      <w:tr w:rsidR="00E172D0" w:rsidRPr="0094391F" w14:paraId="3F9EC944" w14:textId="77777777" w:rsidTr="00AD2FDE">
        <w:tc>
          <w:tcPr>
            <w:tcW w:w="3573" w:type="dxa"/>
            <w:tcBorders>
              <w:top w:val="single" w:sz="4" w:space="0" w:color="auto"/>
              <w:left w:val="single" w:sz="4" w:space="0" w:color="auto"/>
              <w:bottom w:val="single" w:sz="4" w:space="0" w:color="auto"/>
              <w:right w:val="single" w:sz="4" w:space="0" w:color="auto"/>
            </w:tcBorders>
          </w:tcPr>
          <w:p w14:paraId="562302F2" w14:textId="77777777"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Naročnik:</w:t>
            </w:r>
          </w:p>
        </w:tc>
        <w:tc>
          <w:tcPr>
            <w:tcW w:w="5033" w:type="dxa"/>
            <w:tcBorders>
              <w:top w:val="single" w:sz="4" w:space="0" w:color="auto"/>
              <w:left w:val="single" w:sz="4" w:space="0" w:color="auto"/>
              <w:bottom w:val="single" w:sz="4" w:space="0" w:color="auto"/>
              <w:right w:val="single" w:sz="4" w:space="0" w:color="auto"/>
            </w:tcBorders>
          </w:tcPr>
          <w:p w14:paraId="1834E0BF" w14:textId="77777777" w:rsidR="00E172D0" w:rsidRPr="0094391F" w:rsidRDefault="00E172D0" w:rsidP="00515FDA">
            <w:pPr>
              <w:spacing w:line="260" w:lineRule="atLeast"/>
              <w:rPr>
                <w:rFonts w:ascii="Arial" w:hAnsi="Arial"/>
                <w:b/>
                <w:bCs/>
                <w:i/>
                <w:iCs/>
                <w:sz w:val="20"/>
                <w:lang w:eastAsia="en-US"/>
              </w:rPr>
            </w:pPr>
          </w:p>
        </w:tc>
      </w:tr>
      <w:tr w:rsidR="00E172D0" w:rsidRPr="0094391F" w14:paraId="324C0E8B" w14:textId="77777777" w:rsidTr="00AD2FDE">
        <w:tc>
          <w:tcPr>
            <w:tcW w:w="3573" w:type="dxa"/>
            <w:tcBorders>
              <w:top w:val="single" w:sz="4" w:space="0" w:color="auto"/>
              <w:left w:val="single" w:sz="4" w:space="0" w:color="auto"/>
              <w:bottom w:val="single" w:sz="4" w:space="0" w:color="auto"/>
              <w:right w:val="single" w:sz="4" w:space="0" w:color="auto"/>
            </w:tcBorders>
          </w:tcPr>
          <w:p w14:paraId="499C134A" w14:textId="77777777"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033" w:type="dxa"/>
            <w:tcBorders>
              <w:top w:val="single" w:sz="4" w:space="0" w:color="auto"/>
              <w:left w:val="single" w:sz="4" w:space="0" w:color="auto"/>
              <w:bottom w:val="single" w:sz="4" w:space="0" w:color="auto"/>
              <w:right w:val="single" w:sz="4" w:space="0" w:color="auto"/>
            </w:tcBorders>
          </w:tcPr>
          <w:p w14:paraId="039CD2B5" w14:textId="77777777" w:rsidR="00E172D0" w:rsidRPr="0094391F" w:rsidRDefault="00E172D0" w:rsidP="00515FDA">
            <w:pPr>
              <w:spacing w:line="260" w:lineRule="atLeast"/>
              <w:rPr>
                <w:rFonts w:ascii="Arial" w:hAnsi="Arial"/>
                <w:b/>
                <w:bCs/>
                <w:i/>
                <w:iCs/>
                <w:sz w:val="20"/>
                <w:lang w:eastAsia="en-US"/>
              </w:rPr>
            </w:pPr>
          </w:p>
        </w:tc>
      </w:tr>
      <w:tr w:rsidR="00E172D0" w:rsidRPr="0094391F" w14:paraId="1DB37E03" w14:textId="77777777" w:rsidTr="00AD2FDE">
        <w:tc>
          <w:tcPr>
            <w:tcW w:w="3573" w:type="dxa"/>
            <w:tcBorders>
              <w:top w:val="single" w:sz="4" w:space="0" w:color="auto"/>
              <w:left w:val="single" w:sz="4" w:space="0" w:color="auto"/>
              <w:bottom w:val="single" w:sz="4" w:space="0" w:color="auto"/>
              <w:right w:val="single" w:sz="4" w:space="0" w:color="auto"/>
            </w:tcBorders>
          </w:tcPr>
          <w:p w14:paraId="2AD6CB74" w14:textId="441ECBC6"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0D47FCA2" w14:textId="77777777" w:rsidR="00E172D0" w:rsidRPr="0094391F" w:rsidRDefault="00E172D0" w:rsidP="00515FDA">
            <w:pPr>
              <w:spacing w:line="260" w:lineRule="atLeast"/>
              <w:rPr>
                <w:rFonts w:ascii="Arial" w:hAnsi="Arial"/>
                <w:b/>
                <w:bCs/>
                <w:i/>
                <w:iCs/>
                <w:sz w:val="20"/>
                <w:lang w:eastAsia="en-US"/>
              </w:rPr>
            </w:pPr>
          </w:p>
        </w:tc>
      </w:tr>
      <w:tr w:rsidR="00E172D0" w:rsidRPr="0094391F" w14:paraId="64C5B4BB" w14:textId="77777777" w:rsidTr="00AD2FDE">
        <w:tc>
          <w:tcPr>
            <w:tcW w:w="3573" w:type="dxa"/>
            <w:tcBorders>
              <w:top w:val="single" w:sz="4" w:space="0" w:color="auto"/>
              <w:left w:val="single" w:sz="4" w:space="0" w:color="auto"/>
              <w:bottom w:val="single" w:sz="4" w:space="0" w:color="auto"/>
              <w:right w:val="single" w:sz="4" w:space="0" w:color="auto"/>
            </w:tcBorders>
          </w:tcPr>
          <w:p w14:paraId="09F6048C" w14:textId="77777777"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033" w:type="dxa"/>
            <w:tcBorders>
              <w:top w:val="single" w:sz="4" w:space="0" w:color="auto"/>
              <w:left w:val="single" w:sz="4" w:space="0" w:color="auto"/>
              <w:bottom w:val="single" w:sz="4" w:space="0" w:color="auto"/>
              <w:right w:val="single" w:sz="4" w:space="0" w:color="auto"/>
            </w:tcBorders>
          </w:tcPr>
          <w:p w14:paraId="3E191EF7" w14:textId="77777777" w:rsidR="00E172D0" w:rsidRPr="0094391F" w:rsidRDefault="00E172D0" w:rsidP="00515FDA">
            <w:pPr>
              <w:spacing w:line="260" w:lineRule="atLeast"/>
              <w:rPr>
                <w:rFonts w:ascii="Arial" w:hAnsi="Arial"/>
                <w:b/>
                <w:bCs/>
                <w:i/>
                <w:iCs/>
                <w:sz w:val="20"/>
                <w:lang w:eastAsia="en-US"/>
              </w:rPr>
            </w:pPr>
          </w:p>
        </w:tc>
      </w:tr>
      <w:tr w:rsidR="00E172D0" w:rsidRPr="0094391F" w14:paraId="4B24154E" w14:textId="77777777" w:rsidTr="00AD2FDE">
        <w:tc>
          <w:tcPr>
            <w:tcW w:w="3573" w:type="dxa"/>
            <w:tcBorders>
              <w:top w:val="single" w:sz="4" w:space="0" w:color="auto"/>
              <w:left w:val="single" w:sz="4" w:space="0" w:color="auto"/>
              <w:bottom w:val="single" w:sz="4" w:space="0" w:color="auto"/>
              <w:right w:val="single" w:sz="4" w:space="0" w:color="auto"/>
            </w:tcBorders>
          </w:tcPr>
          <w:p w14:paraId="0FB36352" w14:textId="00ADB56A" w:rsidR="00E172D0" w:rsidRPr="0094391F" w:rsidRDefault="00877AFD" w:rsidP="00515FDA">
            <w:pPr>
              <w:spacing w:line="260" w:lineRule="atLeast"/>
              <w:rPr>
                <w:rFonts w:ascii="Arial" w:hAnsi="Arial"/>
                <w:i/>
                <w:iCs/>
                <w:sz w:val="20"/>
                <w:lang w:eastAsia="en-US"/>
              </w:rPr>
            </w:pPr>
            <w:r>
              <w:rPr>
                <w:rFonts w:ascii="Arial" w:hAnsi="Arial"/>
                <w:i/>
                <w:iCs/>
                <w:sz w:val="20"/>
                <w:lang w:eastAsia="en-US"/>
              </w:rPr>
              <w:t xml:space="preserve">Investicijska vrednost projekta v EUR </w:t>
            </w:r>
            <w:r w:rsidRPr="0094391F">
              <w:rPr>
                <w:rFonts w:ascii="Arial" w:hAnsi="Arial"/>
                <w:i/>
                <w:iCs/>
                <w:sz w:val="20"/>
                <w:lang w:eastAsia="en-US"/>
              </w:rPr>
              <w:t>z DDV</w:t>
            </w:r>
            <w:r>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6FF5FE27" w14:textId="77777777" w:rsidR="00E172D0" w:rsidRPr="0094391F" w:rsidRDefault="00E172D0" w:rsidP="00515FDA">
            <w:pPr>
              <w:spacing w:line="260" w:lineRule="atLeast"/>
              <w:rPr>
                <w:rFonts w:ascii="Arial" w:hAnsi="Arial"/>
                <w:b/>
                <w:bCs/>
                <w:i/>
                <w:iCs/>
                <w:sz w:val="20"/>
                <w:lang w:eastAsia="en-US"/>
              </w:rPr>
            </w:pPr>
          </w:p>
        </w:tc>
      </w:tr>
      <w:tr w:rsidR="00877AFD" w:rsidRPr="0094391F" w14:paraId="7C72ED14" w14:textId="77777777" w:rsidTr="00AD2FDE">
        <w:tc>
          <w:tcPr>
            <w:tcW w:w="3573" w:type="dxa"/>
            <w:tcBorders>
              <w:top w:val="single" w:sz="4" w:space="0" w:color="auto"/>
              <w:left w:val="single" w:sz="4" w:space="0" w:color="auto"/>
              <w:bottom w:val="single" w:sz="4" w:space="0" w:color="auto"/>
              <w:right w:val="single" w:sz="4" w:space="0" w:color="auto"/>
            </w:tcBorders>
          </w:tcPr>
          <w:p w14:paraId="41A69CBB" w14:textId="4803AD69" w:rsidR="00877AFD" w:rsidRDefault="00877AFD" w:rsidP="00515FDA">
            <w:pPr>
              <w:spacing w:line="260" w:lineRule="atLeast"/>
              <w:rPr>
                <w:rFonts w:ascii="Arial" w:hAnsi="Arial"/>
                <w:i/>
                <w:iCs/>
                <w:sz w:val="20"/>
                <w:lang w:eastAsia="en-US"/>
              </w:rPr>
            </w:pPr>
            <w:r>
              <w:rPr>
                <w:rFonts w:ascii="Arial" w:hAnsi="Arial"/>
                <w:i/>
                <w:iCs/>
                <w:sz w:val="20"/>
                <w:lang w:eastAsia="en-US"/>
              </w:rPr>
              <w:t>Velikost območja v ha:</w:t>
            </w:r>
          </w:p>
        </w:tc>
        <w:tc>
          <w:tcPr>
            <w:tcW w:w="5033" w:type="dxa"/>
            <w:tcBorders>
              <w:top w:val="single" w:sz="4" w:space="0" w:color="auto"/>
              <w:left w:val="single" w:sz="4" w:space="0" w:color="auto"/>
              <w:bottom w:val="single" w:sz="4" w:space="0" w:color="auto"/>
              <w:right w:val="single" w:sz="4" w:space="0" w:color="auto"/>
            </w:tcBorders>
          </w:tcPr>
          <w:p w14:paraId="2FD794C4" w14:textId="77777777" w:rsidR="00877AFD" w:rsidRPr="0094391F" w:rsidRDefault="00877AFD" w:rsidP="00515FDA">
            <w:pPr>
              <w:spacing w:line="260" w:lineRule="atLeast"/>
              <w:rPr>
                <w:rFonts w:ascii="Arial" w:hAnsi="Arial"/>
                <w:b/>
                <w:bCs/>
                <w:i/>
                <w:iCs/>
                <w:sz w:val="20"/>
                <w:lang w:eastAsia="en-US"/>
              </w:rPr>
            </w:pPr>
          </w:p>
        </w:tc>
      </w:tr>
      <w:tr w:rsidR="00E172D0" w:rsidRPr="0094391F" w14:paraId="4F63F6B4" w14:textId="77777777" w:rsidTr="00AD2FDE">
        <w:tc>
          <w:tcPr>
            <w:tcW w:w="3573" w:type="dxa"/>
            <w:tcBorders>
              <w:top w:val="single" w:sz="4" w:space="0" w:color="auto"/>
              <w:left w:val="single" w:sz="4" w:space="0" w:color="auto"/>
              <w:bottom w:val="single" w:sz="4" w:space="0" w:color="auto"/>
              <w:right w:val="single" w:sz="4" w:space="0" w:color="auto"/>
            </w:tcBorders>
          </w:tcPr>
          <w:p w14:paraId="425223FB" w14:textId="3E47DE98" w:rsidR="00E172D0" w:rsidRPr="0094391F" w:rsidRDefault="00E172D0" w:rsidP="00515FDA">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sidR="00877AFD">
              <w:rPr>
                <w:rFonts w:ascii="Arial" w:hAnsi="Arial"/>
                <w:i/>
                <w:iCs/>
                <w:sz w:val="20"/>
                <w:lang w:eastAsia="en-US"/>
              </w:rPr>
              <w:t xml:space="preserve">(projektna </w:t>
            </w:r>
            <w:r w:rsidR="00877AFD" w:rsidRPr="00877AFD">
              <w:rPr>
                <w:rFonts w:ascii="Arial" w:hAnsi="Arial"/>
                <w:i/>
                <w:iCs/>
                <w:sz w:val="20"/>
                <w:lang w:eastAsia="en-US"/>
              </w:rPr>
              <w:t xml:space="preserve">dokumentacija – faze </w:t>
            </w:r>
            <w:r w:rsidR="00877AFD" w:rsidRPr="004016DF">
              <w:rPr>
                <w:rFonts w:ascii="Arial" w:eastAsia="Calibri" w:hAnsi="Arial" w:cs="Arial"/>
                <w:i/>
                <w:iCs/>
                <w:color w:val="000000"/>
                <w:sz w:val="20"/>
                <w:szCs w:val="20"/>
              </w:rPr>
              <w:t>IDP ali PGD/DGD ali PZI)</w:t>
            </w:r>
            <w:r w:rsidR="00877AFD" w:rsidRPr="00877AFD">
              <w:rPr>
                <w:rFonts w:ascii="Arial" w:hAnsi="Arial"/>
                <w:i/>
                <w:iCs/>
                <w:sz w:val="20"/>
                <w:lang w:eastAsia="en-US"/>
              </w:rPr>
              <w:t>:</w:t>
            </w:r>
            <w:r w:rsidRPr="0094391F">
              <w:rPr>
                <w:rFonts w:ascii="Arial" w:hAnsi="Arial"/>
                <w:i/>
                <w:iCs/>
                <w:sz w:val="20"/>
                <w:lang w:eastAsia="en-US"/>
              </w:rPr>
              <w:t xml:space="preserve">: </w:t>
            </w:r>
          </w:p>
        </w:tc>
        <w:tc>
          <w:tcPr>
            <w:tcW w:w="5033" w:type="dxa"/>
            <w:tcBorders>
              <w:top w:val="single" w:sz="4" w:space="0" w:color="auto"/>
              <w:left w:val="single" w:sz="4" w:space="0" w:color="auto"/>
              <w:bottom w:val="single" w:sz="4" w:space="0" w:color="auto"/>
              <w:right w:val="single" w:sz="4" w:space="0" w:color="auto"/>
            </w:tcBorders>
          </w:tcPr>
          <w:p w14:paraId="643B3B6F" w14:textId="77777777" w:rsidR="00E172D0" w:rsidRPr="0094391F" w:rsidRDefault="00E172D0" w:rsidP="00515FDA">
            <w:pPr>
              <w:spacing w:line="260" w:lineRule="atLeast"/>
              <w:rPr>
                <w:rFonts w:ascii="Arial" w:hAnsi="Arial"/>
                <w:b/>
                <w:bCs/>
                <w:i/>
                <w:iCs/>
                <w:sz w:val="20"/>
                <w:lang w:eastAsia="en-US"/>
              </w:rPr>
            </w:pPr>
          </w:p>
        </w:tc>
      </w:tr>
      <w:tr w:rsidR="00877AFD" w:rsidRPr="00877AFD" w14:paraId="23A26B90" w14:textId="77777777" w:rsidTr="00AD2FDE">
        <w:tc>
          <w:tcPr>
            <w:tcW w:w="3573" w:type="dxa"/>
            <w:tcBorders>
              <w:top w:val="single" w:sz="4" w:space="0" w:color="auto"/>
              <w:left w:val="single" w:sz="4" w:space="0" w:color="auto"/>
              <w:bottom w:val="single" w:sz="4" w:space="0" w:color="auto"/>
              <w:right w:val="single" w:sz="4" w:space="0" w:color="auto"/>
            </w:tcBorders>
          </w:tcPr>
          <w:p w14:paraId="75C2EB6F" w14:textId="77777777" w:rsidR="00877AFD" w:rsidRDefault="00877AFD" w:rsidP="004016DF">
            <w:pPr>
              <w:spacing w:line="260" w:lineRule="atLeast"/>
              <w:rPr>
                <w:rFonts w:ascii="Arial" w:hAnsi="Arial"/>
                <w:b/>
                <w:bCs/>
                <w:i/>
                <w:iCs/>
                <w:sz w:val="20"/>
                <w:lang w:eastAsia="en-US"/>
              </w:rPr>
            </w:pPr>
          </w:p>
          <w:p w14:paraId="4E3A7572" w14:textId="77777777" w:rsidR="00877AFD" w:rsidRDefault="00877AFD" w:rsidP="004016DF">
            <w:pPr>
              <w:spacing w:line="260" w:lineRule="atLeast"/>
              <w:rPr>
                <w:rFonts w:ascii="Arial" w:hAnsi="Arial"/>
                <w:b/>
                <w:bCs/>
                <w:i/>
                <w:iCs/>
                <w:sz w:val="20"/>
                <w:lang w:eastAsia="en-US"/>
              </w:rPr>
            </w:pPr>
            <w:r w:rsidRPr="009D5FC9">
              <w:rPr>
                <w:rFonts w:ascii="Arial" w:hAnsi="Arial"/>
                <w:b/>
                <w:bCs/>
                <w:i/>
                <w:iCs/>
                <w:sz w:val="20"/>
                <w:lang w:eastAsia="en-US"/>
              </w:rPr>
              <w:t>Naziv referenčnega projekta 5:</w:t>
            </w:r>
          </w:p>
          <w:p w14:paraId="1BEA4B57" w14:textId="0AE030B2" w:rsidR="004D4761" w:rsidRPr="009D5FC9" w:rsidRDefault="004D4761" w:rsidP="004016DF">
            <w:pPr>
              <w:spacing w:line="260" w:lineRule="atLeast"/>
              <w:rPr>
                <w:rFonts w:ascii="Arial" w:hAnsi="Arial"/>
                <w:b/>
                <w:bCs/>
                <w:i/>
                <w:iCs/>
                <w:sz w:val="20"/>
                <w:lang w:eastAsia="en-US"/>
              </w:rPr>
            </w:pPr>
            <w:r>
              <w:rPr>
                <w:rFonts w:ascii="Arial" w:hAnsi="Arial"/>
                <w:b/>
                <w:bCs/>
                <w:i/>
                <w:iCs/>
                <w:sz w:val="20"/>
                <w:lang w:eastAsia="en-US"/>
              </w:rPr>
              <w:t>Referenca: tehnične mape STS</w:t>
            </w:r>
          </w:p>
        </w:tc>
        <w:tc>
          <w:tcPr>
            <w:tcW w:w="5033" w:type="dxa"/>
            <w:tcBorders>
              <w:top w:val="single" w:sz="4" w:space="0" w:color="auto"/>
              <w:left w:val="single" w:sz="4" w:space="0" w:color="auto"/>
              <w:bottom w:val="single" w:sz="4" w:space="0" w:color="auto"/>
              <w:right w:val="single" w:sz="4" w:space="0" w:color="auto"/>
            </w:tcBorders>
          </w:tcPr>
          <w:p w14:paraId="06591C61" w14:textId="77777777" w:rsidR="00877AFD" w:rsidRPr="00877AFD" w:rsidRDefault="00877AFD" w:rsidP="004016DF">
            <w:pPr>
              <w:spacing w:line="260" w:lineRule="atLeast"/>
              <w:rPr>
                <w:rFonts w:ascii="Arial" w:hAnsi="Arial"/>
                <w:b/>
                <w:bCs/>
                <w:i/>
                <w:iCs/>
                <w:sz w:val="20"/>
                <w:lang w:eastAsia="en-US"/>
              </w:rPr>
            </w:pPr>
          </w:p>
        </w:tc>
      </w:tr>
      <w:tr w:rsidR="00877AFD" w:rsidRPr="0094391F" w14:paraId="4A5126E1" w14:textId="77777777" w:rsidTr="00AD2FDE">
        <w:tc>
          <w:tcPr>
            <w:tcW w:w="3573" w:type="dxa"/>
            <w:tcBorders>
              <w:top w:val="single" w:sz="4" w:space="0" w:color="auto"/>
              <w:left w:val="single" w:sz="4" w:space="0" w:color="auto"/>
              <w:bottom w:val="single" w:sz="4" w:space="0" w:color="auto"/>
              <w:right w:val="single" w:sz="4" w:space="0" w:color="auto"/>
            </w:tcBorders>
          </w:tcPr>
          <w:p w14:paraId="2905413D"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5033" w:type="dxa"/>
            <w:tcBorders>
              <w:top w:val="single" w:sz="4" w:space="0" w:color="auto"/>
              <w:left w:val="single" w:sz="4" w:space="0" w:color="auto"/>
              <w:bottom w:val="single" w:sz="4" w:space="0" w:color="auto"/>
              <w:right w:val="single" w:sz="4" w:space="0" w:color="auto"/>
            </w:tcBorders>
          </w:tcPr>
          <w:p w14:paraId="49A49767" w14:textId="77777777" w:rsidR="00877AFD" w:rsidRPr="0094391F" w:rsidRDefault="00877AFD" w:rsidP="004016DF">
            <w:pPr>
              <w:spacing w:line="260" w:lineRule="atLeast"/>
              <w:rPr>
                <w:rFonts w:ascii="Arial" w:hAnsi="Arial"/>
                <w:b/>
                <w:bCs/>
                <w:i/>
                <w:iCs/>
                <w:sz w:val="20"/>
                <w:lang w:eastAsia="en-US"/>
              </w:rPr>
            </w:pPr>
          </w:p>
        </w:tc>
      </w:tr>
      <w:tr w:rsidR="00877AFD" w:rsidRPr="0094391F" w14:paraId="1BEB77FD" w14:textId="77777777" w:rsidTr="00AD2FDE">
        <w:tc>
          <w:tcPr>
            <w:tcW w:w="3573" w:type="dxa"/>
            <w:tcBorders>
              <w:top w:val="single" w:sz="4" w:space="0" w:color="auto"/>
              <w:left w:val="single" w:sz="4" w:space="0" w:color="auto"/>
              <w:bottom w:val="single" w:sz="4" w:space="0" w:color="auto"/>
              <w:right w:val="single" w:sz="4" w:space="0" w:color="auto"/>
            </w:tcBorders>
          </w:tcPr>
          <w:p w14:paraId="264D6520"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033" w:type="dxa"/>
            <w:tcBorders>
              <w:top w:val="single" w:sz="4" w:space="0" w:color="auto"/>
              <w:left w:val="single" w:sz="4" w:space="0" w:color="auto"/>
              <w:bottom w:val="single" w:sz="4" w:space="0" w:color="auto"/>
              <w:right w:val="single" w:sz="4" w:space="0" w:color="auto"/>
            </w:tcBorders>
          </w:tcPr>
          <w:p w14:paraId="022D38DF" w14:textId="77777777" w:rsidR="00877AFD" w:rsidRPr="0094391F" w:rsidRDefault="00877AFD" w:rsidP="004016DF">
            <w:pPr>
              <w:spacing w:line="260" w:lineRule="atLeast"/>
              <w:rPr>
                <w:rFonts w:ascii="Arial" w:hAnsi="Arial"/>
                <w:b/>
                <w:bCs/>
                <w:i/>
                <w:iCs/>
                <w:sz w:val="20"/>
                <w:lang w:eastAsia="en-US"/>
              </w:rPr>
            </w:pPr>
          </w:p>
        </w:tc>
      </w:tr>
      <w:tr w:rsidR="00877AFD" w:rsidRPr="0094391F" w14:paraId="20C7F065" w14:textId="77777777" w:rsidTr="00AD2FDE">
        <w:tc>
          <w:tcPr>
            <w:tcW w:w="3573" w:type="dxa"/>
            <w:tcBorders>
              <w:top w:val="single" w:sz="4" w:space="0" w:color="auto"/>
              <w:left w:val="single" w:sz="4" w:space="0" w:color="auto"/>
              <w:bottom w:val="single" w:sz="4" w:space="0" w:color="auto"/>
              <w:right w:val="single" w:sz="4" w:space="0" w:color="auto"/>
            </w:tcBorders>
          </w:tcPr>
          <w:p w14:paraId="3366E880" w14:textId="71B647B9"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0DF23AD7" w14:textId="77777777" w:rsidR="00877AFD" w:rsidRPr="0094391F" w:rsidRDefault="00877AFD" w:rsidP="004016DF">
            <w:pPr>
              <w:spacing w:line="260" w:lineRule="atLeast"/>
              <w:rPr>
                <w:rFonts w:ascii="Arial" w:hAnsi="Arial"/>
                <w:b/>
                <w:bCs/>
                <w:i/>
                <w:iCs/>
                <w:sz w:val="20"/>
                <w:lang w:eastAsia="en-US"/>
              </w:rPr>
            </w:pPr>
          </w:p>
        </w:tc>
      </w:tr>
      <w:tr w:rsidR="00877AFD" w:rsidRPr="0094391F" w14:paraId="718973D2" w14:textId="77777777" w:rsidTr="00AD2FDE">
        <w:tc>
          <w:tcPr>
            <w:tcW w:w="3573" w:type="dxa"/>
            <w:tcBorders>
              <w:top w:val="single" w:sz="4" w:space="0" w:color="auto"/>
              <w:left w:val="single" w:sz="4" w:space="0" w:color="auto"/>
              <w:bottom w:val="single" w:sz="4" w:space="0" w:color="auto"/>
              <w:right w:val="single" w:sz="4" w:space="0" w:color="auto"/>
            </w:tcBorders>
          </w:tcPr>
          <w:p w14:paraId="315E2590"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033" w:type="dxa"/>
            <w:tcBorders>
              <w:top w:val="single" w:sz="4" w:space="0" w:color="auto"/>
              <w:left w:val="single" w:sz="4" w:space="0" w:color="auto"/>
              <w:bottom w:val="single" w:sz="4" w:space="0" w:color="auto"/>
              <w:right w:val="single" w:sz="4" w:space="0" w:color="auto"/>
            </w:tcBorders>
          </w:tcPr>
          <w:p w14:paraId="03D3DB1C" w14:textId="77777777" w:rsidR="00877AFD" w:rsidRPr="0094391F" w:rsidRDefault="00877AFD" w:rsidP="004016DF">
            <w:pPr>
              <w:spacing w:line="260" w:lineRule="atLeast"/>
              <w:rPr>
                <w:rFonts w:ascii="Arial" w:hAnsi="Arial"/>
                <w:b/>
                <w:bCs/>
                <w:i/>
                <w:iCs/>
                <w:sz w:val="20"/>
                <w:lang w:eastAsia="en-US"/>
              </w:rPr>
            </w:pPr>
          </w:p>
        </w:tc>
      </w:tr>
      <w:tr w:rsidR="00877AFD" w:rsidRPr="0094391F" w14:paraId="028B433E" w14:textId="77777777" w:rsidTr="00AD2FDE">
        <w:tc>
          <w:tcPr>
            <w:tcW w:w="3573" w:type="dxa"/>
            <w:tcBorders>
              <w:top w:val="single" w:sz="4" w:space="0" w:color="auto"/>
              <w:left w:val="single" w:sz="4" w:space="0" w:color="auto"/>
              <w:bottom w:val="single" w:sz="4" w:space="0" w:color="auto"/>
              <w:right w:val="single" w:sz="4" w:space="0" w:color="auto"/>
            </w:tcBorders>
          </w:tcPr>
          <w:p w14:paraId="13886E2F" w14:textId="1F84DBF3"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(tehnične mape</w:t>
            </w:r>
            <w:r w:rsidRPr="00877AFD">
              <w:rPr>
                <w:rFonts w:ascii="Arial" w:hAnsi="Arial"/>
                <w:i/>
                <w:iCs/>
                <w:sz w:val="20"/>
                <w:lang w:eastAsia="en-US"/>
              </w:rPr>
              <w:t>):</w:t>
            </w:r>
            <w:r w:rsidRPr="0094391F">
              <w:rPr>
                <w:rFonts w:ascii="Arial" w:hAnsi="Arial"/>
                <w:i/>
                <w:iCs/>
                <w:sz w:val="20"/>
                <w:lang w:eastAsia="en-US"/>
              </w:rPr>
              <w:t xml:space="preserve"> </w:t>
            </w:r>
          </w:p>
        </w:tc>
        <w:tc>
          <w:tcPr>
            <w:tcW w:w="5033" w:type="dxa"/>
            <w:tcBorders>
              <w:top w:val="single" w:sz="4" w:space="0" w:color="auto"/>
              <w:left w:val="single" w:sz="4" w:space="0" w:color="auto"/>
              <w:bottom w:val="single" w:sz="4" w:space="0" w:color="auto"/>
              <w:right w:val="single" w:sz="4" w:space="0" w:color="auto"/>
            </w:tcBorders>
          </w:tcPr>
          <w:p w14:paraId="73F7BFF0" w14:textId="77777777" w:rsidR="00877AFD" w:rsidRPr="0094391F" w:rsidRDefault="00877AFD" w:rsidP="004016DF">
            <w:pPr>
              <w:spacing w:line="260" w:lineRule="atLeast"/>
              <w:rPr>
                <w:rFonts w:ascii="Arial" w:hAnsi="Arial"/>
                <w:b/>
                <w:bCs/>
                <w:i/>
                <w:iCs/>
                <w:sz w:val="20"/>
                <w:lang w:eastAsia="en-US"/>
              </w:rPr>
            </w:pPr>
          </w:p>
        </w:tc>
      </w:tr>
      <w:tr w:rsidR="00877AFD" w:rsidRPr="0094391F" w14:paraId="44766C73" w14:textId="77777777" w:rsidTr="00AD2FDE">
        <w:tc>
          <w:tcPr>
            <w:tcW w:w="3573" w:type="dxa"/>
            <w:tcBorders>
              <w:top w:val="single" w:sz="4" w:space="0" w:color="auto"/>
              <w:left w:val="single" w:sz="4" w:space="0" w:color="auto"/>
              <w:bottom w:val="single" w:sz="4" w:space="0" w:color="auto"/>
              <w:right w:val="single" w:sz="4" w:space="0" w:color="auto"/>
            </w:tcBorders>
          </w:tcPr>
          <w:p w14:paraId="500EB268" w14:textId="77777777" w:rsidR="00877AFD" w:rsidRDefault="00877AFD" w:rsidP="004016DF">
            <w:pPr>
              <w:spacing w:line="260" w:lineRule="atLeast"/>
              <w:rPr>
                <w:rFonts w:ascii="Arial" w:hAnsi="Arial"/>
                <w:b/>
                <w:bCs/>
                <w:i/>
                <w:iCs/>
                <w:sz w:val="20"/>
                <w:lang w:eastAsia="en-US"/>
              </w:rPr>
            </w:pPr>
          </w:p>
          <w:p w14:paraId="6BEEFCC8" w14:textId="77777777" w:rsidR="00877AFD" w:rsidRDefault="00877AFD" w:rsidP="004016DF">
            <w:pPr>
              <w:spacing w:line="260" w:lineRule="atLeast"/>
              <w:rPr>
                <w:rFonts w:ascii="Arial" w:hAnsi="Arial"/>
                <w:b/>
                <w:bCs/>
                <w:i/>
                <w:iCs/>
                <w:sz w:val="20"/>
                <w:lang w:eastAsia="en-US"/>
              </w:rPr>
            </w:pPr>
            <w:r w:rsidRPr="009D5FC9">
              <w:rPr>
                <w:rFonts w:ascii="Arial" w:hAnsi="Arial"/>
                <w:b/>
                <w:bCs/>
                <w:i/>
                <w:iCs/>
                <w:sz w:val="20"/>
                <w:lang w:eastAsia="en-US"/>
              </w:rPr>
              <w:t>Naziv referenčnega projekta 6:</w:t>
            </w:r>
          </w:p>
          <w:p w14:paraId="43D27743" w14:textId="4A646D08" w:rsidR="004D4761" w:rsidRPr="009D5FC9" w:rsidRDefault="004D4761" w:rsidP="004016DF">
            <w:pPr>
              <w:spacing w:line="260" w:lineRule="atLeast"/>
              <w:rPr>
                <w:rFonts w:ascii="Arial" w:hAnsi="Arial"/>
                <w:b/>
                <w:bCs/>
                <w:i/>
                <w:iCs/>
                <w:sz w:val="20"/>
                <w:lang w:eastAsia="en-US"/>
              </w:rPr>
            </w:pPr>
            <w:r>
              <w:rPr>
                <w:rFonts w:ascii="Arial" w:hAnsi="Arial"/>
                <w:b/>
                <w:bCs/>
                <w:i/>
                <w:iCs/>
                <w:sz w:val="20"/>
                <w:lang w:eastAsia="en-US"/>
              </w:rPr>
              <w:t>Referenca: tehnične mape STS</w:t>
            </w:r>
          </w:p>
        </w:tc>
        <w:tc>
          <w:tcPr>
            <w:tcW w:w="5033" w:type="dxa"/>
            <w:tcBorders>
              <w:top w:val="single" w:sz="4" w:space="0" w:color="auto"/>
              <w:left w:val="single" w:sz="4" w:space="0" w:color="auto"/>
              <w:bottom w:val="single" w:sz="4" w:space="0" w:color="auto"/>
              <w:right w:val="single" w:sz="4" w:space="0" w:color="auto"/>
            </w:tcBorders>
          </w:tcPr>
          <w:p w14:paraId="7C3626AB" w14:textId="77777777" w:rsidR="00877AFD" w:rsidRPr="0094391F" w:rsidRDefault="00877AFD" w:rsidP="004016DF">
            <w:pPr>
              <w:spacing w:line="260" w:lineRule="atLeast"/>
              <w:rPr>
                <w:rFonts w:ascii="Arial" w:hAnsi="Arial"/>
                <w:b/>
                <w:bCs/>
                <w:i/>
                <w:iCs/>
                <w:sz w:val="20"/>
                <w:lang w:eastAsia="en-US"/>
              </w:rPr>
            </w:pPr>
          </w:p>
        </w:tc>
      </w:tr>
      <w:tr w:rsidR="00877AFD" w:rsidRPr="0094391F" w14:paraId="0F3039F0" w14:textId="77777777" w:rsidTr="00AD2FDE">
        <w:tc>
          <w:tcPr>
            <w:tcW w:w="3573" w:type="dxa"/>
            <w:tcBorders>
              <w:top w:val="single" w:sz="4" w:space="0" w:color="auto"/>
              <w:left w:val="single" w:sz="4" w:space="0" w:color="auto"/>
              <w:bottom w:val="single" w:sz="4" w:space="0" w:color="auto"/>
              <w:right w:val="single" w:sz="4" w:space="0" w:color="auto"/>
            </w:tcBorders>
          </w:tcPr>
          <w:p w14:paraId="0E2B5B36"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5033" w:type="dxa"/>
            <w:tcBorders>
              <w:top w:val="single" w:sz="4" w:space="0" w:color="auto"/>
              <w:left w:val="single" w:sz="4" w:space="0" w:color="auto"/>
              <w:bottom w:val="single" w:sz="4" w:space="0" w:color="auto"/>
              <w:right w:val="single" w:sz="4" w:space="0" w:color="auto"/>
            </w:tcBorders>
          </w:tcPr>
          <w:p w14:paraId="3056DB85" w14:textId="77777777" w:rsidR="00877AFD" w:rsidRPr="0094391F" w:rsidRDefault="00877AFD" w:rsidP="004016DF">
            <w:pPr>
              <w:spacing w:line="260" w:lineRule="atLeast"/>
              <w:rPr>
                <w:rFonts w:ascii="Arial" w:hAnsi="Arial"/>
                <w:b/>
                <w:bCs/>
                <w:i/>
                <w:iCs/>
                <w:sz w:val="20"/>
                <w:lang w:eastAsia="en-US"/>
              </w:rPr>
            </w:pPr>
          </w:p>
        </w:tc>
      </w:tr>
      <w:tr w:rsidR="00877AFD" w:rsidRPr="0094391F" w14:paraId="15EC004E" w14:textId="77777777" w:rsidTr="00AD2FDE">
        <w:tc>
          <w:tcPr>
            <w:tcW w:w="3573" w:type="dxa"/>
            <w:tcBorders>
              <w:top w:val="single" w:sz="4" w:space="0" w:color="auto"/>
              <w:left w:val="single" w:sz="4" w:space="0" w:color="auto"/>
              <w:bottom w:val="single" w:sz="4" w:space="0" w:color="auto"/>
              <w:right w:val="single" w:sz="4" w:space="0" w:color="auto"/>
            </w:tcBorders>
          </w:tcPr>
          <w:p w14:paraId="482B5DA4"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033" w:type="dxa"/>
            <w:tcBorders>
              <w:top w:val="single" w:sz="4" w:space="0" w:color="auto"/>
              <w:left w:val="single" w:sz="4" w:space="0" w:color="auto"/>
              <w:bottom w:val="single" w:sz="4" w:space="0" w:color="auto"/>
              <w:right w:val="single" w:sz="4" w:space="0" w:color="auto"/>
            </w:tcBorders>
          </w:tcPr>
          <w:p w14:paraId="42B431EC" w14:textId="77777777" w:rsidR="00877AFD" w:rsidRPr="0094391F" w:rsidRDefault="00877AFD" w:rsidP="004016DF">
            <w:pPr>
              <w:spacing w:line="260" w:lineRule="atLeast"/>
              <w:rPr>
                <w:rFonts w:ascii="Arial" w:hAnsi="Arial"/>
                <w:b/>
                <w:bCs/>
                <w:i/>
                <w:iCs/>
                <w:sz w:val="20"/>
                <w:lang w:eastAsia="en-US"/>
              </w:rPr>
            </w:pPr>
          </w:p>
        </w:tc>
      </w:tr>
      <w:tr w:rsidR="00877AFD" w:rsidRPr="0094391F" w14:paraId="14874EEB" w14:textId="77777777" w:rsidTr="00AD2FDE">
        <w:tc>
          <w:tcPr>
            <w:tcW w:w="3573" w:type="dxa"/>
            <w:tcBorders>
              <w:top w:val="single" w:sz="4" w:space="0" w:color="auto"/>
              <w:left w:val="single" w:sz="4" w:space="0" w:color="auto"/>
              <w:bottom w:val="single" w:sz="4" w:space="0" w:color="auto"/>
              <w:right w:val="single" w:sz="4" w:space="0" w:color="auto"/>
            </w:tcBorders>
          </w:tcPr>
          <w:p w14:paraId="19D47473" w14:textId="009E790A"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5033" w:type="dxa"/>
            <w:tcBorders>
              <w:top w:val="single" w:sz="4" w:space="0" w:color="auto"/>
              <w:left w:val="single" w:sz="4" w:space="0" w:color="auto"/>
              <w:bottom w:val="single" w:sz="4" w:space="0" w:color="auto"/>
              <w:right w:val="single" w:sz="4" w:space="0" w:color="auto"/>
            </w:tcBorders>
          </w:tcPr>
          <w:p w14:paraId="06841787" w14:textId="77777777" w:rsidR="00877AFD" w:rsidRPr="0094391F" w:rsidRDefault="00877AFD" w:rsidP="004016DF">
            <w:pPr>
              <w:spacing w:line="260" w:lineRule="atLeast"/>
              <w:rPr>
                <w:rFonts w:ascii="Arial" w:hAnsi="Arial"/>
                <w:b/>
                <w:bCs/>
                <w:i/>
                <w:iCs/>
                <w:sz w:val="20"/>
                <w:lang w:eastAsia="en-US"/>
              </w:rPr>
            </w:pPr>
          </w:p>
        </w:tc>
      </w:tr>
      <w:tr w:rsidR="00877AFD" w:rsidRPr="0094391F" w14:paraId="305721CC" w14:textId="77777777" w:rsidTr="00AD2FDE">
        <w:tc>
          <w:tcPr>
            <w:tcW w:w="3573" w:type="dxa"/>
            <w:tcBorders>
              <w:top w:val="single" w:sz="4" w:space="0" w:color="auto"/>
              <w:left w:val="single" w:sz="4" w:space="0" w:color="auto"/>
              <w:bottom w:val="single" w:sz="4" w:space="0" w:color="auto"/>
              <w:right w:val="single" w:sz="4" w:space="0" w:color="auto"/>
            </w:tcBorders>
          </w:tcPr>
          <w:p w14:paraId="25EB3BAE"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033" w:type="dxa"/>
            <w:tcBorders>
              <w:top w:val="single" w:sz="4" w:space="0" w:color="auto"/>
              <w:left w:val="single" w:sz="4" w:space="0" w:color="auto"/>
              <w:bottom w:val="single" w:sz="4" w:space="0" w:color="auto"/>
              <w:right w:val="single" w:sz="4" w:space="0" w:color="auto"/>
            </w:tcBorders>
          </w:tcPr>
          <w:p w14:paraId="4C5D3F6D" w14:textId="77777777" w:rsidR="00877AFD" w:rsidRPr="0094391F" w:rsidRDefault="00877AFD" w:rsidP="004016DF">
            <w:pPr>
              <w:spacing w:line="260" w:lineRule="atLeast"/>
              <w:rPr>
                <w:rFonts w:ascii="Arial" w:hAnsi="Arial"/>
                <w:b/>
                <w:bCs/>
                <w:i/>
                <w:iCs/>
                <w:sz w:val="20"/>
                <w:lang w:eastAsia="en-US"/>
              </w:rPr>
            </w:pPr>
          </w:p>
        </w:tc>
      </w:tr>
      <w:tr w:rsidR="00877AFD" w:rsidRPr="0094391F" w14:paraId="64B4515A" w14:textId="77777777" w:rsidTr="00AD2FDE">
        <w:tc>
          <w:tcPr>
            <w:tcW w:w="3573" w:type="dxa"/>
            <w:tcBorders>
              <w:top w:val="single" w:sz="4" w:space="0" w:color="auto"/>
              <w:left w:val="single" w:sz="4" w:space="0" w:color="auto"/>
              <w:bottom w:val="single" w:sz="4" w:space="0" w:color="auto"/>
              <w:right w:val="single" w:sz="4" w:space="0" w:color="auto"/>
            </w:tcBorders>
          </w:tcPr>
          <w:p w14:paraId="19B869DA"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(tehnične mape</w:t>
            </w:r>
            <w:r w:rsidRPr="00877AFD">
              <w:rPr>
                <w:rFonts w:ascii="Arial" w:hAnsi="Arial"/>
                <w:i/>
                <w:iCs/>
                <w:sz w:val="20"/>
                <w:lang w:eastAsia="en-US"/>
              </w:rPr>
              <w:t>):</w:t>
            </w:r>
            <w:r w:rsidRPr="0094391F">
              <w:rPr>
                <w:rFonts w:ascii="Arial" w:hAnsi="Arial"/>
                <w:i/>
                <w:iCs/>
                <w:sz w:val="20"/>
                <w:lang w:eastAsia="en-US"/>
              </w:rPr>
              <w:t xml:space="preserve"> </w:t>
            </w:r>
          </w:p>
        </w:tc>
        <w:tc>
          <w:tcPr>
            <w:tcW w:w="5033" w:type="dxa"/>
            <w:tcBorders>
              <w:top w:val="single" w:sz="4" w:space="0" w:color="auto"/>
              <w:left w:val="single" w:sz="4" w:space="0" w:color="auto"/>
              <w:bottom w:val="single" w:sz="4" w:space="0" w:color="auto"/>
              <w:right w:val="single" w:sz="4" w:space="0" w:color="auto"/>
            </w:tcBorders>
          </w:tcPr>
          <w:p w14:paraId="52C18265" w14:textId="77777777" w:rsidR="00877AFD" w:rsidRPr="0094391F" w:rsidRDefault="00877AFD" w:rsidP="004016DF">
            <w:pPr>
              <w:spacing w:line="260" w:lineRule="atLeast"/>
              <w:rPr>
                <w:rFonts w:ascii="Arial" w:hAnsi="Arial"/>
                <w:b/>
                <w:bCs/>
                <w:i/>
                <w:iCs/>
                <w:sz w:val="20"/>
                <w:lang w:eastAsia="en-US"/>
              </w:rPr>
            </w:pPr>
          </w:p>
        </w:tc>
      </w:tr>
    </w:tbl>
    <w:p w14:paraId="6B8B4257" w14:textId="376CE724" w:rsidR="003C0BDF" w:rsidRDefault="003C0BDF" w:rsidP="005722D3">
      <w:pPr>
        <w:spacing w:before="60" w:after="60"/>
        <w:jc w:val="both"/>
        <w:rPr>
          <w:rFonts w:ascii="Arial" w:hAnsi="Arial" w:cs="Arial"/>
          <w:b/>
          <w:color w:val="FF0000"/>
          <w:sz w:val="20"/>
          <w:szCs w:val="20"/>
        </w:rPr>
      </w:pPr>
    </w:p>
    <w:p w14:paraId="3A9DF1F4" w14:textId="77777777" w:rsidR="00692E94" w:rsidRDefault="00692E94" w:rsidP="005722D3">
      <w:pPr>
        <w:spacing w:before="60" w:after="60"/>
        <w:jc w:val="both"/>
        <w:rPr>
          <w:rFonts w:ascii="Arial" w:hAnsi="Arial" w:cs="Arial"/>
          <w:b/>
          <w:color w:val="FF0000"/>
          <w:sz w:val="20"/>
          <w:szCs w:val="20"/>
        </w:rPr>
      </w:pPr>
    </w:p>
    <w:p w14:paraId="186E9C1F" w14:textId="77777777" w:rsidR="00692E94" w:rsidRDefault="00692E94" w:rsidP="005722D3">
      <w:pPr>
        <w:spacing w:before="60" w:after="60"/>
        <w:jc w:val="both"/>
        <w:rPr>
          <w:rFonts w:ascii="Arial" w:hAnsi="Arial" w:cs="Arial"/>
          <w:b/>
          <w:color w:val="FF0000"/>
          <w:sz w:val="20"/>
          <w:szCs w:val="20"/>
        </w:rPr>
      </w:pPr>
    </w:p>
    <w:p w14:paraId="42024F41" w14:textId="77777777" w:rsidR="003C0BDF" w:rsidRPr="00E17C53" w:rsidRDefault="003C0BDF"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9"/>
        <w:gridCol w:w="5240"/>
      </w:tblGrid>
      <w:tr w:rsidR="0029222D" w:rsidRPr="00E17C53" w14:paraId="71690EBF" w14:textId="77777777" w:rsidTr="00692E94">
        <w:tc>
          <w:tcPr>
            <w:tcW w:w="3289" w:type="dxa"/>
          </w:tcPr>
          <w:p w14:paraId="4F1D31D9" w14:textId="77777777" w:rsidR="0029222D" w:rsidRPr="00E17C53" w:rsidRDefault="0029222D" w:rsidP="00F766F8">
            <w:pPr>
              <w:spacing w:line="260" w:lineRule="atLeast"/>
              <w:rPr>
                <w:rFonts w:ascii="Arial" w:hAnsi="Arial" w:cs="Arial"/>
                <w:sz w:val="18"/>
                <w:szCs w:val="18"/>
              </w:rPr>
            </w:pPr>
          </w:p>
        </w:tc>
        <w:tc>
          <w:tcPr>
            <w:tcW w:w="5240" w:type="dxa"/>
          </w:tcPr>
          <w:p w14:paraId="2E0E308B" w14:textId="77777777" w:rsidR="0029222D" w:rsidRPr="00E17C53" w:rsidRDefault="0029222D" w:rsidP="00F766F8">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E17C53" w14:paraId="07D498D9" w14:textId="77777777" w:rsidTr="00692E94">
        <w:trPr>
          <w:trHeight w:val="992"/>
        </w:trPr>
        <w:tc>
          <w:tcPr>
            <w:tcW w:w="3289" w:type="dxa"/>
          </w:tcPr>
          <w:p w14:paraId="6667B5D0" w14:textId="77777777" w:rsidR="0029222D" w:rsidRPr="00E17C53" w:rsidRDefault="0029222D" w:rsidP="00F766F8">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240" w:type="dxa"/>
          </w:tcPr>
          <w:p w14:paraId="33B6D34A" w14:textId="77777777" w:rsidR="0029222D" w:rsidRPr="00E17C53" w:rsidRDefault="0029222D" w:rsidP="00F766F8">
            <w:pPr>
              <w:spacing w:line="260" w:lineRule="atLeast"/>
              <w:rPr>
                <w:rFonts w:ascii="Arial" w:hAnsi="Arial" w:cs="Arial"/>
                <w:i/>
                <w:sz w:val="18"/>
                <w:szCs w:val="18"/>
              </w:rPr>
            </w:pPr>
          </w:p>
        </w:tc>
      </w:tr>
    </w:tbl>
    <w:p w14:paraId="2781C7B8" w14:textId="77777777" w:rsidR="00841163" w:rsidRPr="00E17C53" w:rsidRDefault="00841163" w:rsidP="005722D3">
      <w:pPr>
        <w:spacing w:before="60" w:after="60"/>
        <w:jc w:val="both"/>
        <w:rPr>
          <w:rFonts w:ascii="Arial" w:hAnsi="Arial" w:cs="Arial"/>
          <w:b/>
          <w:sz w:val="20"/>
          <w:szCs w:val="20"/>
        </w:rPr>
      </w:pPr>
    </w:p>
    <w:p w14:paraId="38D7B643" w14:textId="77777777" w:rsidR="00841163" w:rsidRPr="00E17C53" w:rsidRDefault="00841163" w:rsidP="005722D3">
      <w:pPr>
        <w:spacing w:before="60" w:after="60"/>
        <w:jc w:val="both"/>
        <w:rPr>
          <w:rFonts w:ascii="Arial" w:hAnsi="Arial" w:cs="Arial"/>
          <w:b/>
          <w:sz w:val="20"/>
          <w:szCs w:val="20"/>
        </w:rPr>
      </w:pPr>
    </w:p>
    <w:p w14:paraId="2417F0A3" w14:textId="6DECFC86" w:rsidR="003D3E70" w:rsidRDefault="003D3E70" w:rsidP="005722D3">
      <w:pPr>
        <w:spacing w:before="60" w:after="60"/>
        <w:jc w:val="both"/>
        <w:rPr>
          <w:rFonts w:ascii="Arial" w:hAnsi="Arial" w:cs="Arial"/>
          <w:b/>
          <w:sz w:val="20"/>
          <w:szCs w:val="20"/>
        </w:rPr>
      </w:pPr>
    </w:p>
    <w:p w14:paraId="37A09FC2" w14:textId="4F418E9E" w:rsidR="0029222D" w:rsidRDefault="0029222D" w:rsidP="005722D3">
      <w:pPr>
        <w:spacing w:before="60" w:after="60"/>
        <w:jc w:val="both"/>
        <w:rPr>
          <w:rFonts w:ascii="Arial" w:hAnsi="Arial" w:cs="Arial"/>
          <w:b/>
          <w:sz w:val="20"/>
          <w:szCs w:val="20"/>
        </w:rPr>
      </w:pPr>
    </w:p>
    <w:p w14:paraId="6C9F5634" w14:textId="77777777" w:rsidR="00437F0F" w:rsidRDefault="00437F0F" w:rsidP="005722D3">
      <w:pPr>
        <w:spacing w:before="60" w:after="60"/>
        <w:jc w:val="both"/>
        <w:rPr>
          <w:rFonts w:ascii="Arial" w:hAnsi="Arial" w:cs="Arial"/>
          <w:b/>
          <w:sz w:val="20"/>
          <w:szCs w:val="20"/>
        </w:rPr>
      </w:pPr>
    </w:p>
    <w:p w14:paraId="78E6811D" w14:textId="77777777" w:rsidR="00437F0F" w:rsidRDefault="00437F0F" w:rsidP="005722D3">
      <w:pPr>
        <w:spacing w:before="60" w:after="60"/>
        <w:jc w:val="both"/>
        <w:rPr>
          <w:rFonts w:ascii="Arial" w:hAnsi="Arial" w:cs="Arial"/>
          <w:b/>
          <w:sz w:val="20"/>
          <w:szCs w:val="20"/>
        </w:rPr>
      </w:pPr>
    </w:p>
    <w:p w14:paraId="4F4224FD" w14:textId="77777777" w:rsidR="00437F0F" w:rsidRDefault="00437F0F" w:rsidP="005722D3">
      <w:pPr>
        <w:spacing w:before="60" w:after="60"/>
        <w:jc w:val="both"/>
        <w:rPr>
          <w:rFonts w:ascii="Arial" w:hAnsi="Arial" w:cs="Arial"/>
          <w:b/>
          <w:sz w:val="20"/>
          <w:szCs w:val="20"/>
        </w:rPr>
      </w:pPr>
    </w:p>
    <w:p w14:paraId="270C102E" w14:textId="77777777" w:rsidR="00437F0F" w:rsidRDefault="00437F0F" w:rsidP="005722D3">
      <w:pPr>
        <w:spacing w:before="60" w:after="60"/>
        <w:jc w:val="both"/>
        <w:rPr>
          <w:rFonts w:ascii="Arial" w:hAnsi="Arial" w:cs="Arial"/>
          <w:b/>
          <w:sz w:val="20"/>
          <w:szCs w:val="20"/>
        </w:rPr>
      </w:pPr>
    </w:p>
    <w:p w14:paraId="10328244" w14:textId="77777777" w:rsidR="00437F0F" w:rsidRDefault="00437F0F" w:rsidP="005722D3">
      <w:pPr>
        <w:spacing w:before="60" w:after="60"/>
        <w:jc w:val="both"/>
        <w:rPr>
          <w:rFonts w:ascii="Arial" w:hAnsi="Arial" w:cs="Arial"/>
          <w:b/>
          <w:sz w:val="20"/>
          <w:szCs w:val="20"/>
        </w:rPr>
      </w:pPr>
    </w:p>
    <w:p w14:paraId="5AE268D3" w14:textId="77777777" w:rsidR="00437F0F" w:rsidRDefault="00437F0F" w:rsidP="005722D3">
      <w:pPr>
        <w:spacing w:before="60" w:after="60"/>
        <w:jc w:val="both"/>
        <w:rPr>
          <w:rFonts w:ascii="Arial" w:hAnsi="Arial" w:cs="Arial"/>
          <w:b/>
          <w:sz w:val="20"/>
          <w:szCs w:val="20"/>
        </w:rPr>
      </w:pPr>
    </w:p>
    <w:p w14:paraId="5500F153" w14:textId="77777777" w:rsidR="00437F0F" w:rsidRDefault="00437F0F" w:rsidP="005722D3">
      <w:pPr>
        <w:spacing w:before="60" w:after="60"/>
        <w:jc w:val="both"/>
        <w:rPr>
          <w:rFonts w:ascii="Arial" w:hAnsi="Arial" w:cs="Arial"/>
          <w:b/>
          <w:sz w:val="20"/>
          <w:szCs w:val="20"/>
        </w:rPr>
      </w:pPr>
    </w:p>
    <w:p w14:paraId="3E4C77B3" w14:textId="77777777" w:rsidR="00437F0F" w:rsidRDefault="00437F0F" w:rsidP="005722D3">
      <w:pPr>
        <w:spacing w:before="60" w:after="60"/>
        <w:jc w:val="both"/>
        <w:rPr>
          <w:rFonts w:ascii="Arial" w:hAnsi="Arial" w:cs="Arial"/>
          <w:b/>
          <w:sz w:val="20"/>
          <w:szCs w:val="20"/>
        </w:rPr>
      </w:pPr>
    </w:p>
    <w:p w14:paraId="545C49A9" w14:textId="77777777" w:rsidR="00437F0F" w:rsidRDefault="00437F0F" w:rsidP="005722D3">
      <w:pPr>
        <w:spacing w:before="60" w:after="60"/>
        <w:jc w:val="both"/>
        <w:rPr>
          <w:rFonts w:ascii="Arial" w:hAnsi="Arial" w:cs="Arial"/>
          <w:b/>
          <w:sz w:val="20"/>
          <w:szCs w:val="20"/>
        </w:rPr>
      </w:pPr>
    </w:p>
    <w:p w14:paraId="36423A78" w14:textId="77777777" w:rsidR="00437F0F" w:rsidRDefault="00437F0F" w:rsidP="005722D3">
      <w:pPr>
        <w:spacing w:before="60" w:after="60"/>
        <w:jc w:val="both"/>
        <w:rPr>
          <w:rFonts w:ascii="Arial" w:hAnsi="Arial" w:cs="Arial"/>
          <w:b/>
          <w:sz w:val="20"/>
          <w:szCs w:val="20"/>
        </w:rPr>
      </w:pPr>
    </w:p>
    <w:p w14:paraId="6FEB7733" w14:textId="77777777" w:rsidR="00437F0F" w:rsidRDefault="00437F0F" w:rsidP="005722D3">
      <w:pPr>
        <w:spacing w:before="60" w:after="60"/>
        <w:jc w:val="both"/>
        <w:rPr>
          <w:rFonts w:ascii="Arial" w:hAnsi="Arial" w:cs="Arial"/>
          <w:b/>
          <w:sz w:val="20"/>
          <w:szCs w:val="20"/>
        </w:rPr>
      </w:pPr>
    </w:p>
    <w:p w14:paraId="4B939A9F" w14:textId="77777777" w:rsidR="00437F0F" w:rsidRDefault="00437F0F" w:rsidP="005722D3">
      <w:pPr>
        <w:spacing w:before="60" w:after="60"/>
        <w:jc w:val="both"/>
        <w:rPr>
          <w:rFonts w:ascii="Arial" w:hAnsi="Arial" w:cs="Arial"/>
          <w:b/>
          <w:sz w:val="20"/>
          <w:szCs w:val="20"/>
        </w:rPr>
      </w:pPr>
    </w:p>
    <w:p w14:paraId="36DE800C" w14:textId="77777777" w:rsidR="00437F0F" w:rsidRDefault="00437F0F" w:rsidP="005722D3">
      <w:pPr>
        <w:spacing w:before="60" w:after="60"/>
        <w:jc w:val="both"/>
        <w:rPr>
          <w:rFonts w:ascii="Arial" w:hAnsi="Arial" w:cs="Arial"/>
          <w:b/>
          <w:sz w:val="20"/>
          <w:szCs w:val="20"/>
        </w:rPr>
      </w:pPr>
    </w:p>
    <w:p w14:paraId="6E78E87A" w14:textId="77777777" w:rsidR="00437F0F" w:rsidRDefault="00437F0F" w:rsidP="005722D3">
      <w:pPr>
        <w:spacing w:before="60" w:after="60"/>
        <w:jc w:val="both"/>
        <w:rPr>
          <w:rFonts w:ascii="Arial" w:hAnsi="Arial" w:cs="Arial"/>
          <w:b/>
          <w:sz w:val="20"/>
          <w:szCs w:val="20"/>
        </w:rPr>
      </w:pPr>
    </w:p>
    <w:p w14:paraId="71758751" w14:textId="77777777" w:rsidR="00437F0F" w:rsidRDefault="00437F0F" w:rsidP="005722D3">
      <w:pPr>
        <w:spacing w:before="60" w:after="60"/>
        <w:jc w:val="both"/>
        <w:rPr>
          <w:rFonts w:ascii="Arial" w:hAnsi="Arial" w:cs="Arial"/>
          <w:b/>
          <w:sz w:val="20"/>
          <w:szCs w:val="20"/>
        </w:rPr>
      </w:pPr>
    </w:p>
    <w:p w14:paraId="33014B44" w14:textId="77777777" w:rsidR="00437F0F" w:rsidRDefault="00437F0F" w:rsidP="005722D3">
      <w:pPr>
        <w:spacing w:before="60" w:after="60"/>
        <w:jc w:val="both"/>
        <w:rPr>
          <w:rFonts w:ascii="Arial" w:hAnsi="Arial" w:cs="Arial"/>
          <w:b/>
          <w:sz w:val="20"/>
          <w:szCs w:val="20"/>
        </w:rPr>
      </w:pPr>
    </w:p>
    <w:p w14:paraId="6820F3AC" w14:textId="77777777" w:rsidR="00877AFD" w:rsidRDefault="00877AFD" w:rsidP="005722D3">
      <w:pPr>
        <w:spacing w:before="60" w:after="60"/>
        <w:jc w:val="both"/>
        <w:rPr>
          <w:rFonts w:ascii="Arial" w:hAnsi="Arial" w:cs="Arial"/>
          <w:b/>
          <w:sz w:val="20"/>
          <w:szCs w:val="20"/>
        </w:rPr>
      </w:pPr>
    </w:p>
    <w:p w14:paraId="5AAACA89" w14:textId="77777777" w:rsidR="00877AFD" w:rsidRDefault="00877AFD" w:rsidP="005722D3">
      <w:pPr>
        <w:spacing w:before="60" w:after="60"/>
        <w:jc w:val="both"/>
        <w:rPr>
          <w:rFonts w:ascii="Arial" w:hAnsi="Arial" w:cs="Arial"/>
          <w:b/>
          <w:sz w:val="20"/>
          <w:szCs w:val="20"/>
        </w:rPr>
      </w:pPr>
    </w:p>
    <w:p w14:paraId="213048FA" w14:textId="77777777" w:rsidR="00437F0F" w:rsidRDefault="00437F0F" w:rsidP="005722D3">
      <w:pPr>
        <w:spacing w:before="60" w:after="60"/>
        <w:jc w:val="both"/>
        <w:rPr>
          <w:rFonts w:ascii="Arial" w:hAnsi="Arial" w:cs="Arial"/>
          <w:b/>
          <w:sz w:val="20"/>
          <w:szCs w:val="20"/>
        </w:rPr>
      </w:pPr>
    </w:p>
    <w:p w14:paraId="4B302E56" w14:textId="77777777" w:rsidR="00437F0F" w:rsidRDefault="00437F0F" w:rsidP="005722D3">
      <w:pPr>
        <w:spacing w:before="60" w:after="60"/>
        <w:jc w:val="both"/>
        <w:rPr>
          <w:rFonts w:ascii="Arial" w:hAnsi="Arial" w:cs="Arial"/>
          <w:b/>
          <w:sz w:val="20"/>
          <w:szCs w:val="20"/>
        </w:rPr>
      </w:pPr>
    </w:p>
    <w:p w14:paraId="1CA8DCB0" w14:textId="77777777" w:rsidR="00437F0F" w:rsidRDefault="00437F0F" w:rsidP="005722D3">
      <w:pPr>
        <w:spacing w:before="60" w:after="60"/>
        <w:jc w:val="both"/>
        <w:rPr>
          <w:rFonts w:ascii="Arial" w:hAnsi="Arial" w:cs="Arial"/>
          <w:b/>
          <w:sz w:val="20"/>
          <w:szCs w:val="20"/>
        </w:rPr>
      </w:pPr>
    </w:p>
    <w:p w14:paraId="210931EB" w14:textId="78CCDB23" w:rsidR="002231EB" w:rsidRDefault="002231EB" w:rsidP="005722D3">
      <w:pPr>
        <w:spacing w:before="60" w:after="60"/>
        <w:jc w:val="both"/>
        <w:rPr>
          <w:rFonts w:ascii="Arial" w:hAnsi="Arial" w:cs="Arial"/>
          <w:b/>
          <w:sz w:val="20"/>
          <w:szCs w:val="20"/>
        </w:rPr>
      </w:pPr>
    </w:p>
    <w:p w14:paraId="230AC268" w14:textId="77777777" w:rsidR="00877AFD" w:rsidRDefault="00877AFD" w:rsidP="005722D3">
      <w:pPr>
        <w:spacing w:before="60" w:after="60"/>
        <w:jc w:val="both"/>
        <w:rPr>
          <w:rFonts w:ascii="Arial" w:hAnsi="Arial" w:cs="Arial"/>
          <w:b/>
          <w:sz w:val="20"/>
          <w:szCs w:val="20"/>
        </w:rPr>
      </w:pPr>
    </w:p>
    <w:p w14:paraId="3A9CBEC8" w14:textId="77777777" w:rsidR="00AD2FDE" w:rsidRDefault="00AD2FDE">
      <w:pPr>
        <w:rPr>
          <w:rFonts w:ascii="Arial" w:hAnsi="Arial" w:cs="Arial"/>
          <w:b/>
          <w:sz w:val="20"/>
          <w:szCs w:val="20"/>
        </w:rPr>
      </w:pPr>
      <w:r>
        <w:rPr>
          <w:rFonts w:ascii="Arial" w:hAnsi="Arial" w:cs="Arial"/>
          <w:b/>
          <w:sz w:val="20"/>
          <w:szCs w:val="20"/>
        </w:rPr>
        <w:br w:type="page"/>
      </w:r>
    </w:p>
    <w:p w14:paraId="45775C87" w14:textId="2940EBA4" w:rsidR="005722D3" w:rsidRPr="00E17C53"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Obrazec 3: IZJAVA PONUDNIKA O NOMINIRANIH KADRIH IN IZPOLNJEVANJU POGOJEV ZA KADRE</w:t>
      </w:r>
    </w:p>
    <w:p w14:paraId="0F25938B" w14:textId="77777777" w:rsidR="005722D3" w:rsidRPr="00E17C53" w:rsidRDefault="005722D3" w:rsidP="005722D3">
      <w:pPr>
        <w:spacing w:line="260" w:lineRule="atLeast"/>
        <w:jc w:val="both"/>
        <w:rPr>
          <w:rFonts w:ascii="Arial" w:hAnsi="Arial" w:cs="Arial"/>
          <w:sz w:val="20"/>
          <w:szCs w:val="20"/>
          <w:lang w:eastAsia="en-US"/>
        </w:rPr>
      </w:pPr>
    </w:p>
    <w:p w14:paraId="2F99EF93" w14:textId="110D6890" w:rsidR="005722D3" w:rsidRDefault="005722D3" w:rsidP="005722D3">
      <w:pPr>
        <w:spacing w:line="260" w:lineRule="atLeast"/>
        <w:jc w:val="both"/>
        <w:rPr>
          <w:rFonts w:ascii="Arial" w:hAnsi="Arial" w:cs="Arial"/>
          <w:sz w:val="20"/>
          <w:szCs w:val="20"/>
          <w:lang w:eastAsia="en-US"/>
        </w:rPr>
      </w:pPr>
      <w:r w:rsidRPr="00E17C53">
        <w:rPr>
          <w:rFonts w:ascii="Arial" w:hAnsi="Arial" w:cs="Arial"/>
          <w:b/>
          <w:sz w:val="20"/>
          <w:szCs w:val="20"/>
          <w:u w:val="single"/>
          <w:lang w:eastAsia="en-US"/>
        </w:rPr>
        <w:t>Seznam kadrov</w:t>
      </w:r>
      <w:r w:rsidRPr="00E17C53">
        <w:rPr>
          <w:rFonts w:ascii="Arial" w:hAnsi="Arial" w:cs="Arial"/>
          <w:sz w:val="20"/>
          <w:szCs w:val="20"/>
          <w:lang w:eastAsia="en-US"/>
        </w:rPr>
        <w:t xml:space="preserve">, s katerimi </w:t>
      </w:r>
      <w:r w:rsidR="0090592A">
        <w:rPr>
          <w:rFonts w:ascii="Arial" w:hAnsi="Arial" w:cs="Arial"/>
          <w:sz w:val="20"/>
          <w:szCs w:val="20"/>
          <w:lang w:eastAsia="en-US"/>
        </w:rPr>
        <w:t xml:space="preserve">namerava </w:t>
      </w:r>
      <w:r w:rsidRPr="00E17C53">
        <w:rPr>
          <w:rFonts w:ascii="Arial" w:hAnsi="Arial" w:cs="Arial"/>
          <w:sz w:val="20"/>
          <w:szCs w:val="20"/>
          <w:lang w:eastAsia="en-US"/>
        </w:rPr>
        <w:t xml:space="preserve">ponudnik izvesti predmetno javno naročilo in izpolnjujejo </w:t>
      </w:r>
      <w:r w:rsidRPr="00E17C53">
        <w:rPr>
          <w:rFonts w:ascii="Arial" w:hAnsi="Arial" w:cs="Arial"/>
          <w:bCs/>
          <w:sz w:val="20"/>
          <w:szCs w:val="20"/>
          <w:lang w:eastAsia="en-US"/>
        </w:rPr>
        <w:t xml:space="preserve">zahteve za kadrovsko sposobnost </w:t>
      </w:r>
      <w:r w:rsidRPr="00E17C53">
        <w:rPr>
          <w:rFonts w:ascii="Arial" w:hAnsi="Arial" w:cs="Arial"/>
          <w:b/>
          <w:bCs/>
          <w:sz w:val="20"/>
          <w:szCs w:val="20"/>
          <w:lang w:eastAsia="en-US"/>
        </w:rPr>
        <w:t>iz točke 3.2.3.2  razpisne dokumentacije</w:t>
      </w:r>
      <w:r w:rsidRPr="00E17C53">
        <w:rPr>
          <w:rFonts w:ascii="Arial" w:hAnsi="Arial" w:cs="Arial"/>
          <w:sz w:val="20"/>
          <w:szCs w:val="20"/>
          <w:lang w:eastAsia="en-US"/>
        </w:rPr>
        <w:t xml:space="preserve">: </w:t>
      </w:r>
    </w:p>
    <w:p w14:paraId="1A886C1E" w14:textId="645A2A3B" w:rsidR="0029222D" w:rsidRPr="0094391F" w:rsidRDefault="0029222D" w:rsidP="0029222D">
      <w:pPr>
        <w:spacing w:line="260" w:lineRule="atLeast"/>
        <w:rPr>
          <w:rFonts w:ascii="Arial" w:hAnsi="Arial" w:cs="Arial"/>
          <w:sz w:val="20"/>
          <w:szCs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1984"/>
        <w:gridCol w:w="1418"/>
        <w:gridCol w:w="1275"/>
        <w:gridCol w:w="1560"/>
        <w:gridCol w:w="1275"/>
      </w:tblGrid>
      <w:tr w:rsidR="00A32B5F" w:rsidRPr="0094391F" w14:paraId="11E66579" w14:textId="75A415FD" w:rsidTr="002F7DB4">
        <w:trPr>
          <w:trHeight w:val="96"/>
          <w:jc w:val="center"/>
        </w:trPr>
        <w:tc>
          <w:tcPr>
            <w:tcW w:w="9067" w:type="dxa"/>
            <w:gridSpan w:val="6"/>
            <w:vAlign w:val="center"/>
          </w:tcPr>
          <w:p w14:paraId="383162D1" w14:textId="244523A7" w:rsidR="00A32B5F" w:rsidRDefault="00A32B5F" w:rsidP="00F766F8">
            <w:pPr>
              <w:spacing w:line="260" w:lineRule="atLeast"/>
              <w:rPr>
                <w:rFonts w:ascii="Arial" w:eastAsia="Calibri" w:hAnsi="Arial" w:cs="Arial"/>
                <w:b/>
                <w:color w:val="000000"/>
                <w:sz w:val="20"/>
                <w:szCs w:val="20"/>
              </w:rPr>
            </w:pPr>
            <w:r>
              <w:rPr>
                <w:rFonts w:ascii="Arial" w:eastAsia="Calibri" w:hAnsi="Arial" w:cs="Arial"/>
                <w:b/>
                <w:color w:val="000000"/>
                <w:sz w:val="20"/>
                <w:szCs w:val="20"/>
              </w:rPr>
              <w:t xml:space="preserve">1. </w:t>
            </w:r>
            <w:r>
              <w:rPr>
                <w:rFonts w:ascii="Arial" w:hAnsi="Arial" w:cs="Arial"/>
                <w:b/>
                <w:sz w:val="20"/>
                <w:szCs w:val="20"/>
                <w:lang w:eastAsia="en-US"/>
              </w:rPr>
              <w:t>Vodja projekta / vodja projektiranja</w:t>
            </w:r>
            <w:r w:rsidRPr="0094391F">
              <w:rPr>
                <w:rFonts w:ascii="Arial" w:hAnsi="Arial" w:cs="Arial"/>
                <w:b/>
                <w:bCs/>
                <w:sz w:val="20"/>
                <w:szCs w:val="20"/>
                <w:lang w:eastAsia="en-US"/>
              </w:rPr>
              <w:t>:</w:t>
            </w:r>
          </w:p>
        </w:tc>
      </w:tr>
      <w:tr w:rsidR="00A32B5F" w:rsidRPr="0094391F" w14:paraId="6790A193" w14:textId="59A8BE0C" w:rsidTr="00A32B5F">
        <w:trPr>
          <w:trHeight w:val="96"/>
          <w:jc w:val="center"/>
        </w:trPr>
        <w:tc>
          <w:tcPr>
            <w:tcW w:w="1555" w:type="dxa"/>
            <w:tcBorders>
              <w:bottom w:val="single" w:sz="4" w:space="0" w:color="auto"/>
            </w:tcBorders>
            <w:vAlign w:val="center"/>
          </w:tcPr>
          <w:p w14:paraId="4ECF9172" w14:textId="3B43163C" w:rsidR="00A32B5F" w:rsidRPr="0094391F" w:rsidRDefault="00A32B5F" w:rsidP="00A32B5F">
            <w:pPr>
              <w:spacing w:line="260" w:lineRule="atLeast"/>
              <w:rPr>
                <w:rFonts w:ascii="Arial" w:hAnsi="Arial" w:cs="Arial"/>
                <w:sz w:val="20"/>
                <w:szCs w:val="20"/>
                <w:lang w:eastAsia="en-US"/>
              </w:rPr>
            </w:pPr>
            <w:r w:rsidRPr="0094391F">
              <w:rPr>
                <w:rFonts w:ascii="Arial" w:hAnsi="Arial" w:cs="Arial"/>
                <w:sz w:val="20"/>
                <w:szCs w:val="20"/>
                <w:lang w:eastAsia="en-US"/>
              </w:rPr>
              <w:t>Ime in priimek</w:t>
            </w:r>
            <w:r>
              <w:rPr>
                <w:rFonts w:ascii="Arial" w:hAnsi="Arial" w:cs="Arial"/>
                <w:sz w:val="20"/>
                <w:szCs w:val="20"/>
                <w:lang w:eastAsia="en-US"/>
              </w:rPr>
              <w:t xml:space="preserve"> </w:t>
            </w:r>
          </w:p>
        </w:tc>
        <w:tc>
          <w:tcPr>
            <w:tcW w:w="1984" w:type="dxa"/>
            <w:tcBorders>
              <w:bottom w:val="single" w:sz="4" w:space="0" w:color="auto"/>
            </w:tcBorders>
            <w:vAlign w:val="center"/>
          </w:tcPr>
          <w:p w14:paraId="0C0BAEFD" w14:textId="49E34561" w:rsidR="00A32B5F" w:rsidRPr="0094391F" w:rsidRDefault="00A32B5F" w:rsidP="00A32B5F">
            <w:pPr>
              <w:spacing w:line="260" w:lineRule="atLeast"/>
              <w:rPr>
                <w:rFonts w:ascii="Arial" w:hAnsi="Arial" w:cs="Arial"/>
                <w:sz w:val="20"/>
                <w:szCs w:val="20"/>
                <w:lang w:eastAsia="en-US"/>
              </w:rPr>
            </w:pPr>
            <w:r>
              <w:rPr>
                <w:rFonts w:ascii="Arial" w:hAnsi="Arial" w:cs="Arial"/>
                <w:sz w:val="20"/>
                <w:szCs w:val="20"/>
                <w:lang w:eastAsia="en-US"/>
              </w:rPr>
              <w:t xml:space="preserve">Stopnja in smer izobrazbe, </w:t>
            </w:r>
          </w:p>
        </w:tc>
        <w:tc>
          <w:tcPr>
            <w:tcW w:w="1418" w:type="dxa"/>
            <w:tcBorders>
              <w:bottom w:val="single" w:sz="4" w:space="0" w:color="auto"/>
            </w:tcBorders>
            <w:vAlign w:val="center"/>
          </w:tcPr>
          <w:p w14:paraId="3744DAF4" w14:textId="34D2C5AB" w:rsidR="00A32B5F" w:rsidRPr="0094391F" w:rsidRDefault="00A32B5F" w:rsidP="00A32B5F">
            <w:pPr>
              <w:spacing w:line="260" w:lineRule="atLeast"/>
              <w:rPr>
                <w:rFonts w:ascii="Arial" w:hAnsi="Arial" w:cs="Arial"/>
                <w:sz w:val="20"/>
                <w:szCs w:val="20"/>
                <w:lang w:eastAsia="en-US"/>
              </w:rPr>
            </w:pPr>
            <w:r>
              <w:rPr>
                <w:rFonts w:ascii="Arial" w:hAnsi="Arial" w:cs="Arial"/>
                <w:sz w:val="20"/>
                <w:szCs w:val="20"/>
                <w:lang w:eastAsia="en-US"/>
              </w:rPr>
              <w:t xml:space="preserve">Številka vpisa v IZS </w:t>
            </w:r>
          </w:p>
        </w:tc>
        <w:tc>
          <w:tcPr>
            <w:tcW w:w="1275" w:type="dxa"/>
            <w:tcBorders>
              <w:bottom w:val="single" w:sz="4" w:space="0" w:color="auto"/>
            </w:tcBorders>
            <w:vAlign w:val="center"/>
          </w:tcPr>
          <w:p w14:paraId="77CE2A8F" w14:textId="6869D6A4" w:rsidR="00A32B5F" w:rsidRDefault="00A32B5F" w:rsidP="00A32B5F">
            <w:pPr>
              <w:spacing w:line="260" w:lineRule="atLeast"/>
              <w:rPr>
                <w:rFonts w:ascii="Arial" w:hAnsi="Arial" w:cs="Arial"/>
                <w:sz w:val="20"/>
                <w:szCs w:val="20"/>
                <w:lang w:eastAsia="en-US"/>
              </w:rPr>
            </w:pPr>
            <w:r>
              <w:rPr>
                <w:rFonts w:ascii="Arial" w:hAnsi="Arial" w:cs="Arial"/>
                <w:sz w:val="20"/>
                <w:szCs w:val="20"/>
                <w:lang w:eastAsia="en-US"/>
              </w:rPr>
              <w:t xml:space="preserve">Zaposlen pri </w:t>
            </w:r>
          </w:p>
        </w:tc>
        <w:tc>
          <w:tcPr>
            <w:tcW w:w="1560" w:type="dxa"/>
            <w:tcBorders>
              <w:bottom w:val="single" w:sz="4" w:space="0" w:color="auto"/>
            </w:tcBorders>
          </w:tcPr>
          <w:p w14:paraId="48533D8E" w14:textId="77777777" w:rsidR="00A32B5F" w:rsidRDefault="00A32B5F" w:rsidP="00A32B5F">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p w14:paraId="398FAF32" w14:textId="77777777" w:rsidR="00A32B5F" w:rsidRDefault="00A32B5F" w:rsidP="00A32B5F">
            <w:pPr>
              <w:spacing w:line="260" w:lineRule="atLeast"/>
              <w:rPr>
                <w:rFonts w:ascii="Arial" w:hAnsi="Arial" w:cs="Arial"/>
                <w:sz w:val="20"/>
                <w:szCs w:val="20"/>
                <w:lang w:eastAsia="en-US"/>
              </w:rPr>
            </w:pPr>
          </w:p>
        </w:tc>
        <w:tc>
          <w:tcPr>
            <w:tcW w:w="1275" w:type="dxa"/>
            <w:tcBorders>
              <w:bottom w:val="single" w:sz="4" w:space="0" w:color="auto"/>
            </w:tcBorders>
          </w:tcPr>
          <w:p w14:paraId="2A57680B" w14:textId="4F91C850" w:rsidR="00A32B5F" w:rsidRDefault="00A32B5F" w:rsidP="00A32B5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Aktivno govorim slovenski jezik (DA/NE)</w:t>
            </w:r>
          </w:p>
          <w:p w14:paraId="5840ED06" w14:textId="36BA7641" w:rsidR="00A32B5F" w:rsidRDefault="00A32B5F" w:rsidP="00A32B5F">
            <w:pPr>
              <w:spacing w:line="260" w:lineRule="atLeast"/>
              <w:rPr>
                <w:rFonts w:ascii="Arial" w:hAnsi="Arial" w:cs="Arial"/>
                <w:sz w:val="20"/>
                <w:szCs w:val="20"/>
                <w:lang w:eastAsia="en-US"/>
              </w:rPr>
            </w:pPr>
          </w:p>
        </w:tc>
      </w:tr>
      <w:tr w:rsidR="00A32B5F" w:rsidRPr="0094391F" w14:paraId="73F2C134" w14:textId="4DD1F38B" w:rsidTr="00A32B5F">
        <w:trPr>
          <w:trHeight w:val="96"/>
          <w:jc w:val="center"/>
        </w:trPr>
        <w:tc>
          <w:tcPr>
            <w:tcW w:w="1555" w:type="dxa"/>
            <w:tcBorders>
              <w:top w:val="single" w:sz="4" w:space="0" w:color="auto"/>
              <w:left w:val="single" w:sz="4" w:space="0" w:color="auto"/>
              <w:bottom w:val="nil"/>
              <w:right w:val="single" w:sz="4" w:space="0" w:color="auto"/>
            </w:tcBorders>
            <w:vAlign w:val="center"/>
          </w:tcPr>
          <w:p w14:paraId="32936390" w14:textId="77777777" w:rsidR="00A32B5F" w:rsidRPr="0094391F" w:rsidRDefault="00A32B5F" w:rsidP="00A32B5F">
            <w:pPr>
              <w:spacing w:line="260" w:lineRule="atLeast"/>
              <w:rPr>
                <w:rFonts w:ascii="Arial" w:hAnsi="Arial" w:cs="Arial"/>
                <w:sz w:val="20"/>
                <w:szCs w:val="20"/>
                <w:lang w:eastAsia="en-US"/>
              </w:rPr>
            </w:pPr>
          </w:p>
        </w:tc>
        <w:tc>
          <w:tcPr>
            <w:tcW w:w="1984" w:type="dxa"/>
            <w:tcBorders>
              <w:top w:val="single" w:sz="4" w:space="0" w:color="auto"/>
              <w:left w:val="single" w:sz="4" w:space="0" w:color="auto"/>
              <w:bottom w:val="nil"/>
              <w:right w:val="single" w:sz="4" w:space="0" w:color="auto"/>
            </w:tcBorders>
            <w:vAlign w:val="center"/>
          </w:tcPr>
          <w:p w14:paraId="5B5F5903" w14:textId="77777777" w:rsidR="00A32B5F" w:rsidRPr="0094391F" w:rsidRDefault="00A32B5F" w:rsidP="00A32B5F">
            <w:pPr>
              <w:spacing w:line="260" w:lineRule="atLeast"/>
              <w:rPr>
                <w:rFonts w:ascii="Arial" w:hAnsi="Arial" w:cs="Arial"/>
                <w:sz w:val="20"/>
                <w:szCs w:val="20"/>
                <w:lang w:eastAsia="en-US"/>
              </w:rPr>
            </w:pPr>
          </w:p>
        </w:tc>
        <w:tc>
          <w:tcPr>
            <w:tcW w:w="1418" w:type="dxa"/>
            <w:tcBorders>
              <w:top w:val="single" w:sz="4" w:space="0" w:color="auto"/>
              <w:left w:val="single" w:sz="4" w:space="0" w:color="auto"/>
              <w:bottom w:val="nil"/>
              <w:right w:val="single" w:sz="4" w:space="0" w:color="auto"/>
            </w:tcBorders>
            <w:vAlign w:val="center"/>
          </w:tcPr>
          <w:p w14:paraId="73E6AFCA" w14:textId="77777777" w:rsidR="00A32B5F" w:rsidRPr="0094391F" w:rsidRDefault="00A32B5F" w:rsidP="00A32B5F">
            <w:pPr>
              <w:spacing w:line="260" w:lineRule="atLeast"/>
              <w:rPr>
                <w:rFonts w:ascii="Arial" w:hAnsi="Arial" w:cs="Arial"/>
                <w:sz w:val="20"/>
                <w:szCs w:val="20"/>
                <w:lang w:eastAsia="en-US"/>
              </w:rPr>
            </w:pPr>
          </w:p>
        </w:tc>
        <w:tc>
          <w:tcPr>
            <w:tcW w:w="1275" w:type="dxa"/>
            <w:tcBorders>
              <w:top w:val="single" w:sz="4" w:space="0" w:color="auto"/>
              <w:left w:val="single" w:sz="4" w:space="0" w:color="auto"/>
              <w:bottom w:val="nil"/>
              <w:right w:val="single" w:sz="4" w:space="0" w:color="auto"/>
            </w:tcBorders>
          </w:tcPr>
          <w:p w14:paraId="2D8A8832" w14:textId="77777777" w:rsidR="00A32B5F" w:rsidRPr="0094391F" w:rsidRDefault="00A32B5F" w:rsidP="00A32B5F">
            <w:pPr>
              <w:spacing w:line="260" w:lineRule="atLeast"/>
              <w:rPr>
                <w:rFonts w:ascii="Arial" w:hAnsi="Arial" w:cs="Arial"/>
                <w:sz w:val="20"/>
                <w:szCs w:val="20"/>
                <w:lang w:eastAsia="en-US"/>
              </w:rPr>
            </w:pPr>
          </w:p>
        </w:tc>
        <w:tc>
          <w:tcPr>
            <w:tcW w:w="1560" w:type="dxa"/>
            <w:tcBorders>
              <w:top w:val="single" w:sz="4" w:space="0" w:color="auto"/>
              <w:left w:val="single" w:sz="4" w:space="0" w:color="auto"/>
              <w:bottom w:val="nil"/>
              <w:right w:val="single" w:sz="4" w:space="0" w:color="auto"/>
            </w:tcBorders>
          </w:tcPr>
          <w:p w14:paraId="0A78F8B6" w14:textId="77777777" w:rsidR="00A32B5F" w:rsidRPr="0094391F" w:rsidRDefault="00A32B5F" w:rsidP="00A32B5F">
            <w:pPr>
              <w:spacing w:line="260" w:lineRule="atLeast"/>
              <w:rPr>
                <w:rFonts w:ascii="Arial" w:hAnsi="Arial" w:cs="Arial"/>
                <w:sz w:val="20"/>
                <w:szCs w:val="20"/>
                <w:lang w:eastAsia="en-US"/>
              </w:rPr>
            </w:pPr>
          </w:p>
        </w:tc>
        <w:tc>
          <w:tcPr>
            <w:tcW w:w="1275" w:type="dxa"/>
            <w:tcBorders>
              <w:top w:val="single" w:sz="4" w:space="0" w:color="auto"/>
              <w:left w:val="single" w:sz="4" w:space="0" w:color="auto"/>
              <w:bottom w:val="nil"/>
              <w:right w:val="single" w:sz="4" w:space="0" w:color="auto"/>
            </w:tcBorders>
          </w:tcPr>
          <w:p w14:paraId="5DEA1018" w14:textId="77777777" w:rsidR="00A32B5F" w:rsidRPr="0094391F" w:rsidRDefault="00A32B5F" w:rsidP="00A32B5F">
            <w:pPr>
              <w:spacing w:line="260" w:lineRule="atLeast"/>
              <w:rPr>
                <w:rFonts w:ascii="Arial" w:hAnsi="Arial" w:cs="Arial"/>
                <w:sz w:val="20"/>
                <w:szCs w:val="20"/>
                <w:lang w:eastAsia="en-US"/>
              </w:rPr>
            </w:pPr>
          </w:p>
        </w:tc>
      </w:tr>
      <w:tr w:rsidR="00A32B5F" w:rsidRPr="0094391F" w14:paraId="4A07BA20" w14:textId="77784879" w:rsidTr="00A32B5F">
        <w:trPr>
          <w:trHeight w:val="96"/>
          <w:jc w:val="center"/>
        </w:trPr>
        <w:tc>
          <w:tcPr>
            <w:tcW w:w="1555" w:type="dxa"/>
            <w:tcBorders>
              <w:top w:val="nil"/>
              <w:left w:val="single" w:sz="4" w:space="0" w:color="auto"/>
              <w:bottom w:val="nil"/>
              <w:right w:val="single" w:sz="4" w:space="0" w:color="auto"/>
            </w:tcBorders>
            <w:vAlign w:val="center"/>
          </w:tcPr>
          <w:p w14:paraId="42EAEC97" w14:textId="77777777" w:rsidR="00A32B5F" w:rsidRPr="0094391F" w:rsidRDefault="00A32B5F" w:rsidP="00A32B5F">
            <w:pPr>
              <w:spacing w:line="260" w:lineRule="atLeast"/>
              <w:rPr>
                <w:rFonts w:ascii="Arial" w:hAnsi="Arial" w:cs="Arial"/>
                <w:sz w:val="20"/>
                <w:szCs w:val="20"/>
                <w:lang w:eastAsia="en-US"/>
              </w:rPr>
            </w:pPr>
          </w:p>
        </w:tc>
        <w:tc>
          <w:tcPr>
            <w:tcW w:w="1984" w:type="dxa"/>
            <w:tcBorders>
              <w:top w:val="nil"/>
              <w:left w:val="single" w:sz="4" w:space="0" w:color="auto"/>
              <w:bottom w:val="nil"/>
              <w:right w:val="single" w:sz="4" w:space="0" w:color="auto"/>
            </w:tcBorders>
            <w:vAlign w:val="center"/>
          </w:tcPr>
          <w:p w14:paraId="49832AB5" w14:textId="77777777" w:rsidR="00A32B5F" w:rsidRPr="0094391F" w:rsidRDefault="00A32B5F" w:rsidP="00A32B5F">
            <w:pPr>
              <w:spacing w:line="260" w:lineRule="atLeast"/>
              <w:rPr>
                <w:rFonts w:ascii="Arial" w:hAnsi="Arial" w:cs="Arial"/>
                <w:sz w:val="20"/>
                <w:szCs w:val="20"/>
                <w:lang w:eastAsia="en-US"/>
              </w:rPr>
            </w:pPr>
          </w:p>
        </w:tc>
        <w:tc>
          <w:tcPr>
            <w:tcW w:w="1418" w:type="dxa"/>
            <w:tcBorders>
              <w:top w:val="nil"/>
              <w:left w:val="single" w:sz="4" w:space="0" w:color="auto"/>
              <w:bottom w:val="nil"/>
              <w:right w:val="single" w:sz="4" w:space="0" w:color="auto"/>
            </w:tcBorders>
            <w:vAlign w:val="center"/>
          </w:tcPr>
          <w:p w14:paraId="480A3107" w14:textId="77777777" w:rsidR="00A32B5F" w:rsidRPr="0094391F" w:rsidRDefault="00A32B5F" w:rsidP="00A32B5F">
            <w:pPr>
              <w:spacing w:line="260" w:lineRule="atLeast"/>
              <w:rPr>
                <w:rFonts w:ascii="Arial" w:hAnsi="Arial" w:cs="Arial"/>
                <w:sz w:val="20"/>
                <w:szCs w:val="20"/>
                <w:lang w:eastAsia="en-US"/>
              </w:rPr>
            </w:pPr>
          </w:p>
        </w:tc>
        <w:tc>
          <w:tcPr>
            <w:tcW w:w="1275" w:type="dxa"/>
            <w:tcBorders>
              <w:top w:val="nil"/>
              <w:left w:val="single" w:sz="4" w:space="0" w:color="auto"/>
              <w:bottom w:val="nil"/>
              <w:right w:val="single" w:sz="4" w:space="0" w:color="auto"/>
            </w:tcBorders>
          </w:tcPr>
          <w:p w14:paraId="762C5DDA" w14:textId="77777777" w:rsidR="00A32B5F" w:rsidRPr="0094391F" w:rsidRDefault="00A32B5F" w:rsidP="00A32B5F">
            <w:pPr>
              <w:spacing w:line="260" w:lineRule="atLeast"/>
              <w:rPr>
                <w:rFonts w:ascii="Arial" w:hAnsi="Arial" w:cs="Arial"/>
                <w:sz w:val="20"/>
                <w:szCs w:val="20"/>
                <w:lang w:eastAsia="en-US"/>
              </w:rPr>
            </w:pPr>
          </w:p>
        </w:tc>
        <w:tc>
          <w:tcPr>
            <w:tcW w:w="1560" w:type="dxa"/>
            <w:tcBorders>
              <w:top w:val="nil"/>
              <w:left w:val="single" w:sz="4" w:space="0" w:color="auto"/>
              <w:bottom w:val="nil"/>
              <w:right w:val="single" w:sz="4" w:space="0" w:color="auto"/>
            </w:tcBorders>
          </w:tcPr>
          <w:p w14:paraId="5C814F67" w14:textId="77777777" w:rsidR="00A32B5F" w:rsidRPr="0094391F" w:rsidRDefault="00A32B5F" w:rsidP="00A32B5F">
            <w:pPr>
              <w:spacing w:line="260" w:lineRule="atLeast"/>
              <w:rPr>
                <w:rFonts w:ascii="Arial" w:hAnsi="Arial" w:cs="Arial"/>
                <w:sz w:val="20"/>
                <w:szCs w:val="20"/>
                <w:lang w:eastAsia="en-US"/>
              </w:rPr>
            </w:pPr>
          </w:p>
        </w:tc>
        <w:tc>
          <w:tcPr>
            <w:tcW w:w="1275" w:type="dxa"/>
            <w:tcBorders>
              <w:top w:val="nil"/>
              <w:left w:val="single" w:sz="4" w:space="0" w:color="auto"/>
              <w:bottom w:val="nil"/>
              <w:right w:val="single" w:sz="4" w:space="0" w:color="auto"/>
            </w:tcBorders>
          </w:tcPr>
          <w:p w14:paraId="67D00F96" w14:textId="77777777" w:rsidR="00A32B5F" w:rsidRPr="0094391F" w:rsidRDefault="00A32B5F" w:rsidP="00A32B5F">
            <w:pPr>
              <w:spacing w:line="260" w:lineRule="atLeast"/>
              <w:rPr>
                <w:rFonts w:ascii="Arial" w:hAnsi="Arial" w:cs="Arial"/>
                <w:sz w:val="20"/>
                <w:szCs w:val="20"/>
                <w:lang w:eastAsia="en-US"/>
              </w:rPr>
            </w:pPr>
          </w:p>
        </w:tc>
      </w:tr>
      <w:tr w:rsidR="00A32B5F" w:rsidRPr="0094391F" w14:paraId="4B95E6EA" w14:textId="33F2E049" w:rsidTr="00A32B5F">
        <w:trPr>
          <w:trHeight w:val="96"/>
          <w:jc w:val="center"/>
        </w:trPr>
        <w:tc>
          <w:tcPr>
            <w:tcW w:w="1555" w:type="dxa"/>
            <w:tcBorders>
              <w:top w:val="nil"/>
              <w:left w:val="single" w:sz="4" w:space="0" w:color="auto"/>
              <w:bottom w:val="single" w:sz="4" w:space="0" w:color="auto"/>
              <w:right w:val="single" w:sz="4" w:space="0" w:color="auto"/>
            </w:tcBorders>
            <w:vAlign w:val="center"/>
          </w:tcPr>
          <w:p w14:paraId="257C3CA3" w14:textId="77777777" w:rsidR="00A32B5F" w:rsidRPr="0094391F" w:rsidRDefault="00A32B5F" w:rsidP="00A32B5F">
            <w:pPr>
              <w:spacing w:line="260" w:lineRule="atLeast"/>
              <w:rPr>
                <w:rFonts w:ascii="Arial" w:hAnsi="Arial" w:cs="Arial"/>
                <w:sz w:val="20"/>
                <w:szCs w:val="20"/>
                <w:lang w:eastAsia="en-US"/>
              </w:rPr>
            </w:pPr>
          </w:p>
        </w:tc>
        <w:tc>
          <w:tcPr>
            <w:tcW w:w="1984" w:type="dxa"/>
            <w:tcBorders>
              <w:top w:val="nil"/>
              <w:left w:val="single" w:sz="4" w:space="0" w:color="auto"/>
              <w:bottom w:val="single" w:sz="4" w:space="0" w:color="auto"/>
              <w:right w:val="single" w:sz="4" w:space="0" w:color="auto"/>
            </w:tcBorders>
            <w:vAlign w:val="center"/>
          </w:tcPr>
          <w:p w14:paraId="2A2EF8FB" w14:textId="77777777" w:rsidR="00A32B5F" w:rsidRPr="0094391F" w:rsidRDefault="00A32B5F" w:rsidP="00A32B5F">
            <w:pPr>
              <w:spacing w:line="260" w:lineRule="atLeast"/>
              <w:rPr>
                <w:rFonts w:ascii="Arial" w:hAnsi="Arial" w:cs="Arial"/>
                <w:sz w:val="20"/>
                <w:szCs w:val="20"/>
                <w:lang w:eastAsia="en-US"/>
              </w:rPr>
            </w:pPr>
          </w:p>
        </w:tc>
        <w:tc>
          <w:tcPr>
            <w:tcW w:w="1418" w:type="dxa"/>
            <w:tcBorders>
              <w:top w:val="nil"/>
              <w:left w:val="single" w:sz="4" w:space="0" w:color="auto"/>
              <w:bottom w:val="single" w:sz="4" w:space="0" w:color="auto"/>
              <w:right w:val="single" w:sz="4" w:space="0" w:color="auto"/>
            </w:tcBorders>
            <w:vAlign w:val="center"/>
          </w:tcPr>
          <w:p w14:paraId="67127EC3" w14:textId="77777777" w:rsidR="00A32B5F" w:rsidRPr="0094391F" w:rsidRDefault="00A32B5F" w:rsidP="00A32B5F">
            <w:pPr>
              <w:spacing w:line="260" w:lineRule="atLeast"/>
              <w:rPr>
                <w:rFonts w:ascii="Arial" w:hAnsi="Arial" w:cs="Arial"/>
                <w:sz w:val="20"/>
                <w:szCs w:val="20"/>
                <w:lang w:eastAsia="en-US"/>
              </w:rPr>
            </w:pPr>
          </w:p>
        </w:tc>
        <w:tc>
          <w:tcPr>
            <w:tcW w:w="1275" w:type="dxa"/>
            <w:tcBorders>
              <w:top w:val="nil"/>
              <w:left w:val="single" w:sz="4" w:space="0" w:color="auto"/>
              <w:bottom w:val="single" w:sz="4" w:space="0" w:color="auto"/>
              <w:right w:val="single" w:sz="4" w:space="0" w:color="auto"/>
            </w:tcBorders>
          </w:tcPr>
          <w:p w14:paraId="2D8DAA7F" w14:textId="77777777" w:rsidR="00A32B5F" w:rsidRPr="0094391F" w:rsidRDefault="00A32B5F" w:rsidP="00A32B5F">
            <w:pPr>
              <w:spacing w:line="260" w:lineRule="atLeast"/>
              <w:rPr>
                <w:rFonts w:ascii="Arial" w:hAnsi="Arial" w:cs="Arial"/>
                <w:sz w:val="20"/>
                <w:szCs w:val="20"/>
                <w:lang w:eastAsia="en-US"/>
              </w:rPr>
            </w:pPr>
          </w:p>
        </w:tc>
        <w:tc>
          <w:tcPr>
            <w:tcW w:w="1560" w:type="dxa"/>
            <w:tcBorders>
              <w:top w:val="nil"/>
              <w:left w:val="single" w:sz="4" w:space="0" w:color="auto"/>
              <w:bottom w:val="single" w:sz="4" w:space="0" w:color="auto"/>
              <w:right w:val="single" w:sz="4" w:space="0" w:color="auto"/>
            </w:tcBorders>
          </w:tcPr>
          <w:p w14:paraId="07930E7D" w14:textId="77777777" w:rsidR="00A32B5F" w:rsidRPr="0094391F" w:rsidRDefault="00A32B5F" w:rsidP="00A32B5F">
            <w:pPr>
              <w:spacing w:line="260" w:lineRule="atLeast"/>
              <w:rPr>
                <w:rFonts w:ascii="Arial" w:hAnsi="Arial" w:cs="Arial"/>
                <w:sz w:val="20"/>
                <w:szCs w:val="20"/>
                <w:lang w:eastAsia="en-US"/>
              </w:rPr>
            </w:pPr>
          </w:p>
        </w:tc>
        <w:tc>
          <w:tcPr>
            <w:tcW w:w="1275" w:type="dxa"/>
            <w:tcBorders>
              <w:top w:val="nil"/>
              <w:left w:val="single" w:sz="4" w:space="0" w:color="auto"/>
              <w:bottom w:val="single" w:sz="4" w:space="0" w:color="auto"/>
              <w:right w:val="single" w:sz="4" w:space="0" w:color="auto"/>
            </w:tcBorders>
          </w:tcPr>
          <w:p w14:paraId="2F9F8D34" w14:textId="77777777" w:rsidR="00A32B5F" w:rsidRPr="0094391F" w:rsidRDefault="00A32B5F" w:rsidP="00A32B5F">
            <w:pPr>
              <w:spacing w:line="260" w:lineRule="atLeast"/>
              <w:rPr>
                <w:rFonts w:ascii="Arial" w:hAnsi="Arial" w:cs="Arial"/>
                <w:sz w:val="20"/>
                <w:szCs w:val="20"/>
                <w:lang w:eastAsia="en-US"/>
              </w:rPr>
            </w:pPr>
          </w:p>
        </w:tc>
      </w:tr>
    </w:tbl>
    <w:p w14:paraId="50C8844F" w14:textId="77777777" w:rsidR="0029222D" w:rsidRPr="0094391F" w:rsidRDefault="0029222D" w:rsidP="0029222D">
      <w:pPr>
        <w:spacing w:line="260" w:lineRule="atLeast"/>
        <w:rPr>
          <w:rFonts w:ascii="Arial" w:hAnsi="Arial" w:cs="Arial"/>
          <w:b/>
          <w:sz w:val="20"/>
          <w:szCs w:val="20"/>
          <w:lang w:eastAsia="en-US"/>
        </w:rPr>
      </w:pPr>
    </w:p>
    <w:tbl>
      <w:tblPr>
        <w:tblW w:w="0" w:type="auto"/>
        <w:tblInd w:w="562" w:type="dxa"/>
        <w:tblLook w:val="01E0" w:firstRow="1" w:lastRow="1" w:firstColumn="1" w:lastColumn="1" w:noHBand="0" w:noVBand="0"/>
      </w:tblPr>
      <w:tblGrid>
        <w:gridCol w:w="3803"/>
        <w:gridCol w:w="4272"/>
      </w:tblGrid>
      <w:tr w:rsidR="002351A6" w:rsidRPr="0094391F" w14:paraId="7482B374" w14:textId="77777777" w:rsidTr="00762C86">
        <w:tc>
          <w:tcPr>
            <w:tcW w:w="3828" w:type="dxa"/>
            <w:tcBorders>
              <w:top w:val="single" w:sz="4" w:space="0" w:color="auto"/>
              <w:left w:val="single" w:sz="4" w:space="0" w:color="auto"/>
              <w:bottom w:val="single" w:sz="4" w:space="0" w:color="auto"/>
              <w:right w:val="single" w:sz="4" w:space="0" w:color="auto"/>
            </w:tcBorders>
          </w:tcPr>
          <w:p w14:paraId="44BAEB6D" w14:textId="77777777" w:rsidR="002351A6" w:rsidRDefault="002351A6" w:rsidP="004016DF">
            <w:pPr>
              <w:spacing w:line="260" w:lineRule="atLeast"/>
              <w:rPr>
                <w:rFonts w:ascii="Arial" w:hAnsi="Arial"/>
                <w:b/>
                <w:bCs/>
                <w:i/>
                <w:iCs/>
                <w:sz w:val="20"/>
                <w:lang w:eastAsia="en-US"/>
              </w:rPr>
            </w:pPr>
          </w:p>
          <w:p w14:paraId="51E67ACE" w14:textId="7B579049" w:rsidR="002351A6" w:rsidRPr="00E172D0" w:rsidRDefault="002351A6" w:rsidP="004016DF">
            <w:pPr>
              <w:spacing w:line="260" w:lineRule="atLeast"/>
              <w:rPr>
                <w:rFonts w:ascii="Arial" w:hAnsi="Arial"/>
                <w:i/>
                <w:iCs/>
                <w:sz w:val="20"/>
                <w:lang w:eastAsia="en-US"/>
              </w:rPr>
            </w:pPr>
            <w:r w:rsidRPr="00877AFD">
              <w:rPr>
                <w:rFonts w:ascii="Arial" w:hAnsi="Arial"/>
                <w:b/>
                <w:bCs/>
                <w:i/>
                <w:iCs/>
                <w:sz w:val="20"/>
                <w:lang w:eastAsia="en-US"/>
              </w:rPr>
              <w:t xml:space="preserve">Naziv referenčnega projekta </w:t>
            </w:r>
            <w:r>
              <w:rPr>
                <w:rFonts w:ascii="Arial" w:hAnsi="Arial"/>
                <w:b/>
                <w:bCs/>
                <w:i/>
                <w:iCs/>
                <w:sz w:val="20"/>
                <w:lang w:eastAsia="en-US"/>
              </w:rPr>
              <w:t>1</w:t>
            </w:r>
            <w:r w:rsidRPr="00E172D0">
              <w:rPr>
                <w:rFonts w:ascii="Arial" w:hAnsi="Arial"/>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1202123F" w14:textId="77777777" w:rsidR="002351A6" w:rsidRPr="0094391F" w:rsidRDefault="002351A6" w:rsidP="004016DF">
            <w:pPr>
              <w:spacing w:line="260" w:lineRule="atLeast"/>
              <w:rPr>
                <w:rFonts w:ascii="Arial" w:hAnsi="Arial"/>
                <w:b/>
                <w:bCs/>
                <w:i/>
                <w:iCs/>
                <w:sz w:val="20"/>
                <w:lang w:eastAsia="en-US"/>
              </w:rPr>
            </w:pPr>
          </w:p>
        </w:tc>
      </w:tr>
      <w:tr w:rsidR="002351A6" w:rsidRPr="0094391F" w14:paraId="27E558F3" w14:textId="77777777" w:rsidTr="00762C86">
        <w:tc>
          <w:tcPr>
            <w:tcW w:w="3828" w:type="dxa"/>
            <w:tcBorders>
              <w:top w:val="single" w:sz="4" w:space="0" w:color="auto"/>
              <w:left w:val="single" w:sz="4" w:space="0" w:color="auto"/>
              <w:bottom w:val="single" w:sz="4" w:space="0" w:color="auto"/>
              <w:right w:val="single" w:sz="4" w:space="0" w:color="auto"/>
            </w:tcBorders>
          </w:tcPr>
          <w:p w14:paraId="552B6EA9"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324" w:type="dxa"/>
            <w:tcBorders>
              <w:top w:val="single" w:sz="4" w:space="0" w:color="auto"/>
              <w:left w:val="single" w:sz="4" w:space="0" w:color="auto"/>
              <w:bottom w:val="single" w:sz="4" w:space="0" w:color="auto"/>
              <w:right w:val="single" w:sz="4" w:space="0" w:color="auto"/>
            </w:tcBorders>
          </w:tcPr>
          <w:p w14:paraId="7E413D9B" w14:textId="77777777" w:rsidR="002351A6" w:rsidRPr="0094391F" w:rsidRDefault="002351A6" w:rsidP="004016DF">
            <w:pPr>
              <w:spacing w:line="260" w:lineRule="atLeast"/>
              <w:rPr>
                <w:rFonts w:ascii="Arial" w:hAnsi="Arial"/>
                <w:b/>
                <w:bCs/>
                <w:i/>
                <w:iCs/>
                <w:sz w:val="20"/>
                <w:lang w:eastAsia="en-US"/>
              </w:rPr>
            </w:pPr>
          </w:p>
        </w:tc>
      </w:tr>
      <w:tr w:rsidR="002351A6" w:rsidRPr="0094391F" w14:paraId="07E42C5B" w14:textId="77777777" w:rsidTr="00762C86">
        <w:tc>
          <w:tcPr>
            <w:tcW w:w="3828" w:type="dxa"/>
            <w:tcBorders>
              <w:top w:val="single" w:sz="4" w:space="0" w:color="auto"/>
              <w:left w:val="single" w:sz="4" w:space="0" w:color="auto"/>
              <w:bottom w:val="single" w:sz="4" w:space="0" w:color="auto"/>
              <w:right w:val="single" w:sz="4" w:space="0" w:color="auto"/>
            </w:tcBorders>
          </w:tcPr>
          <w:p w14:paraId="24921CA6"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324" w:type="dxa"/>
            <w:tcBorders>
              <w:top w:val="single" w:sz="4" w:space="0" w:color="auto"/>
              <w:left w:val="single" w:sz="4" w:space="0" w:color="auto"/>
              <w:bottom w:val="single" w:sz="4" w:space="0" w:color="auto"/>
              <w:right w:val="single" w:sz="4" w:space="0" w:color="auto"/>
            </w:tcBorders>
          </w:tcPr>
          <w:p w14:paraId="1461D2E4" w14:textId="77777777" w:rsidR="002351A6" w:rsidRPr="0094391F" w:rsidRDefault="002351A6" w:rsidP="004016DF">
            <w:pPr>
              <w:spacing w:line="260" w:lineRule="atLeast"/>
              <w:rPr>
                <w:rFonts w:ascii="Arial" w:hAnsi="Arial"/>
                <w:b/>
                <w:bCs/>
                <w:i/>
                <w:iCs/>
                <w:sz w:val="20"/>
                <w:lang w:eastAsia="en-US"/>
              </w:rPr>
            </w:pPr>
          </w:p>
        </w:tc>
      </w:tr>
      <w:tr w:rsidR="002351A6" w:rsidRPr="0094391F" w14:paraId="4F81E013" w14:textId="77777777" w:rsidTr="00762C86">
        <w:tc>
          <w:tcPr>
            <w:tcW w:w="3828" w:type="dxa"/>
            <w:tcBorders>
              <w:top w:val="single" w:sz="4" w:space="0" w:color="auto"/>
              <w:left w:val="single" w:sz="4" w:space="0" w:color="auto"/>
              <w:bottom w:val="single" w:sz="4" w:space="0" w:color="auto"/>
              <w:right w:val="single" w:sz="4" w:space="0" w:color="auto"/>
            </w:tcBorders>
          </w:tcPr>
          <w:p w14:paraId="57864306"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Pr>
                <w:rFonts w:ascii="Arial" w:hAnsi="Arial"/>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54C61E36" w14:textId="77777777" w:rsidR="002351A6" w:rsidRPr="0094391F" w:rsidRDefault="002351A6" w:rsidP="004016DF">
            <w:pPr>
              <w:spacing w:line="260" w:lineRule="atLeast"/>
              <w:rPr>
                <w:rFonts w:ascii="Arial" w:hAnsi="Arial"/>
                <w:b/>
                <w:bCs/>
                <w:i/>
                <w:iCs/>
                <w:sz w:val="20"/>
                <w:lang w:eastAsia="en-US"/>
              </w:rPr>
            </w:pPr>
          </w:p>
        </w:tc>
      </w:tr>
      <w:tr w:rsidR="002351A6" w:rsidRPr="0094391F" w14:paraId="60C0E034" w14:textId="77777777" w:rsidTr="00762C86">
        <w:tc>
          <w:tcPr>
            <w:tcW w:w="3828" w:type="dxa"/>
            <w:tcBorders>
              <w:top w:val="single" w:sz="4" w:space="0" w:color="auto"/>
              <w:left w:val="single" w:sz="4" w:space="0" w:color="auto"/>
              <w:bottom w:val="single" w:sz="4" w:space="0" w:color="auto"/>
              <w:right w:val="single" w:sz="4" w:space="0" w:color="auto"/>
            </w:tcBorders>
          </w:tcPr>
          <w:p w14:paraId="447E064E"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324" w:type="dxa"/>
            <w:tcBorders>
              <w:top w:val="single" w:sz="4" w:space="0" w:color="auto"/>
              <w:left w:val="single" w:sz="4" w:space="0" w:color="auto"/>
              <w:bottom w:val="single" w:sz="4" w:space="0" w:color="auto"/>
              <w:right w:val="single" w:sz="4" w:space="0" w:color="auto"/>
            </w:tcBorders>
          </w:tcPr>
          <w:p w14:paraId="31C4AA2A" w14:textId="77777777" w:rsidR="002351A6" w:rsidRPr="0094391F" w:rsidRDefault="002351A6" w:rsidP="004016DF">
            <w:pPr>
              <w:spacing w:line="260" w:lineRule="atLeast"/>
              <w:rPr>
                <w:rFonts w:ascii="Arial" w:hAnsi="Arial"/>
                <w:b/>
                <w:bCs/>
                <w:i/>
                <w:iCs/>
                <w:sz w:val="20"/>
                <w:lang w:eastAsia="en-US"/>
              </w:rPr>
            </w:pPr>
          </w:p>
        </w:tc>
      </w:tr>
      <w:tr w:rsidR="002351A6" w:rsidRPr="0094391F" w14:paraId="64AB746F" w14:textId="77777777" w:rsidTr="00762C86">
        <w:tc>
          <w:tcPr>
            <w:tcW w:w="3828" w:type="dxa"/>
            <w:tcBorders>
              <w:top w:val="single" w:sz="4" w:space="0" w:color="auto"/>
              <w:left w:val="single" w:sz="4" w:space="0" w:color="auto"/>
              <w:bottom w:val="single" w:sz="4" w:space="0" w:color="auto"/>
              <w:right w:val="single" w:sz="4" w:space="0" w:color="auto"/>
            </w:tcBorders>
          </w:tcPr>
          <w:p w14:paraId="626607A6" w14:textId="77777777" w:rsidR="002351A6" w:rsidRPr="0094391F" w:rsidRDefault="002351A6" w:rsidP="004016DF">
            <w:pPr>
              <w:spacing w:line="260" w:lineRule="atLeast"/>
              <w:rPr>
                <w:rFonts w:ascii="Arial" w:hAnsi="Arial"/>
                <w:i/>
                <w:iCs/>
                <w:sz w:val="20"/>
                <w:lang w:eastAsia="en-US"/>
              </w:rPr>
            </w:pPr>
            <w:r>
              <w:rPr>
                <w:rFonts w:ascii="Arial" w:hAnsi="Arial"/>
                <w:i/>
                <w:iCs/>
                <w:sz w:val="20"/>
                <w:lang w:eastAsia="en-US"/>
              </w:rPr>
              <w:t xml:space="preserve">Investicijska vrednost projekta v EUR </w:t>
            </w:r>
            <w:r w:rsidRPr="0094391F">
              <w:rPr>
                <w:rFonts w:ascii="Arial" w:hAnsi="Arial"/>
                <w:i/>
                <w:iCs/>
                <w:sz w:val="20"/>
                <w:lang w:eastAsia="en-US"/>
              </w:rPr>
              <w:t>z DDV</w:t>
            </w:r>
            <w:r>
              <w:rPr>
                <w:rFonts w:ascii="Arial" w:hAnsi="Arial"/>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7F40668F" w14:textId="77777777" w:rsidR="002351A6" w:rsidRPr="0094391F" w:rsidRDefault="002351A6" w:rsidP="004016DF">
            <w:pPr>
              <w:spacing w:line="260" w:lineRule="atLeast"/>
              <w:rPr>
                <w:rFonts w:ascii="Arial" w:hAnsi="Arial"/>
                <w:b/>
                <w:bCs/>
                <w:i/>
                <w:iCs/>
                <w:sz w:val="20"/>
                <w:lang w:eastAsia="en-US"/>
              </w:rPr>
            </w:pPr>
          </w:p>
        </w:tc>
      </w:tr>
      <w:tr w:rsidR="002351A6" w:rsidRPr="0094391F" w14:paraId="1AF5DB7B" w14:textId="77777777" w:rsidTr="00762C86">
        <w:tc>
          <w:tcPr>
            <w:tcW w:w="3828" w:type="dxa"/>
            <w:tcBorders>
              <w:top w:val="single" w:sz="4" w:space="0" w:color="auto"/>
              <w:left w:val="single" w:sz="4" w:space="0" w:color="auto"/>
              <w:bottom w:val="single" w:sz="4" w:space="0" w:color="auto"/>
              <w:right w:val="single" w:sz="4" w:space="0" w:color="auto"/>
            </w:tcBorders>
          </w:tcPr>
          <w:p w14:paraId="209EA32A" w14:textId="77777777" w:rsidR="002351A6" w:rsidRDefault="002351A6" w:rsidP="004016DF">
            <w:pPr>
              <w:spacing w:line="260" w:lineRule="atLeast"/>
              <w:rPr>
                <w:rFonts w:ascii="Arial" w:hAnsi="Arial"/>
                <w:i/>
                <w:iCs/>
                <w:sz w:val="20"/>
                <w:lang w:eastAsia="en-US"/>
              </w:rPr>
            </w:pPr>
            <w:r>
              <w:rPr>
                <w:rFonts w:ascii="Arial" w:hAnsi="Arial"/>
                <w:i/>
                <w:iCs/>
                <w:sz w:val="20"/>
                <w:lang w:eastAsia="en-US"/>
              </w:rPr>
              <w:t>Velikost območja v ha:</w:t>
            </w:r>
          </w:p>
        </w:tc>
        <w:tc>
          <w:tcPr>
            <w:tcW w:w="4324" w:type="dxa"/>
            <w:tcBorders>
              <w:top w:val="single" w:sz="4" w:space="0" w:color="auto"/>
              <w:left w:val="single" w:sz="4" w:space="0" w:color="auto"/>
              <w:bottom w:val="single" w:sz="4" w:space="0" w:color="auto"/>
              <w:right w:val="single" w:sz="4" w:space="0" w:color="auto"/>
            </w:tcBorders>
          </w:tcPr>
          <w:p w14:paraId="00E637C3" w14:textId="77777777" w:rsidR="002351A6" w:rsidRPr="0094391F" w:rsidRDefault="002351A6" w:rsidP="004016DF">
            <w:pPr>
              <w:spacing w:line="260" w:lineRule="atLeast"/>
              <w:rPr>
                <w:rFonts w:ascii="Arial" w:hAnsi="Arial"/>
                <w:b/>
                <w:bCs/>
                <w:i/>
                <w:iCs/>
                <w:sz w:val="20"/>
                <w:lang w:eastAsia="en-US"/>
              </w:rPr>
            </w:pPr>
          </w:p>
        </w:tc>
      </w:tr>
      <w:tr w:rsidR="002351A6" w:rsidRPr="0094391F" w14:paraId="6614C454" w14:textId="77777777" w:rsidTr="00762C86">
        <w:tc>
          <w:tcPr>
            <w:tcW w:w="3828" w:type="dxa"/>
            <w:tcBorders>
              <w:top w:val="single" w:sz="4" w:space="0" w:color="auto"/>
              <w:left w:val="single" w:sz="4" w:space="0" w:color="auto"/>
              <w:bottom w:val="single" w:sz="4" w:space="0" w:color="auto"/>
              <w:right w:val="single" w:sz="4" w:space="0" w:color="auto"/>
            </w:tcBorders>
          </w:tcPr>
          <w:p w14:paraId="64F1B488" w14:textId="653E56B6"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(projektna </w:t>
            </w:r>
            <w:r w:rsidRPr="00877AFD">
              <w:rPr>
                <w:rFonts w:ascii="Arial" w:hAnsi="Arial"/>
                <w:i/>
                <w:iCs/>
                <w:sz w:val="20"/>
                <w:lang w:eastAsia="en-US"/>
              </w:rPr>
              <w:t xml:space="preserve">dokumentacija – faze </w:t>
            </w:r>
            <w:r w:rsidRPr="00877AFD">
              <w:rPr>
                <w:rFonts w:ascii="Arial" w:eastAsia="Calibri" w:hAnsi="Arial" w:cs="Arial"/>
                <w:i/>
                <w:iCs/>
                <w:color w:val="000000"/>
                <w:sz w:val="20"/>
                <w:szCs w:val="20"/>
              </w:rPr>
              <w:t>IDP ali PGD/DGD ali PZI)</w:t>
            </w:r>
            <w:r w:rsidR="00AD7DDF">
              <w:rPr>
                <w:rFonts w:ascii="Arial" w:hAnsi="Arial"/>
                <w:i/>
                <w:iCs/>
                <w:sz w:val="20"/>
                <w:lang w:eastAsia="en-US"/>
              </w:rPr>
              <w:t xml:space="preserve"> </w:t>
            </w:r>
            <w:r w:rsidR="005531DA">
              <w:rPr>
                <w:rFonts w:ascii="Arial" w:hAnsi="Arial"/>
                <w:i/>
                <w:iCs/>
                <w:sz w:val="20"/>
                <w:lang w:eastAsia="en-US"/>
              </w:rPr>
              <w:t xml:space="preserve">in </w:t>
            </w:r>
            <w:r w:rsidR="00AD7DDF" w:rsidRPr="0094391F">
              <w:rPr>
                <w:rFonts w:ascii="Arial" w:hAnsi="Arial" w:cs="Arial"/>
                <w:i/>
                <w:iCs/>
                <w:sz w:val="20"/>
                <w:szCs w:val="20"/>
                <w:lang w:eastAsia="en-US"/>
              </w:rPr>
              <w:t>v kakšni vlogi je</w:t>
            </w:r>
            <w:r w:rsidR="00AD7DDF">
              <w:rPr>
                <w:rFonts w:ascii="Arial" w:hAnsi="Arial" w:cs="Arial"/>
                <w:i/>
                <w:iCs/>
                <w:sz w:val="20"/>
                <w:szCs w:val="20"/>
                <w:lang w:eastAsia="en-US"/>
              </w:rPr>
              <w:t xml:space="preserve"> kader</w:t>
            </w:r>
            <w:r w:rsidR="00AD7DDF"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27A7A940" w14:textId="77777777" w:rsidR="002351A6" w:rsidRPr="0094391F" w:rsidRDefault="002351A6" w:rsidP="004016DF">
            <w:pPr>
              <w:spacing w:line="260" w:lineRule="atLeast"/>
              <w:rPr>
                <w:rFonts w:ascii="Arial" w:hAnsi="Arial"/>
                <w:b/>
                <w:bCs/>
                <w:i/>
                <w:iCs/>
                <w:sz w:val="20"/>
                <w:lang w:eastAsia="en-US"/>
              </w:rPr>
            </w:pPr>
          </w:p>
        </w:tc>
      </w:tr>
      <w:tr w:rsidR="002351A6" w:rsidRPr="0094391F" w14:paraId="2CF2F619" w14:textId="77777777" w:rsidTr="00762C86">
        <w:tc>
          <w:tcPr>
            <w:tcW w:w="3828" w:type="dxa"/>
            <w:tcBorders>
              <w:top w:val="single" w:sz="4" w:space="0" w:color="auto"/>
              <w:left w:val="single" w:sz="4" w:space="0" w:color="auto"/>
              <w:bottom w:val="single" w:sz="4" w:space="0" w:color="auto"/>
              <w:right w:val="single" w:sz="4" w:space="0" w:color="auto"/>
            </w:tcBorders>
          </w:tcPr>
          <w:p w14:paraId="45BCC0AD" w14:textId="77777777" w:rsidR="002351A6" w:rsidRDefault="002351A6" w:rsidP="004016DF">
            <w:pPr>
              <w:spacing w:line="260" w:lineRule="atLeast"/>
              <w:rPr>
                <w:rFonts w:ascii="Arial" w:hAnsi="Arial"/>
                <w:b/>
                <w:bCs/>
                <w:i/>
                <w:iCs/>
                <w:sz w:val="20"/>
                <w:lang w:eastAsia="en-US"/>
              </w:rPr>
            </w:pPr>
          </w:p>
          <w:p w14:paraId="753897D8" w14:textId="6BD1AD1A" w:rsidR="002351A6" w:rsidRPr="00877AFD" w:rsidRDefault="002351A6" w:rsidP="004016DF">
            <w:pPr>
              <w:spacing w:line="260" w:lineRule="atLeast"/>
              <w:rPr>
                <w:rFonts w:ascii="Arial" w:hAnsi="Arial"/>
                <w:b/>
                <w:bCs/>
                <w:i/>
                <w:iCs/>
                <w:sz w:val="20"/>
                <w:lang w:eastAsia="en-US"/>
              </w:rPr>
            </w:pPr>
            <w:r w:rsidRPr="00877AFD">
              <w:rPr>
                <w:rFonts w:ascii="Arial" w:hAnsi="Arial"/>
                <w:b/>
                <w:bCs/>
                <w:i/>
                <w:iCs/>
                <w:sz w:val="20"/>
                <w:lang w:eastAsia="en-US"/>
              </w:rPr>
              <w:t xml:space="preserve">Naziv referenčnega projekta </w:t>
            </w:r>
            <w:r>
              <w:rPr>
                <w:rFonts w:ascii="Arial" w:hAnsi="Arial"/>
                <w:b/>
                <w:bCs/>
                <w:i/>
                <w:iCs/>
                <w:sz w:val="20"/>
                <w:lang w:eastAsia="en-US"/>
              </w:rPr>
              <w:t>2</w:t>
            </w:r>
            <w:r w:rsidRPr="00877AFD">
              <w:rPr>
                <w:rFonts w:ascii="Arial" w:hAnsi="Arial"/>
                <w:b/>
                <w:bCs/>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172621FF" w14:textId="77777777" w:rsidR="002351A6" w:rsidRPr="0094391F" w:rsidRDefault="002351A6" w:rsidP="004016DF">
            <w:pPr>
              <w:spacing w:line="260" w:lineRule="atLeast"/>
              <w:rPr>
                <w:rFonts w:ascii="Arial" w:hAnsi="Arial"/>
                <w:b/>
                <w:bCs/>
                <w:i/>
                <w:iCs/>
                <w:sz w:val="20"/>
                <w:lang w:eastAsia="en-US"/>
              </w:rPr>
            </w:pPr>
          </w:p>
        </w:tc>
      </w:tr>
      <w:tr w:rsidR="002351A6" w:rsidRPr="0094391F" w14:paraId="68000FCB" w14:textId="77777777" w:rsidTr="00762C86">
        <w:tc>
          <w:tcPr>
            <w:tcW w:w="3828" w:type="dxa"/>
            <w:tcBorders>
              <w:top w:val="single" w:sz="4" w:space="0" w:color="auto"/>
              <w:left w:val="single" w:sz="4" w:space="0" w:color="auto"/>
              <w:bottom w:val="single" w:sz="4" w:space="0" w:color="auto"/>
              <w:right w:val="single" w:sz="4" w:space="0" w:color="auto"/>
            </w:tcBorders>
          </w:tcPr>
          <w:p w14:paraId="7FD7FB57"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324" w:type="dxa"/>
            <w:tcBorders>
              <w:top w:val="single" w:sz="4" w:space="0" w:color="auto"/>
              <w:left w:val="single" w:sz="4" w:space="0" w:color="auto"/>
              <w:bottom w:val="single" w:sz="4" w:space="0" w:color="auto"/>
              <w:right w:val="single" w:sz="4" w:space="0" w:color="auto"/>
            </w:tcBorders>
          </w:tcPr>
          <w:p w14:paraId="1BD225C7" w14:textId="77777777" w:rsidR="002351A6" w:rsidRPr="0094391F" w:rsidRDefault="002351A6" w:rsidP="004016DF">
            <w:pPr>
              <w:spacing w:line="260" w:lineRule="atLeast"/>
              <w:rPr>
                <w:rFonts w:ascii="Arial" w:hAnsi="Arial"/>
                <w:b/>
                <w:bCs/>
                <w:i/>
                <w:iCs/>
                <w:sz w:val="20"/>
                <w:lang w:eastAsia="en-US"/>
              </w:rPr>
            </w:pPr>
          </w:p>
        </w:tc>
      </w:tr>
      <w:tr w:rsidR="002351A6" w:rsidRPr="0094391F" w14:paraId="44E6992C" w14:textId="77777777" w:rsidTr="00762C86">
        <w:tc>
          <w:tcPr>
            <w:tcW w:w="3828" w:type="dxa"/>
            <w:tcBorders>
              <w:top w:val="single" w:sz="4" w:space="0" w:color="auto"/>
              <w:left w:val="single" w:sz="4" w:space="0" w:color="auto"/>
              <w:bottom w:val="single" w:sz="4" w:space="0" w:color="auto"/>
              <w:right w:val="single" w:sz="4" w:space="0" w:color="auto"/>
            </w:tcBorders>
          </w:tcPr>
          <w:p w14:paraId="656ACA0B"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324" w:type="dxa"/>
            <w:tcBorders>
              <w:top w:val="single" w:sz="4" w:space="0" w:color="auto"/>
              <w:left w:val="single" w:sz="4" w:space="0" w:color="auto"/>
              <w:bottom w:val="single" w:sz="4" w:space="0" w:color="auto"/>
              <w:right w:val="single" w:sz="4" w:space="0" w:color="auto"/>
            </w:tcBorders>
          </w:tcPr>
          <w:p w14:paraId="4CD5E608" w14:textId="77777777" w:rsidR="002351A6" w:rsidRPr="0094391F" w:rsidRDefault="002351A6" w:rsidP="004016DF">
            <w:pPr>
              <w:spacing w:line="260" w:lineRule="atLeast"/>
              <w:rPr>
                <w:rFonts w:ascii="Arial" w:hAnsi="Arial"/>
                <w:b/>
                <w:bCs/>
                <w:i/>
                <w:iCs/>
                <w:sz w:val="20"/>
                <w:lang w:eastAsia="en-US"/>
              </w:rPr>
            </w:pPr>
          </w:p>
        </w:tc>
      </w:tr>
      <w:tr w:rsidR="002351A6" w:rsidRPr="0094391F" w14:paraId="11BDE513" w14:textId="77777777" w:rsidTr="00762C86">
        <w:tc>
          <w:tcPr>
            <w:tcW w:w="3828" w:type="dxa"/>
            <w:tcBorders>
              <w:top w:val="single" w:sz="4" w:space="0" w:color="auto"/>
              <w:left w:val="single" w:sz="4" w:space="0" w:color="auto"/>
              <w:bottom w:val="single" w:sz="4" w:space="0" w:color="auto"/>
              <w:right w:val="single" w:sz="4" w:space="0" w:color="auto"/>
            </w:tcBorders>
          </w:tcPr>
          <w:p w14:paraId="5D8F05C6"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Pr>
                <w:rFonts w:ascii="Arial" w:hAnsi="Arial"/>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52DD6022" w14:textId="77777777" w:rsidR="002351A6" w:rsidRPr="0094391F" w:rsidRDefault="002351A6" w:rsidP="004016DF">
            <w:pPr>
              <w:spacing w:line="260" w:lineRule="atLeast"/>
              <w:rPr>
                <w:rFonts w:ascii="Arial" w:hAnsi="Arial"/>
                <w:b/>
                <w:bCs/>
                <w:i/>
                <w:iCs/>
                <w:sz w:val="20"/>
                <w:lang w:eastAsia="en-US"/>
              </w:rPr>
            </w:pPr>
          </w:p>
        </w:tc>
      </w:tr>
      <w:tr w:rsidR="002351A6" w:rsidRPr="0094391F" w14:paraId="449A91A8" w14:textId="77777777" w:rsidTr="00762C86">
        <w:tc>
          <w:tcPr>
            <w:tcW w:w="3828" w:type="dxa"/>
            <w:tcBorders>
              <w:top w:val="single" w:sz="4" w:space="0" w:color="auto"/>
              <w:left w:val="single" w:sz="4" w:space="0" w:color="auto"/>
              <w:bottom w:val="single" w:sz="4" w:space="0" w:color="auto"/>
              <w:right w:val="single" w:sz="4" w:space="0" w:color="auto"/>
            </w:tcBorders>
          </w:tcPr>
          <w:p w14:paraId="3D09D2E2"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324" w:type="dxa"/>
            <w:tcBorders>
              <w:top w:val="single" w:sz="4" w:space="0" w:color="auto"/>
              <w:left w:val="single" w:sz="4" w:space="0" w:color="auto"/>
              <w:bottom w:val="single" w:sz="4" w:space="0" w:color="auto"/>
              <w:right w:val="single" w:sz="4" w:space="0" w:color="auto"/>
            </w:tcBorders>
          </w:tcPr>
          <w:p w14:paraId="3CEBFECB" w14:textId="77777777" w:rsidR="002351A6" w:rsidRPr="0094391F" w:rsidRDefault="002351A6" w:rsidP="004016DF">
            <w:pPr>
              <w:spacing w:line="260" w:lineRule="atLeast"/>
              <w:rPr>
                <w:rFonts w:ascii="Arial" w:hAnsi="Arial"/>
                <w:b/>
                <w:bCs/>
                <w:i/>
                <w:iCs/>
                <w:sz w:val="20"/>
                <w:lang w:eastAsia="en-US"/>
              </w:rPr>
            </w:pPr>
          </w:p>
        </w:tc>
      </w:tr>
      <w:tr w:rsidR="002351A6" w:rsidRPr="0094391F" w14:paraId="0A06861B" w14:textId="77777777" w:rsidTr="00762C86">
        <w:tc>
          <w:tcPr>
            <w:tcW w:w="3828" w:type="dxa"/>
            <w:tcBorders>
              <w:top w:val="single" w:sz="4" w:space="0" w:color="auto"/>
              <w:left w:val="single" w:sz="4" w:space="0" w:color="auto"/>
              <w:bottom w:val="single" w:sz="4" w:space="0" w:color="auto"/>
              <w:right w:val="single" w:sz="4" w:space="0" w:color="auto"/>
            </w:tcBorders>
          </w:tcPr>
          <w:p w14:paraId="78D2A0AF" w14:textId="77777777" w:rsidR="002351A6" w:rsidRPr="0094391F" w:rsidRDefault="002351A6" w:rsidP="004016DF">
            <w:pPr>
              <w:spacing w:line="260" w:lineRule="atLeast"/>
              <w:rPr>
                <w:rFonts w:ascii="Arial" w:hAnsi="Arial"/>
                <w:i/>
                <w:iCs/>
                <w:sz w:val="20"/>
                <w:lang w:eastAsia="en-US"/>
              </w:rPr>
            </w:pPr>
            <w:r>
              <w:rPr>
                <w:rFonts w:ascii="Arial" w:hAnsi="Arial"/>
                <w:i/>
                <w:iCs/>
                <w:sz w:val="20"/>
                <w:lang w:eastAsia="en-US"/>
              </w:rPr>
              <w:t xml:space="preserve">Investicijska vrednost projekta v EUR </w:t>
            </w:r>
            <w:r w:rsidRPr="0094391F">
              <w:rPr>
                <w:rFonts w:ascii="Arial" w:hAnsi="Arial"/>
                <w:i/>
                <w:iCs/>
                <w:sz w:val="20"/>
                <w:lang w:eastAsia="en-US"/>
              </w:rPr>
              <w:t>z DDV</w:t>
            </w:r>
            <w:r>
              <w:rPr>
                <w:rFonts w:ascii="Arial" w:hAnsi="Arial"/>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436B64CB" w14:textId="77777777" w:rsidR="002351A6" w:rsidRPr="0094391F" w:rsidRDefault="002351A6" w:rsidP="004016DF">
            <w:pPr>
              <w:spacing w:line="260" w:lineRule="atLeast"/>
              <w:rPr>
                <w:rFonts w:ascii="Arial" w:hAnsi="Arial"/>
                <w:b/>
                <w:bCs/>
                <w:i/>
                <w:iCs/>
                <w:sz w:val="20"/>
                <w:lang w:eastAsia="en-US"/>
              </w:rPr>
            </w:pPr>
          </w:p>
        </w:tc>
      </w:tr>
      <w:tr w:rsidR="002351A6" w:rsidRPr="0094391F" w14:paraId="756BF6CF" w14:textId="77777777" w:rsidTr="00762C86">
        <w:tc>
          <w:tcPr>
            <w:tcW w:w="3828" w:type="dxa"/>
            <w:tcBorders>
              <w:top w:val="single" w:sz="4" w:space="0" w:color="auto"/>
              <w:left w:val="single" w:sz="4" w:space="0" w:color="auto"/>
              <w:bottom w:val="single" w:sz="4" w:space="0" w:color="auto"/>
              <w:right w:val="single" w:sz="4" w:space="0" w:color="auto"/>
            </w:tcBorders>
          </w:tcPr>
          <w:p w14:paraId="375382CA" w14:textId="77777777" w:rsidR="002351A6" w:rsidRDefault="002351A6" w:rsidP="004016DF">
            <w:pPr>
              <w:spacing w:line="260" w:lineRule="atLeast"/>
              <w:rPr>
                <w:rFonts w:ascii="Arial" w:hAnsi="Arial"/>
                <w:i/>
                <w:iCs/>
                <w:sz w:val="20"/>
                <w:lang w:eastAsia="en-US"/>
              </w:rPr>
            </w:pPr>
            <w:r>
              <w:rPr>
                <w:rFonts w:ascii="Arial" w:hAnsi="Arial"/>
                <w:i/>
                <w:iCs/>
                <w:sz w:val="20"/>
                <w:lang w:eastAsia="en-US"/>
              </w:rPr>
              <w:t>Velikost območja v ha:</w:t>
            </w:r>
          </w:p>
        </w:tc>
        <w:tc>
          <w:tcPr>
            <w:tcW w:w="4324" w:type="dxa"/>
            <w:tcBorders>
              <w:top w:val="single" w:sz="4" w:space="0" w:color="auto"/>
              <w:left w:val="single" w:sz="4" w:space="0" w:color="auto"/>
              <w:bottom w:val="single" w:sz="4" w:space="0" w:color="auto"/>
              <w:right w:val="single" w:sz="4" w:space="0" w:color="auto"/>
            </w:tcBorders>
          </w:tcPr>
          <w:p w14:paraId="19CD5614" w14:textId="77777777" w:rsidR="002351A6" w:rsidRPr="0094391F" w:rsidRDefault="002351A6" w:rsidP="004016DF">
            <w:pPr>
              <w:spacing w:line="260" w:lineRule="atLeast"/>
              <w:rPr>
                <w:rFonts w:ascii="Arial" w:hAnsi="Arial"/>
                <w:b/>
                <w:bCs/>
                <w:i/>
                <w:iCs/>
                <w:sz w:val="20"/>
                <w:lang w:eastAsia="en-US"/>
              </w:rPr>
            </w:pPr>
          </w:p>
        </w:tc>
      </w:tr>
      <w:tr w:rsidR="002351A6" w:rsidRPr="0094391F" w14:paraId="551F9F9B" w14:textId="77777777" w:rsidTr="00762C86">
        <w:tc>
          <w:tcPr>
            <w:tcW w:w="3828" w:type="dxa"/>
            <w:tcBorders>
              <w:top w:val="single" w:sz="4" w:space="0" w:color="auto"/>
              <w:left w:val="single" w:sz="4" w:space="0" w:color="auto"/>
              <w:bottom w:val="single" w:sz="4" w:space="0" w:color="auto"/>
              <w:right w:val="single" w:sz="4" w:space="0" w:color="auto"/>
            </w:tcBorders>
          </w:tcPr>
          <w:p w14:paraId="49E85038" w14:textId="4182FBA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(projektna </w:t>
            </w:r>
            <w:r w:rsidRPr="00877AFD">
              <w:rPr>
                <w:rFonts w:ascii="Arial" w:hAnsi="Arial"/>
                <w:i/>
                <w:iCs/>
                <w:sz w:val="20"/>
                <w:lang w:eastAsia="en-US"/>
              </w:rPr>
              <w:t xml:space="preserve">dokumentacija – faze </w:t>
            </w:r>
            <w:r w:rsidRPr="004016DF">
              <w:rPr>
                <w:rFonts w:ascii="Arial" w:eastAsia="Calibri" w:hAnsi="Arial" w:cs="Arial"/>
                <w:i/>
                <w:iCs/>
                <w:color w:val="000000"/>
                <w:sz w:val="20"/>
                <w:szCs w:val="20"/>
              </w:rPr>
              <w:t>IDP ali PGD/DGD ali PZI)</w:t>
            </w:r>
            <w:r w:rsidRPr="0094391F">
              <w:rPr>
                <w:rFonts w:ascii="Arial" w:hAnsi="Arial"/>
                <w:i/>
                <w:iCs/>
                <w:sz w:val="20"/>
                <w:lang w:eastAsia="en-US"/>
              </w:rPr>
              <w:t xml:space="preserve"> </w:t>
            </w:r>
            <w:r w:rsidR="005531DA">
              <w:rPr>
                <w:rFonts w:ascii="Arial" w:hAnsi="Arial"/>
                <w:i/>
                <w:iCs/>
                <w:sz w:val="20"/>
                <w:lang w:eastAsia="en-US"/>
              </w:rPr>
              <w:t xml:space="preserve">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324" w:type="dxa"/>
            <w:tcBorders>
              <w:top w:val="single" w:sz="4" w:space="0" w:color="auto"/>
              <w:left w:val="single" w:sz="4" w:space="0" w:color="auto"/>
              <w:bottom w:val="single" w:sz="4" w:space="0" w:color="auto"/>
              <w:right w:val="single" w:sz="4" w:space="0" w:color="auto"/>
            </w:tcBorders>
          </w:tcPr>
          <w:p w14:paraId="705A5945" w14:textId="77777777" w:rsidR="002351A6" w:rsidRPr="0094391F" w:rsidRDefault="002351A6" w:rsidP="004016DF">
            <w:pPr>
              <w:spacing w:line="260" w:lineRule="atLeast"/>
              <w:rPr>
                <w:rFonts w:ascii="Arial" w:hAnsi="Arial"/>
                <w:b/>
                <w:bCs/>
                <w:i/>
                <w:iCs/>
                <w:sz w:val="20"/>
                <w:lang w:eastAsia="en-US"/>
              </w:rPr>
            </w:pPr>
          </w:p>
        </w:tc>
      </w:tr>
    </w:tbl>
    <w:p w14:paraId="7A91A90B" w14:textId="77777777" w:rsidR="0029222D" w:rsidRPr="0094391F" w:rsidRDefault="0029222D" w:rsidP="0029222D">
      <w:pPr>
        <w:spacing w:line="260" w:lineRule="atLeast"/>
        <w:rPr>
          <w:rFonts w:ascii="Arial" w:hAnsi="Arial" w:cs="Arial"/>
          <w:sz w:val="20"/>
          <w:szCs w:val="20"/>
          <w:lang w:eastAsia="en-US"/>
        </w:rPr>
      </w:pPr>
    </w:p>
    <w:p w14:paraId="6C0F67D2" w14:textId="77777777" w:rsidR="00877AFD" w:rsidRDefault="00877AFD" w:rsidP="0029222D">
      <w:pPr>
        <w:spacing w:line="260" w:lineRule="atLeast"/>
        <w:rPr>
          <w:rFonts w:ascii="Arial" w:hAnsi="Arial" w:cs="Arial"/>
          <w:b/>
          <w:sz w:val="20"/>
          <w:szCs w:val="20"/>
          <w:lang w:eastAsia="en-US"/>
        </w:rPr>
      </w:pPr>
    </w:p>
    <w:p w14:paraId="2A4FA6F6" w14:textId="77777777" w:rsidR="001920FA" w:rsidRDefault="001920FA" w:rsidP="0029222D">
      <w:pPr>
        <w:spacing w:line="260" w:lineRule="atLeast"/>
        <w:rPr>
          <w:rFonts w:ascii="Arial" w:hAnsi="Arial" w:cs="Arial"/>
          <w:b/>
          <w:sz w:val="20"/>
          <w:szCs w:val="20"/>
          <w:lang w:eastAsia="en-US"/>
        </w:rPr>
      </w:pPr>
    </w:p>
    <w:p w14:paraId="23897558" w14:textId="77777777" w:rsidR="001920FA" w:rsidRDefault="001920FA" w:rsidP="0029222D">
      <w:pPr>
        <w:spacing w:line="260" w:lineRule="atLeast"/>
        <w:rPr>
          <w:rFonts w:ascii="Arial" w:hAnsi="Arial" w:cs="Arial"/>
          <w:b/>
          <w:sz w:val="20"/>
          <w:szCs w:val="20"/>
          <w:lang w:eastAsia="en-US"/>
        </w:rPr>
      </w:pPr>
    </w:p>
    <w:p w14:paraId="6AF6B892" w14:textId="77777777" w:rsidR="001920FA" w:rsidRDefault="001920FA" w:rsidP="0029222D">
      <w:pPr>
        <w:spacing w:line="260" w:lineRule="atLeast"/>
        <w:rPr>
          <w:rFonts w:ascii="Arial" w:hAnsi="Arial" w:cs="Arial"/>
          <w:b/>
          <w:sz w:val="20"/>
          <w:szCs w:val="20"/>
          <w:lang w:eastAsia="en-US"/>
        </w:rPr>
      </w:pPr>
    </w:p>
    <w:p w14:paraId="7F9D94D7" w14:textId="77777777" w:rsidR="001920FA" w:rsidRDefault="001920FA" w:rsidP="0029222D">
      <w:pPr>
        <w:spacing w:line="260" w:lineRule="atLeast"/>
        <w:rPr>
          <w:rFonts w:ascii="Arial" w:hAnsi="Arial" w:cs="Arial"/>
          <w:b/>
          <w:sz w:val="20"/>
          <w:szCs w:val="20"/>
          <w:lang w:eastAsia="en-US"/>
        </w:rPr>
      </w:pPr>
    </w:p>
    <w:p w14:paraId="70634900" w14:textId="77777777" w:rsidR="001920FA" w:rsidRDefault="001920FA" w:rsidP="0029222D">
      <w:pPr>
        <w:spacing w:line="260" w:lineRule="atLeast"/>
        <w:rPr>
          <w:rFonts w:ascii="Arial" w:hAnsi="Arial" w:cs="Arial"/>
          <w:b/>
          <w:sz w:val="20"/>
          <w:szCs w:val="20"/>
          <w:lang w:eastAsia="en-US"/>
        </w:rPr>
      </w:pPr>
    </w:p>
    <w:p w14:paraId="72CD34EF" w14:textId="77777777" w:rsidR="001920FA" w:rsidRDefault="001920FA" w:rsidP="0029222D">
      <w:pPr>
        <w:spacing w:line="260" w:lineRule="atLeast"/>
        <w:rPr>
          <w:rFonts w:ascii="Arial" w:hAnsi="Arial" w:cs="Arial"/>
          <w:b/>
          <w:sz w:val="20"/>
          <w:szCs w:val="20"/>
          <w:lang w:eastAsia="en-US"/>
        </w:rPr>
      </w:pP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2693"/>
        <w:gridCol w:w="1985"/>
        <w:gridCol w:w="2080"/>
      </w:tblGrid>
      <w:tr w:rsidR="00462F57" w:rsidRPr="0094391F" w14:paraId="16B0446C" w14:textId="77777777" w:rsidTr="004844FB">
        <w:trPr>
          <w:trHeight w:val="96"/>
          <w:jc w:val="center"/>
        </w:trPr>
        <w:tc>
          <w:tcPr>
            <w:tcW w:w="8885" w:type="dxa"/>
            <w:gridSpan w:val="4"/>
            <w:vAlign w:val="center"/>
          </w:tcPr>
          <w:p w14:paraId="5B95A38D" w14:textId="67EF919F" w:rsidR="00462F57" w:rsidRDefault="00462F57" w:rsidP="004016DF">
            <w:pPr>
              <w:spacing w:line="260" w:lineRule="atLeast"/>
              <w:rPr>
                <w:rFonts w:ascii="Arial" w:eastAsia="Calibri" w:hAnsi="Arial" w:cs="Arial"/>
                <w:b/>
                <w:color w:val="000000"/>
                <w:sz w:val="20"/>
                <w:szCs w:val="20"/>
              </w:rPr>
            </w:pPr>
            <w:r>
              <w:rPr>
                <w:rFonts w:ascii="Arial" w:eastAsia="Calibri" w:hAnsi="Arial" w:cs="Arial"/>
                <w:b/>
                <w:color w:val="000000"/>
                <w:sz w:val="20"/>
                <w:szCs w:val="20"/>
              </w:rPr>
              <w:t xml:space="preserve">2. </w:t>
            </w:r>
            <w:r w:rsidRPr="0021119D">
              <w:rPr>
                <w:rFonts w:ascii="Arial" w:eastAsia="Calibri" w:hAnsi="Arial" w:cs="Arial"/>
                <w:b/>
                <w:color w:val="000000"/>
                <w:sz w:val="20"/>
                <w:szCs w:val="20"/>
              </w:rPr>
              <w:t>Pooblaščeni inženir načrta krajinske arhitekture</w:t>
            </w:r>
            <w:r w:rsidRPr="0094391F">
              <w:rPr>
                <w:rFonts w:ascii="Arial" w:hAnsi="Arial" w:cs="Arial"/>
                <w:b/>
                <w:bCs/>
                <w:sz w:val="20"/>
                <w:szCs w:val="20"/>
                <w:lang w:eastAsia="en-US"/>
              </w:rPr>
              <w:t>:</w:t>
            </w:r>
          </w:p>
        </w:tc>
      </w:tr>
      <w:tr w:rsidR="00877AFD" w:rsidRPr="0094391F" w14:paraId="276E8E32" w14:textId="77777777" w:rsidTr="004016DF">
        <w:trPr>
          <w:trHeight w:val="96"/>
          <w:jc w:val="center"/>
        </w:trPr>
        <w:tc>
          <w:tcPr>
            <w:tcW w:w="2127" w:type="dxa"/>
            <w:tcBorders>
              <w:bottom w:val="single" w:sz="4" w:space="0" w:color="auto"/>
            </w:tcBorders>
            <w:vAlign w:val="center"/>
          </w:tcPr>
          <w:p w14:paraId="033DA1CE" w14:textId="77777777" w:rsidR="00877AFD" w:rsidRPr="0094391F" w:rsidRDefault="00877AFD" w:rsidP="004016DF">
            <w:pPr>
              <w:spacing w:line="260" w:lineRule="atLeast"/>
              <w:rPr>
                <w:rFonts w:ascii="Arial" w:hAnsi="Arial" w:cs="Arial"/>
                <w:sz w:val="20"/>
                <w:szCs w:val="20"/>
                <w:lang w:eastAsia="en-US"/>
              </w:rPr>
            </w:pPr>
            <w:r w:rsidRPr="0094391F">
              <w:rPr>
                <w:rFonts w:ascii="Arial" w:hAnsi="Arial" w:cs="Arial"/>
                <w:sz w:val="20"/>
                <w:szCs w:val="20"/>
                <w:lang w:eastAsia="en-US"/>
              </w:rPr>
              <w:t>Ime in priimek</w:t>
            </w:r>
            <w:r>
              <w:rPr>
                <w:rFonts w:ascii="Arial" w:hAnsi="Arial" w:cs="Arial"/>
                <w:sz w:val="20"/>
                <w:szCs w:val="20"/>
                <w:lang w:eastAsia="en-US"/>
              </w:rPr>
              <w:t xml:space="preserve"> </w:t>
            </w:r>
          </w:p>
        </w:tc>
        <w:tc>
          <w:tcPr>
            <w:tcW w:w="2693" w:type="dxa"/>
            <w:tcBorders>
              <w:bottom w:val="single" w:sz="4" w:space="0" w:color="auto"/>
            </w:tcBorders>
            <w:vAlign w:val="center"/>
          </w:tcPr>
          <w:p w14:paraId="6E7502A5" w14:textId="3748C769" w:rsidR="00877AFD" w:rsidRPr="0094391F" w:rsidRDefault="00877AFD" w:rsidP="004016DF">
            <w:pPr>
              <w:spacing w:line="260" w:lineRule="atLeast"/>
              <w:rPr>
                <w:rFonts w:ascii="Arial" w:hAnsi="Arial" w:cs="Arial"/>
                <w:sz w:val="20"/>
                <w:szCs w:val="20"/>
                <w:lang w:eastAsia="en-US"/>
              </w:rPr>
            </w:pPr>
            <w:r>
              <w:rPr>
                <w:rFonts w:ascii="Arial" w:hAnsi="Arial" w:cs="Arial"/>
                <w:sz w:val="20"/>
                <w:szCs w:val="20"/>
                <w:lang w:eastAsia="en-US"/>
              </w:rPr>
              <w:t>Stopnja in smer izobrazbe</w:t>
            </w:r>
            <w:r w:rsidR="00462F57">
              <w:rPr>
                <w:rFonts w:ascii="Arial" w:hAnsi="Arial" w:cs="Arial"/>
                <w:sz w:val="20"/>
                <w:szCs w:val="20"/>
                <w:lang w:eastAsia="en-US"/>
              </w:rPr>
              <w:t>,</w:t>
            </w:r>
            <w:r>
              <w:rPr>
                <w:rFonts w:ascii="Arial" w:hAnsi="Arial" w:cs="Arial"/>
                <w:sz w:val="20"/>
                <w:szCs w:val="20"/>
                <w:lang w:eastAsia="en-US"/>
              </w:rPr>
              <w:t xml:space="preserve"> številka vpisa v IZS </w:t>
            </w:r>
          </w:p>
        </w:tc>
        <w:tc>
          <w:tcPr>
            <w:tcW w:w="1985" w:type="dxa"/>
            <w:tcBorders>
              <w:bottom w:val="single" w:sz="4" w:space="0" w:color="auto"/>
            </w:tcBorders>
            <w:vAlign w:val="center"/>
          </w:tcPr>
          <w:p w14:paraId="19F37798" w14:textId="77777777" w:rsidR="00877AFD" w:rsidRPr="0094391F" w:rsidRDefault="00877AFD" w:rsidP="004016DF">
            <w:pPr>
              <w:spacing w:line="260" w:lineRule="atLeast"/>
              <w:rPr>
                <w:rFonts w:ascii="Arial" w:hAnsi="Arial" w:cs="Arial"/>
                <w:sz w:val="20"/>
                <w:szCs w:val="20"/>
                <w:lang w:eastAsia="en-US"/>
              </w:rPr>
            </w:pPr>
            <w:r>
              <w:rPr>
                <w:rFonts w:ascii="Arial" w:hAnsi="Arial" w:cs="Arial"/>
                <w:sz w:val="20"/>
                <w:szCs w:val="20"/>
                <w:lang w:eastAsia="en-US"/>
              </w:rPr>
              <w:t xml:space="preserve">Zaposlen pri </w:t>
            </w:r>
          </w:p>
        </w:tc>
        <w:tc>
          <w:tcPr>
            <w:tcW w:w="2080" w:type="dxa"/>
            <w:tcBorders>
              <w:bottom w:val="single" w:sz="4" w:space="0" w:color="auto"/>
            </w:tcBorders>
          </w:tcPr>
          <w:p w14:paraId="2C3FD22B" w14:textId="77777777" w:rsidR="00877AFD" w:rsidRDefault="00877AFD" w:rsidP="004016DF">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r>
      <w:tr w:rsidR="00877AFD" w:rsidRPr="0094391F" w14:paraId="31F68145" w14:textId="77777777" w:rsidTr="004016DF">
        <w:trPr>
          <w:trHeight w:val="96"/>
          <w:jc w:val="center"/>
        </w:trPr>
        <w:tc>
          <w:tcPr>
            <w:tcW w:w="2127" w:type="dxa"/>
            <w:tcBorders>
              <w:top w:val="single" w:sz="4" w:space="0" w:color="auto"/>
              <w:left w:val="single" w:sz="4" w:space="0" w:color="auto"/>
              <w:bottom w:val="nil"/>
              <w:right w:val="single" w:sz="4" w:space="0" w:color="auto"/>
            </w:tcBorders>
            <w:vAlign w:val="center"/>
          </w:tcPr>
          <w:p w14:paraId="5751CE15" w14:textId="77777777" w:rsidR="00877AFD" w:rsidRPr="0094391F" w:rsidRDefault="00877AFD" w:rsidP="004016DF">
            <w:pPr>
              <w:spacing w:line="260" w:lineRule="atLeast"/>
              <w:rPr>
                <w:rFonts w:ascii="Arial" w:hAnsi="Arial" w:cs="Arial"/>
                <w:sz w:val="20"/>
                <w:szCs w:val="20"/>
                <w:lang w:eastAsia="en-US"/>
              </w:rPr>
            </w:pPr>
          </w:p>
        </w:tc>
        <w:tc>
          <w:tcPr>
            <w:tcW w:w="2693" w:type="dxa"/>
            <w:tcBorders>
              <w:top w:val="single" w:sz="4" w:space="0" w:color="auto"/>
              <w:left w:val="single" w:sz="4" w:space="0" w:color="auto"/>
              <w:bottom w:val="nil"/>
              <w:right w:val="single" w:sz="4" w:space="0" w:color="auto"/>
            </w:tcBorders>
            <w:vAlign w:val="center"/>
          </w:tcPr>
          <w:p w14:paraId="785BE520" w14:textId="77777777" w:rsidR="00877AFD" w:rsidRPr="0094391F" w:rsidRDefault="00877AFD" w:rsidP="004016DF">
            <w:pPr>
              <w:spacing w:line="260" w:lineRule="atLeast"/>
              <w:rPr>
                <w:rFonts w:ascii="Arial" w:hAnsi="Arial" w:cs="Arial"/>
                <w:sz w:val="20"/>
                <w:szCs w:val="20"/>
                <w:lang w:eastAsia="en-US"/>
              </w:rPr>
            </w:pPr>
          </w:p>
        </w:tc>
        <w:tc>
          <w:tcPr>
            <w:tcW w:w="1985" w:type="dxa"/>
            <w:tcBorders>
              <w:top w:val="single" w:sz="4" w:space="0" w:color="auto"/>
              <w:left w:val="single" w:sz="4" w:space="0" w:color="auto"/>
              <w:bottom w:val="nil"/>
              <w:right w:val="single" w:sz="4" w:space="0" w:color="auto"/>
            </w:tcBorders>
            <w:vAlign w:val="center"/>
          </w:tcPr>
          <w:p w14:paraId="7871F33C" w14:textId="77777777" w:rsidR="00877AFD" w:rsidRPr="0094391F" w:rsidRDefault="00877AFD" w:rsidP="004016DF">
            <w:pPr>
              <w:spacing w:line="260" w:lineRule="atLeast"/>
              <w:rPr>
                <w:rFonts w:ascii="Arial" w:hAnsi="Arial" w:cs="Arial"/>
                <w:sz w:val="20"/>
                <w:szCs w:val="20"/>
                <w:lang w:eastAsia="en-US"/>
              </w:rPr>
            </w:pPr>
          </w:p>
        </w:tc>
        <w:tc>
          <w:tcPr>
            <w:tcW w:w="2080" w:type="dxa"/>
            <w:tcBorders>
              <w:top w:val="single" w:sz="4" w:space="0" w:color="auto"/>
              <w:left w:val="single" w:sz="4" w:space="0" w:color="auto"/>
              <w:bottom w:val="nil"/>
              <w:right w:val="single" w:sz="4" w:space="0" w:color="auto"/>
            </w:tcBorders>
          </w:tcPr>
          <w:p w14:paraId="468D3351" w14:textId="77777777" w:rsidR="00877AFD" w:rsidRPr="0094391F" w:rsidRDefault="00877AFD" w:rsidP="004016DF">
            <w:pPr>
              <w:spacing w:line="260" w:lineRule="atLeast"/>
              <w:rPr>
                <w:rFonts w:ascii="Arial" w:hAnsi="Arial" w:cs="Arial"/>
                <w:sz w:val="20"/>
                <w:szCs w:val="20"/>
                <w:lang w:eastAsia="en-US"/>
              </w:rPr>
            </w:pPr>
          </w:p>
        </w:tc>
      </w:tr>
      <w:tr w:rsidR="00877AFD" w:rsidRPr="0094391F" w14:paraId="01F3E3B4" w14:textId="77777777" w:rsidTr="004016DF">
        <w:trPr>
          <w:trHeight w:val="96"/>
          <w:jc w:val="center"/>
        </w:trPr>
        <w:tc>
          <w:tcPr>
            <w:tcW w:w="2127" w:type="dxa"/>
            <w:tcBorders>
              <w:top w:val="nil"/>
              <w:left w:val="single" w:sz="4" w:space="0" w:color="auto"/>
              <w:bottom w:val="nil"/>
              <w:right w:val="single" w:sz="4" w:space="0" w:color="auto"/>
            </w:tcBorders>
            <w:vAlign w:val="center"/>
          </w:tcPr>
          <w:p w14:paraId="58C9FB8C" w14:textId="77777777" w:rsidR="00877AFD" w:rsidRPr="0094391F" w:rsidRDefault="00877AFD" w:rsidP="004016DF">
            <w:pPr>
              <w:spacing w:line="260" w:lineRule="atLeast"/>
              <w:rPr>
                <w:rFonts w:ascii="Arial" w:hAnsi="Arial" w:cs="Arial"/>
                <w:sz w:val="20"/>
                <w:szCs w:val="20"/>
                <w:lang w:eastAsia="en-US"/>
              </w:rPr>
            </w:pPr>
          </w:p>
        </w:tc>
        <w:tc>
          <w:tcPr>
            <w:tcW w:w="2693" w:type="dxa"/>
            <w:tcBorders>
              <w:top w:val="nil"/>
              <w:left w:val="single" w:sz="4" w:space="0" w:color="auto"/>
              <w:bottom w:val="nil"/>
              <w:right w:val="single" w:sz="4" w:space="0" w:color="auto"/>
            </w:tcBorders>
            <w:vAlign w:val="center"/>
          </w:tcPr>
          <w:p w14:paraId="57C40EA3" w14:textId="77777777" w:rsidR="00877AFD" w:rsidRPr="0094391F" w:rsidRDefault="00877AFD" w:rsidP="004016DF">
            <w:pPr>
              <w:spacing w:line="260" w:lineRule="atLeast"/>
              <w:rPr>
                <w:rFonts w:ascii="Arial" w:hAnsi="Arial" w:cs="Arial"/>
                <w:sz w:val="20"/>
                <w:szCs w:val="20"/>
                <w:lang w:eastAsia="en-US"/>
              </w:rPr>
            </w:pPr>
          </w:p>
        </w:tc>
        <w:tc>
          <w:tcPr>
            <w:tcW w:w="1985" w:type="dxa"/>
            <w:tcBorders>
              <w:top w:val="nil"/>
              <w:left w:val="single" w:sz="4" w:space="0" w:color="auto"/>
              <w:bottom w:val="nil"/>
              <w:right w:val="single" w:sz="4" w:space="0" w:color="auto"/>
            </w:tcBorders>
            <w:vAlign w:val="center"/>
          </w:tcPr>
          <w:p w14:paraId="177268D2" w14:textId="77777777" w:rsidR="00877AFD" w:rsidRPr="0094391F" w:rsidRDefault="00877AFD" w:rsidP="004016DF">
            <w:pPr>
              <w:spacing w:line="260" w:lineRule="atLeast"/>
              <w:rPr>
                <w:rFonts w:ascii="Arial" w:hAnsi="Arial" w:cs="Arial"/>
                <w:sz w:val="20"/>
                <w:szCs w:val="20"/>
                <w:lang w:eastAsia="en-US"/>
              </w:rPr>
            </w:pPr>
          </w:p>
        </w:tc>
        <w:tc>
          <w:tcPr>
            <w:tcW w:w="2080" w:type="dxa"/>
            <w:tcBorders>
              <w:top w:val="nil"/>
              <w:left w:val="single" w:sz="4" w:space="0" w:color="auto"/>
              <w:bottom w:val="nil"/>
              <w:right w:val="single" w:sz="4" w:space="0" w:color="auto"/>
            </w:tcBorders>
          </w:tcPr>
          <w:p w14:paraId="1B2BFF75" w14:textId="77777777" w:rsidR="00877AFD" w:rsidRPr="0094391F" w:rsidRDefault="00877AFD" w:rsidP="004016DF">
            <w:pPr>
              <w:spacing w:line="260" w:lineRule="atLeast"/>
              <w:rPr>
                <w:rFonts w:ascii="Arial" w:hAnsi="Arial" w:cs="Arial"/>
                <w:sz w:val="20"/>
                <w:szCs w:val="20"/>
                <w:lang w:eastAsia="en-US"/>
              </w:rPr>
            </w:pPr>
          </w:p>
        </w:tc>
      </w:tr>
      <w:tr w:rsidR="00877AFD" w:rsidRPr="0094391F" w14:paraId="0F4D49BB" w14:textId="77777777" w:rsidTr="004016DF">
        <w:trPr>
          <w:trHeight w:val="96"/>
          <w:jc w:val="center"/>
        </w:trPr>
        <w:tc>
          <w:tcPr>
            <w:tcW w:w="2127" w:type="dxa"/>
            <w:tcBorders>
              <w:top w:val="nil"/>
              <w:left w:val="single" w:sz="4" w:space="0" w:color="auto"/>
              <w:bottom w:val="single" w:sz="4" w:space="0" w:color="auto"/>
              <w:right w:val="single" w:sz="4" w:space="0" w:color="auto"/>
            </w:tcBorders>
            <w:vAlign w:val="center"/>
          </w:tcPr>
          <w:p w14:paraId="04732CB6" w14:textId="77777777" w:rsidR="00877AFD" w:rsidRPr="0094391F" w:rsidRDefault="00877AFD" w:rsidP="004016DF">
            <w:pPr>
              <w:spacing w:line="260" w:lineRule="atLeast"/>
              <w:rPr>
                <w:rFonts w:ascii="Arial" w:hAnsi="Arial" w:cs="Arial"/>
                <w:sz w:val="20"/>
                <w:szCs w:val="20"/>
                <w:lang w:eastAsia="en-US"/>
              </w:rPr>
            </w:pPr>
          </w:p>
        </w:tc>
        <w:tc>
          <w:tcPr>
            <w:tcW w:w="2693" w:type="dxa"/>
            <w:tcBorders>
              <w:top w:val="nil"/>
              <w:left w:val="single" w:sz="4" w:space="0" w:color="auto"/>
              <w:bottom w:val="single" w:sz="4" w:space="0" w:color="auto"/>
              <w:right w:val="single" w:sz="4" w:space="0" w:color="auto"/>
            </w:tcBorders>
            <w:vAlign w:val="center"/>
          </w:tcPr>
          <w:p w14:paraId="5186FE10" w14:textId="77777777" w:rsidR="00877AFD" w:rsidRPr="0094391F" w:rsidRDefault="00877AFD" w:rsidP="004016DF">
            <w:pPr>
              <w:spacing w:line="260" w:lineRule="atLeast"/>
              <w:rPr>
                <w:rFonts w:ascii="Arial" w:hAnsi="Arial" w:cs="Arial"/>
                <w:sz w:val="20"/>
                <w:szCs w:val="20"/>
                <w:lang w:eastAsia="en-US"/>
              </w:rPr>
            </w:pPr>
          </w:p>
        </w:tc>
        <w:tc>
          <w:tcPr>
            <w:tcW w:w="1985" w:type="dxa"/>
            <w:tcBorders>
              <w:top w:val="nil"/>
              <w:left w:val="single" w:sz="4" w:space="0" w:color="auto"/>
              <w:bottom w:val="single" w:sz="4" w:space="0" w:color="auto"/>
              <w:right w:val="single" w:sz="4" w:space="0" w:color="auto"/>
            </w:tcBorders>
            <w:vAlign w:val="center"/>
          </w:tcPr>
          <w:p w14:paraId="42CD8245" w14:textId="77777777" w:rsidR="00877AFD" w:rsidRPr="0094391F" w:rsidRDefault="00877AFD" w:rsidP="004016DF">
            <w:pPr>
              <w:spacing w:line="260" w:lineRule="atLeast"/>
              <w:rPr>
                <w:rFonts w:ascii="Arial" w:hAnsi="Arial" w:cs="Arial"/>
                <w:sz w:val="20"/>
                <w:szCs w:val="20"/>
                <w:lang w:eastAsia="en-US"/>
              </w:rPr>
            </w:pPr>
          </w:p>
        </w:tc>
        <w:tc>
          <w:tcPr>
            <w:tcW w:w="2080" w:type="dxa"/>
            <w:tcBorders>
              <w:top w:val="nil"/>
              <w:left w:val="single" w:sz="4" w:space="0" w:color="auto"/>
              <w:bottom w:val="single" w:sz="4" w:space="0" w:color="auto"/>
              <w:right w:val="single" w:sz="4" w:space="0" w:color="auto"/>
            </w:tcBorders>
          </w:tcPr>
          <w:p w14:paraId="610B7325" w14:textId="77777777" w:rsidR="00877AFD" w:rsidRPr="0094391F" w:rsidRDefault="00877AFD" w:rsidP="004016DF">
            <w:pPr>
              <w:spacing w:line="260" w:lineRule="atLeast"/>
              <w:rPr>
                <w:rFonts w:ascii="Arial" w:hAnsi="Arial" w:cs="Arial"/>
                <w:sz w:val="20"/>
                <w:szCs w:val="20"/>
                <w:lang w:eastAsia="en-US"/>
              </w:rPr>
            </w:pPr>
          </w:p>
        </w:tc>
      </w:tr>
    </w:tbl>
    <w:p w14:paraId="23124501" w14:textId="77777777" w:rsidR="00877AFD" w:rsidRPr="0094391F" w:rsidRDefault="00877AFD" w:rsidP="00877AFD">
      <w:pPr>
        <w:spacing w:line="260" w:lineRule="atLeast"/>
        <w:rPr>
          <w:rFonts w:ascii="Arial" w:hAnsi="Arial" w:cs="Arial"/>
          <w:b/>
          <w:sz w:val="20"/>
          <w:szCs w:val="20"/>
          <w:lang w:eastAsia="en-US"/>
        </w:rPr>
      </w:pPr>
    </w:p>
    <w:tbl>
      <w:tblPr>
        <w:tblW w:w="0" w:type="auto"/>
        <w:tblInd w:w="562" w:type="dxa"/>
        <w:tblLook w:val="01E0" w:firstRow="1" w:lastRow="1" w:firstColumn="1" w:lastColumn="1" w:noHBand="0" w:noVBand="0"/>
      </w:tblPr>
      <w:tblGrid>
        <w:gridCol w:w="3546"/>
        <w:gridCol w:w="4529"/>
      </w:tblGrid>
      <w:tr w:rsidR="00877AFD" w:rsidRPr="0094391F" w14:paraId="3A3F89E5" w14:textId="77777777" w:rsidTr="004016DF">
        <w:tc>
          <w:tcPr>
            <w:tcW w:w="3686" w:type="dxa"/>
            <w:tcBorders>
              <w:top w:val="single" w:sz="4" w:space="0" w:color="auto"/>
              <w:left w:val="single" w:sz="4" w:space="0" w:color="auto"/>
              <w:bottom w:val="single" w:sz="4" w:space="0" w:color="auto"/>
              <w:right w:val="single" w:sz="4" w:space="0" w:color="auto"/>
            </w:tcBorders>
          </w:tcPr>
          <w:p w14:paraId="0EEE0870" w14:textId="77777777" w:rsidR="00877AFD" w:rsidRDefault="00877AFD" w:rsidP="004016DF">
            <w:pPr>
              <w:spacing w:line="260" w:lineRule="atLeast"/>
              <w:rPr>
                <w:rFonts w:ascii="Arial" w:hAnsi="Arial"/>
                <w:b/>
                <w:bCs/>
                <w:i/>
                <w:iCs/>
                <w:sz w:val="20"/>
                <w:lang w:eastAsia="en-US"/>
              </w:rPr>
            </w:pPr>
          </w:p>
          <w:p w14:paraId="5CC678B1" w14:textId="77777777" w:rsidR="00877AFD" w:rsidRPr="0094391F" w:rsidRDefault="00877AFD" w:rsidP="004016DF">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tc>
        <w:tc>
          <w:tcPr>
            <w:tcW w:w="4819" w:type="dxa"/>
            <w:tcBorders>
              <w:top w:val="single" w:sz="4" w:space="0" w:color="auto"/>
              <w:left w:val="single" w:sz="4" w:space="0" w:color="auto"/>
              <w:bottom w:val="single" w:sz="4" w:space="0" w:color="auto"/>
              <w:right w:val="single" w:sz="4" w:space="0" w:color="auto"/>
            </w:tcBorders>
          </w:tcPr>
          <w:p w14:paraId="45110D7F" w14:textId="77777777" w:rsidR="00877AFD" w:rsidRPr="0094391F" w:rsidRDefault="00877AFD" w:rsidP="004016DF">
            <w:pPr>
              <w:spacing w:line="260" w:lineRule="atLeast"/>
              <w:rPr>
                <w:rFonts w:ascii="Arial" w:hAnsi="Arial"/>
                <w:b/>
                <w:bCs/>
                <w:i/>
                <w:iCs/>
                <w:sz w:val="20"/>
                <w:lang w:eastAsia="en-US"/>
              </w:rPr>
            </w:pPr>
          </w:p>
        </w:tc>
      </w:tr>
      <w:tr w:rsidR="00877AFD" w:rsidRPr="0094391F" w14:paraId="2E952441" w14:textId="77777777" w:rsidTr="004016DF">
        <w:tc>
          <w:tcPr>
            <w:tcW w:w="3686" w:type="dxa"/>
            <w:tcBorders>
              <w:top w:val="single" w:sz="4" w:space="0" w:color="auto"/>
              <w:left w:val="single" w:sz="4" w:space="0" w:color="auto"/>
              <w:bottom w:val="single" w:sz="4" w:space="0" w:color="auto"/>
              <w:right w:val="single" w:sz="4" w:space="0" w:color="auto"/>
            </w:tcBorders>
          </w:tcPr>
          <w:p w14:paraId="3299D7FB"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819" w:type="dxa"/>
            <w:tcBorders>
              <w:top w:val="single" w:sz="4" w:space="0" w:color="auto"/>
              <w:left w:val="single" w:sz="4" w:space="0" w:color="auto"/>
              <w:bottom w:val="single" w:sz="4" w:space="0" w:color="auto"/>
              <w:right w:val="single" w:sz="4" w:space="0" w:color="auto"/>
            </w:tcBorders>
          </w:tcPr>
          <w:p w14:paraId="52FF7E17" w14:textId="77777777" w:rsidR="00877AFD" w:rsidRPr="0094391F" w:rsidRDefault="00877AFD" w:rsidP="004016DF">
            <w:pPr>
              <w:spacing w:line="260" w:lineRule="atLeast"/>
              <w:rPr>
                <w:rFonts w:ascii="Arial" w:hAnsi="Arial"/>
                <w:b/>
                <w:bCs/>
                <w:i/>
                <w:iCs/>
                <w:sz w:val="20"/>
                <w:lang w:eastAsia="en-US"/>
              </w:rPr>
            </w:pPr>
          </w:p>
        </w:tc>
      </w:tr>
      <w:tr w:rsidR="00877AFD" w:rsidRPr="0094391F" w14:paraId="275B2772" w14:textId="77777777" w:rsidTr="004016DF">
        <w:tc>
          <w:tcPr>
            <w:tcW w:w="3686" w:type="dxa"/>
            <w:tcBorders>
              <w:top w:val="single" w:sz="4" w:space="0" w:color="auto"/>
              <w:left w:val="single" w:sz="4" w:space="0" w:color="auto"/>
              <w:bottom w:val="single" w:sz="4" w:space="0" w:color="auto"/>
              <w:right w:val="single" w:sz="4" w:space="0" w:color="auto"/>
            </w:tcBorders>
          </w:tcPr>
          <w:p w14:paraId="2A9C9AAC"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819" w:type="dxa"/>
            <w:tcBorders>
              <w:top w:val="single" w:sz="4" w:space="0" w:color="auto"/>
              <w:left w:val="single" w:sz="4" w:space="0" w:color="auto"/>
              <w:bottom w:val="single" w:sz="4" w:space="0" w:color="auto"/>
              <w:right w:val="single" w:sz="4" w:space="0" w:color="auto"/>
            </w:tcBorders>
          </w:tcPr>
          <w:p w14:paraId="54E66FC8" w14:textId="77777777" w:rsidR="00877AFD" w:rsidRPr="0094391F" w:rsidRDefault="00877AFD" w:rsidP="004016DF">
            <w:pPr>
              <w:spacing w:line="260" w:lineRule="atLeast"/>
              <w:rPr>
                <w:rFonts w:ascii="Arial" w:hAnsi="Arial"/>
                <w:b/>
                <w:bCs/>
                <w:i/>
                <w:iCs/>
                <w:sz w:val="20"/>
                <w:lang w:eastAsia="en-US"/>
              </w:rPr>
            </w:pPr>
          </w:p>
        </w:tc>
      </w:tr>
      <w:tr w:rsidR="00877AFD" w:rsidRPr="0094391F" w14:paraId="01AD546E" w14:textId="77777777" w:rsidTr="004016DF">
        <w:tc>
          <w:tcPr>
            <w:tcW w:w="3686" w:type="dxa"/>
            <w:tcBorders>
              <w:top w:val="single" w:sz="4" w:space="0" w:color="auto"/>
              <w:left w:val="single" w:sz="4" w:space="0" w:color="auto"/>
              <w:bottom w:val="single" w:sz="4" w:space="0" w:color="auto"/>
              <w:right w:val="single" w:sz="4" w:space="0" w:color="auto"/>
            </w:tcBorders>
          </w:tcPr>
          <w:p w14:paraId="6F050772" w14:textId="02097EA5"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4819" w:type="dxa"/>
            <w:tcBorders>
              <w:top w:val="single" w:sz="4" w:space="0" w:color="auto"/>
              <w:left w:val="single" w:sz="4" w:space="0" w:color="auto"/>
              <w:bottom w:val="single" w:sz="4" w:space="0" w:color="auto"/>
              <w:right w:val="single" w:sz="4" w:space="0" w:color="auto"/>
            </w:tcBorders>
          </w:tcPr>
          <w:p w14:paraId="2EFB81BF" w14:textId="77777777" w:rsidR="00877AFD" w:rsidRPr="0094391F" w:rsidRDefault="00877AFD" w:rsidP="004016DF">
            <w:pPr>
              <w:spacing w:line="260" w:lineRule="atLeast"/>
              <w:rPr>
                <w:rFonts w:ascii="Arial" w:hAnsi="Arial"/>
                <w:b/>
                <w:bCs/>
                <w:i/>
                <w:iCs/>
                <w:sz w:val="20"/>
                <w:lang w:eastAsia="en-US"/>
              </w:rPr>
            </w:pPr>
          </w:p>
        </w:tc>
      </w:tr>
      <w:tr w:rsidR="00877AFD" w:rsidRPr="0094391F" w14:paraId="4493CCDF" w14:textId="77777777" w:rsidTr="004016DF">
        <w:tc>
          <w:tcPr>
            <w:tcW w:w="3686" w:type="dxa"/>
            <w:tcBorders>
              <w:top w:val="single" w:sz="4" w:space="0" w:color="auto"/>
              <w:left w:val="single" w:sz="4" w:space="0" w:color="auto"/>
              <w:bottom w:val="single" w:sz="4" w:space="0" w:color="auto"/>
              <w:right w:val="single" w:sz="4" w:space="0" w:color="auto"/>
            </w:tcBorders>
          </w:tcPr>
          <w:p w14:paraId="718CC3D8"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819" w:type="dxa"/>
            <w:tcBorders>
              <w:top w:val="single" w:sz="4" w:space="0" w:color="auto"/>
              <w:left w:val="single" w:sz="4" w:space="0" w:color="auto"/>
              <w:bottom w:val="single" w:sz="4" w:space="0" w:color="auto"/>
              <w:right w:val="single" w:sz="4" w:space="0" w:color="auto"/>
            </w:tcBorders>
          </w:tcPr>
          <w:p w14:paraId="4042250A" w14:textId="77777777" w:rsidR="00877AFD" w:rsidRPr="0094391F" w:rsidRDefault="00877AFD" w:rsidP="004016DF">
            <w:pPr>
              <w:spacing w:line="260" w:lineRule="atLeast"/>
              <w:rPr>
                <w:rFonts w:ascii="Arial" w:hAnsi="Arial"/>
                <w:b/>
                <w:bCs/>
                <w:i/>
                <w:iCs/>
                <w:sz w:val="20"/>
                <w:lang w:eastAsia="en-US"/>
              </w:rPr>
            </w:pPr>
          </w:p>
        </w:tc>
      </w:tr>
      <w:tr w:rsidR="00877AFD" w:rsidRPr="0094391F" w14:paraId="1A83BE88" w14:textId="77777777" w:rsidTr="004016DF">
        <w:tc>
          <w:tcPr>
            <w:tcW w:w="3686" w:type="dxa"/>
            <w:tcBorders>
              <w:top w:val="single" w:sz="4" w:space="0" w:color="auto"/>
              <w:left w:val="single" w:sz="4" w:space="0" w:color="auto"/>
              <w:bottom w:val="single" w:sz="4" w:space="0" w:color="auto"/>
              <w:right w:val="single" w:sz="4" w:space="0" w:color="auto"/>
            </w:tcBorders>
          </w:tcPr>
          <w:p w14:paraId="7527517D" w14:textId="6F28B17B"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sidR="00462F57">
              <w:rPr>
                <w:rFonts w:ascii="Arial" w:hAnsi="Arial"/>
                <w:i/>
                <w:iCs/>
                <w:sz w:val="20"/>
                <w:lang w:eastAsia="en-US"/>
              </w:rPr>
              <w:t xml:space="preserve"> (projekt, ki vsebuje izdelavo načrta krajinske ureditve</w:t>
            </w:r>
            <w:r>
              <w:rPr>
                <w:rFonts w:ascii="Arial" w:hAnsi="Arial"/>
                <w:i/>
                <w:iCs/>
                <w:sz w:val="20"/>
                <w:lang w:eastAsia="en-US"/>
              </w:rPr>
              <w:t>)</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819" w:type="dxa"/>
            <w:tcBorders>
              <w:top w:val="single" w:sz="4" w:space="0" w:color="auto"/>
              <w:left w:val="single" w:sz="4" w:space="0" w:color="auto"/>
              <w:bottom w:val="single" w:sz="4" w:space="0" w:color="auto"/>
              <w:right w:val="single" w:sz="4" w:space="0" w:color="auto"/>
            </w:tcBorders>
          </w:tcPr>
          <w:p w14:paraId="006E1762" w14:textId="77777777" w:rsidR="00877AFD" w:rsidRPr="0094391F" w:rsidRDefault="00877AFD" w:rsidP="004016DF">
            <w:pPr>
              <w:spacing w:line="260" w:lineRule="atLeast"/>
              <w:rPr>
                <w:rFonts w:ascii="Arial" w:hAnsi="Arial"/>
                <w:b/>
                <w:bCs/>
                <w:i/>
                <w:iCs/>
                <w:sz w:val="20"/>
                <w:lang w:eastAsia="en-US"/>
              </w:rPr>
            </w:pPr>
          </w:p>
        </w:tc>
      </w:tr>
    </w:tbl>
    <w:p w14:paraId="39E4DD98" w14:textId="77777777" w:rsidR="00877AFD" w:rsidRPr="0094391F" w:rsidRDefault="00877AFD" w:rsidP="00877AFD">
      <w:pPr>
        <w:spacing w:line="260" w:lineRule="atLeast"/>
        <w:rPr>
          <w:rFonts w:ascii="Arial" w:hAnsi="Arial" w:cs="Arial"/>
          <w:sz w:val="20"/>
          <w:szCs w:val="20"/>
          <w:lang w:eastAsia="en-US"/>
        </w:rPr>
      </w:pPr>
    </w:p>
    <w:p w14:paraId="3FC5F5ED" w14:textId="77777777" w:rsidR="00877AFD" w:rsidRDefault="00877AFD" w:rsidP="0029222D">
      <w:pPr>
        <w:spacing w:line="260" w:lineRule="atLeast"/>
        <w:rPr>
          <w:rFonts w:ascii="Arial" w:hAnsi="Arial" w:cs="Arial"/>
          <w:b/>
          <w:sz w:val="20"/>
          <w:szCs w:val="20"/>
          <w:lang w:eastAsia="en-US"/>
        </w:rPr>
      </w:pPr>
    </w:p>
    <w:p w14:paraId="69238386" w14:textId="77777777" w:rsidR="00877AFD" w:rsidRDefault="00877AFD" w:rsidP="0029222D">
      <w:pPr>
        <w:spacing w:line="260" w:lineRule="atLeast"/>
        <w:rPr>
          <w:rFonts w:ascii="Arial" w:hAnsi="Arial" w:cs="Arial"/>
          <w:b/>
          <w:sz w:val="20"/>
          <w:szCs w:val="20"/>
          <w:lang w:eastAsia="en-US"/>
        </w:rPr>
      </w:pP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2693"/>
        <w:gridCol w:w="1985"/>
        <w:gridCol w:w="2080"/>
      </w:tblGrid>
      <w:tr w:rsidR="00462F57" w:rsidRPr="0094391F" w14:paraId="06DBDB8C" w14:textId="77777777" w:rsidTr="000E5A26">
        <w:trPr>
          <w:trHeight w:val="96"/>
          <w:jc w:val="center"/>
        </w:trPr>
        <w:tc>
          <w:tcPr>
            <w:tcW w:w="8885" w:type="dxa"/>
            <w:gridSpan w:val="4"/>
            <w:vAlign w:val="center"/>
          </w:tcPr>
          <w:p w14:paraId="74BCB796" w14:textId="3D0048E7" w:rsidR="00462F57" w:rsidRDefault="00462F57" w:rsidP="004016DF">
            <w:pPr>
              <w:spacing w:line="260" w:lineRule="atLeast"/>
              <w:rPr>
                <w:rFonts w:ascii="Arial" w:eastAsia="Calibri" w:hAnsi="Arial" w:cs="Arial"/>
                <w:b/>
                <w:color w:val="000000"/>
                <w:sz w:val="20"/>
                <w:szCs w:val="20"/>
              </w:rPr>
            </w:pPr>
            <w:r>
              <w:rPr>
                <w:rFonts w:ascii="Arial" w:eastAsia="Calibri" w:hAnsi="Arial" w:cs="Arial"/>
                <w:b/>
                <w:color w:val="000000"/>
                <w:sz w:val="20"/>
                <w:szCs w:val="20"/>
              </w:rPr>
              <w:t xml:space="preserve">3. </w:t>
            </w:r>
            <w:r w:rsidRPr="00515FDA">
              <w:rPr>
                <w:rFonts w:ascii="Arial" w:eastAsia="Calibri" w:hAnsi="Arial" w:cs="Arial"/>
                <w:b/>
                <w:color w:val="000000"/>
                <w:sz w:val="20"/>
                <w:szCs w:val="20"/>
              </w:rPr>
              <w:t xml:space="preserve">Vodja </w:t>
            </w:r>
            <w:r w:rsidRPr="001F5445">
              <w:rPr>
                <w:rFonts w:ascii="Arial" w:eastAsia="Calibri" w:hAnsi="Arial" w:cs="Arial"/>
                <w:b/>
                <w:color w:val="000000"/>
                <w:sz w:val="20"/>
                <w:szCs w:val="20"/>
              </w:rPr>
              <w:t>hidrogeoloških raziskav</w:t>
            </w:r>
            <w:r w:rsidRPr="0094391F">
              <w:rPr>
                <w:rFonts w:ascii="Arial" w:hAnsi="Arial" w:cs="Arial"/>
                <w:b/>
                <w:bCs/>
                <w:sz w:val="20"/>
                <w:szCs w:val="20"/>
                <w:lang w:eastAsia="en-US"/>
              </w:rPr>
              <w:t>:</w:t>
            </w:r>
          </w:p>
        </w:tc>
      </w:tr>
      <w:tr w:rsidR="00877AFD" w:rsidRPr="0094391F" w14:paraId="4A419B2F" w14:textId="77777777" w:rsidTr="004016DF">
        <w:trPr>
          <w:trHeight w:val="96"/>
          <w:jc w:val="center"/>
        </w:trPr>
        <w:tc>
          <w:tcPr>
            <w:tcW w:w="2127" w:type="dxa"/>
            <w:tcBorders>
              <w:bottom w:val="single" w:sz="4" w:space="0" w:color="auto"/>
            </w:tcBorders>
            <w:vAlign w:val="center"/>
          </w:tcPr>
          <w:p w14:paraId="3B824C9F" w14:textId="77777777" w:rsidR="00877AFD" w:rsidRPr="0094391F" w:rsidRDefault="00877AFD" w:rsidP="004016DF">
            <w:pPr>
              <w:spacing w:line="260" w:lineRule="atLeast"/>
              <w:rPr>
                <w:rFonts w:ascii="Arial" w:hAnsi="Arial" w:cs="Arial"/>
                <w:sz w:val="20"/>
                <w:szCs w:val="20"/>
                <w:lang w:eastAsia="en-US"/>
              </w:rPr>
            </w:pPr>
            <w:r w:rsidRPr="0094391F">
              <w:rPr>
                <w:rFonts w:ascii="Arial" w:hAnsi="Arial" w:cs="Arial"/>
                <w:sz w:val="20"/>
                <w:szCs w:val="20"/>
                <w:lang w:eastAsia="en-US"/>
              </w:rPr>
              <w:t>Ime in priimek</w:t>
            </w:r>
            <w:r>
              <w:rPr>
                <w:rFonts w:ascii="Arial" w:hAnsi="Arial" w:cs="Arial"/>
                <w:sz w:val="20"/>
                <w:szCs w:val="20"/>
                <w:lang w:eastAsia="en-US"/>
              </w:rPr>
              <w:t xml:space="preserve"> </w:t>
            </w:r>
          </w:p>
        </w:tc>
        <w:tc>
          <w:tcPr>
            <w:tcW w:w="2693" w:type="dxa"/>
            <w:tcBorders>
              <w:bottom w:val="single" w:sz="4" w:space="0" w:color="auto"/>
            </w:tcBorders>
            <w:vAlign w:val="center"/>
          </w:tcPr>
          <w:p w14:paraId="10C24389" w14:textId="2BC2D198" w:rsidR="00877AFD" w:rsidRPr="0094391F" w:rsidRDefault="00877AFD" w:rsidP="004016DF">
            <w:pPr>
              <w:spacing w:line="260" w:lineRule="atLeast"/>
              <w:rPr>
                <w:rFonts w:ascii="Arial" w:hAnsi="Arial" w:cs="Arial"/>
                <w:sz w:val="20"/>
                <w:szCs w:val="20"/>
                <w:lang w:eastAsia="en-US"/>
              </w:rPr>
            </w:pPr>
            <w:r>
              <w:rPr>
                <w:rFonts w:ascii="Arial" w:hAnsi="Arial" w:cs="Arial"/>
                <w:sz w:val="20"/>
                <w:szCs w:val="20"/>
                <w:lang w:eastAsia="en-US"/>
              </w:rPr>
              <w:t>Stopnja in smer izobrazbe</w:t>
            </w:r>
            <w:r w:rsidR="00462F57">
              <w:rPr>
                <w:rFonts w:ascii="Arial" w:hAnsi="Arial" w:cs="Arial"/>
                <w:sz w:val="20"/>
                <w:szCs w:val="20"/>
                <w:lang w:eastAsia="en-US"/>
              </w:rPr>
              <w:t>,</w:t>
            </w:r>
            <w:r>
              <w:rPr>
                <w:rFonts w:ascii="Arial" w:hAnsi="Arial" w:cs="Arial"/>
                <w:sz w:val="20"/>
                <w:szCs w:val="20"/>
                <w:lang w:eastAsia="en-US"/>
              </w:rPr>
              <w:t xml:space="preserve"> številka vpisa v IZS </w:t>
            </w:r>
          </w:p>
        </w:tc>
        <w:tc>
          <w:tcPr>
            <w:tcW w:w="1985" w:type="dxa"/>
            <w:tcBorders>
              <w:bottom w:val="single" w:sz="4" w:space="0" w:color="auto"/>
            </w:tcBorders>
            <w:vAlign w:val="center"/>
          </w:tcPr>
          <w:p w14:paraId="07A59519" w14:textId="77777777" w:rsidR="00877AFD" w:rsidRPr="0094391F" w:rsidRDefault="00877AFD" w:rsidP="004016DF">
            <w:pPr>
              <w:spacing w:line="260" w:lineRule="atLeast"/>
              <w:rPr>
                <w:rFonts w:ascii="Arial" w:hAnsi="Arial" w:cs="Arial"/>
                <w:sz w:val="20"/>
                <w:szCs w:val="20"/>
                <w:lang w:eastAsia="en-US"/>
              </w:rPr>
            </w:pPr>
            <w:r>
              <w:rPr>
                <w:rFonts w:ascii="Arial" w:hAnsi="Arial" w:cs="Arial"/>
                <w:sz w:val="20"/>
                <w:szCs w:val="20"/>
                <w:lang w:eastAsia="en-US"/>
              </w:rPr>
              <w:t xml:space="preserve">Zaposlen pri </w:t>
            </w:r>
          </w:p>
        </w:tc>
        <w:tc>
          <w:tcPr>
            <w:tcW w:w="2080" w:type="dxa"/>
            <w:tcBorders>
              <w:bottom w:val="single" w:sz="4" w:space="0" w:color="auto"/>
            </w:tcBorders>
          </w:tcPr>
          <w:p w14:paraId="765587A4" w14:textId="77777777" w:rsidR="00877AFD" w:rsidRDefault="00877AFD" w:rsidP="004016DF">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r>
      <w:tr w:rsidR="00877AFD" w:rsidRPr="0094391F" w14:paraId="741B2005" w14:textId="77777777" w:rsidTr="004016DF">
        <w:trPr>
          <w:trHeight w:val="96"/>
          <w:jc w:val="center"/>
        </w:trPr>
        <w:tc>
          <w:tcPr>
            <w:tcW w:w="2127" w:type="dxa"/>
            <w:tcBorders>
              <w:top w:val="single" w:sz="4" w:space="0" w:color="auto"/>
              <w:left w:val="single" w:sz="4" w:space="0" w:color="auto"/>
              <w:bottom w:val="nil"/>
              <w:right w:val="single" w:sz="4" w:space="0" w:color="auto"/>
            </w:tcBorders>
            <w:vAlign w:val="center"/>
          </w:tcPr>
          <w:p w14:paraId="51EB369C" w14:textId="77777777" w:rsidR="00877AFD" w:rsidRPr="0094391F" w:rsidRDefault="00877AFD" w:rsidP="004016DF">
            <w:pPr>
              <w:spacing w:line="260" w:lineRule="atLeast"/>
              <w:rPr>
                <w:rFonts w:ascii="Arial" w:hAnsi="Arial" w:cs="Arial"/>
                <w:sz w:val="20"/>
                <w:szCs w:val="20"/>
                <w:lang w:eastAsia="en-US"/>
              </w:rPr>
            </w:pPr>
          </w:p>
        </w:tc>
        <w:tc>
          <w:tcPr>
            <w:tcW w:w="2693" w:type="dxa"/>
            <w:tcBorders>
              <w:top w:val="single" w:sz="4" w:space="0" w:color="auto"/>
              <w:left w:val="single" w:sz="4" w:space="0" w:color="auto"/>
              <w:bottom w:val="nil"/>
              <w:right w:val="single" w:sz="4" w:space="0" w:color="auto"/>
            </w:tcBorders>
            <w:vAlign w:val="center"/>
          </w:tcPr>
          <w:p w14:paraId="479AE506" w14:textId="77777777" w:rsidR="00877AFD" w:rsidRPr="0094391F" w:rsidRDefault="00877AFD" w:rsidP="004016DF">
            <w:pPr>
              <w:spacing w:line="260" w:lineRule="atLeast"/>
              <w:rPr>
                <w:rFonts w:ascii="Arial" w:hAnsi="Arial" w:cs="Arial"/>
                <w:sz w:val="20"/>
                <w:szCs w:val="20"/>
                <w:lang w:eastAsia="en-US"/>
              </w:rPr>
            </w:pPr>
          </w:p>
        </w:tc>
        <w:tc>
          <w:tcPr>
            <w:tcW w:w="1985" w:type="dxa"/>
            <w:tcBorders>
              <w:top w:val="single" w:sz="4" w:space="0" w:color="auto"/>
              <w:left w:val="single" w:sz="4" w:space="0" w:color="auto"/>
              <w:bottom w:val="nil"/>
              <w:right w:val="single" w:sz="4" w:space="0" w:color="auto"/>
            </w:tcBorders>
            <w:vAlign w:val="center"/>
          </w:tcPr>
          <w:p w14:paraId="1C50F5AB" w14:textId="77777777" w:rsidR="00877AFD" w:rsidRPr="0094391F" w:rsidRDefault="00877AFD" w:rsidP="004016DF">
            <w:pPr>
              <w:spacing w:line="260" w:lineRule="atLeast"/>
              <w:rPr>
                <w:rFonts w:ascii="Arial" w:hAnsi="Arial" w:cs="Arial"/>
                <w:sz w:val="20"/>
                <w:szCs w:val="20"/>
                <w:lang w:eastAsia="en-US"/>
              </w:rPr>
            </w:pPr>
          </w:p>
        </w:tc>
        <w:tc>
          <w:tcPr>
            <w:tcW w:w="2080" w:type="dxa"/>
            <w:tcBorders>
              <w:top w:val="single" w:sz="4" w:space="0" w:color="auto"/>
              <w:left w:val="single" w:sz="4" w:space="0" w:color="auto"/>
              <w:bottom w:val="nil"/>
              <w:right w:val="single" w:sz="4" w:space="0" w:color="auto"/>
            </w:tcBorders>
          </w:tcPr>
          <w:p w14:paraId="68ED5678" w14:textId="77777777" w:rsidR="00877AFD" w:rsidRPr="0094391F" w:rsidRDefault="00877AFD" w:rsidP="004016DF">
            <w:pPr>
              <w:spacing w:line="260" w:lineRule="atLeast"/>
              <w:rPr>
                <w:rFonts w:ascii="Arial" w:hAnsi="Arial" w:cs="Arial"/>
                <w:sz w:val="20"/>
                <w:szCs w:val="20"/>
                <w:lang w:eastAsia="en-US"/>
              </w:rPr>
            </w:pPr>
          </w:p>
        </w:tc>
      </w:tr>
      <w:tr w:rsidR="00877AFD" w:rsidRPr="0094391F" w14:paraId="2AD8FF75" w14:textId="77777777" w:rsidTr="004016DF">
        <w:trPr>
          <w:trHeight w:val="96"/>
          <w:jc w:val="center"/>
        </w:trPr>
        <w:tc>
          <w:tcPr>
            <w:tcW w:w="2127" w:type="dxa"/>
            <w:tcBorders>
              <w:top w:val="nil"/>
              <w:left w:val="single" w:sz="4" w:space="0" w:color="auto"/>
              <w:bottom w:val="nil"/>
              <w:right w:val="single" w:sz="4" w:space="0" w:color="auto"/>
            </w:tcBorders>
            <w:vAlign w:val="center"/>
          </w:tcPr>
          <w:p w14:paraId="4FA84545" w14:textId="77777777" w:rsidR="00877AFD" w:rsidRPr="0094391F" w:rsidRDefault="00877AFD" w:rsidP="004016DF">
            <w:pPr>
              <w:spacing w:line="260" w:lineRule="atLeast"/>
              <w:rPr>
                <w:rFonts w:ascii="Arial" w:hAnsi="Arial" w:cs="Arial"/>
                <w:sz w:val="20"/>
                <w:szCs w:val="20"/>
                <w:lang w:eastAsia="en-US"/>
              </w:rPr>
            </w:pPr>
          </w:p>
        </w:tc>
        <w:tc>
          <w:tcPr>
            <w:tcW w:w="2693" w:type="dxa"/>
            <w:tcBorders>
              <w:top w:val="nil"/>
              <w:left w:val="single" w:sz="4" w:space="0" w:color="auto"/>
              <w:bottom w:val="nil"/>
              <w:right w:val="single" w:sz="4" w:space="0" w:color="auto"/>
            </w:tcBorders>
            <w:vAlign w:val="center"/>
          </w:tcPr>
          <w:p w14:paraId="05763FD0" w14:textId="77777777" w:rsidR="00877AFD" w:rsidRPr="0094391F" w:rsidRDefault="00877AFD" w:rsidP="004016DF">
            <w:pPr>
              <w:spacing w:line="260" w:lineRule="atLeast"/>
              <w:rPr>
                <w:rFonts w:ascii="Arial" w:hAnsi="Arial" w:cs="Arial"/>
                <w:sz w:val="20"/>
                <w:szCs w:val="20"/>
                <w:lang w:eastAsia="en-US"/>
              </w:rPr>
            </w:pPr>
          </w:p>
        </w:tc>
        <w:tc>
          <w:tcPr>
            <w:tcW w:w="1985" w:type="dxa"/>
            <w:tcBorders>
              <w:top w:val="nil"/>
              <w:left w:val="single" w:sz="4" w:space="0" w:color="auto"/>
              <w:bottom w:val="nil"/>
              <w:right w:val="single" w:sz="4" w:space="0" w:color="auto"/>
            </w:tcBorders>
            <w:vAlign w:val="center"/>
          </w:tcPr>
          <w:p w14:paraId="247AB694" w14:textId="77777777" w:rsidR="00877AFD" w:rsidRPr="0094391F" w:rsidRDefault="00877AFD" w:rsidP="004016DF">
            <w:pPr>
              <w:spacing w:line="260" w:lineRule="atLeast"/>
              <w:rPr>
                <w:rFonts w:ascii="Arial" w:hAnsi="Arial" w:cs="Arial"/>
                <w:sz w:val="20"/>
                <w:szCs w:val="20"/>
                <w:lang w:eastAsia="en-US"/>
              </w:rPr>
            </w:pPr>
          </w:p>
        </w:tc>
        <w:tc>
          <w:tcPr>
            <w:tcW w:w="2080" w:type="dxa"/>
            <w:tcBorders>
              <w:top w:val="nil"/>
              <w:left w:val="single" w:sz="4" w:space="0" w:color="auto"/>
              <w:bottom w:val="nil"/>
              <w:right w:val="single" w:sz="4" w:space="0" w:color="auto"/>
            </w:tcBorders>
          </w:tcPr>
          <w:p w14:paraId="12BAFF18" w14:textId="77777777" w:rsidR="00877AFD" w:rsidRPr="0094391F" w:rsidRDefault="00877AFD" w:rsidP="004016DF">
            <w:pPr>
              <w:spacing w:line="260" w:lineRule="atLeast"/>
              <w:rPr>
                <w:rFonts w:ascii="Arial" w:hAnsi="Arial" w:cs="Arial"/>
                <w:sz w:val="20"/>
                <w:szCs w:val="20"/>
                <w:lang w:eastAsia="en-US"/>
              </w:rPr>
            </w:pPr>
          </w:p>
        </w:tc>
      </w:tr>
      <w:tr w:rsidR="00877AFD" w:rsidRPr="0094391F" w14:paraId="7C84D4FD" w14:textId="77777777" w:rsidTr="004016DF">
        <w:trPr>
          <w:trHeight w:val="96"/>
          <w:jc w:val="center"/>
        </w:trPr>
        <w:tc>
          <w:tcPr>
            <w:tcW w:w="2127" w:type="dxa"/>
            <w:tcBorders>
              <w:top w:val="nil"/>
              <w:left w:val="single" w:sz="4" w:space="0" w:color="auto"/>
              <w:bottom w:val="single" w:sz="4" w:space="0" w:color="auto"/>
              <w:right w:val="single" w:sz="4" w:space="0" w:color="auto"/>
            </w:tcBorders>
            <w:vAlign w:val="center"/>
          </w:tcPr>
          <w:p w14:paraId="61CCE6C5" w14:textId="77777777" w:rsidR="00877AFD" w:rsidRPr="0094391F" w:rsidRDefault="00877AFD" w:rsidP="004016DF">
            <w:pPr>
              <w:spacing w:line="260" w:lineRule="atLeast"/>
              <w:rPr>
                <w:rFonts w:ascii="Arial" w:hAnsi="Arial" w:cs="Arial"/>
                <w:sz w:val="20"/>
                <w:szCs w:val="20"/>
                <w:lang w:eastAsia="en-US"/>
              </w:rPr>
            </w:pPr>
          </w:p>
        </w:tc>
        <w:tc>
          <w:tcPr>
            <w:tcW w:w="2693" w:type="dxa"/>
            <w:tcBorders>
              <w:top w:val="nil"/>
              <w:left w:val="single" w:sz="4" w:space="0" w:color="auto"/>
              <w:bottom w:val="single" w:sz="4" w:space="0" w:color="auto"/>
              <w:right w:val="single" w:sz="4" w:space="0" w:color="auto"/>
            </w:tcBorders>
            <w:vAlign w:val="center"/>
          </w:tcPr>
          <w:p w14:paraId="0CBE0769" w14:textId="77777777" w:rsidR="00877AFD" w:rsidRPr="0094391F" w:rsidRDefault="00877AFD" w:rsidP="004016DF">
            <w:pPr>
              <w:spacing w:line="260" w:lineRule="atLeast"/>
              <w:rPr>
                <w:rFonts w:ascii="Arial" w:hAnsi="Arial" w:cs="Arial"/>
                <w:sz w:val="20"/>
                <w:szCs w:val="20"/>
                <w:lang w:eastAsia="en-US"/>
              </w:rPr>
            </w:pPr>
          </w:p>
        </w:tc>
        <w:tc>
          <w:tcPr>
            <w:tcW w:w="1985" w:type="dxa"/>
            <w:tcBorders>
              <w:top w:val="nil"/>
              <w:left w:val="single" w:sz="4" w:space="0" w:color="auto"/>
              <w:bottom w:val="single" w:sz="4" w:space="0" w:color="auto"/>
              <w:right w:val="single" w:sz="4" w:space="0" w:color="auto"/>
            </w:tcBorders>
            <w:vAlign w:val="center"/>
          </w:tcPr>
          <w:p w14:paraId="712EF393" w14:textId="77777777" w:rsidR="00877AFD" w:rsidRPr="0094391F" w:rsidRDefault="00877AFD" w:rsidP="004016DF">
            <w:pPr>
              <w:spacing w:line="260" w:lineRule="atLeast"/>
              <w:rPr>
                <w:rFonts w:ascii="Arial" w:hAnsi="Arial" w:cs="Arial"/>
                <w:sz w:val="20"/>
                <w:szCs w:val="20"/>
                <w:lang w:eastAsia="en-US"/>
              </w:rPr>
            </w:pPr>
          </w:p>
        </w:tc>
        <w:tc>
          <w:tcPr>
            <w:tcW w:w="2080" w:type="dxa"/>
            <w:tcBorders>
              <w:top w:val="nil"/>
              <w:left w:val="single" w:sz="4" w:space="0" w:color="auto"/>
              <w:bottom w:val="single" w:sz="4" w:space="0" w:color="auto"/>
              <w:right w:val="single" w:sz="4" w:space="0" w:color="auto"/>
            </w:tcBorders>
          </w:tcPr>
          <w:p w14:paraId="31434397" w14:textId="77777777" w:rsidR="00877AFD" w:rsidRPr="0094391F" w:rsidRDefault="00877AFD" w:rsidP="004016DF">
            <w:pPr>
              <w:spacing w:line="260" w:lineRule="atLeast"/>
              <w:rPr>
                <w:rFonts w:ascii="Arial" w:hAnsi="Arial" w:cs="Arial"/>
                <w:sz w:val="20"/>
                <w:szCs w:val="20"/>
                <w:lang w:eastAsia="en-US"/>
              </w:rPr>
            </w:pPr>
          </w:p>
        </w:tc>
      </w:tr>
    </w:tbl>
    <w:p w14:paraId="0EEBE5A6" w14:textId="77777777" w:rsidR="00877AFD" w:rsidRPr="0094391F" w:rsidRDefault="00877AFD" w:rsidP="00877AFD">
      <w:pPr>
        <w:spacing w:line="260" w:lineRule="atLeast"/>
        <w:rPr>
          <w:rFonts w:ascii="Arial" w:hAnsi="Arial" w:cs="Arial"/>
          <w:b/>
          <w:sz w:val="20"/>
          <w:szCs w:val="20"/>
          <w:lang w:eastAsia="en-US"/>
        </w:rPr>
      </w:pPr>
    </w:p>
    <w:tbl>
      <w:tblPr>
        <w:tblW w:w="0" w:type="auto"/>
        <w:tblInd w:w="562" w:type="dxa"/>
        <w:tblLook w:val="01E0" w:firstRow="1" w:lastRow="1" w:firstColumn="1" w:lastColumn="1" w:noHBand="0" w:noVBand="0"/>
      </w:tblPr>
      <w:tblGrid>
        <w:gridCol w:w="3547"/>
        <w:gridCol w:w="4528"/>
      </w:tblGrid>
      <w:tr w:rsidR="00877AFD" w:rsidRPr="0094391F" w14:paraId="5F78EF15" w14:textId="77777777" w:rsidTr="00692E94">
        <w:tc>
          <w:tcPr>
            <w:tcW w:w="3547" w:type="dxa"/>
            <w:tcBorders>
              <w:top w:val="single" w:sz="4" w:space="0" w:color="auto"/>
              <w:left w:val="single" w:sz="4" w:space="0" w:color="auto"/>
              <w:bottom w:val="single" w:sz="4" w:space="0" w:color="auto"/>
              <w:right w:val="single" w:sz="4" w:space="0" w:color="auto"/>
            </w:tcBorders>
          </w:tcPr>
          <w:p w14:paraId="0AD5CEF9" w14:textId="77777777" w:rsidR="00877AFD" w:rsidRDefault="00877AFD" w:rsidP="004016DF">
            <w:pPr>
              <w:spacing w:line="260" w:lineRule="atLeast"/>
              <w:rPr>
                <w:rFonts w:ascii="Arial" w:hAnsi="Arial"/>
                <w:b/>
                <w:bCs/>
                <w:i/>
                <w:iCs/>
                <w:sz w:val="20"/>
                <w:lang w:eastAsia="en-US"/>
              </w:rPr>
            </w:pPr>
          </w:p>
          <w:p w14:paraId="4771ECBD" w14:textId="77777777" w:rsidR="00877AFD" w:rsidRPr="0094391F" w:rsidRDefault="00877AFD" w:rsidP="004016DF">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tc>
        <w:tc>
          <w:tcPr>
            <w:tcW w:w="4528" w:type="dxa"/>
            <w:tcBorders>
              <w:top w:val="single" w:sz="4" w:space="0" w:color="auto"/>
              <w:left w:val="single" w:sz="4" w:space="0" w:color="auto"/>
              <w:bottom w:val="single" w:sz="4" w:space="0" w:color="auto"/>
              <w:right w:val="single" w:sz="4" w:space="0" w:color="auto"/>
            </w:tcBorders>
          </w:tcPr>
          <w:p w14:paraId="7893F708" w14:textId="77777777" w:rsidR="00877AFD" w:rsidRPr="0094391F" w:rsidRDefault="00877AFD" w:rsidP="004016DF">
            <w:pPr>
              <w:spacing w:line="260" w:lineRule="atLeast"/>
              <w:rPr>
                <w:rFonts w:ascii="Arial" w:hAnsi="Arial"/>
                <w:b/>
                <w:bCs/>
                <w:i/>
                <w:iCs/>
                <w:sz w:val="20"/>
                <w:lang w:eastAsia="en-US"/>
              </w:rPr>
            </w:pPr>
          </w:p>
        </w:tc>
      </w:tr>
      <w:tr w:rsidR="00877AFD" w:rsidRPr="0094391F" w14:paraId="6983D4C8" w14:textId="77777777" w:rsidTr="00692E94">
        <w:tc>
          <w:tcPr>
            <w:tcW w:w="3547" w:type="dxa"/>
            <w:tcBorders>
              <w:top w:val="single" w:sz="4" w:space="0" w:color="auto"/>
              <w:left w:val="single" w:sz="4" w:space="0" w:color="auto"/>
              <w:bottom w:val="single" w:sz="4" w:space="0" w:color="auto"/>
              <w:right w:val="single" w:sz="4" w:space="0" w:color="auto"/>
            </w:tcBorders>
          </w:tcPr>
          <w:p w14:paraId="3D78D82A"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528" w:type="dxa"/>
            <w:tcBorders>
              <w:top w:val="single" w:sz="4" w:space="0" w:color="auto"/>
              <w:left w:val="single" w:sz="4" w:space="0" w:color="auto"/>
              <w:bottom w:val="single" w:sz="4" w:space="0" w:color="auto"/>
              <w:right w:val="single" w:sz="4" w:space="0" w:color="auto"/>
            </w:tcBorders>
          </w:tcPr>
          <w:p w14:paraId="60098D6F" w14:textId="77777777" w:rsidR="00877AFD" w:rsidRPr="0094391F" w:rsidRDefault="00877AFD" w:rsidP="004016DF">
            <w:pPr>
              <w:spacing w:line="260" w:lineRule="atLeast"/>
              <w:rPr>
                <w:rFonts w:ascii="Arial" w:hAnsi="Arial"/>
                <w:b/>
                <w:bCs/>
                <w:i/>
                <w:iCs/>
                <w:sz w:val="20"/>
                <w:lang w:eastAsia="en-US"/>
              </w:rPr>
            </w:pPr>
          </w:p>
        </w:tc>
      </w:tr>
      <w:tr w:rsidR="00877AFD" w:rsidRPr="0094391F" w14:paraId="04B2CAFE" w14:textId="77777777" w:rsidTr="00692E94">
        <w:tc>
          <w:tcPr>
            <w:tcW w:w="3547" w:type="dxa"/>
            <w:tcBorders>
              <w:top w:val="single" w:sz="4" w:space="0" w:color="auto"/>
              <w:left w:val="single" w:sz="4" w:space="0" w:color="auto"/>
              <w:bottom w:val="single" w:sz="4" w:space="0" w:color="auto"/>
              <w:right w:val="single" w:sz="4" w:space="0" w:color="auto"/>
            </w:tcBorders>
          </w:tcPr>
          <w:p w14:paraId="0186E75C"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528" w:type="dxa"/>
            <w:tcBorders>
              <w:top w:val="single" w:sz="4" w:space="0" w:color="auto"/>
              <w:left w:val="single" w:sz="4" w:space="0" w:color="auto"/>
              <w:bottom w:val="single" w:sz="4" w:space="0" w:color="auto"/>
              <w:right w:val="single" w:sz="4" w:space="0" w:color="auto"/>
            </w:tcBorders>
          </w:tcPr>
          <w:p w14:paraId="2F665AB6" w14:textId="77777777" w:rsidR="00877AFD" w:rsidRPr="0094391F" w:rsidRDefault="00877AFD" w:rsidP="004016DF">
            <w:pPr>
              <w:spacing w:line="260" w:lineRule="atLeast"/>
              <w:rPr>
                <w:rFonts w:ascii="Arial" w:hAnsi="Arial"/>
                <w:b/>
                <w:bCs/>
                <w:i/>
                <w:iCs/>
                <w:sz w:val="20"/>
                <w:lang w:eastAsia="en-US"/>
              </w:rPr>
            </w:pPr>
          </w:p>
        </w:tc>
      </w:tr>
      <w:tr w:rsidR="00877AFD" w:rsidRPr="0094391F" w14:paraId="172118B6" w14:textId="77777777" w:rsidTr="00692E94">
        <w:tc>
          <w:tcPr>
            <w:tcW w:w="3547" w:type="dxa"/>
            <w:tcBorders>
              <w:top w:val="single" w:sz="4" w:space="0" w:color="auto"/>
              <w:left w:val="single" w:sz="4" w:space="0" w:color="auto"/>
              <w:bottom w:val="single" w:sz="4" w:space="0" w:color="auto"/>
              <w:right w:val="single" w:sz="4" w:space="0" w:color="auto"/>
            </w:tcBorders>
          </w:tcPr>
          <w:p w14:paraId="5A222D34" w14:textId="2E481D3C"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4528" w:type="dxa"/>
            <w:tcBorders>
              <w:top w:val="single" w:sz="4" w:space="0" w:color="auto"/>
              <w:left w:val="single" w:sz="4" w:space="0" w:color="auto"/>
              <w:bottom w:val="single" w:sz="4" w:space="0" w:color="auto"/>
              <w:right w:val="single" w:sz="4" w:space="0" w:color="auto"/>
            </w:tcBorders>
          </w:tcPr>
          <w:p w14:paraId="6C2D0B8D" w14:textId="77777777" w:rsidR="00877AFD" w:rsidRPr="0094391F" w:rsidRDefault="00877AFD" w:rsidP="004016DF">
            <w:pPr>
              <w:spacing w:line="260" w:lineRule="atLeast"/>
              <w:rPr>
                <w:rFonts w:ascii="Arial" w:hAnsi="Arial"/>
                <w:b/>
                <w:bCs/>
                <w:i/>
                <w:iCs/>
                <w:sz w:val="20"/>
                <w:lang w:eastAsia="en-US"/>
              </w:rPr>
            </w:pPr>
          </w:p>
        </w:tc>
      </w:tr>
      <w:tr w:rsidR="00877AFD" w:rsidRPr="0094391F" w14:paraId="2D4AC0FF" w14:textId="77777777" w:rsidTr="00692E94">
        <w:tc>
          <w:tcPr>
            <w:tcW w:w="3547" w:type="dxa"/>
            <w:tcBorders>
              <w:top w:val="single" w:sz="4" w:space="0" w:color="auto"/>
              <w:left w:val="single" w:sz="4" w:space="0" w:color="auto"/>
              <w:bottom w:val="single" w:sz="4" w:space="0" w:color="auto"/>
              <w:right w:val="single" w:sz="4" w:space="0" w:color="auto"/>
            </w:tcBorders>
          </w:tcPr>
          <w:p w14:paraId="6BBDB496"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528" w:type="dxa"/>
            <w:tcBorders>
              <w:top w:val="single" w:sz="4" w:space="0" w:color="auto"/>
              <w:left w:val="single" w:sz="4" w:space="0" w:color="auto"/>
              <w:bottom w:val="single" w:sz="4" w:space="0" w:color="auto"/>
              <w:right w:val="single" w:sz="4" w:space="0" w:color="auto"/>
            </w:tcBorders>
          </w:tcPr>
          <w:p w14:paraId="67C5E0B7" w14:textId="77777777" w:rsidR="00877AFD" w:rsidRPr="0094391F" w:rsidRDefault="00877AFD" w:rsidP="004016DF">
            <w:pPr>
              <w:spacing w:line="260" w:lineRule="atLeast"/>
              <w:rPr>
                <w:rFonts w:ascii="Arial" w:hAnsi="Arial"/>
                <w:b/>
                <w:bCs/>
                <w:i/>
                <w:iCs/>
                <w:sz w:val="20"/>
                <w:lang w:eastAsia="en-US"/>
              </w:rPr>
            </w:pPr>
          </w:p>
        </w:tc>
      </w:tr>
      <w:tr w:rsidR="00877AFD" w:rsidRPr="0094391F" w14:paraId="0E481364" w14:textId="77777777" w:rsidTr="00692E94">
        <w:tc>
          <w:tcPr>
            <w:tcW w:w="3547" w:type="dxa"/>
            <w:tcBorders>
              <w:top w:val="single" w:sz="4" w:space="0" w:color="auto"/>
              <w:left w:val="single" w:sz="4" w:space="0" w:color="auto"/>
              <w:bottom w:val="single" w:sz="4" w:space="0" w:color="auto"/>
              <w:right w:val="single" w:sz="4" w:space="0" w:color="auto"/>
            </w:tcBorders>
          </w:tcPr>
          <w:p w14:paraId="27DABB6C" w14:textId="0751546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w:t>
            </w:r>
            <w:r w:rsidR="00462F57" w:rsidRPr="00462F57">
              <w:rPr>
                <w:rFonts w:ascii="Arial" w:eastAsia="Calibri" w:hAnsi="Arial" w:cs="Arial"/>
                <w:i/>
                <w:iCs/>
                <w:color w:val="000000"/>
                <w:sz w:val="20"/>
                <w:szCs w:val="20"/>
              </w:rPr>
              <w:t>projekt</w:t>
            </w:r>
            <w:r w:rsidR="00462F57" w:rsidRPr="00462F57">
              <w:rPr>
                <w:i/>
                <w:iCs/>
              </w:rPr>
              <w:t xml:space="preserve"> </w:t>
            </w:r>
            <w:r w:rsidR="00462F57" w:rsidRPr="00462F57">
              <w:rPr>
                <w:rFonts w:ascii="Arial" w:eastAsia="Calibri" w:hAnsi="Arial" w:cs="Arial"/>
                <w:i/>
                <w:iCs/>
                <w:color w:val="000000"/>
                <w:sz w:val="20"/>
                <w:szCs w:val="20"/>
              </w:rPr>
              <w:t>s področja hidrogeološke karakterizacije onesnaženih območij</w:t>
            </w:r>
            <w:r>
              <w:rPr>
                <w:rFonts w:ascii="Arial" w:hAnsi="Arial"/>
                <w:i/>
                <w:iCs/>
                <w:sz w:val="20"/>
                <w:lang w:eastAsia="en-US"/>
              </w:rPr>
              <w:t>)</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528" w:type="dxa"/>
            <w:tcBorders>
              <w:top w:val="single" w:sz="4" w:space="0" w:color="auto"/>
              <w:left w:val="single" w:sz="4" w:space="0" w:color="auto"/>
              <w:bottom w:val="single" w:sz="4" w:space="0" w:color="auto"/>
              <w:right w:val="single" w:sz="4" w:space="0" w:color="auto"/>
            </w:tcBorders>
          </w:tcPr>
          <w:p w14:paraId="0D54EE56" w14:textId="77777777" w:rsidR="00877AFD" w:rsidRPr="0094391F" w:rsidRDefault="00877AFD" w:rsidP="004016DF">
            <w:pPr>
              <w:spacing w:line="260" w:lineRule="atLeast"/>
              <w:rPr>
                <w:rFonts w:ascii="Arial" w:hAnsi="Arial"/>
                <w:b/>
                <w:bCs/>
                <w:i/>
                <w:iCs/>
                <w:sz w:val="20"/>
                <w:lang w:eastAsia="en-US"/>
              </w:rPr>
            </w:pPr>
          </w:p>
        </w:tc>
      </w:tr>
      <w:tr w:rsidR="00877AFD" w:rsidRPr="0094391F" w14:paraId="47355880" w14:textId="77777777" w:rsidTr="00692E94">
        <w:tc>
          <w:tcPr>
            <w:tcW w:w="3547" w:type="dxa"/>
            <w:tcBorders>
              <w:top w:val="single" w:sz="4" w:space="0" w:color="auto"/>
              <w:left w:val="single" w:sz="4" w:space="0" w:color="auto"/>
              <w:bottom w:val="single" w:sz="4" w:space="0" w:color="auto"/>
              <w:right w:val="single" w:sz="4" w:space="0" w:color="auto"/>
            </w:tcBorders>
          </w:tcPr>
          <w:p w14:paraId="7E1C9501" w14:textId="77777777" w:rsidR="00877AFD" w:rsidRDefault="00877AFD" w:rsidP="004016DF">
            <w:pPr>
              <w:spacing w:line="260" w:lineRule="atLeast"/>
              <w:rPr>
                <w:rFonts w:ascii="Arial" w:hAnsi="Arial"/>
                <w:b/>
                <w:bCs/>
                <w:i/>
                <w:iCs/>
                <w:sz w:val="20"/>
                <w:lang w:eastAsia="en-US"/>
              </w:rPr>
            </w:pPr>
          </w:p>
          <w:p w14:paraId="298D319D" w14:textId="77777777" w:rsidR="00877AFD" w:rsidRPr="0094391F" w:rsidRDefault="00877AFD" w:rsidP="004016DF">
            <w:pPr>
              <w:spacing w:line="260" w:lineRule="atLeast"/>
              <w:rPr>
                <w:rFonts w:ascii="Arial" w:hAnsi="Arial"/>
                <w:b/>
                <w:bCs/>
                <w:i/>
                <w:iCs/>
                <w:sz w:val="20"/>
                <w:lang w:eastAsia="en-US"/>
              </w:rPr>
            </w:pPr>
            <w:r>
              <w:rPr>
                <w:rFonts w:ascii="Arial" w:hAnsi="Arial"/>
                <w:b/>
                <w:bCs/>
                <w:i/>
                <w:iCs/>
                <w:sz w:val="20"/>
                <w:lang w:eastAsia="en-US"/>
              </w:rPr>
              <w:lastRenderedPageBreak/>
              <w:t>Naziv referenčnega projekta 2</w:t>
            </w:r>
            <w:r w:rsidRPr="0094391F">
              <w:rPr>
                <w:rFonts w:ascii="Arial" w:hAnsi="Arial"/>
                <w:b/>
                <w:bCs/>
                <w:i/>
                <w:iCs/>
                <w:sz w:val="20"/>
                <w:lang w:eastAsia="en-US"/>
              </w:rPr>
              <w:t>:</w:t>
            </w:r>
          </w:p>
        </w:tc>
        <w:tc>
          <w:tcPr>
            <w:tcW w:w="4528" w:type="dxa"/>
            <w:tcBorders>
              <w:top w:val="single" w:sz="4" w:space="0" w:color="auto"/>
              <w:left w:val="single" w:sz="4" w:space="0" w:color="auto"/>
              <w:bottom w:val="single" w:sz="4" w:space="0" w:color="auto"/>
              <w:right w:val="single" w:sz="4" w:space="0" w:color="auto"/>
            </w:tcBorders>
          </w:tcPr>
          <w:p w14:paraId="28B51D64" w14:textId="77777777" w:rsidR="00877AFD" w:rsidRPr="0094391F" w:rsidRDefault="00877AFD" w:rsidP="004016DF">
            <w:pPr>
              <w:spacing w:line="260" w:lineRule="atLeast"/>
              <w:rPr>
                <w:rFonts w:ascii="Arial" w:hAnsi="Arial"/>
                <w:b/>
                <w:bCs/>
                <w:i/>
                <w:iCs/>
                <w:sz w:val="20"/>
                <w:lang w:eastAsia="en-US"/>
              </w:rPr>
            </w:pPr>
          </w:p>
        </w:tc>
      </w:tr>
      <w:tr w:rsidR="00877AFD" w:rsidRPr="0094391F" w14:paraId="3B7ACD65" w14:textId="77777777" w:rsidTr="00692E94">
        <w:tc>
          <w:tcPr>
            <w:tcW w:w="3547" w:type="dxa"/>
            <w:tcBorders>
              <w:top w:val="single" w:sz="4" w:space="0" w:color="auto"/>
              <w:left w:val="single" w:sz="4" w:space="0" w:color="auto"/>
              <w:bottom w:val="single" w:sz="4" w:space="0" w:color="auto"/>
              <w:right w:val="single" w:sz="4" w:space="0" w:color="auto"/>
            </w:tcBorders>
          </w:tcPr>
          <w:p w14:paraId="6490F1CD"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528" w:type="dxa"/>
            <w:tcBorders>
              <w:top w:val="single" w:sz="4" w:space="0" w:color="auto"/>
              <w:left w:val="single" w:sz="4" w:space="0" w:color="auto"/>
              <w:bottom w:val="single" w:sz="4" w:space="0" w:color="auto"/>
              <w:right w:val="single" w:sz="4" w:space="0" w:color="auto"/>
            </w:tcBorders>
          </w:tcPr>
          <w:p w14:paraId="2799345E" w14:textId="77777777" w:rsidR="00877AFD" w:rsidRPr="0094391F" w:rsidRDefault="00877AFD" w:rsidP="004016DF">
            <w:pPr>
              <w:spacing w:line="260" w:lineRule="atLeast"/>
              <w:rPr>
                <w:rFonts w:ascii="Arial" w:hAnsi="Arial"/>
                <w:b/>
                <w:bCs/>
                <w:i/>
                <w:iCs/>
                <w:sz w:val="20"/>
                <w:lang w:eastAsia="en-US"/>
              </w:rPr>
            </w:pPr>
          </w:p>
        </w:tc>
      </w:tr>
      <w:tr w:rsidR="00877AFD" w:rsidRPr="0094391F" w14:paraId="687C75C5" w14:textId="77777777" w:rsidTr="00692E94">
        <w:tc>
          <w:tcPr>
            <w:tcW w:w="3547" w:type="dxa"/>
            <w:tcBorders>
              <w:top w:val="single" w:sz="4" w:space="0" w:color="auto"/>
              <w:left w:val="single" w:sz="4" w:space="0" w:color="auto"/>
              <w:bottom w:val="single" w:sz="4" w:space="0" w:color="auto"/>
              <w:right w:val="single" w:sz="4" w:space="0" w:color="auto"/>
            </w:tcBorders>
          </w:tcPr>
          <w:p w14:paraId="71266DF6"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528" w:type="dxa"/>
            <w:tcBorders>
              <w:top w:val="single" w:sz="4" w:space="0" w:color="auto"/>
              <w:left w:val="single" w:sz="4" w:space="0" w:color="auto"/>
              <w:bottom w:val="single" w:sz="4" w:space="0" w:color="auto"/>
              <w:right w:val="single" w:sz="4" w:space="0" w:color="auto"/>
            </w:tcBorders>
          </w:tcPr>
          <w:p w14:paraId="6A556123" w14:textId="77777777" w:rsidR="00877AFD" w:rsidRPr="0094391F" w:rsidRDefault="00877AFD" w:rsidP="004016DF">
            <w:pPr>
              <w:spacing w:line="260" w:lineRule="atLeast"/>
              <w:rPr>
                <w:rFonts w:ascii="Arial" w:hAnsi="Arial"/>
                <w:b/>
                <w:bCs/>
                <w:i/>
                <w:iCs/>
                <w:sz w:val="20"/>
                <w:lang w:eastAsia="en-US"/>
              </w:rPr>
            </w:pPr>
          </w:p>
        </w:tc>
      </w:tr>
      <w:tr w:rsidR="00877AFD" w:rsidRPr="0094391F" w14:paraId="39AA8E90" w14:textId="77777777" w:rsidTr="00692E94">
        <w:tc>
          <w:tcPr>
            <w:tcW w:w="3547" w:type="dxa"/>
            <w:tcBorders>
              <w:top w:val="single" w:sz="4" w:space="0" w:color="auto"/>
              <w:left w:val="single" w:sz="4" w:space="0" w:color="auto"/>
              <w:bottom w:val="single" w:sz="4" w:space="0" w:color="auto"/>
              <w:right w:val="single" w:sz="4" w:space="0" w:color="auto"/>
            </w:tcBorders>
          </w:tcPr>
          <w:p w14:paraId="09BF02A7" w14:textId="43ACEC92"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4528" w:type="dxa"/>
            <w:tcBorders>
              <w:top w:val="single" w:sz="4" w:space="0" w:color="auto"/>
              <w:left w:val="single" w:sz="4" w:space="0" w:color="auto"/>
              <w:bottom w:val="single" w:sz="4" w:space="0" w:color="auto"/>
              <w:right w:val="single" w:sz="4" w:space="0" w:color="auto"/>
            </w:tcBorders>
          </w:tcPr>
          <w:p w14:paraId="7FD56C59" w14:textId="77777777" w:rsidR="00877AFD" w:rsidRPr="0094391F" w:rsidRDefault="00877AFD" w:rsidP="004016DF">
            <w:pPr>
              <w:spacing w:line="260" w:lineRule="atLeast"/>
              <w:rPr>
                <w:rFonts w:ascii="Arial" w:hAnsi="Arial"/>
                <w:b/>
                <w:bCs/>
                <w:i/>
                <w:iCs/>
                <w:sz w:val="20"/>
                <w:lang w:eastAsia="en-US"/>
              </w:rPr>
            </w:pPr>
          </w:p>
        </w:tc>
      </w:tr>
      <w:tr w:rsidR="00877AFD" w:rsidRPr="0094391F" w14:paraId="19A85950" w14:textId="77777777" w:rsidTr="00692E94">
        <w:tc>
          <w:tcPr>
            <w:tcW w:w="3547" w:type="dxa"/>
            <w:tcBorders>
              <w:top w:val="single" w:sz="4" w:space="0" w:color="auto"/>
              <w:left w:val="single" w:sz="4" w:space="0" w:color="auto"/>
              <w:bottom w:val="single" w:sz="4" w:space="0" w:color="auto"/>
              <w:right w:val="single" w:sz="4" w:space="0" w:color="auto"/>
            </w:tcBorders>
          </w:tcPr>
          <w:p w14:paraId="5F2C0A72"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528" w:type="dxa"/>
            <w:tcBorders>
              <w:top w:val="single" w:sz="4" w:space="0" w:color="auto"/>
              <w:left w:val="single" w:sz="4" w:space="0" w:color="auto"/>
              <w:bottom w:val="single" w:sz="4" w:space="0" w:color="auto"/>
              <w:right w:val="single" w:sz="4" w:space="0" w:color="auto"/>
            </w:tcBorders>
          </w:tcPr>
          <w:p w14:paraId="379992FA" w14:textId="77777777" w:rsidR="00877AFD" w:rsidRPr="0094391F" w:rsidRDefault="00877AFD" w:rsidP="004016DF">
            <w:pPr>
              <w:spacing w:line="260" w:lineRule="atLeast"/>
              <w:rPr>
                <w:rFonts w:ascii="Arial" w:hAnsi="Arial"/>
                <w:b/>
                <w:bCs/>
                <w:i/>
                <w:iCs/>
                <w:sz w:val="20"/>
                <w:lang w:eastAsia="en-US"/>
              </w:rPr>
            </w:pPr>
          </w:p>
        </w:tc>
      </w:tr>
      <w:tr w:rsidR="00877AFD" w:rsidRPr="0094391F" w14:paraId="47386540" w14:textId="77777777" w:rsidTr="00692E94">
        <w:tc>
          <w:tcPr>
            <w:tcW w:w="3547" w:type="dxa"/>
            <w:tcBorders>
              <w:top w:val="single" w:sz="4" w:space="0" w:color="auto"/>
              <w:left w:val="single" w:sz="4" w:space="0" w:color="auto"/>
              <w:bottom w:val="single" w:sz="4" w:space="0" w:color="auto"/>
              <w:right w:val="single" w:sz="4" w:space="0" w:color="auto"/>
            </w:tcBorders>
          </w:tcPr>
          <w:p w14:paraId="6A771964" w14:textId="694B4063"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sidR="00D22F41">
              <w:rPr>
                <w:rFonts w:ascii="Arial" w:hAnsi="Arial"/>
                <w:i/>
                <w:iCs/>
                <w:sz w:val="20"/>
                <w:lang w:eastAsia="en-US"/>
              </w:rPr>
              <w:t xml:space="preserve"> </w:t>
            </w:r>
            <w:r>
              <w:rPr>
                <w:rFonts w:ascii="Arial" w:hAnsi="Arial"/>
                <w:i/>
                <w:iCs/>
                <w:sz w:val="20"/>
                <w:lang w:eastAsia="en-US"/>
              </w:rPr>
              <w:t>(</w:t>
            </w:r>
            <w:r w:rsidR="00462F57" w:rsidRPr="00462F57">
              <w:rPr>
                <w:rFonts w:ascii="Arial" w:eastAsia="Calibri" w:hAnsi="Arial" w:cs="Arial"/>
                <w:i/>
                <w:iCs/>
                <w:color w:val="000000"/>
                <w:sz w:val="20"/>
                <w:szCs w:val="20"/>
              </w:rPr>
              <w:t>projekt</w:t>
            </w:r>
            <w:r w:rsidR="00462F57" w:rsidRPr="00462F57">
              <w:rPr>
                <w:i/>
                <w:iCs/>
              </w:rPr>
              <w:t xml:space="preserve"> </w:t>
            </w:r>
            <w:r w:rsidR="00462F57" w:rsidRPr="00462F57">
              <w:rPr>
                <w:rFonts w:ascii="Arial" w:eastAsia="Calibri" w:hAnsi="Arial" w:cs="Arial"/>
                <w:i/>
                <w:iCs/>
                <w:color w:val="000000"/>
                <w:sz w:val="20"/>
                <w:szCs w:val="20"/>
              </w:rPr>
              <w:t>s področja hidrogeološke karakterizacije onesnaženih območij</w:t>
            </w:r>
            <w:r>
              <w:rPr>
                <w:rFonts w:ascii="Arial" w:hAnsi="Arial"/>
                <w:i/>
                <w:iCs/>
                <w:sz w:val="20"/>
                <w:lang w:eastAsia="en-US"/>
              </w:rPr>
              <w:t>)</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528" w:type="dxa"/>
            <w:tcBorders>
              <w:top w:val="single" w:sz="4" w:space="0" w:color="auto"/>
              <w:left w:val="single" w:sz="4" w:space="0" w:color="auto"/>
              <w:bottom w:val="single" w:sz="4" w:space="0" w:color="auto"/>
              <w:right w:val="single" w:sz="4" w:space="0" w:color="auto"/>
            </w:tcBorders>
          </w:tcPr>
          <w:p w14:paraId="76160E88" w14:textId="77777777" w:rsidR="00877AFD" w:rsidRPr="0094391F" w:rsidRDefault="00877AFD" w:rsidP="004016DF">
            <w:pPr>
              <w:spacing w:line="260" w:lineRule="atLeast"/>
              <w:rPr>
                <w:rFonts w:ascii="Arial" w:hAnsi="Arial"/>
                <w:b/>
                <w:bCs/>
                <w:i/>
                <w:iCs/>
                <w:sz w:val="20"/>
                <w:lang w:eastAsia="en-US"/>
              </w:rPr>
            </w:pPr>
          </w:p>
        </w:tc>
      </w:tr>
    </w:tbl>
    <w:p w14:paraId="59912D2D" w14:textId="77777777" w:rsidR="00877AFD" w:rsidRPr="0094391F" w:rsidRDefault="00877AFD" w:rsidP="00877AFD">
      <w:pPr>
        <w:spacing w:line="260" w:lineRule="atLeast"/>
        <w:rPr>
          <w:rFonts w:ascii="Arial" w:hAnsi="Arial" w:cs="Arial"/>
          <w:sz w:val="20"/>
          <w:szCs w:val="20"/>
          <w:lang w:eastAsia="en-US"/>
        </w:rPr>
      </w:pPr>
    </w:p>
    <w:p w14:paraId="5A898F3F" w14:textId="77777777" w:rsidR="00877AFD" w:rsidRDefault="00877AFD" w:rsidP="0029222D">
      <w:pPr>
        <w:spacing w:line="260" w:lineRule="atLeast"/>
        <w:rPr>
          <w:rFonts w:ascii="Arial" w:hAnsi="Arial" w:cs="Arial"/>
          <w:b/>
          <w:sz w:val="20"/>
          <w:szCs w:val="20"/>
          <w:lang w:eastAsia="en-US"/>
        </w:rPr>
      </w:pPr>
    </w:p>
    <w:p w14:paraId="372050C1" w14:textId="77777777" w:rsidR="00877AFD" w:rsidRDefault="00877AFD" w:rsidP="0029222D">
      <w:pPr>
        <w:spacing w:line="260" w:lineRule="atLeast"/>
        <w:rPr>
          <w:rFonts w:ascii="Arial" w:hAnsi="Arial" w:cs="Arial"/>
          <w:b/>
          <w:sz w:val="20"/>
          <w:szCs w:val="20"/>
          <w:lang w:eastAsia="en-US"/>
        </w:rPr>
      </w:pP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8"/>
        <w:gridCol w:w="3260"/>
        <w:gridCol w:w="2568"/>
      </w:tblGrid>
      <w:tr w:rsidR="00462F57" w:rsidRPr="0094391F" w14:paraId="42CA04F7" w14:textId="77777777" w:rsidTr="00AD2FDE">
        <w:trPr>
          <w:trHeight w:val="96"/>
          <w:jc w:val="center"/>
        </w:trPr>
        <w:tc>
          <w:tcPr>
            <w:tcW w:w="8806" w:type="dxa"/>
            <w:gridSpan w:val="3"/>
            <w:vAlign w:val="center"/>
          </w:tcPr>
          <w:p w14:paraId="5A01FA91" w14:textId="1D5BD76F" w:rsidR="00462F57" w:rsidRPr="0094391F" w:rsidRDefault="00462F57" w:rsidP="004016DF">
            <w:pPr>
              <w:spacing w:line="260" w:lineRule="atLeast"/>
              <w:rPr>
                <w:rFonts w:ascii="Arial" w:hAnsi="Arial" w:cs="Arial"/>
                <w:sz w:val="20"/>
                <w:szCs w:val="20"/>
                <w:lang w:eastAsia="en-US"/>
              </w:rPr>
            </w:pPr>
            <w:r>
              <w:rPr>
                <w:rFonts w:ascii="Arial" w:eastAsia="Calibri" w:hAnsi="Arial" w:cs="Arial"/>
                <w:b/>
                <w:color w:val="000000"/>
                <w:sz w:val="20"/>
                <w:szCs w:val="20"/>
              </w:rPr>
              <w:t xml:space="preserve">4. </w:t>
            </w:r>
            <w:r w:rsidRPr="0021119D">
              <w:rPr>
                <w:rFonts w:ascii="Arial" w:eastAsia="Calibri" w:hAnsi="Arial" w:cs="Arial"/>
                <w:b/>
                <w:color w:val="000000"/>
                <w:sz w:val="20"/>
                <w:szCs w:val="20"/>
              </w:rPr>
              <w:t>O</w:t>
            </w:r>
            <w:r w:rsidRPr="00BE38C0">
              <w:rPr>
                <w:rFonts w:ascii="Arial" w:eastAsia="Calibri" w:hAnsi="Arial" w:cs="Arial"/>
                <w:b/>
                <w:color w:val="000000"/>
                <w:sz w:val="20"/>
                <w:szCs w:val="20"/>
              </w:rPr>
              <w:t>dgovorni</w:t>
            </w:r>
            <w:r w:rsidRPr="00BE38C0">
              <w:rPr>
                <w:rFonts w:ascii="Arial" w:eastAsia="Calibri" w:hAnsi="Arial" w:cs="Arial"/>
                <w:b/>
                <w:bCs/>
                <w:color w:val="000000"/>
                <w:sz w:val="20"/>
                <w:szCs w:val="20"/>
              </w:rPr>
              <w:t xml:space="preserve"> projektant </w:t>
            </w:r>
            <w:proofErr w:type="spellStart"/>
            <w:r w:rsidRPr="00BE38C0">
              <w:rPr>
                <w:rFonts w:ascii="Arial" w:eastAsia="Calibri" w:hAnsi="Arial" w:cs="Arial"/>
                <w:b/>
                <w:bCs/>
                <w:color w:val="000000"/>
                <w:sz w:val="20"/>
                <w:szCs w:val="20"/>
              </w:rPr>
              <w:t>geotehničnih</w:t>
            </w:r>
            <w:proofErr w:type="spellEnd"/>
            <w:r w:rsidRPr="00BE38C0">
              <w:rPr>
                <w:rFonts w:ascii="Arial" w:eastAsia="Calibri" w:hAnsi="Arial" w:cs="Arial"/>
                <w:b/>
                <w:bCs/>
                <w:color w:val="000000"/>
                <w:sz w:val="20"/>
                <w:szCs w:val="20"/>
              </w:rPr>
              <w:t xml:space="preserve"> konstrukcij</w:t>
            </w:r>
            <w:r w:rsidRPr="00212F1D">
              <w:rPr>
                <w:rFonts w:ascii="Arial" w:eastAsia="Calibri" w:hAnsi="Arial" w:cs="Arial"/>
                <w:b/>
                <w:color w:val="000000"/>
                <w:sz w:val="20"/>
                <w:szCs w:val="20"/>
              </w:rPr>
              <w:t xml:space="preserve"> </w:t>
            </w:r>
            <w:r>
              <w:rPr>
                <w:rFonts w:ascii="Arial" w:eastAsia="Calibri" w:hAnsi="Arial" w:cs="Arial"/>
                <w:b/>
                <w:color w:val="000000"/>
                <w:sz w:val="20"/>
                <w:szCs w:val="20"/>
              </w:rPr>
              <w:t>/ o</w:t>
            </w:r>
            <w:r w:rsidRPr="001F5445">
              <w:rPr>
                <w:rFonts w:ascii="Arial" w:eastAsia="Calibri" w:hAnsi="Arial" w:cs="Arial"/>
                <w:b/>
                <w:color w:val="000000"/>
                <w:sz w:val="20"/>
                <w:szCs w:val="20"/>
              </w:rPr>
              <w:t>dgovorni vodja izdelave geološko-</w:t>
            </w:r>
            <w:proofErr w:type="spellStart"/>
            <w:r w:rsidRPr="001F5445">
              <w:rPr>
                <w:rFonts w:ascii="Arial" w:eastAsia="Calibri" w:hAnsi="Arial" w:cs="Arial"/>
                <w:b/>
                <w:color w:val="000000"/>
                <w:sz w:val="20"/>
                <w:szCs w:val="20"/>
              </w:rPr>
              <w:t>geotehničnega</w:t>
            </w:r>
            <w:proofErr w:type="spellEnd"/>
            <w:r w:rsidRPr="001F5445">
              <w:rPr>
                <w:rFonts w:ascii="Arial" w:eastAsia="Calibri" w:hAnsi="Arial" w:cs="Arial"/>
                <w:b/>
                <w:color w:val="000000"/>
                <w:sz w:val="20"/>
                <w:szCs w:val="20"/>
              </w:rPr>
              <w:t xml:space="preserve"> elaborata</w:t>
            </w:r>
          </w:p>
        </w:tc>
      </w:tr>
      <w:tr w:rsidR="00462F57" w:rsidRPr="0094391F" w14:paraId="1B7E5467" w14:textId="77777777" w:rsidTr="00AD2FDE">
        <w:trPr>
          <w:trHeight w:val="96"/>
          <w:jc w:val="center"/>
        </w:trPr>
        <w:tc>
          <w:tcPr>
            <w:tcW w:w="2978" w:type="dxa"/>
            <w:tcBorders>
              <w:bottom w:val="single" w:sz="4" w:space="0" w:color="auto"/>
            </w:tcBorders>
            <w:vAlign w:val="center"/>
          </w:tcPr>
          <w:p w14:paraId="5B2D5936" w14:textId="77777777" w:rsidR="00462F57" w:rsidRPr="0094391F" w:rsidRDefault="00462F57" w:rsidP="004016DF">
            <w:pPr>
              <w:spacing w:line="260" w:lineRule="atLeast"/>
              <w:rPr>
                <w:rFonts w:ascii="Arial" w:hAnsi="Arial" w:cs="Arial"/>
                <w:sz w:val="20"/>
                <w:szCs w:val="20"/>
                <w:lang w:eastAsia="en-US"/>
              </w:rPr>
            </w:pPr>
            <w:r w:rsidRPr="0094391F">
              <w:rPr>
                <w:rFonts w:ascii="Arial" w:hAnsi="Arial" w:cs="Arial"/>
                <w:sz w:val="20"/>
                <w:szCs w:val="20"/>
                <w:lang w:eastAsia="en-US"/>
              </w:rPr>
              <w:t>Ime in priimek</w:t>
            </w:r>
            <w:r>
              <w:rPr>
                <w:rFonts w:ascii="Arial" w:hAnsi="Arial" w:cs="Arial"/>
                <w:sz w:val="20"/>
                <w:szCs w:val="20"/>
                <w:lang w:eastAsia="en-US"/>
              </w:rPr>
              <w:t xml:space="preserve"> </w:t>
            </w:r>
          </w:p>
        </w:tc>
        <w:tc>
          <w:tcPr>
            <w:tcW w:w="3260" w:type="dxa"/>
            <w:tcBorders>
              <w:bottom w:val="single" w:sz="4" w:space="0" w:color="auto"/>
            </w:tcBorders>
            <w:vAlign w:val="center"/>
          </w:tcPr>
          <w:p w14:paraId="75C45284" w14:textId="1C54E80C" w:rsidR="00462F57" w:rsidRPr="0094391F" w:rsidRDefault="00462F57" w:rsidP="004016DF">
            <w:pPr>
              <w:spacing w:line="260" w:lineRule="atLeast"/>
              <w:rPr>
                <w:rFonts w:ascii="Arial" w:hAnsi="Arial" w:cs="Arial"/>
                <w:sz w:val="20"/>
                <w:szCs w:val="20"/>
                <w:lang w:eastAsia="en-US"/>
              </w:rPr>
            </w:pPr>
            <w:r>
              <w:rPr>
                <w:rFonts w:ascii="Arial" w:hAnsi="Arial" w:cs="Arial"/>
                <w:sz w:val="20"/>
                <w:szCs w:val="20"/>
                <w:lang w:eastAsia="en-US"/>
              </w:rPr>
              <w:t>Stopnja in smer izobrazbe, številka vpisa v IZS</w:t>
            </w:r>
          </w:p>
        </w:tc>
        <w:tc>
          <w:tcPr>
            <w:tcW w:w="2568" w:type="dxa"/>
            <w:tcBorders>
              <w:bottom w:val="single" w:sz="4" w:space="0" w:color="auto"/>
            </w:tcBorders>
            <w:vAlign w:val="center"/>
          </w:tcPr>
          <w:p w14:paraId="079E935C" w14:textId="77777777" w:rsidR="00462F57" w:rsidRPr="0094391F" w:rsidRDefault="00462F57" w:rsidP="004016DF">
            <w:pPr>
              <w:spacing w:line="260" w:lineRule="atLeast"/>
              <w:rPr>
                <w:rFonts w:ascii="Arial" w:hAnsi="Arial" w:cs="Arial"/>
                <w:sz w:val="20"/>
                <w:szCs w:val="20"/>
                <w:lang w:eastAsia="en-US"/>
              </w:rPr>
            </w:pPr>
            <w:r>
              <w:rPr>
                <w:rFonts w:ascii="Arial" w:hAnsi="Arial" w:cs="Arial"/>
                <w:sz w:val="20"/>
                <w:szCs w:val="20"/>
                <w:lang w:eastAsia="en-US"/>
              </w:rPr>
              <w:t xml:space="preserve">Zaposlen pri </w:t>
            </w:r>
          </w:p>
        </w:tc>
      </w:tr>
      <w:tr w:rsidR="00462F57" w:rsidRPr="0094391F" w14:paraId="111C119D" w14:textId="77777777" w:rsidTr="00AD2FDE">
        <w:trPr>
          <w:trHeight w:val="96"/>
          <w:jc w:val="center"/>
        </w:trPr>
        <w:tc>
          <w:tcPr>
            <w:tcW w:w="2978" w:type="dxa"/>
            <w:tcBorders>
              <w:top w:val="single" w:sz="4" w:space="0" w:color="auto"/>
              <w:left w:val="single" w:sz="4" w:space="0" w:color="auto"/>
              <w:bottom w:val="nil"/>
              <w:right w:val="single" w:sz="4" w:space="0" w:color="auto"/>
            </w:tcBorders>
            <w:vAlign w:val="center"/>
          </w:tcPr>
          <w:p w14:paraId="5878C384" w14:textId="77777777" w:rsidR="00462F57" w:rsidRPr="0094391F" w:rsidRDefault="00462F57" w:rsidP="004016DF">
            <w:pPr>
              <w:spacing w:line="260" w:lineRule="atLeast"/>
              <w:rPr>
                <w:rFonts w:ascii="Arial" w:hAnsi="Arial" w:cs="Arial"/>
                <w:sz w:val="20"/>
                <w:szCs w:val="20"/>
                <w:lang w:eastAsia="en-US"/>
              </w:rPr>
            </w:pPr>
          </w:p>
        </w:tc>
        <w:tc>
          <w:tcPr>
            <w:tcW w:w="3260" w:type="dxa"/>
            <w:tcBorders>
              <w:top w:val="single" w:sz="4" w:space="0" w:color="auto"/>
              <w:left w:val="single" w:sz="4" w:space="0" w:color="auto"/>
              <w:bottom w:val="nil"/>
              <w:right w:val="single" w:sz="4" w:space="0" w:color="auto"/>
            </w:tcBorders>
            <w:vAlign w:val="center"/>
          </w:tcPr>
          <w:p w14:paraId="2BF17F76" w14:textId="77777777" w:rsidR="00462F57" w:rsidRPr="0094391F" w:rsidRDefault="00462F57" w:rsidP="004016DF">
            <w:pPr>
              <w:spacing w:line="260" w:lineRule="atLeast"/>
              <w:rPr>
                <w:rFonts w:ascii="Arial" w:hAnsi="Arial" w:cs="Arial"/>
                <w:sz w:val="20"/>
                <w:szCs w:val="20"/>
                <w:lang w:eastAsia="en-US"/>
              </w:rPr>
            </w:pPr>
          </w:p>
        </w:tc>
        <w:tc>
          <w:tcPr>
            <w:tcW w:w="2568" w:type="dxa"/>
            <w:tcBorders>
              <w:top w:val="single" w:sz="4" w:space="0" w:color="auto"/>
              <w:left w:val="single" w:sz="4" w:space="0" w:color="auto"/>
              <w:bottom w:val="nil"/>
              <w:right w:val="single" w:sz="4" w:space="0" w:color="auto"/>
            </w:tcBorders>
            <w:vAlign w:val="center"/>
          </w:tcPr>
          <w:p w14:paraId="6AB3A9E8" w14:textId="77777777" w:rsidR="00462F57" w:rsidRPr="0094391F" w:rsidRDefault="00462F57" w:rsidP="004016DF">
            <w:pPr>
              <w:spacing w:line="260" w:lineRule="atLeast"/>
              <w:rPr>
                <w:rFonts w:ascii="Arial" w:hAnsi="Arial" w:cs="Arial"/>
                <w:sz w:val="20"/>
                <w:szCs w:val="20"/>
                <w:lang w:eastAsia="en-US"/>
              </w:rPr>
            </w:pPr>
          </w:p>
        </w:tc>
      </w:tr>
      <w:tr w:rsidR="00462F57" w:rsidRPr="0094391F" w14:paraId="48F85224" w14:textId="77777777" w:rsidTr="00AD2FDE">
        <w:trPr>
          <w:trHeight w:val="96"/>
          <w:jc w:val="center"/>
        </w:trPr>
        <w:tc>
          <w:tcPr>
            <w:tcW w:w="2978" w:type="dxa"/>
            <w:tcBorders>
              <w:top w:val="nil"/>
              <w:left w:val="single" w:sz="4" w:space="0" w:color="auto"/>
              <w:bottom w:val="nil"/>
              <w:right w:val="single" w:sz="4" w:space="0" w:color="auto"/>
            </w:tcBorders>
            <w:vAlign w:val="center"/>
          </w:tcPr>
          <w:p w14:paraId="7CDC7944" w14:textId="77777777" w:rsidR="00462F57" w:rsidRPr="0094391F" w:rsidRDefault="00462F57" w:rsidP="004016DF">
            <w:pPr>
              <w:spacing w:line="260" w:lineRule="atLeast"/>
              <w:rPr>
                <w:rFonts w:ascii="Arial" w:hAnsi="Arial" w:cs="Arial"/>
                <w:sz w:val="20"/>
                <w:szCs w:val="20"/>
                <w:lang w:eastAsia="en-US"/>
              </w:rPr>
            </w:pPr>
          </w:p>
        </w:tc>
        <w:tc>
          <w:tcPr>
            <w:tcW w:w="3260" w:type="dxa"/>
            <w:tcBorders>
              <w:top w:val="nil"/>
              <w:left w:val="single" w:sz="4" w:space="0" w:color="auto"/>
              <w:bottom w:val="nil"/>
              <w:right w:val="single" w:sz="4" w:space="0" w:color="auto"/>
            </w:tcBorders>
            <w:vAlign w:val="center"/>
          </w:tcPr>
          <w:p w14:paraId="31251F9D" w14:textId="77777777" w:rsidR="00462F57" w:rsidRPr="0094391F" w:rsidRDefault="00462F57" w:rsidP="004016DF">
            <w:pPr>
              <w:spacing w:line="260" w:lineRule="atLeast"/>
              <w:rPr>
                <w:rFonts w:ascii="Arial" w:hAnsi="Arial" w:cs="Arial"/>
                <w:sz w:val="20"/>
                <w:szCs w:val="20"/>
                <w:lang w:eastAsia="en-US"/>
              </w:rPr>
            </w:pPr>
          </w:p>
        </w:tc>
        <w:tc>
          <w:tcPr>
            <w:tcW w:w="2568" w:type="dxa"/>
            <w:tcBorders>
              <w:top w:val="nil"/>
              <w:left w:val="single" w:sz="4" w:space="0" w:color="auto"/>
              <w:bottom w:val="nil"/>
              <w:right w:val="single" w:sz="4" w:space="0" w:color="auto"/>
            </w:tcBorders>
            <w:vAlign w:val="center"/>
          </w:tcPr>
          <w:p w14:paraId="783A91E3" w14:textId="77777777" w:rsidR="00462F57" w:rsidRPr="0094391F" w:rsidRDefault="00462F57" w:rsidP="004016DF">
            <w:pPr>
              <w:spacing w:line="260" w:lineRule="atLeast"/>
              <w:rPr>
                <w:rFonts w:ascii="Arial" w:hAnsi="Arial" w:cs="Arial"/>
                <w:sz w:val="20"/>
                <w:szCs w:val="20"/>
                <w:lang w:eastAsia="en-US"/>
              </w:rPr>
            </w:pPr>
          </w:p>
        </w:tc>
      </w:tr>
      <w:tr w:rsidR="00462F57" w:rsidRPr="0094391F" w14:paraId="349CB212" w14:textId="77777777" w:rsidTr="00AD2FDE">
        <w:trPr>
          <w:trHeight w:val="96"/>
          <w:jc w:val="center"/>
        </w:trPr>
        <w:tc>
          <w:tcPr>
            <w:tcW w:w="2978" w:type="dxa"/>
            <w:tcBorders>
              <w:top w:val="nil"/>
              <w:left w:val="single" w:sz="4" w:space="0" w:color="auto"/>
              <w:bottom w:val="single" w:sz="4" w:space="0" w:color="auto"/>
              <w:right w:val="single" w:sz="4" w:space="0" w:color="auto"/>
            </w:tcBorders>
            <w:vAlign w:val="center"/>
          </w:tcPr>
          <w:p w14:paraId="7973FE20" w14:textId="77777777" w:rsidR="00462F57" w:rsidRPr="0094391F" w:rsidRDefault="00462F57" w:rsidP="004016DF">
            <w:pPr>
              <w:spacing w:line="260" w:lineRule="atLeast"/>
              <w:rPr>
                <w:rFonts w:ascii="Arial" w:hAnsi="Arial" w:cs="Arial"/>
                <w:sz w:val="20"/>
                <w:szCs w:val="20"/>
                <w:lang w:eastAsia="en-US"/>
              </w:rPr>
            </w:pPr>
          </w:p>
        </w:tc>
        <w:tc>
          <w:tcPr>
            <w:tcW w:w="3260" w:type="dxa"/>
            <w:tcBorders>
              <w:top w:val="nil"/>
              <w:left w:val="single" w:sz="4" w:space="0" w:color="auto"/>
              <w:bottom w:val="single" w:sz="4" w:space="0" w:color="auto"/>
              <w:right w:val="single" w:sz="4" w:space="0" w:color="auto"/>
            </w:tcBorders>
            <w:vAlign w:val="center"/>
          </w:tcPr>
          <w:p w14:paraId="71E903AA" w14:textId="77777777" w:rsidR="00462F57" w:rsidRPr="0094391F" w:rsidRDefault="00462F57" w:rsidP="004016DF">
            <w:pPr>
              <w:spacing w:line="260" w:lineRule="atLeast"/>
              <w:rPr>
                <w:rFonts w:ascii="Arial" w:hAnsi="Arial" w:cs="Arial"/>
                <w:sz w:val="20"/>
                <w:szCs w:val="20"/>
                <w:lang w:eastAsia="en-US"/>
              </w:rPr>
            </w:pPr>
          </w:p>
        </w:tc>
        <w:tc>
          <w:tcPr>
            <w:tcW w:w="2568" w:type="dxa"/>
            <w:tcBorders>
              <w:top w:val="nil"/>
              <w:left w:val="single" w:sz="4" w:space="0" w:color="auto"/>
              <w:bottom w:val="single" w:sz="4" w:space="0" w:color="auto"/>
              <w:right w:val="single" w:sz="4" w:space="0" w:color="auto"/>
            </w:tcBorders>
            <w:vAlign w:val="center"/>
          </w:tcPr>
          <w:p w14:paraId="133E7C48" w14:textId="77777777" w:rsidR="00462F57" w:rsidRPr="0094391F" w:rsidRDefault="00462F57" w:rsidP="004016DF">
            <w:pPr>
              <w:spacing w:line="260" w:lineRule="atLeast"/>
              <w:rPr>
                <w:rFonts w:ascii="Arial" w:hAnsi="Arial" w:cs="Arial"/>
                <w:sz w:val="20"/>
                <w:szCs w:val="20"/>
                <w:lang w:eastAsia="en-US"/>
              </w:rPr>
            </w:pPr>
          </w:p>
        </w:tc>
      </w:tr>
    </w:tbl>
    <w:p w14:paraId="7A683254" w14:textId="77777777" w:rsidR="00877AFD" w:rsidRPr="0094391F" w:rsidRDefault="00877AFD" w:rsidP="00877AFD">
      <w:pPr>
        <w:spacing w:line="260" w:lineRule="atLeast"/>
        <w:rPr>
          <w:rFonts w:ascii="Arial" w:hAnsi="Arial" w:cs="Arial"/>
          <w:b/>
          <w:sz w:val="20"/>
          <w:szCs w:val="20"/>
          <w:lang w:eastAsia="en-US"/>
        </w:rPr>
      </w:pPr>
    </w:p>
    <w:tbl>
      <w:tblPr>
        <w:tblW w:w="0" w:type="auto"/>
        <w:tblInd w:w="562" w:type="dxa"/>
        <w:tblLook w:val="01E0" w:firstRow="1" w:lastRow="1" w:firstColumn="1" w:lastColumn="1" w:noHBand="0" w:noVBand="0"/>
      </w:tblPr>
      <w:tblGrid>
        <w:gridCol w:w="3553"/>
        <w:gridCol w:w="4522"/>
      </w:tblGrid>
      <w:tr w:rsidR="00877AFD" w:rsidRPr="0094391F" w14:paraId="2BFC4CF7" w14:textId="77777777" w:rsidTr="00692E94">
        <w:tc>
          <w:tcPr>
            <w:tcW w:w="3553" w:type="dxa"/>
            <w:tcBorders>
              <w:top w:val="single" w:sz="4" w:space="0" w:color="auto"/>
              <w:left w:val="single" w:sz="4" w:space="0" w:color="auto"/>
              <w:bottom w:val="single" w:sz="4" w:space="0" w:color="auto"/>
              <w:right w:val="single" w:sz="4" w:space="0" w:color="auto"/>
            </w:tcBorders>
          </w:tcPr>
          <w:p w14:paraId="0A5FBFE6" w14:textId="77777777" w:rsidR="00877AFD" w:rsidRDefault="00877AFD" w:rsidP="004016DF">
            <w:pPr>
              <w:spacing w:line="260" w:lineRule="atLeast"/>
              <w:rPr>
                <w:rFonts w:ascii="Arial" w:hAnsi="Arial"/>
                <w:b/>
                <w:bCs/>
                <w:i/>
                <w:iCs/>
                <w:sz w:val="20"/>
                <w:lang w:eastAsia="en-US"/>
              </w:rPr>
            </w:pPr>
          </w:p>
          <w:p w14:paraId="165185F1" w14:textId="77777777" w:rsidR="00877AFD" w:rsidRPr="0094391F" w:rsidRDefault="00877AFD" w:rsidP="004016DF">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tc>
        <w:tc>
          <w:tcPr>
            <w:tcW w:w="4522" w:type="dxa"/>
            <w:tcBorders>
              <w:top w:val="single" w:sz="4" w:space="0" w:color="auto"/>
              <w:left w:val="single" w:sz="4" w:space="0" w:color="auto"/>
              <w:bottom w:val="single" w:sz="4" w:space="0" w:color="auto"/>
              <w:right w:val="single" w:sz="4" w:space="0" w:color="auto"/>
            </w:tcBorders>
          </w:tcPr>
          <w:p w14:paraId="508C288B" w14:textId="77777777" w:rsidR="00877AFD" w:rsidRPr="0094391F" w:rsidRDefault="00877AFD" w:rsidP="004016DF">
            <w:pPr>
              <w:spacing w:line="260" w:lineRule="atLeast"/>
              <w:rPr>
                <w:rFonts w:ascii="Arial" w:hAnsi="Arial"/>
                <w:b/>
                <w:bCs/>
                <w:i/>
                <w:iCs/>
                <w:sz w:val="20"/>
                <w:lang w:eastAsia="en-US"/>
              </w:rPr>
            </w:pPr>
          </w:p>
        </w:tc>
      </w:tr>
      <w:tr w:rsidR="00877AFD" w:rsidRPr="0094391F" w14:paraId="71761883" w14:textId="77777777" w:rsidTr="00692E94">
        <w:tc>
          <w:tcPr>
            <w:tcW w:w="3553" w:type="dxa"/>
            <w:tcBorders>
              <w:top w:val="single" w:sz="4" w:space="0" w:color="auto"/>
              <w:left w:val="single" w:sz="4" w:space="0" w:color="auto"/>
              <w:bottom w:val="single" w:sz="4" w:space="0" w:color="auto"/>
              <w:right w:val="single" w:sz="4" w:space="0" w:color="auto"/>
            </w:tcBorders>
          </w:tcPr>
          <w:p w14:paraId="09216BDC"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522" w:type="dxa"/>
            <w:tcBorders>
              <w:top w:val="single" w:sz="4" w:space="0" w:color="auto"/>
              <w:left w:val="single" w:sz="4" w:space="0" w:color="auto"/>
              <w:bottom w:val="single" w:sz="4" w:space="0" w:color="auto"/>
              <w:right w:val="single" w:sz="4" w:space="0" w:color="auto"/>
            </w:tcBorders>
          </w:tcPr>
          <w:p w14:paraId="62339F60" w14:textId="77777777" w:rsidR="00877AFD" w:rsidRPr="0094391F" w:rsidRDefault="00877AFD" w:rsidP="004016DF">
            <w:pPr>
              <w:spacing w:line="260" w:lineRule="atLeast"/>
              <w:rPr>
                <w:rFonts w:ascii="Arial" w:hAnsi="Arial"/>
                <w:b/>
                <w:bCs/>
                <w:i/>
                <w:iCs/>
                <w:sz w:val="20"/>
                <w:lang w:eastAsia="en-US"/>
              </w:rPr>
            </w:pPr>
          </w:p>
        </w:tc>
      </w:tr>
      <w:tr w:rsidR="00877AFD" w:rsidRPr="0094391F" w14:paraId="58C5C529" w14:textId="77777777" w:rsidTr="00692E94">
        <w:tc>
          <w:tcPr>
            <w:tcW w:w="3553" w:type="dxa"/>
            <w:tcBorders>
              <w:top w:val="single" w:sz="4" w:space="0" w:color="auto"/>
              <w:left w:val="single" w:sz="4" w:space="0" w:color="auto"/>
              <w:bottom w:val="single" w:sz="4" w:space="0" w:color="auto"/>
              <w:right w:val="single" w:sz="4" w:space="0" w:color="auto"/>
            </w:tcBorders>
          </w:tcPr>
          <w:p w14:paraId="5A975658"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522" w:type="dxa"/>
            <w:tcBorders>
              <w:top w:val="single" w:sz="4" w:space="0" w:color="auto"/>
              <w:left w:val="single" w:sz="4" w:space="0" w:color="auto"/>
              <w:bottom w:val="single" w:sz="4" w:space="0" w:color="auto"/>
              <w:right w:val="single" w:sz="4" w:space="0" w:color="auto"/>
            </w:tcBorders>
          </w:tcPr>
          <w:p w14:paraId="7AD85870" w14:textId="77777777" w:rsidR="00877AFD" w:rsidRPr="0094391F" w:rsidRDefault="00877AFD" w:rsidP="004016DF">
            <w:pPr>
              <w:spacing w:line="260" w:lineRule="atLeast"/>
              <w:rPr>
                <w:rFonts w:ascii="Arial" w:hAnsi="Arial"/>
                <w:b/>
                <w:bCs/>
                <w:i/>
                <w:iCs/>
                <w:sz w:val="20"/>
                <w:lang w:eastAsia="en-US"/>
              </w:rPr>
            </w:pPr>
          </w:p>
        </w:tc>
      </w:tr>
      <w:tr w:rsidR="00877AFD" w:rsidRPr="0094391F" w14:paraId="78A5FB9C" w14:textId="77777777" w:rsidTr="00692E94">
        <w:tc>
          <w:tcPr>
            <w:tcW w:w="3553" w:type="dxa"/>
            <w:tcBorders>
              <w:top w:val="single" w:sz="4" w:space="0" w:color="auto"/>
              <w:left w:val="single" w:sz="4" w:space="0" w:color="auto"/>
              <w:bottom w:val="single" w:sz="4" w:space="0" w:color="auto"/>
              <w:right w:val="single" w:sz="4" w:space="0" w:color="auto"/>
            </w:tcBorders>
          </w:tcPr>
          <w:p w14:paraId="36299521" w14:textId="57E03B03"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744AE7A8" w14:textId="77777777" w:rsidR="00877AFD" w:rsidRPr="0094391F" w:rsidRDefault="00877AFD" w:rsidP="004016DF">
            <w:pPr>
              <w:spacing w:line="260" w:lineRule="atLeast"/>
              <w:rPr>
                <w:rFonts w:ascii="Arial" w:hAnsi="Arial"/>
                <w:b/>
                <w:bCs/>
                <w:i/>
                <w:iCs/>
                <w:sz w:val="20"/>
                <w:lang w:eastAsia="en-US"/>
              </w:rPr>
            </w:pPr>
          </w:p>
        </w:tc>
      </w:tr>
      <w:tr w:rsidR="00877AFD" w:rsidRPr="0094391F" w14:paraId="40383114" w14:textId="77777777" w:rsidTr="00692E94">
        <w:tc>
          <w:tcPr>
            <w:tcW w:w="3553" w:type="dxa"/>
            <w:tcBorders>
              <w:top w:val="single" w:sz="4" w:space="0" w:color="auto"/>
              <w:left w:val="single" w:sz="4" w:space="0" w:color="auto"/>
              <w:bottom w:val="single" w:sz="4" w:space="0" w:color="auto"/>
              <w:right w:val="single" w:sz="4" w:space="0" w:color="auto"/>
            </w:tcBorders>
          </w:tcPr>
          <w:p w14:paraId="12B278F3"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522" w:type="dxa"/>
            <w:tcBorders>
              <w:top w:val="single" w:sz="4" w:space="0" w:color="auto"/>
              <w:left w:val="single" w:sz="4" w:space="0" w:color="auto"/>
              <w:bottom w:val="single" w:sz="4" w:space="0" w:color="auto"/>
              <w:right w:val="single" w:sz="4" w:space="0" w:color="auto"/>
            </w:tcBorders>
          </w:tcPr>
          <w:p w14:paraId="63D6BDB2" w14:textId="77777777" w:rsidR="00877AFD" w:rsidRPr="0094391F" w:rsidRDefault="00877AFD" w:rsidP="004016DF">
            <w:pPr>
              <w:spacing w:line="260" w:lineRule="atLeast"/>
              <w:rPr>
                <w:rFonts w:ascii="Arial" w:hAnsi="Arial"/>
                <w:b/>
                <w:bCs/>
                <w:i/>
                <w:iCs/>
                <w:sz w:val="20"/>
                <w:lang w:eastAsia="en-US"/>
              </w:rPr>
            </w:pPr>
          </w:p>
        </w:tc>
      </w:tr>
      <w:tr w:rsidR="00877AFD" w:rsidRPr="0094391F" w14:paraId="74F88560" w14:textId="77777777" w:rsidTr="00692E94">
        <w:tc>
          <w:tcPr>
            <w:tcW w:w="3553" w:type="dxa"/>
            <w:tcBorders>
              <w:top w:val="single" w:sz="4" w:space="0" w:color="auto"/>
              <w:left w:val="single" w:sz="4" w:space="0" w:color="auto"/>
              <w:bottom w:val="single" w:sz="4" w:space="0" w:color="auto"/>
              <w:right w:val="single" w:sz="4" w:space="0" w:color="auto"/>
            </w:tcBorders>
          </w:tcPr>
          <w:p w14:paraId="46BF96D2" w14:textId="1E21A436"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w:t>
            </w:r>
            <w:r w:rsidRPr="00D22F41">
              <w:rPr>
                <w:rFonts w:ascii="Arial" w:hAnsi="Arial"/>
                <w:i/>
                <w:iCs/>
                <w:sz w:val="20"/>
                <w:lang w:eastAsia="en-US"/>
              </w:rPr>
              <w:t>(</w:t>
            </w:r>
            <w:r w:rsidR="00D22F41" w:rsidRPr="00AD2FDE">
              <w:rPr>
                <w:rFonts w:ascii="Arial" w:hAnsi="Arial"/>
                <w:i/>
                <w:iCs/>
                <w:sz w:val="20"/>
                <w:lang w:eastAsia="en-US"/>
              </w:rPr>
              <w:t xml:space="preserve">projekt </w:t>
            </w:r>
            <w:r w:rsidR="00D22F41" w:rsidRPr="00AD2FDE">
              <w:rPr>
                <w:rFonts w:ascii="Arial" w:eastAsia="Calibri" w:hAnsi="Arial" w:cs="Arial"/>
                <w:i/>
                <w:iCs/>
                <w:color w:val="000000"/>
                <w:sz w:val="20"/>
                <w:szCs w:val="20"/>
              </w:rPr>
              <w:t>s področja dimenzioniranja tesnilne zavese</w:t>
            </w:r>
            <w:r>
              <w:rPr>
                <w:rFonts w:ascii="Arial" w:hAnsi="Arial"/>
                <w:i/>
                <w:iCs/>
                <w:sz w:val="20"/>
                <w:lang w:eastAsia="en-US"/>
              </w:rPr>
              <w:t>)</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3F09C5DD" w14:textId="77777777" w:rsidR="00877AFD" w:rsidRPr="0094391F" w:rsidRDefault="00877AFD" w:rsidP="004016DF">
            <w:pPr>
              <w:spacing w:line="260" w:lineRule="atLeast"/>
              <w:rPr>
                <w:rFonts w:ascii="Arial" w:hAnsi="Arial"/>
                <w:b/>
                <w:bCs/>
                <w:i/>
                <w:iCs/>
                <w:sz w:val="20"/>
                <w:lang w:eastAsia="en-US"/>
              </w:rPr>
            </w:pPr>
          </w:p>
        </w:tc>
      </w:tr>
      <w:tr w:rsidR="00877AFD" w:rsidRPr="0094391F" w14:paraId="0700F13F" w14:textId="77777777" w:rsidTr="00692E94">
        <w:tc>
          <w:tcPr>
            <w:tcW w:w="3553" w:type="dxa"/>
            <w:tcBorders>
              <w:top w:val="single" w:sz="4" w:space="0" w:color="auto"/>
              <w:left w:val="single" w:sz="4" w:space="0" w:color="auto"/>
              <w:bottom w:val="single" w:sz="4" w:space="0" w:color="auto"/>
              <w:right w:val="single" w:sz="4" w:space="0" w:color="auto"/>
            </w:tcBorders>
          </w:tcPr>
          <w:p w14:paraId="7D21A8C2" w14:textId="77777777" w:rsidR="00877AFD" w:rsidRDefault="00877AFD" w:rsidP="004016DF">
            <w:pPr>
              <w:spacing w:line="260" w:lineRule="atLeast"/>
              <w:rPr>
                <w:rFonts w:ascii="Arial" w:hAnsi="Arial"/>
                <w:b/>
                <w:bCs/>
                <w:i/>
                <w:iCs/>
                <w:sz w:val="20"/>
                <w:lang w:eastAsia="en-US"/>
              </w:rPr>
            </w:pPr>
          </w:p>
          <w:p w14:paraId="0F542878" w14:textId="77777777" w:rsidR="00877AFD" w:rsidRPr="0094391F" w:rsidRDefault="00877AFD" w:rsidP="004016DF">
            <w:pPr>
              <w:spacing w:line="260" w:lineRule="atLeast"/>
              <w:rPr>
                <w:rFonts w:ascii="Arial" w:hAnsi="Arial"/>
                <w:b/>
                <w:bCs/>
                <w:i/>
                <w:iCs/>
                <w:sz w:val="20"/>
                <w:lang w:eastAsia="en-US"/>
              </w:rPr>
            </w:pPr>
            <w:r>
              <w:rPr>
                <w:rFonts w:ascii="Arial" w:hAnsi="Arial"/>
                <w:b/>
                <w:bCs/>
                <w:i/>
                <w:iCs/>
                <w:sz w:val="20"/>
                <w:lang w:eastAsia="en-US"/>
              </w:rPr>
              <w:t>Naziv referenčnega projekta 2</w:t>
            </w:r>
            <w:r w:rsidRPr="0094391F">
              <w:rPr>
                <w:rFonts w:ascii="Arial" w:hAnsi="Arial"/>
                <w:b/>
                <w:bCs/>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2AA13F2A" w14:textId="77777777" w:rsidR="00877AFD" w:rsidRPr="0094391F" w:rsidRDefault="00877AFD" w:rsidP="004016DF">
            <w:pPr>
              <w:spacing w:line="260" w:lineRule="atLeast"/>
              <w:rPr>
                <w:rFonts w:ascii="Arial" w:hAnsi="Arial"/>
                <w:b/>
                <w:bCs/>
                <w:i/>
                <w:iCs/>
                <w:sz w:val="20"/>
                <w:lang w:eastAsia="en-US"/>
              </w:rPr>
            </w:pPr>
          </w:p>
        </w:tc>
      </w:tr>
      <w:tr w:rsidR="00877AFD" w:rsidRPr="0094391F" w14:paraId="32355E3F" w14:textId="77777777" w:rsidTr="00692E94">
        <w:tc>
          <w:tcPr>
            <w:tcW w:w="3553" w:type="dxa"/>
            <w:tcBorders>
              <w:top w:val="single" w:sz="4" w:space="0" w:color="auto"/>
              <w:left w:val="single" w:sz="4" w:space="0" w:color="auto"/>
              <w:bottom w:val="single" w:sz="4" w:space="0" w:color="auto"/>
              <w:right w:val="single" w:sz="4" w:space="0" w:color="auto"/>
            </w:tcBorders>
          </w:tcPr>
          <w:p w14:paraId="4A33C033"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522" w:type="dxa"/>
            <w:tcBorders>
              <w:top w:val="single" w:sz="4" w:space="0" w:color="auto"/>
              <w:left w:val="single" w:sz="4" w:space="0" w:color="auto"/>
              <w:bottom w:val="single" w:sz="4" w:space="0" w:color="auto"/>
              <w:right w:val="single" w:sz="4" w:space="0" w:color="auto"/>
            </w:tcBorders>
          </w:tcPr>
          <w:p w14:paraId="3E6134DA" w14:textId="77777777" w:rsidR="00877AFD" w:rsidRPr="0094391F" w:rsidRDefault="00877AFD" w:rsidP="004016DF">
            <w:pPr>
              <w:spacing w:line="260" w:lineRule="atLeast"/>
              <w:rPr>
                <w:rFonts w:ascii="Arial" w:hAnsi="Arial"/>
                <w:b/>
                <w:bCs/>
                <w:i/>
                <w:iCs/>
                <w:sz w:val="20"/>
                <w:lang w:eastAsia="en-US"/>
              </w:rPr>
            </w:pPr>
          </w:p>
        </w:tc>
      </w:tr>
      <w:tr w:rsidR="00877AFD" w:rsidRPr="0094391F" w14:paraId="2EC53394" w14:textId="77777777" w:rsidTr="00692E94">
        <w:tc>
          <w:tcPr>
            <w:tcW w:w="3553" w:type="dxa"/>
            <w:tcBorders>
              <w:top w:val="single" w:sz="4" w:space="0" w:color="auto"/>
              <w:left w:val="single" w:sz="4" w:space="0" w:color="auto"/>
              <w:bottom w:val="single" w:sz="4" w:space="0" w:color="auto"/>
              <w:right w:val="single" w:sz="4" w:space="0" w:color="auto"/>
            </w:tcBorders>
          </w:tcPr>
          <w:p w14:paraId="446D6290"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522" w:type="dxa"/>
            <w:tcBorders>
              <w:top w:val="single" w:sz="4" w:space="0" w:color="auto"/>
              <w:left w:val="single" w:sz="4" w:space="0" w:color="auto"/>
              <w:bottom w:val="single" w:sz="4" w:space="0" w:color="auto"/>
              <w:right w:val="single" w:sz="4" w:space="0" w:color="auto"/>
            </w:tcBorders>
          </w:tcPr>
          <w:p w14:paraId="336B19B0" w14:textId="77777777" w:rsidR="00877AFD" w:rsidRPr="0094391F" w:rsidRDefault="00877AFD" w:rsidP="004016DF">
            <w:pPr>
              <w:spacing w:line="260" w:lineRule="atLeast"/>
              <w:rPr>
                <w:rFonts w:ascii="Arial" w:hAnsi="Arial"/>
                <w:b/>
                <w:bCs/>
                <w:i/>
                <w:iCs/>
                <w:sz w:val="20"/>
                <w:lang w:eastAsia="en-US"/>
              </w:rPr>
            </w:pPr>
          </w:p>
        </w:tc>
      </w:tr>
      <w:tr w:rsidR="00877AFD" w:rsidRPr="0094391F" w14:paraId="7A6283E1" w14:textId="77777777" w:rsidTr="00692E94">
        <w:tc>
          <w:tcPr>
            <w:tcW w:w="3553" w:type="dxa"/>
            <w:tcBorders>
              <w:top w:val="single" w:sz="4" w:space="0" w:color="auto"/>
              <w:left w:val="single" w:sz="4" w:space="0" w:color="auto"/>
              <w:bottom w:val="single" w:sz="4" w:space="0" w:color="auto"/>
              <w:right w:val="single" w:sz="4" w:space="0" w:color="auto"/>
            </w:tcBorders>
          </w:tcPr>
          <w:p w14:paraId="5E5888E9" w14:textId="261DF323"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05892BD0" w14:textId="77777777" w:rsidR="00877AFD" w:rsidRPr="0094391F" w:rsidRDefault="00877AFD" w:rsidP="004016DF">
            <w:pPr>
              <w:spacing w:line="260" w:lineRule="atLeast"/>
              <w:rPr>
                <w:rFonts w:ascii="Arial" w:hAnsi="Arial"/>
                <w:b/>
                <w:bCs/>
                <w:i/>
                <w:iCs/>
                <w:sz w:val="20"/>
                <w:lang w:eastAsia="en-US"/>
              </w:rPr>
            </w:pPr>
          </w:p>
        </w:tc>
      </w:tr>
      <w:tr w:rsidR="00877AFD" w:rsidRPr="0094391F" w14:paraId="080FF19D" w14:textId="77777777" w:rsidTr="00692E94">
        <w:tc>
          <w:tcPr>
            <w:tcW w:w="3553" w:type="dxa"/>
            <w:tcBorders>
              <w:top w:val="single" w:sz="4" w:space="0" w:color="auto"/>
              <w:left w:val="single" w:sz="4" w:space="0" w:color="auto"/>
              <w:bottom w:val="single" w:sz="4" w:space="0" w:color="auto"/>
              <w:right w:val="single" w:sz="4" w:space="0" w:color="auto"/>
            </w:tcBorders>
          </w:tcPr>
          <w:p w14:paraId="306A4D38"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522" w:type="dxa"/>
            <w:tcBorders>
              <w:top w:val="single" w:sz="4" w:space="0" w:color="auto"/>
              <w:left w:val="single" w:sz="4" w:space="0" w:color="auto"/>
              <w:bottom w:val="single" w:sz="4" w:space="0" w:color="auto"/>
              <w:right w:val="single" w:sz="4" w:space="0" w:color="auto"/>
            </w:tcBorders>
          </w:tcPr>
          <w:p w14:paraId="79212832" w14:textId="77777777" w:rsidR="00877AFD" w:rsidRPr="0094391F" w:rsidRDefault="00877AFD" w:rsidP="004016DF">
            <w:pPr>
              <w:spacing w:line="260" w:lineRule="atLeast"/>
              <w:rPr>
                <w:rFonts w:ascii="Arial" w:hAnsi="Arial"/>
                <w:b/>
                <w:bCs/>
                <w:i/>
                <w:iCs/>
                <w:sz w:val="20"/>
                <w:lang w:eastAsia="en-US"/>
              </w:rPr>
            </w:pPr>
          </w:p>
        </w:tc>
      </w:tr>
      <w:tr w:rsidR="00877AFD" w:rsidRPr="0094391F" w14:paraId="75EAD70C" w14:textId="77777777" w:rsidTr="00692E94">
        <w:tc>
          <w:tcPr>
            <w:tcW w:w="3553" w:type="dxa"/>
            <w:tcBorders>
              <w:top w:val="single" w:sz="4" w:space="0" w:color="auto"/>
              <w:left w:val="single" w:sz="4" w:space="0" w:color="auto"/>
              <w:bottom w:val="single" w:sz="4" w:space="0" w:color="auto"/>
              <w:right w:val="single" w:sz="4" w:space="0" w:color="auto"/>
            </w:tcBorders>
          </w:tcPr>
          <w:p w14:paraId="66B4D9CB" w14:textId="5862733A"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sidR="00D22F41">
              <w:rPr>
                <w:rFonts w:ascii="Arial" w:hAnsi="Arial"/>
                <w:i/>
                <w:iCs/>
                <w:sz w:val="20"/>
                <w:lang w:eastAsia="en-US"/>
              </w:rPr>
              <w:t xml:space="preserve"> </w:t>
            </w:r>
            <w:r w:rsidR="00D22F41" w:rsidRPr="00D22F41">
              <w:rPr>
                <w:rFonts w:ascii="Arial" w:hAnsi="Arial"/>
                <w:i/>
                <w:iCs/>
                <w:sz w:val="20"/>
                <w:lang w:eastAsia="en-US"/>
              </w:rPr>
              <w:t>(</w:t>
            </w:r>
            <w:r w:rsidR="00D22F41" w:rsidRPr="004016DF">
              <w:rPr>
                <w:rFonts w:ascii="Arial" w:hAnsi="Arial"/>
                <w:i/>
                <w:iCs/>
                <w:sz w:val="20"/>
                <w:lang w:eastAsia="en-US"/>
              </w:rPr>
              <w:t xml:space="preserve">projekt </w:t>
            </w:r>
            <w:r w:rsidR="00D22F41" w:rsidRPr="004016DF">
              <w:rPr>
                <w:rFonts w:ascii="Arial" w:eastAsia="Calibri" w:hAnsi="Arial" w:cs="Arial"/>
                <w:i/>
                <w:iCs/>
                <w:color w:val="000000"/>
                <w:sz w:val="20"/>
                <w:szCs w:val="20"/>
              </w:rPr>
              <w:t xml:space="preserve">s področja dimenzioniranja tesnilne </w:t>
            </w:r>
            <w:r w:rsidR="00D22F41" w:rsidRPr="004016DF">
              <w:rPr>
                <w:rFonts w:ascii="Arial" w:eastAsia="Calibri" w:hAnsi="Arial" w:cs="Arial"/>
                <w:i/>
                <w:iCs/>
                <w:color w:val="000000"/>
                <w:sz w:val="20"/>
                <w:szCs w:val="20"/>
              </w:rPr>
              <w:lastRenderedPageBreak/>
              <w:t>zavese</w:t>
            </w:r>
            <w:r>
              <w:rPr>
                <w:rFonts w:ascii="Arial" w:hAnsi="Arial"/>
                <w:i/>
                <w:iCs/>
                <w:sz w:val="20"/>
                <w:lang w:eastAsia="en-US"/>
              </w:rPr>
              <w:t>)</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43141EB5" w14:textId="77777777" w:rsidR="00877AFD" w:rsidRPr="0094391F" w:rsidRDefault="00877AFD" w:rsidP="004016DF">
            <w:pPr>
              <w:spacing w:line="260" w:lineRule="atLeast"/>
              <w:rPr>
                <w:rFonts w:ascii="Arial" w:hAnsi="Arial"/>
                <w:b/>
                <w:bCs/>
                <w:i/>
                <w:iCs/>
                <w:sz w:val="20"/>
                <w:lang w:eastAsia="en-US"/>
              </w:rPr>
            </w:pPr>
          </w:p>
        </w:tc>
      </w:tr>
    </w:tbl>
    <w:p w14:paraId="4D48EAA2" w14:textId="77777777" w:rsidR="00877AFD" w:rsidRDefault="00877AFD" w:rsidP="00877AFD">
      <w:pPr>
        <w:spacing w:line="260" w:lineRule="atLeast"/>
        <w:rPr>
          <w:rFonts w:ascii="Arial" w:hAnsi="Arial" w:cs="Arial"/>
          <w:sz w:val="20"/>
          <w:szCs w:val="20"/>
          <w:lang w:eastAsia="en-US"/>
        </w:rPr>
      </w:pPr>
    </w:p>
    <w:p w14:paraId="799D57D6" w14:textId="77777777" w:rsidR="00AD2FDE" w:rsidRPr="0094391F" w:rsidRDefault="00AD2FDE" w:rsidP="00877AFD">
      <w:pPr>
        <w:spacing w:line="260" w:lineRule="atLeast"/>
        <w:rPr>
          <w:rFonts w:ascii="Arial" w:hAnsi="Arial" w:cs="Arial"/>
          <w:sz w:val="20"/>
          <w:szCs w:val="20"/>
          <w:lang w:eastAsia="en-US"/>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8"/>
        <w:gridCol w:w="5806"/>
      </w:tblGrid>
      <w:tr w:rsidR="00AD2FDE" w:rsidRPr="0094391F" w14:paraId="7A956213" w14:textId="77777777" w:rsidTr="00AD2FDE">
        <w:trPr>
          <w:trHeight w:val="96"/>
          <w:jc w:val="center"/>
        </w:trPr>
        <w:tc>
          <w:tcPr>
            <w:tcW w:w="8784" w:type="dxa"/>
            <w:gridSpan w:val="2"/>
            <w:vAlign w:val="center"/>
          </w:tcPr>
          <w:p w14:paraId="64DC82DE" w14:textId="33C9193B" w:rsidR="00AD2FDE" w:rsidRPr="0094391F" w:rsidRDefault="00AD2FDE" w:rsidP="004016DF">
            <w:pPr>
              <w:spacing w:line="260" w:lineRule="atLeast"/>
              <w:rPr>
                <w:rFonts w:ascii="Arial" w:hAnsi="Arial" w:cs="Arial"/>
                <w:sz w:val="20"/>
                <w:szCs w:val="20"/>
                <w:lang w:eastAsia="en-US"/>
              </w:rPr>
            </w:pPr>
            <w:r>
              <w:rPr>
                <w:rFonts w:ascii="Arial" w:eastAsia="Calibri" w:hAnsi="Arial" w:cs="Arial"/>
                <w:b/>
                <w:color w:val="000000"/>
                <w:sz w:val="20"/>
                <w:szCs w:val="20"/>
              </w:rPr>
              <w:t xml:space="preserve">5. </w:t>
            </w:r>
            <w:r>
              <w:rPr>
                <w:rFonts w:ascii="Arial" w:eastAsia="Calibri" w:hAnsi="Arial" w:cs="Arial"/>
                <w:b/>
                <w:bCs/>
                <w:color w:val="000000"/>
                <w:sz w:val="20"/>
                <w:szCs w:val="20"/>
              </w:rPr>
              <w:t>Vodja vrtalnih del</w:t>
            </w:r>
          </w:p>
        </w:tc>
      </w:tr>
      <w:tr w:rsidR="00AD2FDE" w:rsidRPr="0094391F" w14:paraId="7DF45AE8" w14:textId="77777777" w:rsidTr="00AD2FDE">
        <w:trPr>
          <w:trHeight w:val="96"/>
          <w:jc w:val="center"/>
        </w:trPr>
        <w:tc>
          <w:tcPr>
            <w:tcW w:w="2978" w:type="dxa"/>
            <w:tcBorders>
              <w:bottom w:val="single" w:sz="4" w:space="0" w:color="auto"/>
            </w:tcBorders>
            <w:vAlign w:val="center"/>
          </w:tcPr>
          <w:p w14:paraId="7F11E810" w14:textId="77777777" w:rsidR="00AD2FDE" w:rsidRDefault="00AD2FDE" w:rsidP="004016DF">
            <w:pPr>
              <w:spacing w:line="260" w:lineRule="atLeast"/>
              <w:rPr>
                <w:rFonts w:ascii="Arial" w:hAnsi="Arial" w:cs="Arial"/>
                <w:sz w:val="20"/>
                <w:szCs w:val="20"/>
                <w:lang w:eastAsia="en-US"/>
              </w:rPr>
            </w:pPr>
            <w:r w:rsidRPr="0094391F">
              <w:rPr>
                <w:rFonts w:ascii="Arial" w:hAnsi="Arial" w:cs="Arial"/>
                <w:sz w:val="20"/>
                <w:szCs w:val="20"/>
                <w:lang w:eastAsia="en-US"/>
              </w:rPr>
              <w:t>Ime in priimek</w:t>
            </w:r>
            <w:r>
              <w:rPr>
                <w:rFonts w:ascii="Arial" w:hAnsi="Arial" w:cs="Arial"/>
                <w:sz w:val="20"/>
                <w:szCs w:val="20"/>
                <w:lang w:eastAsia="en-US"/>
              </w:rPr>
              <w:t xml:space="preserve"> </w:t>
            </w:r>
          </w:p>
          <w:p w14:paraId="4FE07487" w14:textId="77777777" w:rsidR="00AD2FDE" w:rsidRPr="0094391F" w:rsidRDefault="00AD2FDE" w:rsidP="004016DF">
            <w:pPr>
              <w:spacing w:line="260" w:lineRule="atLeast"/>
              <w:rPr>
                <w:rFonts w:ascii="Arial" w:hAnsi="Arial" w:cs="Arial"/>
                <w:sz w:val="20"/>
                <w:szCs w:val="20"/>
                <w:lang w:eastAsia="en-US"/>
              </w:rPr>
            </w:pPr>
          </w:p>
        </w:tc>
        <w:tc>
          <w:tcPr>
            <w:tcW w:w="5806" w:type="dxa"/>
            <w:tcBorders>
              <w:bottom w:val="single" w:sz="4" w:space="0" w:color="auto"/>
            </w:tcBorders>
            <w:vAlign w:val="center"/>
          </w:tcPr>
          <w:p w14:paraId="596E77BC" w14:textId="5151199A" w:rsidR="00AD2FDE" w:rsidRPr="0094391F" w:rsidRDefault="00AD2FDE" w:rsidP="004016DF">
            <w:pPr>
              <w:spacing w:line="260" w:lineRule="atLeast"/>
              <w:rPr>
                <w:rFonts w:ascii="Arial" w:hAnsi="Arial" w:cs="Arial"/>
                <w:sz w:val="20"/>
                <w:szCs w:val="20"/>
                <w:lang w:eastAsia="en-US"/>
              </w:rPr>
            </w:pPr>
          </w:p>
        </w:tc>
      </w:tr>
    </w:tbl>
    <w:p w14:paraId="50461600" w14:textId="77777777" w:rsidR="00877AFD" w:rsidRDefault="00877AFD" w:rsidP="0029222D">
      <w:pPr>
        <w:spacing w:line="260" w:lineRule="atLeast"/>
        <w:rPr>
          <w:rFonts w:ascii="Arial" w:hAnsi="Arial" w:cs="Arial"/>
          <w:b/>
          <w:sz w:val="20"/>
          <w:szCs w:val="20"/>
          <w:lang w:eastAsia="en-US"/>
        </w:rPr>
      </w:pPr>
    </w:p>
    <w:p w14:paraId="5FD27EDB" w14:textId="77777777" w:rsidR="00877AFD" w:rsidRPr="0094391F" w:rsidRDefault="00877AFD" w:rsidP="00877AFD">
      <w:pPr>
        <w:spacing w:line="260" w:lineRule="atLeast"/>
        <w:rPr>
          <w:rFonts w:ascii="Arial" w:hAnsi="Arial" w:cs="Arial"/>
          <w:b/>
          <w:sz w:val="20"/>
          <w:szCs w:val="20"/>
          <w:lang w:eastAsia="en-US"/>
        </w:rPr>
      </w:pPr>
    </w:p>
    <w:tbl>
      <w:tblPr>
        <w:tblW w:w="0" w:type="auto"/>
        <w:tblInd w:w="562" w:type="dxa"/>
        <w:tblLook w:val="01E0" w:firstRow="1" w:lastRow="1" w:firstColumn="1" w:lastColumn="1" w:noHBand="0" w:noVBand="0"/>
      </w:tblPr>
      <w:tblGrid>
        <w:gridCol w:w="3546"/>
        <w:gridCol w:w="4529"/>
      </w:tblGrid>
      <w:tr w:rsidR="00877AFD" w:rsidRPr="0094391F" w14:paraId="3C66A11F" w14:textId="77777777" w:rsidTr="00627BE6">
        <w:tc>
          <w:tcPr>
            <w:tcW w:w="3546" w:type="dxa"/>
            <w:tcBorders>
              <w:top w:val="single" w:sz="4" w:space="0" w:color="auto"/>
              <w:left w:val="single" w:sz="4" w:space="0" w:color="auto"/>
              <w:bottom w:val="single" w:sz="4" w:space="0" w:color="auto"/>
              <w:right w:val="single" w:sz="4" w:space="0" w:color="auto"/>
            </w:tcBorders>
          </w:tcPr>
          <w:p w14:paraId="2959887A" w14:textId="77777777" w:rsidR="00877AFD" w:rsidRDefault="00877AFD" w:rsidP="004016DF">
            <w:pPr>
              <w:spacing w:line="260" w:lineRule="atLeast"/>
              <w:rPr>
                <w:rFonts w:ascii="Arial" w:hAnsi="Arial"/>
                <w:b/>
                <w:bCs/>
                <w:i/>
                <w:iCs/>
                <w:sz w:val="20"/>
                <w:lang w:eastAsia="en-US"/>
              </w:rPr>
            </w:pPr>
          </w:p>
          <w:p w14:paraId="6AD57FE4" w14:textId="77777777" w:rsidR="00877AFD" w:rsidRPr="0094391F" w:rsidRDefault="00877AFD" w:rsidP="004016DF">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tc>
        <w:tc>
          <w:tcPr>
            <w:tcW w:w="4529" w:type="dxa"/>
            <w:tcBorders>
              <w:top w:val="single" w:sz="4" w:space="0" w:color="auto"/>
              <w:left w:val="single" w:sz="4" w:space="0" w:color="auto"/>
              <w:bottom w:val="single" w:sz="4" w:space="0" w:color="auto"/>
              <w:right w:val="single" w:sz="4" w:space="0" w:color="auto"/>
            </w:tcBorders>
          </w:tcPr>
          <w:p w14:paraId="1B984A49" w14:textId="77777777" w:rsidR="00877AFD" w:rsidRPr="0094391F" w:rsidRDefault="00877AFD" w:rsidP="004016DF">
            <w:pPr>
              <w:spacing w:line="260" w:lineRule="atLeast"/>
              <w:rPr>
                <w:rFonts w:ascii="Arial" w:hAnsi="Arial"/>
                <w:b/>
                <w:bCs/>
                <w:i/>
                <w:iCs/>
                <w:sz w:val="20"/>
                <w:lang w:eastAsia="en-US"/>
              </w:rPr>
            </w:pPr>
          </w:p>
        </w:tc>
      </w:tr>
      <w:tr w:rsidR="00877AFD" w:rsidRPr="0094391F" w14:paraId="2BF37AFC" w14:textId="77777777" w:rsidTr="00627BE6">
        <w:tc>
          <w:tcPr>
            <w:tcW w:w="3546" w:type="dxa"/>
            <w:tcBorders>
              <w:top w:val="single" w:sz="4" w:space="0" w:color="auto"/>
              <w:left w:val="single" w:sz="4" w:space="0" w:color="auto"/>
              <w:bottom w:val="single" w:sz="4" w:space="0" w:color="auto"/>
              <w:right w:val="single" w:sz="4" w:space="0" w:color="auto"/>
            </w:tcBorders>
          </w:tcPr>
          <w:p w14:paraId="483FEA7E"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529" w:type="dxa"/>
            <w:tcBorders>
              <w:top w:val="single" w:sz="4" w:space="0" w:color="auto"/>
              <w:left w:val="single" w:sz="4" w:space="0" w:color="auto"/>
              <w:bottom w:val="single" w:sz="4" w:space="0" w:color="auto"/>
              <w:right w:val="single" w:sz="4" w:space="0" w:color="auto"/>
            </w:tcBorders>
          </w:tcPr>
          <w:p w14:paraId="5713C182" w14:textId="77777777" w:rsidR="00877AFD" w:rsidRPr="0094391F" w:rsidRDefault="00877AFD" w:rsidP="004016DF">
            <w:pPr>
              <w:spacing w:line="260" w:lineRule="atLeast"/>
              <w:rPr>
                <w:rFonts w:ascii="Arial" w:hAnsi="Arial"/>
                <w:b/>
                <w:bCs/>
                <w:i/>
                <w:iCs/>
                <w:sz w:val="20"/>
                <w:lang w:eastAsia="en-US"/>
              </w:rPr>
            </w:pPr>
          </w:p>
        </w:tc>
      </w:tr>
      <w:tr w:rsidR="00877AFD" w:rsidRPr="0094391F" w14:paraId="3B880610" w14:textId="77777777" w:rsidTr="00627BE6">
        <w:tc>
          <w:tcPr>
            <w:tcW w:w="3546" w:type="dxa"/>
            <w:tcBorders>
              <w:top w:val="single" w:sz="4" w:space="0" w:color="auto"/>
              <w:left w:val="single" w:sz="4" w:space="0" w:color="auto"/>
              <w:bottom w:val="single" w:sz="4" w:space="0" w:color="auto"/>
              <w:right w:val="single" w:sz="4" w:space="0" w:color="auto"/>
            </w:tcBorders>
          </w:tcPr>
          <w:p w14:paraId="36C1D875"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529" w:type="dxa"/>
            <w:tcBorders>
              <w:top w:val="single" w:sz="4" w:space="0" w:color="auto"/>
              <w:left w:val="single" w:sz="4" w:space="0" w:color="auto"/>
              <w:bottom w:val="single" w:sz="4" w:space="0" w:color="auto"/>
              <w:right w:val="single" w:sz="4" w:space="0" w:color="auto"/>
            </w:tcBorders>
          </w:tcPr>
          <w:p w14:paraId="4599E236" w14:textId="77777777" w:rsidR="00877AFD" w:rsidRPr="0094391F" w:rsidRDefault="00877AFD" w:rsidP="004016DF">
            <w:pPr>
              <w:spacing w:line="260" w:lineRule="atLeast"/>
              <w:rPr>
                <w:rFonts w:ascii="Arial" w:hAnsi="Arial"/>
                <w:b/>
                <w:bCs/>
                <w:i/>
                <w:iCs/>
                <w:sz w:val="20"/>
                <w:lang w:eastAsia="en-US"/>
              </w:rPr>
            </w:pPr>
          </w:p>
        </w:tc>
      </w:tr>
      <w:tr w:rsidR="00877AFD" w:rsidRPr="0094391F" w14:paraId="48C14E5C" w14:textId="77777777" w:rsidTr="00627BE6">
        <w:tc>
          <w:tcPr>
            <w:tcW w:w="3546" w:type="dxa"/>
            <w:tcBorders>
              <w:top w:val="single" w:sz="4" w:space="0" w:color="auto"/>
              <w:left w:val="single" w:sz="4" w:space="0" w:color="auto"/>
              <w:bottom w:val="single" w:sz="4" w:space="0" w:color="auto"/>
              <w:right w:val="single" w:sz="4" w:space="0" w:color="auto"/>
            </w:tcBorders>
          </w:tcPr>
          <w:p w14:paraId="6C5D627C" w14:textId="3AA6677E"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sidR="00AD2FDE">
              <w:rPr>
                <w:rFonts w:ascii="Arial" w:hAnsi="Arial"/>
                <w:i/>
                <w:iCs/>
                <w:sz w:val="20"/>
                <w:lang w:eastAsia="en-US"/>
              </w:rPr>
              <w:t>:</w:t>
            </w:r>
          </w:p>
        </w:tc>
        <w:tc>
          <w:tcPr>
            <w:tcW w:w="4529" w:type="dxa"/>
            <w:tcBorders>
              <w:top w:val="single" w:sz="4" w:space="0" w:color="auto"/>
              <w:left w:val="single" w:sz="4" w:space="0" w:color="auto"/>
              <w:bottom w:val="single" w:sz="4" w:space="0" w:color="auto"/>
              <w:right w:val="single" w:sz="4" w:space="0" w:color="auto"/>
            </w:tcBorders>
          </w:tcPr>
          <w:p w14:paraId="5598249C" w14:textId="77777777" w:rsidR="00877AFD" w:rsidRPr="0094391F" w:rsidRDefault="00877AFD" w:rsidP="004016DF">
            <w:pPr>
              <w:spacing w:line="260" w:lineRule="atLeast"/>
              <w:rPr>
                <w:rFonts w:ascii="Arial" w:hAnsi="Arial"/>
                <w:b/>
                <w:bCs/>
                <w:i/>
                <w:iCs/>
                <w:sz w:val="20"/>
                <w:lang w:eastAsia="en-US"/>
              </w:rPr>
            </w:pPr>
          </w:p>
        </w:tc>
      </w:tr>
      <w:tr w:rsidR="00877AFD" w:rsidRPr="0094391F" w14:paraId="1AAA7BC1" w14:textId="77777777" w:rsidTr="00627BE6">
        <w:tc>
          <w:tcPr>
            <w:tcW w:w="3546" w:type="dxa"/>
            <w:tcBorders>
              <w:top w:val="single" w:sz="4" w:space="0" w:color="auto"/>
              <w:left w:val="single" w:sz="4" w:space="0" w:color="auto"/>
              <w:bottom w:val="single" w:sz="4" w:space="0" w:color="auto"/>
              <w:right w:val="single" w:sz="4" w:space="0" w:color="auto"/>
            </w:tcBorders>
          </w:tcPr>
          <w:p w14:paraId="3AE80985" w14:textId="77777777"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529" w:type="dxa"/>
            <w:tcBorders>
              <w:top w:val="single" w:sz="4" w:space="0" w:color="auto"/>
              <w:left w:val="single" w:sz="4" w:space="0" w:color="auto"/>
              <w:bottom w:val="single" w:sz="4" w:space="0" w:color="auto"/>
              <w:right w:val="single" w:sz="4" w:space="0" w:color="auto"/>
            </w:tcBorders>
          </w:tcPr>
          <w:p w14:paraId="72C214F2" w14:textId="77777777" w:rsidR="00877AFD" w:rsidRPr="0094391F" w:rsidRDefault="00877AFD" w:rsidP="004016DF">
            <w:pPr>
              <w:spacing w:line="260" w:lineRule="atLeast"/>
              <w:rPr>
                <w:rFonts w:ascii="Arial" w:hAnsi="Arial"/>
                <w:b/>
                <w:bCs/>
                <w:i/>
                <w:iCs/>
                <w:sz w:val="20"/>
                <w:lang w:eastAsia="en-US"/>
              </w:rPr>
            </w:pPr>
          </w:p>
        </w:tc>
      </w:tr>
      <w:tr w:rsidR="00877AFD" w:rsidRPr="0094391F" w14:paraId="6AF07682" w14:textId="77777777" w:rsidTr="00627BE6">
        <w:tc>
          <w:tcPr>
            <w:tcW w:w="3546" w:type="dxa"/>
            <w:tcBorders>
              <w:top w:val="single" w:sz="4" w:space="0" w:color="auto"/>
              <w:left w:val="single" w:sz="4" w:space="0" w:color="auto"/>
              <w:bottom w:val="single" w:sz="4" w:space="0" w:color="auto"/>
              <w:right w:val="single" w:sz="4" w:space="0" w:color="auto"/>
            </w:tcBorders>
          </w:tcPr>
          <w:p w14:paraId="195A6E10" w14:textId="737F24C5" w:rsidR="00877AFD" w:rsidRPr="0094391F" w:rsidRDefault="00877AFD"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w:t>
            </w:r>
            <w:r w:rsidR="00AD2FDE" w:rsidRPr="00AD2FDE">
              <w:rPr>
                <w:rFonts w:ascii="Arial" w:eastAsia="Calibri" w:hAnsi="Arial" w:cs="Arial"/>
                <w:i/>
                <w:iCs/>
                <w:color w:val="000000"/>
                <w:sz w:val="20"/>
                <w:szCs w:val="20"/>
              </w:rPr>
              <w:t>projektov, pri katerih so bila izvedena vrtalna raziskovalna dela</w:t>
            </w:r>
            <w:r w:rsidRPr="00AD2FDE">
              <w:rPr>
                <w:rFonts w:ascii="Arial" w:hAnsi="Arial"/>
                <w:i/>
                <w:iCs/>
                <w:sz w:val="20"/>
                <w:lang w:eastAsia="en-US"/>
              </w:rPr>
              <w:t>)</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529" w:type="dxa"/>
            <w:tcBorders>
              <w:top w:val="single" w:sz="4" w:space="0" w:color="auto"/>
              <w:left w:val="single" w:sz="4" w:space="0" w:color="auto"/>
              <w:bottom w:val="single" w:sz="4" w:space="0" w:color="auto"/>
              <w:right w:val="single" w:sz="4" w:space="0" w:color="auto"/>
            </w:tcBorders>
          </w:tcPr>
          <w:p w14:paraId="3D3D1236" w14:textId="77777777" w:rsidR="00877AFD" w:rsidRPr="0094391F" w:rsidRDefault="00877AFD" w:rsidP="004016DF">
            <w:pPr>
              <w:spacing w:line="260" w:lineRule="atLeast"/>
              <w:rPr>
                <w:rFonts w:ascii="Arial" w:hAnsi="Arial"/>
                <w:b/>
                <w:bCs/>
                <w:i/>
                <w:iCs/>
                <w:sz w:val="20"/>
                <w:lang w:eastAsia="en-US"/>
              </w:rPr>
            </w:pPr>
          </w:p>
        </w:tc>
      </w:tr>
    </w:tbl>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8"/>
        <w:gridCol w:w="3260"/>
        <w:gridCol w:w="2568"/>
      </w:tblGrid>
      <w:tr w:rsidR="00692E94" w:rsidRPr="0094391F" w14:paraId="5592293D" w14:textId="77777777" w:rsidTr="00BF1029">
        <w:trPr>
          <w:trHeight w:val="96"/>
          <w:jc w:val="center"/>
        </w:trPr>
        <w:tc>
          <w:tcPr>
            <w:tcW w:w="8806" w:type="dxa"/>
            <w:gridSpan w:val="3"/>
            <w:vAlign w:val="center"/>
          </w:tcPr>
          <w:p w14:paraId="585F2819" w14:textId="135776A5" w:rsidR="00692E94" w:rsidRPr="0094391F" w:rsidRDefault="00692E94" w:rsidP="00BF1029">
            <w:pPr>
              <w:spacing w:line="260" w:lineRule="atLeast"/>
              <w:rPr>
                <w:rFonts w:ascii="Arial" w:hAnsi="Arial" w:cs="Arial"/>
                <w:sz w:val="20"/>
                <w:szCs w:val="20"/>
                <w:lang w:eastAsia="en-US"/>
              </w:rPr>
            </w:pPr>
            <w:r>
              <w:rPr>
                <w:rFonts w:ascii="Arial" w:eastAsia="Calibri" w:hAnsi="Arial" w:cs="Arial"/>
                <w:b/>
                <w:color w:val="000000"/>
                <w:sz w:val="20"/>
                <w:szCs w:val="20"/>
              </w:rPr>
              <w:t xml:space="preserve">6. </w:t>
            </w:r>
            <w:r w:rsidRPr="00692E94">
              <w:rPr>
                <w:rFonts w:ascii="Arial" w:eastAsia="Calibri" w:hAnsi="Arial" w:cs="Arial"/>
                <w:b/>
                <w:bCs/>
                <w:color w:val="000000"/>
                <w:sz w:val="20"/>
                <w:szCs w:val="20"/>
              </w:rPr>
              <w:t>Pooblaščeni inženir načrta gradbenih konstrukcij</w:t>
            </w:r>
          </w:p>
        </w:tc>
      </w:tr>
      <w:tr w:rsidR="00692E94" w:rsidRPr="0094391F" w14:paraId="5B1D8554" w14:textId="77777777" w:rsidTr="00BF1029">
        <w:trPr>
          <w:trHeight w:val="96"/>
          <w:jc w:val="center"/>
        </w:trPr>
        <w:tc>
          <w:tcPr>
            <w:tcW w:w="2978" w:type="dxa"/>
            <w:tcBorders>
              <w:bottom w:val="single" w:sz="4" w:space="0" w:color="auto"/>
            </w:tcBorders>
            <w:vAlign w:val="center"/>
          </w:tcPr>
          <w:p w14:paraId="6344E10D" w14:textId="77777777" w:rsidR="00692E94" w:rsidRPr="0094391F" w:rsidRDefault="00692E94" w:rsidP="00BF1029">
            <w:pPr>
              <w:spacing w:line="260" w:lineRule="atLeast"/>
              <w:rPr>
                <w:rFonts w:ascii="Arial" w:hAnsi="Arial" w:cs="Arial"/>
                <w:sz w:val="20"/>
                <w:szCs w:val="20"/>
                <w:lang w:eastAsia="en-US"/>
              </w:rPr>
            </w:pPr>
            <w:r w:rsidRPr="0094391F">
              <w:rPr>
                <w:rFonts w:ascii="Arial" w:hAnsi="Arial" w:cs="Arial"/>
                <w:sz w:val="20"/>
                <w:szCs w:val="20"/>
                <w:lang w:eastAsia="en-US"/>
              </w:rPr>
              <w:t>Ime in priimek</w:t>
            </w:r>
            <w:r>
              <w:rPr>
                <w:rFonts w:ascii="Arial" w:hAnsi="Arial" w:cs="Arial"/>
                <w:sz w:val="20"/>
                <w:szCs w:val="20"/>
                <w:lang w:eastAsia="en-US"/>
              </w:rPr>
              <w:t xml:space="preserve"> </w:t>
            </w:r>
          </w:p>
        </w:tc>
        <w:tc>
          <w:tcPr>
            <w:tcW w:w="3260" w:type="dxa"/>
            <w:tcBorders>
              <w:bottom w:val="single" w:sz="4" w:space="0" w:color="auto"/>
            </w:tcBorders>
            <w:vAlign w:val="center"/>
          </w:tcPr>
          <w:p w14:paraId="647A8C08" w14:textId="77777777" w:rsidR="00692E94" w:rsidRPr="0094391F" w:rsidRDefault="00692E94" w:rsidP="00BF1029">
            <w:pPr>
              <w:spacing w:line="260" w:lineRule="atLeast"/>
              <w:rPr>
                <w:rFonts w:ascii="Arial" w:hAnsi="Arial" w:cs="Arial"/>
                <w:sz w:val="20"/>
                <w:szCs w:val="20"/>
                <w:lang w:eastAsia="en-US"/>
              </w:rPr>
            </w:pPr>
            <w:r>
              <w:rPr>
                <w:rFonts w:ascii="Arial" w:hAnsi="Arial" w:cs="Arial"/>
                <w:sz w:val="20"/>
                <w:szCs w:val="20"/>
                <w:lang w:eastAsia="en-US"/>
              </w:rPr>
              <w:t>Stopnja in smer izobrazbe, številka vpisa v IZS</w:t>
            </w:r>
          </w:p>
        </w:tc>
        <w:tc>
          <w:tcPr>
            <w:tcW w:w="2568" w:type="dxa"/>
            <w:tcBorders>
              <w:bottom w:val="single" w:sz="4" w:space="0" w:color="auto"/>
            </w:tcBorders>
            <w:vAlign w:val="center"/>
          </w:tcPr>
          <w:p w14:paraId="4C5B06B7" w14:textId="77777777" w:rsidR="00692E94" w:rsidRPr="0094391F" w:rsidRDefault="00692E94" w:rsidP="00BF1029">
            <w:pPr>
              <w:spacing w:line="260" w:lineRule="atLeast"/>
              <w:rPr>
                <w:rFonts w:ascii="Arial" w:hAnsi="Arial" w:cs="Arial"/>
                <w:sz w:val="20"/>
                <w:szCs w:val="20"/>
                <w:lang w:eastAsia="en-US"/>
              </w:rPr>
            </w:pPr>
            <w:r>
              <w:rPr>
                <w:rFonts w:ascii="Arial" w:hAnsi="Arial" w:cs="Arial"/>
                <w:sz w:val="20"/>
                <w:szCs w:val="20"/>
                <w:lang w:eastAsia="en-US"/>
              </w:rPr>
              <w:t xml:space="preserve">Zaposlen pri </w:t>
            </w:r>
          </w:p>
        </w:tc>
      </w:tr>
      <w:tr w:rsidR="00692E94" w:rsidRPr="0094391F" w14:paraId="210C3C68" w14:textId="77777777" w:rsidTr="00BF1029">
        <w:trPr>
          <w:trHeight w:val="96"/>
          <w:jc w:val="center"/>
        </w:trPr>
        <w:tc>
          <w:tcPr>
            <w:tcW w:w="2978" w:type="dxa"/>
            <w:tcBorders>
              <w:top w:val="single" w:sz="4" w:space="0" w:color="auto"/>
              <w:left w:val="single" w:sz="4" w:space="0" w:color="auto"/>
              <w:bottom w:val="nil"/>
              <w:right w:val="single" w:sz="4" w:space="0" w:color="auto"/>
            </w:tcBorders>
            <w:vAlign w:val="center"/>
          </w:tcPr>
          <w:p w14:paraId="1690C21B" w14:textId="77777777" w:rsidR="00692E94" w:rsidRPr="0094391F" w:rsidRDefault="00692E94" w:rsidP="00BF1029">
            <w:pPr>
              <w:spacing w:line="260" w:lineRule="atLeast"/>
              <w:rPr>
                <w:rFonts w:ascii="Arial" w:hAnsi="Arial" w:cs="Arial"/>
                <w:sz w:val="20"/>
                <w:szCs w:val="20"/>
                <w:lang w:eastAsia="en-US"/>
              </w:rPr>
            </w:pPr>
          </w:p>
        </w:tc>
        <w:tc>
          <w:tcPr>
            <w:tcW w:w="3260" w:type="dxa"/>
            <w:tcBorders>
              <w:top w:val="single" w:sz="4" w:space="0" w:color="auto"/>
              <w:left w:val="single" w:sz="4" w:space="0" w:color="auto"/>
              <w:bottom w:val="nil"/>
              <w:right w:val="single" w:sz="4" w:space="0" w:color="auto"/>
            </w:tcBorders>
            <w:vAlign w:val="center"/>
          </w:tcPr>
          <w:p w14:paraId="4A735070" w14:textId="77777777" w:rsidR="00692E94" w:rsidRPr="0094391F" w:rsidRDefault="00692E94" w:rsidP="00BF1029">
            <w:pPr>
              <w:spacing w:line="260" w:lineRule="atLeast"/>
              <w:rPr>
                <w:rFonts w:ascii="Arial" w:hAnsi="Arial" w:cs="Arial"/>
                <w:sz w:val="20"/>
                <w:szCs w:val="20"/>
                <w:lang w:eastAsia="en-US"/>
              </w:rPr>
            </w:pPr>
          </w:p>
        </w:tc>
        <w:tc>
          <w:tcPr>
            <w:tcW w:w="2568" w:type="dxa"/>
            <w:tcBorders>
              <w:top w:val="single" w:sz="4" w:space="0" w:color="auto"/>
              <w:left w:val="single" w:sz="4" w:space="0" w:color="auto"/>
              <w:bottom w:val="nil"/>
              <w:right w:val="single" w:sz="4" w:space="0" w:color="auto"/>
            </w:tcBorders>
            <w:vAlign w:val="center"/>
          </w:tcPr>
          <w:p w14:paraId="44E1AF3B" w14:textId="77777777" w:rsidR="00692E94" w:rsidRPr="0094391F" w:rsidRDefault="00692E94" w:rsidP="00BF1029">
            <w:pPr>
              <w:spacing w:line="260" w:lineRule="atLeast"/>
              <w:rPr>
                <w:rFonts w:ascii="Arial" w:hAnsi="Arial" w:cs="Arial"/>
                <w:sz w:val="20"/>
                <w:szCs w:val="20"/>
                <w:lang w:eastAsia="en-US"/>
              </w:rPr>
            </w:pPr>
          </w:p>
        </w:tc>
      </w:tr>
      <w:tr w:rsidR="00692E94" w:rsidRPr="0094391F" w14:paraId="0E97E01B" w14:textId="77777777" w:rsidTr="00BF1029">
        <w:trPr>
          <w:trHeight w:val="96"/>
          <w:jc w:val="center"/>
        </w:trPr>
        <w:tc>
          <w:tcPr>
            <w:tcW w:w="2978" w:type="dxa"/>
            <w:tcBorders>
              <w:top w:val="nil"/>
              <w:left w:val="single" w:sz="4" w:space="0" w:color="auto"/>
              <w:bottom w:val="nil"/>
              <w:right w:val="single" w:sz="4" w:space="0" w:color="auto"/>
            </w:tcBorders>
            <w:vAlign w:val="center"/>
          </w:tcPr>
          <w:p w14:paraId="6D7630AE" w14:textId="77777777" w:rsidR="00692E94" w:rsidRPr="0094391F" w:rsidRDefault="00692E94" w:rsidP="00BF1029">
            <w:pPr>
              <w:spacing w:line="260" w:lineRule="atLeast"/>
              <w:rPr>
                <w:rFonts w:ascii="Arial" w:hAnsi="Arial" w:cs="Arial"/>
                <w:sz w:val="20"/>
                <w:szCs w:val="20"/>
                <w:lang w:eastAsia="en-US"/>
              </w:rPr>
            </w:pPr>
          </w:p>
        </w:tc>
        <w:tc>
          <w:tcPr>
            <w:tcW w:w="3260" w:type="dxa"/>
            <w:tcBorders>
              <w:top w:val="nil"/>
              <w:left w:val="single" w:sz="4" w:space="0" w:color="auto"/>
              <w:bottom w:val="nil"/>
              <w:right w:val="single" w:sz="4" w:space="0" w:color="auto"/>
            </w:tcBorders>
            <w:vAlign w:val="center"/>
          </w:tcPr>
          <w:p w14:paraId="6A366750" w14:textId="77777777" w:rsidR="00692E94" w:rsidRPr="0094391F" w:rsidRDefault="00692E94" w:rsidP="00BF1029">
            <w:pPr>
              <w:spacing w:line="260" w:lineRule="atLeast"/>
              <w:rPr>
                <w:rFonts w:ascii="Arial" w:hAnsi="Arial" w:cs="Arial"/>
                <w:sz w:val="20"/>
                <w:szCs w:val="20"/>
                <w:lang w:eastAsia="en-US"/>
              </w:rPr>
            </w:pPr>
          </w:p>
        </w:tc>
        <w:tc>
          <w:tcPr>
            <w:tcW w:w="2568" w:type="dxa"/>
            <w:tcBorders>
              <w:top w:val="nil"/>
              <w:left w:val="single" w:sz="4" w:space="0" w:color="auto"/>
              <w:bottom w:val="nil"/>
              <w:right w:val="single" w:sz="4" w:space="0" w:color="auto"/>
            </w:tcBorders>
            <w:vAlign w:val="center"/>
          </w:tcPr>
          <w:p w14:paraId="44265BAD" w14:textId="77777777" w:rsidR="00692E94" w:rsidRPr="0094391F" w:rsidRDefault="00692E94" w:rsidP="00BF1029">
            <w:pPr>
              <w:spacing w:line="260" w:lineRule="atLeast"/>
              <w:rPr>
                <w:rFonts w:ascii="Arial" w:hAnsi="Arial" w:cs="Arial"/>
                <w:sz w:val="20"/>
                <w:szCs w:val="20"/>
                <w:lang w:eastAsia="en-US"/>
              </w:rPr>
            </w:pPr>
          </w:p>
        </w:tc>
      </w:tr>
      <w:tr w:rsidR="00692E94" w:rsidRPr="0094391F" w14:paraId="489883AD" w14:textId="77777777" w:rsidTr="00BF1029">
        <w:trPr>
          <w:trHeight w:val="96"/>
          <w:jc w:val="center"/>
        </w:trPr>
        <w:tc>
          <w:tcPr>
            <w:tcW w:w="2978" w:type="dxa"/>
            <w:tcBorders>
              <w:top w:val="nil"/>
              <w:left w:val="single" w:sz="4" w:space="0" w:color="auto"/>
              <w:bottom w:val="single" w:sz="4" w:space="0" w:color="auto"/>
              <w:right w:val="single" w:sz="4" w:space="0" w:color="auto"/>
            </w:tcBorders>
            <w:vAlign w:val="center"/>
          </w:tcPr>
          <w:p w14:paraId="737D20A1" w14:textId="77777777" w:rsidR="00692E94" w:rsidRPr="0094391F" w:rsidRDefault="00692E94" w:rsidP="00BF1029">
            <w:pPr>
              <w:spacing w:line="260" w:lineRule="atLeast"/>
              <w:rPr>
                <w:rFonts w:ascii="Arial" w:hAnsi="Arial" w:cs="Arial"/>
                <w:sz w:val="20"/>
                <w:szCs w:val="20"/>
                <w:lang w:eastAsia="en-US"/>
              </w:rPr>
            </w:pPr>
          </w:p>
        </w:tc>
        <w:tc>
          <w:tcPr>
            <w:tcW w:w="3260" w:type="dxa"/>
            <w:tcBorders>
              <w:top w:val="nil"/>
              <w:left w:val="single" w:sz="4" w:space="0" w:color="auto"/>
              <w:bottom w:val="single" w:sz="4" w:space="0" w:color="auto"/>
              <w:right w:val="single" w:sz="4" w:space="0" w:color="auto"/>
            </w:tcBorders>
            <w:vAlign w:val="center"/>
          </w:tcPr>
          <w:p w14:paraId="2259C2DE" w14:textId="77777777" w:rsidR="00692E94" w:rsidRPr="0094391F" w:rsidRDefault="00692E94" w:rsidP="00BF1029">
            <w:pPr>
              <w:spacing w:line="260" w:lineRule="atLeast"/>
              <w:rPr>
                <w:rFonts w:ascii="Arial" w:hAnsi="Arial" w:cs="Arial"/>
                <w:sz w:val="20"/>
                <w:szCs w:val="20"/>
                <w:lang w:eastAsia="en-US"/>
              </w:rPr>
            </w:pPr>
          </w:p>
        </w:tc>
        <w:tc>
          <w:tcPr>
            <w:tcW w:w="2568" w:type="dxa"/>
            <w:tcBorders>
              <w:top w:val="nil"/>
              <w:left w:val="single" w:sz="4" w:space="0" w:color="auto"/>
              <w:bottom w:val="single" w:sz="4" w:space="0" w:color="auto"/>
              <w:right w:val="single" w:sz="4" w:space="0" w:color="auto"/>
            </w:tcBorders>
            <w:vAlign w:val="center"/>
          </w:tcPr>
          <w:p w14:paraId="68957438" w14:textId="77777777" w:rsidR="00692E94" w:rsidRPr="0094391F" w:rsidRDefault="00692E94" w:rsidP="00BF1029">
            <w:pPr>
              <w:spacing w:line="260" w:lineRule="atLeast"/>
              <w:rPr>
                <w:rFonts w:ascii="Arial" w:hAnsi="Arial" w:cs="Arial"/>
                <w:sz w:val="20"/>
                <w:szCs w:val="20"/>
                <w:lang w:eastAsia="en-US"/>
              </w:rPr>
            </w:pPr>
          </w:p>
        </w:tc>
      </w:tr>
    </w:tbl>
    <w:p w14:paraId="1E005CF1" w14:textId="77777777" w:rsidR="00692E94" w:rsidRPr="0094391F" w:rsidRDefault="00692E94" w:rsidP="00692E94">
      <w:pPr>
        <w:spacing w:line="260" w:lineRule="atLeast"/>
        <w:rPr>
          <w:rFonts w:ascii="Arial" w:hAnsi="Arial" w:cs="Arial"/>
          <w:b/>
          <w:sz w:val="20"/>
          <w:szCs w:val="20"/>
          <w:lang w:eastAsia="en-US"/>
        </w:rPr>
      </w:pPr>
    </w:p>
    <w:tbl>
      <w:tblPr>
        <w:tblW w:w="0" w:type="auto"/>
        <w:tblInd w:w="562" w:type="dxa"/>
        <w:tblLook w:val="01E0" w:firstRow="1" w:lastRow="1" w:firstColumn="1" w:lastColumn="1" w:noHBand="0" w:noVBand="0"/>
      </w:tblPr>
      <w:tblGrid>
        <w:gridCol w:w="3553"/>
        <w:gridCol w:w="4522"/>
      </w:tblGrid>
      <w:tr w:rsidR="00692E94" w:rsidRPr="0094391F" w14:paraId="100A31B3" w14:textId="77777777" w:rsidTr="00BF1029">
        <w:tc>
          <w:tcPr>
            <w:tcW w:w="3553" w:type="dxa"/>
            <w:tcBorders>
              <w:top w:val="single" w:sz="4" w:space="0" w:color="auto"/>
              <w:left w:val="single" w:sz="4" w:space="0" w:color="auto"/>
              <w:bottom w:val="single" w:sz="4" w:space="0" w:color="auto"/>
              <w:right w:val="single" w:sz="4" w:space="0" w:color="auto"/>
            </w:tcBorders>
          </w:tcPr>
          <w:p w14:paraId="0EFA3BE8" w14:textId="77777777" w:rsidR="00692E94" w:rsidRDefault="00692E94" w:rsidP="00BF1029">
            <w:pPr>
              <w:spacing w:line="260" w:lineRule="atLeast"/>
              <w:rPr>
                <w:rFonts w:ascii="Arial" w:hAnsi="Arial"/>
                <w:b/>
                <w:bCs/>
                <w:i/>
                <w:iCs/>
                <w:sz w:val="20"/>
                <w:lang w:eastAsia="en-US"/>
              </w:rPr>
            </w:pPr>
          </w:p>
          <w:p w14:paraId="30D8E928" w14:textId="77777777" w:rsidR="00692E94" w:rsidRPr="0094391F" w:rsidRDefault="00692E94" w:rsidP="00BF1029">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tc>
        <w:tc>
          <w:tcPr>
            <w:tcW w:w="4522" w:type="dxa"/>
            <w:tcBorders>
              <w:top w:val="single" w:sz="4" w:space="0" w:color="auto"/>
              <w:left w:val="single" w:sz="4" w:space="0" w:color="auto"/>
              <w:bottom w:val="single" w:sz="4" w:space="0" w:color="auto"/>
              <w:right w:val="single" w:sz="4" w:space="0" w:color="auto"/>
            </w:tcBorders>
          </w:tcPr>
          <w:p w14:paraId="0C756E03" w14:textId="77777777" w:rsidR="00692E94" w:rsidRPr="0094391F" w:rsidRDefault="00692E94" w:rsidP="00BF1029">
            <w:pPr>
              <w:spacing w:line="260" w:lineRule="atLeast"/>
              <w:rPr>
                <w:rFonts w:ascii="Arial" w:hAnsi="Arial"/>
                <w:b/>
                <w:bCs/>
                <w:i/>
                <w:iCs/>
                <w:sz w:val="20"/>
                <w:lang w:eastAsia="en-US"/>
              </w:rPr>
            </w:pPr>
          </w:p>
        </w:tc>
      </w:tr>
      <w:tr w:rsidR="00692E94" w:rsidRPr="0094391F" w14:paraId="06446BB1" w14:textId="77777777" w:rsidTr="00BF1029">
        <w:tc>
          <w:tcPr>
            <w:tcW w:w="3553" w:type="dxa"/>
            <w:tcBorders>
              <w:top w:val="single" w:sz="4" w:space="0" w:color="auto"/>
              <w:left w:val="single" w:sz="4" w:space="0" w:color="auto"/>
              <w:bottom w:val="single" w:sz="4" w:space="0" w:color="auto"/>
              <w:right w:val="single" w:sz="4" w:space="0" w:color="auto"/>
            </w:tcBorders>
          </w:tcPr>
          <w:p w14:paraId="722153E0"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Naročnik:</w:t>
            </w:r>
          </w:p>
        </w:tc>
        <w:tc>
          <w:tcPr>
            <w:tcW w:w="4522" w:type="dxa"/>
            <w:tcBorders>
              <w:top w:val="single" w:sz="4" w:space="0" w:color="auto"/>
              <w:left w:val="single" w:sz="4" w:space="0" w:color="auto"/>
              <w:bottom w:val="single" w:sz="4" w:space="0" w:color="auto"/>
              <w:right w:val="single" w:sz="4" w:space="0" w:color="auto"/>
            </w:tcBorders>
          </w:tcPr>
          <w:p w14:paraId="039BACE4" w14:textId="77777777" w:rsidR="00692E94" w:rsidRPr="0094391F" w:rsidRDefault="00692E94" w:rsidP="00BF1029">
            <w:pPr>
              <w:spacing w:line="260" w:lineRule="atLeast"/>
              <w:rPr>
                <w:rFonts w:ascii="Arial" w:hAnsi="Arial"/>
                <w:b/>
                <w:bCs/>
                <w:i/>
                <w:iCs/>
                <w:sz w:val="20"/>
                <w:lang w:eastAsia="en-US"/>
              </w:rPr>
            </w:pPr>
          </w:p>
        </w:tc>
      </w:tr>
      <w:tr w:rsidR="00692E94" w:rsidRPr="0094391F" w14:paraId="6F829E2A" w14:textId="77777777" w:rsidTr="00BF1029">
        <w:tc>
          <w:tcPr>
            <w:tcW w:w="3553" w:type="dxa"/>
            <w:tcBorders>
              <w:top w:val="single" w:sz="4" w:space="0" w:color="auto"/>
              <w:left w:val="single" w:sz="4" w:space="0" w:color="auto"/>
              <w:bottom w:val="single" w:sz="4" w:space="0" w:color="auto"/>
              <w:right w:val="single" w:sz="4" w:space="0" w:color="auto"/>
            </w:tcBorders>
          </w:tcPr>
          <w:p w14:paraId="09E41602"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522" w:type="dxa"/>
            <w:tcBorders>
              <w:top w:val="single" w:sz="4" w:space="0" w:color="auto"/>
              <w:left w:val="single" w:sz="4" w:space="0" w:color="auto"/>
              <w:bottom w:val="single" w:sz="4" w:space="0" w:color="auto"/>
              <w:right w:val="single" w:sz="4" w:space="0" w:color="auto"/>
            </w:tcBorders>
          </w:tcPr>
          <w:p w14:paraId="0E2D00C1" w14:textId="77777777" w:rsidR="00692E94" w:rsidRPr="0094391F" w:rsidRDefault="00692E94" w:rsidP="00BF1029">
            <w:pPr>
              <w:spacing w:line="260" w:lineRule="atLeast"/>
              <w:rPr>
                <w:rFonts w:ascii="Arial" w:hAnsi="Arial"/>
                <w:b/>
                <w:bCs/>
                <w:i/>
                <w:iCs/>
                <w:sz w:val="20"/>
                <w:lang w:eastAsia="en-US"/>
              </w:rPr>
            </w:pPr>
          </w:p>
        </w:tc>
      </w:tr>
      <w:tr w:rsidR="00692E94" w:rsidRPr="0094391F" w14:paraId="6F363D91" w14:textId="77777777" w:rsidTr="00BF1029">
        <w:tc>
          <w:tcPr>
            <w:tcW w:w="3553" w:type="dxa"/>
            <w:tcBorders>
              <w:top w:val="single" w:sz="4" w:space="0" w:color="auto"/>
              <w:left w:val="single" w:sz="4" w:space="0" w:color="auto"/>
              <w:bottom w:val="single" w:sz="4" w:space="0" w:color="auto"/>
              <w:right w:val="single" w:sz="4" w:space="0" w:color="auto"/>
            </w:tcBorders>
          </w:tcPr>
          <w:p w14:paraId="00FA97FD"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Pr>
                <w:rFonts w:ascii="Arial" w:hAnsi="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28A57996" w14:textId="77777777" w:rsidR="00692E94" w:rsidRPr="0094391F" w:rsidRDefault="00692E94" w:rsidP="00BF1029">
            <w:pPr>
              <w:spacing w:line="260" w:lineRule="atLeast"/>
              <w:rPr>
                <w:rFonts w:ascii="Arial" w:hAnsi="Arial"/>
                <w:b/>
                <w:bCs/>
                <w:i/>
                <w:iCs/>
                <w:sz w:val="20"/>
                <w:lang w:eastAsia="en-US"/>
              </w:rPr>
            </w:pPr>
          </w:p>
        </w:tc>
      </w:tr>
      <w:tr w:rsidR="00692E94" w:rsidRPr="0094391F" w14:paraId="7205B072" w14:textId="77777777" w:rsidTr="00BF1029">
        <w:tc>
          <w:tcPr>
            <w:tcW w:w="3553" w:type="dxa"/>
            <w:tcBorders>
              <w:top w:val="single" w:sz="4" w:space="0" w:color="auto"/>
              <w:left w:val="single" w:sz="4" w:space="0" w:color="auto"/>
              <w:bottom w:val="single" w:sz="4" w:space="0" w:color="auto"/>
              <w:right w:val="single" w:sz="4" w:space="0" w:color="auto"/>
            </w:tcBorders>
          </w:tcPr>
          <w:p w14:paraId="0EE4D35C"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522" w:type="dxa"/>
            <w:tcBorders>
              <w:top w:val="single" w:sz="4" w:space="0" w:color="auto"/>
              <w:left w:val="single" w:sz="4" w:space="0" w:color="auto"/>
              <w:bottom w:val="single" w:sz="4" w:space="0" w:color="auto"/>
              <w:right w:val="single" w:sz="4" w:space="0" w:color="auto"/>
            </w:tcBorders>
          </w:tcPr>
          <w:p w14:paraId="7B8D2D09" w14:textId="77777777" w:rsidR="00692E94" w:rsidRPr="0094391F" w:rsidRDefault="00692E94" w:rsidP="00BF1029">
            <w:pPr>
              <w:spacing w:line="260" w:lineRule="atLeast"/>
              <w:rPr>
                <w:rFonts w:ascii="Arial" w:hAnsi="Arial"/>
                <w:b/>
                <w:bCs/>
                <w:i/>
                <w:iCs/>
                <w:sz w:val="20"/>
                <w:lang w:eastAsia="en-US"/>
              </w:rPr>
            </w:pPr>
          </w:p>
        </w:tc>
      </w:tr>
      <w:tr w:rsidR="00692E94" w:rsidRPr="0094391F" w14:paraId="7069AA5B" w14:textId="77777777" w:rsidTr="00BF1029">
        <w:tc>
          <w:tcPr>
            <w:tcW w:w="3553" w:type="dxa"/>
            <w:tcBorders>
              <w:top w:val="single" w:sz="4" w:space="0" w:color="auto"/>
              <w:left w:val="single" w:sz="4" w:space="0" w:color="auto"/>
              <w:bottom w:val="single" w:sz="4" w:space="0" w:color="auto"/>
              <w:right w:val="single" w:sz="4" w:space="0" w:color="auto"/>
            </w:tcBorders>
          </w:tcPr>
          <w:p w14:paraId="5F4F011E" w14:textId="28FBD9D4"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w:t>
            </w:r>
            <w:r w:rsidRPr="00D22F41">
              <w:rPr>
                <w:rFonts w:ascii="Arial" w:hAnsi="Arial"/>
                <w:i/>
                <w:iCs/>
                <w:sz w:val="20"/>
                <w:lang w:eastAsia="en-US"/>
              </w:rPr>
              <w:t>(</w:t>
            </w:r>
            <w:r w:rsidRPr="00AD2FDE">
              <w:rPr>
                <w:rFonts w:ascii="Arial" w:hAnsi="Arial"/>
                <w:i/>
                <w:iCs/>
                <w:sz w:val="20"/>
                <w:lang w:eastAsia="en-US"/>
              </w:rPr>
              <w:t xml:space="preserve">projekt </w:t>
            </w:r>
            <w:r w:rsidRPr="00AD2FDE">
              <w:rPr>
                <w:rFonts w:ascii="Arial" w:eastAsia="Calibri" w:hAnsi="Arial" w:cs="Arial"/>
                <w:i/>
                <w:iCs/>
                <w:color w:val="000000"/>
                <w:sz w:val="20"/>
                <w:szCs w:val="20"/>
              </w:rPr>
              <w:t xml:space="preserve">s področja </w:t>
            </w:r>
            <w:r w:rsidR="00627BE6">
              <w:rPr>
                <w:rFonts w:ascii="Arial" w:eastAsia="Calibri" w:hAnsi="Arial" w:cs="Arial"/>
                <w:i/>
                <w:iCs/>
                <w:color w:val="000000"/>
                <w:sz w:val="20"/>
                <w:szCs w:val="20"/>
              </w:rPr>
              <w:t>gradbenih konstrukcij</w:t>
            </w:r>
            <w:r>
              <w:rPr>
                <w:rFonts w:ascii="Arial" w:hAnsi="Arial"/>
                <w:i/>
                <w:iCs/>
                <w:sz w:val="20"/>
                <w:lang w:eastAsia="en-US"/>
              </w:rPr>
              <w:t xml:space="preserve">) in </w:t>
            </w:r>
            <w:r w:rsidRPr="0094391F">
              <w:rPr>
                <w:rFonts w:ascii="Arial" w:hAnsi="Arial" w:cs="Arial"/>
                <w:i/>
                <w:iCs/>
                <w:sz w:val="20"/>
                <w:szCs w:val="20"/>
                <w:lang w:eastAsia="en-US"/>
              </w:rPr>
              <w:t>v kakšni vlogi je</w:t>
            </w:r>
            <w:r>
              <w:rPr>
                <w:rFonts w:ascii="Arial" w:hAnsi="Arial" w:cs="Arial"/>
                <w:i/>
                <w:iCs/>
                <w:sz w:val="20"/>
                <w:szCs w:val="20"/>
                <w:lang w:eastAsia="en-US"/>
              </w:rPr>
              <w:t xml:space="preserve"> kader</w:t>
            </w:r>
            <w:r w:rsidRPr="0094391F">
              <w:rPr>
                <w:rFonts w:ascii="Arial" w:hAnsi="Arial" w:cs="Arial"/>
                <w:i/>
                <w:iCs/>
                <w:sz w:val="20"/>
                <w:szCs w:val="20"/>
                <w:lang w:eastAsia="en-US"/>
              </w:rPr>
              <w:t xml:space="preserve"> pri projektu sodeloval</w:t>
            </w:r>
            <w:r>
              <w:rPr>
                <w:rFonts w:ascii="Arial" w:hAnsi="Arial" w:cs="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74EAD7E7" w14:textId="77777777" w:rsidR="00692E94" w:rsidRPr="0094391F" w:rsidRDefault="00692E94" w:rsidP="00BF1029">
            <w:pPr>
              <w:spacing w:line="260" w:lineRule="atLeast"/>
              <w:rPr>
                <w:rFonts w:ascii="Arial" w:hAnsi="Arial"/>
                <w:b/>
                <w:bCs/>
                <w:i/>
                <w:iCs/>
                <w:sz w:val="20"/>
                <w:lang w:eastAsia="en-US"/>
              </w:rPr>
            </w:pPr>
          </w:p>
        </w:tc>
      </w:tr>
      <w:tr w:rsidR="00692E94" w:rsidRPr="0094391F" w14:paraId="6699389C" w14:textId="77777777" w:rsidTr="00BF1029">
        <w:tc>
          <w:tcPr>
            <w:tcW w:w="3553" w:type="dxa"/>
            <w:tcBorders>
              <w:top w:val="single" w:sz="4" w:space="0" w:color="auto"/>
              <w:left w:val="single" w:sz="4" w:space="0" w:color="auto"/>
              <w:bottom w:val="single" w:sz="4" w:space="0" w:color="auto"/>
              <w:right w:val="single" w:sz="4" w:space="0" w:color="auto"/>
            </w:tcBorders>
          </w:tcPr>
          <w:p w14:paraId="20B96590" w14:textId="77777777" w:rsidR="00692E94" w:rsidRDefault="00692E94" w:rsidP="00BF1029">
            <w:pPr>
              <w:spacing w:line="260" w:lineRule="atLeast"/>
              <w:rPr>
                <w:rFonts w:ascii="Arial" w:hAnsi="Arial"/>
                <w:b/>
                <w:bCs/>
                <w:i/>
                <w:iCs/>
                <w:sz w:val="20"/>
                <w:lang w:eastAsia="en-US"/>
              </w:rPr>
            </w:pPr>
          </w:p>
          <w:p w14:paraId="037A0C93" w14:textId="77777777" w:rsidR="00692E94" w:rsidRPr="0094391F" w:rsidRDefault="00692E94" w:rsidP="00BF1029">
            <w:pPr>
              <w:spacing w:line="260" w:lineRule="atLeast"/>
              <w:rPr>
                <w:rFonts w:ascii="Arial" w:hAnsi="Arial"/>
                <w:b/>
                <w:bCs/>
                <w:i/>
                <w:iCs/>
                <w:sz w:val="20"/>
                <w:lang w:eastAsia="en-US"/>
              </w:rPr>
            </w:pPr>
            <w:r>
              <w:rPr>
                <w:rFonts w:ascii="Arial" w:hAnsi="Arial"/>
                <w:b/>
                <w:bCs/>
                <w:i/>
                <w:iCs/>
                <w:sz w:val="20"/>
                <w:lang w:eastAsia="en-US"/>
              </w:rPr>
              <w:t>Naziv referenčnega projekta 2</w:t>
            </w:r>
            <w:r w:rsidRPr="0094391F">
              <w:rPr>
                <w:rFonts w:ascii="Arial" w:hAnsi="Arial"/>
                <w:b/>
                <w:bCs/>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7C410CE9" w14:textId="77777777" w:rsidR="00692E94" w:rsidRPr="0094391F" w:rsidRDefault="00692E94" w:rsidP="00BF1029">
            <w:pPr>
              <w:spacing w:line="260" w:lineRule="atLeast"/>
              <w:rPr>
                <w:rFonts w:ascii="Arial" w:hAnsi="Arial"/>
                <w:b/>
                <w:bCs/>
                <w:i/>
                <w:iCs/>
                <w:sz w:val="20"/>
                <w:lang w:eastAsia="en-US"/>
              </w:rPr>
            </w:pPr>
          </w:p>
        </w:tc>
      </w:tr>
      <w:tr w:rsidR="00692E94" w:rsidRPr="0094391F" w14:paraId="23030935" w14:textId="77777777" w:rsidTr="00BF1029">
        <w:tc>
          <w:tcPr>
            <w:tcW w:w="3553" w:type="dxa"/>
            <w:tcBorders>
              <w:top w:val="single" w:sz="4" w:space="0" w:color="auto"/>
              <w:left w:val="single" w:sz="4" w:space="0" w:color="auto"/>
              <w:bottom w:val="single" w:sz="4" w:space="0" w:color="auto"/>
              <w:right w:val="single" w:sz="4" w:space="0" w:color="auto"/>
            </w:tcBorders>
          </w:tcPr>
          <w:p w14:paraId="1F1D9D27"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Naročnik:</w:t>
            </w:r>
          </w:p>
        </w:tc>
        <w:tc>
          <w:tcPr>
            <w:tcW w:w="4522" w:type="dxa"/>
            <w:tcBorders>
              <w:top w:val="single" w:sz="4" w:space="0" w:color="auto"/>
              <w:left w:val="single" w:sz="4" w:space="0" w:color="auto"/>
              <w:bottom w:val="single" w:sz="4" w:space="0" w:color="auto"/>
              <w:right w:val="single" w:sz="4" w:space="0" w:color="auto"/>
            </w:tcBorders>
          </w:tcPr>
          <w:p w14:paraId="4E22AAE6" w14:textId="77777777" w:rsidR="00692E94" w:rsidRPr="0094391F" w:rsidRDefault="00692E94" w:rsidP="00BF1029">
            <w:pPr>
              <w:spacing w:line="260" w:lineRule="atLeast"/>
              <w:rPr>
                <w:rFonts w:ascii="Arial" w:hAnsi="Arial"/>
                <w:b/>
                <w:bCs/>
                <w:i/>
                <w:iCs/>
                <w:sz w:val="20"/>
                <w:lang w:eastAsia="en-US"/>
              </w:rPr>
            </w:pPr>
          </w:p>
        </w:tc>
      </w:tr>
      <w:tr w:rsidR="00692E94" w:rsidRPr="0094391F" w14:paraId="6417E8FF" w14:textId="77777777" w:rsidTr="00BF1029">
        <w:tc>
          <w:tcPr>
            <w:tcW w:w="3553" w:type="dxa"/>
            <w:tcBorders>
              <w:top w:val="single" w:sz="4" w:space="0" w:color="auto"/>
              <w:left w:val="single" w:sz="4" w:space="0" w:color="auto"/>
              <w:bottom w:val="single" w:sz="4" w:space="0" w:color="auto"/>
              <w:right w:val="single" w:sz="4" w:space="0" w:color="auto"/>
            </w:tcBorders>
          </w:tcPr>
          <w:p w14:paraId="4684ECF4"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522" w:type="dxa"/>
            <w:tcBorders>
              <w:top w:val="single" w:sz="4" w:space="0" w:color="auto"/>
              <w:left w:val="single" w:sz="4" w:space="0" w:color="auto"/>
              <w:bottom w:val="single" w:sz="4" w:space="0" w:color="auto"/>
              <w:right w:val="single" w:sz="4" w:space="0" w:color="auto"/>
            </w:tcBorders>
          </w:tcPr>
          <w:p w14:paraId="7483170B" w14:textId="77777777" w:rsidR="00692E94" w:rsidRPr="0094391F" w:rsidRDefault="00692E94" w:rsidP="00BF1029">
            <w:pPr>
              <w:spacing w:line="260" w:lineRule="atLeast"/>
              <w:rPr>
                <w:rFonts w:ascii="Arial" w:hAnsi="Arial"/>
                <w:b/>
                <w:bCs/>
                <w:i/>
                <w:iCs/>
                <w:sz w:val="20"/>
                <w:lang w:eastAsia="en-US"/>
              </w:rPr>
            </w:pPr>
          </w:p>
        </w:tc>
      </w:tr>
      <w:tr w:rsidR="00692E94" w:rsidRPr="0094391F" w14:paraId="4354E81A" w14:textId="77777777" w:rsidTr="00BF1029">
        <w:tc>
          <w:tcPr>
            <w:tcW w:w="3553" w:type="dxa"/>
            <w:tcBorders>
              <w:top w:val="single" w:sz="4" w:space="0" w:color="auto"/>
              <w:left w:val="single" w:sz="4" w:space="0" w:color="auto"/>
              <w:bottom w:val="single" w:sz="4" w:space="0" w:color="auto"/>
              <w:right w:val="single" w:sz="4" w:space="0" w:color="auto"/>
            </w:tcBorders>
          </w:tcPr>
          <w:p w14:paraId="04525CFA"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Pr>
                <w:rFonts w:ascii="Arial" w:hAnsi="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66C58A3B" w14:textId="77777777" w:rsidR="00692E94" w:rsidRPr="0094391F" w:rsidRDefault="00692E94" w:rsidP="00BF1029">
            <w:pPr>
              <w:spacing w:line="260" w:lineRule="atLeast"/>
              <w:rPr>
                <w:rFonts w:ascii="Arial" w:hAnsi="Arial"/>
                <w:b/>
                <w:bCs/>
                <w:i/>
                <w:iCs/>
                <w:sz w:val="20"/>
                <w:lang w:eastAsia="en-US"/>
              </w:rPr>
            </w:pPr>
          </w:p>
        </w:tc>
      </w:tr>
      <w:tr w:rsidR="00692E94" w:rsidRPr="0094391F" w14:paraId="6B752456" w14:textId="77777777" w:rsidTr="00BF1029">
        <w:tc>
          <w:tcPr>
            <w:tcW w:w="3553" w:type="dxa"/>
            <w:tcBorders>
              <w:top w:val="single" w:sz="4" w:space="0" w:color="auto"/>
              <w:left w:val="single" w:sz="4" w:space="0" w:color="auto"/>
              <w:bottom w:val="single" w:sz="4" w:space="0" w:color="auto"/>
              <w:right w:val="single" w:sz="4" w:space="0" w:color="auto"/>
            </w:tcBorders>
          </w:tcPr>
          <w:p w14:paraId="2B591227" w14:textId="77777777"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lastRenderedPageBreak/>
              <w:t>Obdobje izvedbe (od – do):</w:t>
            </w:r>
          </w:p>
        </w:tc>
        <w:tc>
          <w:tcPr>
            <w:tcW w:w="4522" w:type="dxa"/>
            <w:tcBorders>
              <w:top w:val="single" w:sz="4" w:space="0" w:color="auto"/>
              <w:left w:val="single" w:sz="4" w:space="0" w:color="auto"/>
              <w:bottom w:val="single" w:sz="4" w:space="0" w:color="auto"/>
              <w:right w:val="single" w:sz="4" w:space="0" w:color="auto"/>
            </w:tcBorders>
          </w:tcPr>
          <w:p w14:paraId="131A1A71" w14:textId="77777777" w:rsidR="00692E94" w:rsidRPr="0094391F" w:rsidRDefault="00692E94" w:rsidP="00BF1029">
            <w:pPr>
              <w:spacing w:line="260" w:lineRule="atLeast"/>
              <w:rPr>
                <w:rFonts w:ascii="Arial" w:hAnsi="Arial"/>
                <w:b/>
                <w:bCs/>
                <w:i/>
                <w:iCs/>
                <w:sz w:val="20"/>
                <w:lang w:eastAsia="en-US"/>
              </w:rPr>
            </w:pPr>
          </w:p>
        </w:tc>
      </w:tr>
      <w:tr w:rsidR="00692E94" w:rsidRPr="0094391F" w14:paraId="5EAE14E4" w14:textId="77777777" w:rsidTr="00BF1029">
        <w:tc>
          <w:tcPr>
            <w:tcW w:w="3553" w:type="dxa"/>
            <w:tcBorders>
              <w:top w:val="single" w:sz="4" w:space="0" w:color="auto"/>
              <w:left w:val="single" w:sz="4" w:space="0" w:color="auto"/>
              <w:bottom w:val="single" w:sz="4" w:space="0" w:color="auto"/>
              <w:right w:val="single" w:sz="4" w:space="0" w:color="auto"/>
            </w:tcBorders>
          </w:tcPr>
          <w:p w14:paraId="07FFD56E" w14:textId="3321275C" w:rsidR="00692E94" w:rsidRPr="0094391F" w:rsidRDefault="00692E94" w:rsidP="00BF1029">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w:t>
            </w:r>
            <w:r w:rsidRPr="00D22F41">
              <w:rPr>
                <w:rFonts w:ascii="Arial" w:hAnsi="Arial"/>
                <w:i/>
                <w:iCs/>
                <w:sz w:val="20"/>
                <w:lang w:eastAsia="en-US"/>
              </w:rPr>
              <w:t>(</w:t>
            </w:r>
            <w:r w:rsidR="00627BE6" w:rsidRPr="00AD2FDE">
              <w:rPr>
                <w:rFonts w:ascii="Arial" w:hAnsi="Arial"/>
                <w:i/>
                <w:iCs/>
                <w:sz w:val="20"/>
                <w:lang w:eastAsia="en-US"/>
              </w:rPr>
              <w:t xml:space="preserve">projekt </w:t>
            </w:r>
            <w:r w:rsidR="00627BE6" w:rsidRPr="00AD2FDE">
              <w:rPr>
                <w:rFonts w:ascii="Arial" w:eastAsia="Calibri" w:hAnsi="Arial" w:cs="Arial"/>
                <w:i/>
                <w:iCs/>
                <w:color w:val="000000"/>
                <w:sz w:val="20"/>
                <w:szCs w:val="20"/>
              </w:rPr>
              <w:t xml:space="preserve">s področja </w:t>
            </w:r>
            <w:r w:rsidR="00627BE6">
              <w:rPr>
                <w:rFonts w:ascii="Arial" w:eastAsia="Calibri" w:hAnsi="Arial" w:cs="Arial"/>
                <w:i/>
                <w:iCs/>
                <w:color w:val="000000"/>
                <w:sz w:val="20"/>
                <w:szCs w:val="20"/>
              </w:rPr>
              <w:t>gradbenih konstrukcij</w:t>
            </w:r>
            <w:r>
              <w:rPr>
                <w:rFonts w:ascii="Arial" w:hAnsi="Arial"/>
                <w:i/>
                <w:iCs/>
                <w:sz w:val="20"/>
                <w:lang w:eastAsia="en-US"/>
              </w:rPr>
              <w:t xml:space="preserve">) in </w:t>
            </w:r>
            <w:r w:rsidRPr="0094391F">
              <w:rPr>
                <w:rFonts w:ascii="Arial" w:hAnsi="Arial" w:cs="Arial"/>
                <w:i/>
                <w:iCs/>
                <w:sz w:val="20"/>
                <w:szCs w:val="20"/>
                <w:lang w:eastAsia="en-US"/>
              </w:rPr>
              <w:t>v kakšni vlogi je</w:t>
            </w:r>
            <w:r>
              <w:rPr>
                <w:rFonts w:ascii="Arial" w:hAnsi="Arial" w:cs="Arial"/>
                <w:i/>
                <w:iCs/>
                <w:sz w:val="20"/>
                <w:szCs w:val="20"/>
                <w:lang w:eastAsia="en-US"/>
              </w:rPr>
              <w:t xml:space="preserve"> kader</w:t>
            </w:r>
            <w:r w:rsidRPr="0094391F">
              <w:rPr>
                <w:rFonts w:ascii="Arial" w:hAnsi="Arial" w:cs="Arial"/>
                <w:i/>
                <w:iCs/>
                <w:sz w:val="20"/>
                <w:szCs w:val="20"/>
                <w:lang w:eastAsia="en-US"/>
              </w:rPr>
              <w:t xml:space="preserve"> pri projektu sodeloval</w:t>
            </w:r>
            <w:r>
              <w:rPr>
                <w:rFonts w:ascii="Arial" w:hAnsi="Arial" w:cs="Arial"/>
                <w:i/>
                <w:iCs/>
                <w:sz w:val="20"/>
                <w:lang w:eastAsia="en-US"/>
              </w:rPr>
              <w:t>:</w:t>
            </w:r>
          </w:p>
        </w:tc>
        <w:tc>
          <w:tcPr>
            <w:tcW w:w="4522" w:type="dxa"/>
            <w:tcBorders>
              <w:top w:val="single" w:sz="4" w:space="0" w:color="auto"/>
              <w:left w:val="single" w:sz="4" w:space="0" w:color="auto"/>
              <w:bottom w:val="single" w:sz="4" w:space="0" w:color="auto"/>
              <w:right w:val="single" w:sz="4" w:space="0" w:color="auto"/>
            </w:tcBorders>
          </w:tcPr>
          <w:p w14:paraId="7CAB9CDF" w14:textId="77777777" w:rsidR="00692E94" w:rsidRPr="0094391F" w:rsidRDefault="00692E94" w:rsidP="00BF1029">
            <w:pPr>
              <w:spacing w:line="260" w:lineRule="atLeast"/>
              <w:rPr>
                <w:rFonts w:ascii="Arial" w:hAnsi="Arial"/>
                <w:b/>
                <w:bCs/>
                <w:i/>
                <w:iCs/>
                <w:sz w:val="20"/>
                <w:lang w:eastAsia="en-US"/>
              </w:rPr>
            </w:pPr>
          </w:p>
        </w:tc>
      </w:tr>
    </w:tbl>
    <w:p w14:paraId="57644EA9" w14:textId="77777777" w:rsidR="00692E94" w:rsidRDefault="00692E94" w:rsidP="00692E94">
      <w:pPr>
        <w:spacing w:line="260" w:lineRule="atLeast"/>
        <w:rPr>
          <w:rFonts w:ascii="Arial" w:hAnsi="Arial" w:cs="Arial"/>
          <w:sz w:val="20"/>
          <w:szCs w:val="20"/>
          <w:lang w:eastAsia="en-US"/>
        </w:rPr>
      </w:pPr>
    </w:p>
    <w:p w14:paraId="7E1E79D7" w14:textId="19571361" w:rsidR="0029222D" w:rsidRPr="0029222D" w:rsidRDefault="00582417" w:rsidP="0029222D">
      <w:pPr>
        <w:tabs>
          <w:tab w:val="center" w:pos="4320"/>
          <w:tab w:val="right" w:pos="8640"/>
        </w:tabs>
        <w:spacing w:line="260" w:lineRule="atLeast"/>
        <w:jc w:val="both"/>
        <w:rPr>
          <w:rFonts w:ascii="Arial" w:hAnsi="Arial" w:cs="Arial"/>
          <w:i/>
          <w:iCs/>
          <w:sz w:val="20"/>
          <w:lang w:eastAsia="en-US"/>
        </w:rPr>
      </w:pPr>
      <w:r>
        <w:rPr>
          <w:rFonts w:ascii="Arial" w:hAnsi="Arial" w:cs="Arial"/>
          <w:i/>
          <w:iCs/>
          <w:sz w:val="20"/>
          <w:lang w:eastAsia="en-US"/>
        </w:rPr>
        <w:tab/>
      </w:r>
      <w:r>
        <w:rPr>
          <w:rFonts w:ascii="Arial" w:hAnsi="Arial" w:cs="Arial"/>
          <w:i/>
          <w:iCs/>
          <w:sz w:val="20"/>
          <w:lang w:eastAsia="en-US"/>
        </w:rPr>
        <w:tab/>
      </w:r>
      <w:r>
        <w:rPr>
          <w:rFonts w:ascii="Arial" w:hAnsi="Arial" w:cs="Arial"/>
          <w:i/>
          <w:iCs/>
          <w:sz w:val="20"/>
          <w:lang w:eastAsia="en-US"/>
        </w:rPr>
        <w:tab/>
        <w:t xml:space="preserve"> </w:t>
      </w:r>
      <w:r w:rsidR="0029222D" w:rsidRPr="0029222D">
        <w:rPr>
          <w:rFonts w:ascii="Arial" w:hAnsi="Arial" w:cs="Arial"/>
          <w:i/>
          <w:iCs/>
          <w:sz w:val="20"/>
          <w:lang w:eastAsia="en-US"/>
        </w:rPr>
        <w:t>Ponudnik navede samo tiste kadre, ki so nujni, da ponudnik izpolni pogoj o izpolnjevanju kadrovskih pogojev.</w:t>
      </w:r>
      <w:r w:rsidR="00891948">
        <w:rPr>
          <w:rFonts w:ascii="Arial" w:hAnsi="Arial" w:cs="Arial"/>
          <w:i/>
          <w:iCs/>
          <w:sz w:val="20"/>
          <w:lang w:eastAsia="en-US"/>
        </w:rPr>
        <w:t xml:space="preserve"> Morebitnih dodatnih kadrov, ki bodo sodelovali pri izvedbi naročila, se ne navaja. </w:t>
      </w:r>
    </w:p>
    <w:p w14:paraId="723517E0" w14:textId="77777777" w:rsidR="0029222D" w:rsidRPr="0094391F"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9"/>
        <w:gridCol w:w="4700"/>
      </w:tblGrid>
      <w:tr w:rsidR="0029222D" w:rsidRPr="00E17C53" w14:paraId="49431EEB" w14:textId="77777777" w:rsidTr="00F766F8">
        <w:tc>
          <w:tcPr>
            <w:tcW w:w="4111" w:type="dxa"/>
          </w:tcPr>
          <w:p w14:paraId="231F96E5" w14:textId="77777777" w:rsidR="0029222D" w:rsidRPr="00E17C53" w:rsidRDefault="0029222D" w:rsidP="00F766F8">
            <w:pPr>
              <w:spacing w:line="260" w:lineRule="atLeast"/>
              <w:rPr>
                <w:rFonts w:ascii="Arial" w:hAnsi="Arial" w:cs="Arial"/>
                <w:sz w:val="18"/>
                <w:szCs w:val="18"/>
              </w:rPr>
            </w:pPr>
          </w:p>
        </w:tc>
        <w:tc>
          <w:tcPr>
            <w:tcW w:w="5063" w:type="dxa"/>
          </w:tcPr>
          <w:p w14:paraId="0DEC9CAC" w14:textId="77777777" w:rsidR="0029222D" w:rsidRPr="00E17C53" w:rsidRDefault="0029222D" w:rsidP="00F766F8">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E17C53" w14:paraId="55E1B658" w14:textId="77777777" w:rsidTr="00F766F8">
        <w:trPr>
          <w:trHeight w:val="992"/>
        </w:trPr>
        <w:tc>
          <w:tcPr>
            <w:tcW w:w="4111" w:type="dxa"/>
          </w:tcPr>
          <w:p w14:paraId="2F05EC32" w14:textId="77777777" w:rsidR="0029222D" w:rsidRPr="00E17C53" w:rsidRDefault="0029222D" w:rsidP="00F766F8">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tcPr>
          <w:p w14:paraId="1143174E" w14:textId="77777777" w:rsidR="0029222D" w:rsidRPr="00E17C53" w:rsidRDefault="0029222D" w:rsidP="00F766F8">
            <w:pPr>
              <w:spacing w:line="260" w:lineRule="atLeast"/>
              <w:rPr>
                <w:rFonts w:ascii="Arial" w:hAnsi="Arial" w:cs="Arial"/>
                <w:i/>
                <w:sz w:val="18"/>
                <w:szCs w:val="18"/>
              </w:rPr>
            </w:pPr>
          </w:p>
        </w:tc>
      </w:tr>
    </w:tbl>
    <w:p w14:paraId="73D47039" w14:textId="11AD9110" w:rsidR="002351A6" w:rsidRDefault="002351A6" w:rsidP="009B1D7A">
      <w:pPr>
        <w:spacing w:before="60" w:after="60"/>
        <w:jc w:val="both"/>
        <w:rPr>
          <w:rFonts w:ascii="Arial" w:hAnsi="Arial" w:cs="Arial"/>
          <w:b/>
          <w:sz w:val="20"/>
          <w:szCs w:val="20"/>
        </w:rPr>
      </w:pPr>
    </w:p>
    <w:p w14:paraId="4AA2C47D" w14:textId="77777777" w:rsidR="002351A6" w:rsidRDefault="002351A6">
      <w:pPr>
        <w:rPr>
          <w:rFonts w:ascii="Arial" w:hAnsi="Arial" w:cs="Arial"/>
          <w:b/>
          <w:sz w:val="20"/>
          <w:szCs w:val="20"/>
        </w:rPr>
      </w:pPr>
      <w:r>
        <w:rPr>
          <w:rFonts w:ascii="Arial" w:hAnsi="Arial" w:cs="Arial"/>
          <w:b/>
          <w:sz w:val="20"/>
          <w:szCs w:val="20"/>
        </w:rPr>
        <w:br w:type="page"/>
      </w:r>
    </w:p>
    <w:p w14:paraId="7FF5BF01" w14:textId="77777777" w:rsidR="009B1D7A" w:rsidRDefault="009B1D7A" w:rsidP="009B1D7A">
      <w:pPr>
        <w:spacing w:before="60" w:after="60"/>
        <w:jc w:val="both"/>
        <w:rPr>
          <w:rFonts w:ascii="Arial" w:hAnsi="Arial" w:cs="Arial"/>
          <w:b/>
          <w:sz w:val="20"/>
          <w:szCs w:val="20"/>
        </w:rPr>
      </w:pPr>
    </w:p>
    <w:p w14:paraId="5516D658" w14:textId="6807DA23" w:rsidR="00360CF1" w:rsidRPr="00E17C53" w:rsidRDefault="00360CF1" w:rsidP="00360CF1">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Obrazec </w:t>
      </w:r>
      <w:r>
        <w:rPr>
          <w:rFonts w:ascii="Arial" w:hAnsi="Arial" w:cs="Arial"/>
          <w:b/>
          <w:sz w:val="20"/>
          <w:szCs w:val="20"/>
          <w:lang w:eastAsia="en-US"/>
        </w:rPr>
        <w:t>4</w:t>
      </w:r>
      <w:r w:rsidRPr="00E17C53">
        <w:rPr>
          <w:rFonts w:ascii="Arial" w:hAnsi="Arial" w:cs="Arial"/>
          <w:b/>
          <w:sz w:val="20"/>
          <w:szCs w:val="20"/>
          <w:lang w:eastAsia="en-US"/>
        </w:rPr>
        <w:t xml:space="preserve">: </w:t>
      </w:r>
      <w:r w:rsidR="00324798">
        <w:rPr>
          <w:rFonts w:ascii="Arial" w:hAnsi="Arial" w:cs="Arial"/>
          <w:b/>
          <w:sz w:val="20"/>
          <w:szCs w:val="20"/>
          <w:lang w:eastAsia="en-US"/>
        </w:rPr>
        <w:t>SEZNAM REFERENČNIH PROJEKTOV KADRA -</w:t>
      </w:r>
      <w:r w:rsidR="00891948">
        <w:rPr>
          <w:rFonts w:ascii="Arial" w:hAnsi="Arial" w:cs="Arial"/>
          <w:b/>
          <w:sz w:val="20"/>
          <w:szCs w:val="20"/>
          <w:lang w:eastAsia="en-US"/>
        </w:rPr>
        <w:t xml:space="preserve"> VODJ</w:t>
      </w:r>
      <w:r w:rsidR="00324798">
        <w:rPr>
          <w:rFonts w:ascii="Arial" w:hAnsi="Arial" w:cs="Arial"/>
          <w:b/>
          <w:sz w:val="20"/>
          <w:szCs w:val="20"/>
          <w:lang w:eastAsia="en-US"/>
        </w:rPr>
        <w:t>E</w:t>
      </w:r>
      <w:r w:rsidR="00891948">
        <w:rPr>
          <w:rFonts w:ascii="Arial" w:hAnsi="Arial" w:cs="Arial"/>
          <w:b/>
          <w:sz w:val="20"/>
          <w:szCs w:val="20"/>
          <w:lang w:eastAsia="en-US"/>
        </w:rPr>
        <w:t xml:space="preserve"> PROJEKTA</w:t>
      </w:r>
      <w:r>
        <w:rPr>
          <w:rFonts w:ascii="Arial" w:hAnsi="Arial" w:cs="Arial"/>
          <w:b/>
          <w:sz w:val="20"/>
          <w:szCs w:val="20"/>
          <w:lang w:eastAsia="en-US"/>
        </w:rPr>
        <w:t xml:space="preserve"> – ZA MERILO</w:t>
      </w:r>
    </w:p>
    <w:p w14:paraId="7A1A114E" w14:textId="1F1431B4" w:rsidR="00360CF1" w:rsidRDefault="00360CF1" w:rsidP="009B1D7A">
      <w:pPr>
        <w:spacing w:before="60" w:after="60"/>
        <w:jc w:val="both"/>
        <w:rPr>
          <w:rFonts w:ascii="Arial" w:hAnsi="Arial" w:cs="Arial"/>
          <w:b/>
          <w:sz w:val="20"/>
          <w:szCs w:val="20"/>
        </w:rPr>
      </w:pPr>
    </w:p>
    <w:p w14:paraId="3B7FFBCD" w14:textId="057AF7AF" w:rsidR="00360CF1" w:rsidRPr="00360CF1" w:rsidRDefault="00360CF1" w:rsidP="00360CF1">
      <w:pPr>
        <w:spacing w:line="260" w:lineRule="atLeast"/>
        <w:jc w:val="both"/>
        <w:rPr>
          <w:rFonts w:ascii="Arial" w:hAnsi="Arial" w:cs="Arial"/>
          <w:bCs/>
          <w:sz w:val="20"/>
          <w:szCs w:val="20"/>
          <w:lang w:eastAsia="en-US"/>
        </w:rPr>
      </w:pPr>
      <w:r w:rsidRPr="00360CF1">
        <w:rPr>
          <w:rFonts w:ascii="Arial" w:hAnsi="Arial" w:cs="Arial"/>
          <w:bCs/>
          <w:sz w:val="20"/>
          <w:szCs w:val="20"/>
          <w:lang w:eastAsia="en-US"/>
        </w:rPr>
        <w:t>Seznam doda</w:t>
      </w:r>
      <w:r w:rsidR="00891948">
        <w:rPr>
          <w:rFonts w:ascii="Arial" w:hAnsi="Arial" w:cs="Arial"/>
          <w:bCs/>
          <w:sz w:val="20"/>
          <w:szCs w:val="20"/>
          <w:lang w:eastAsia="en-US"/>
        </w:rPr>
        <w:t>tnih referenc nominiranega vodje projekta</w:t>
      </w:r>
      <w:r w:rsidRPr="00360CF1">
        <w:rPr>
          <w:rFonts w:ascii="Arial" w:hAnsi="Arial" w:cs="Arial"/>
          <w:bCs/>
          <w:sz w:val="20"/>
          <w:szCs w:val="20"/>
          <w:lang w:eastAsia="en-US"/>
        </w:rPr>
        <w:t>, s katerimi ponudnik uveljavlja dodatno točkovanje v okviru meril (skladno s točko 2.3.10 razpisne dokumentacije</w:t>
      </w:r>
      <w:r>
        <w:rPr>
          <w:rFonts w:ascii="Arial" w:hAnsi="Arial" w:cs="Arial"/>
          <w:bCs/>
          <w:sz w:val="20"/>
          <w:szCs w:val="20"/>
          <w:lang w:eastAsia="en-US"/>
        </w:rPr>
        <w:t xml:space="preserve">); </w:t>
      </w:r>
    </w:p>
    <w:p w14:paraId="7BE3DA17" w14:textId="6F1D495C" w:rsidR="00360CF1" w:rsidRDefault="00360CF1" w:rsidP="00360CF1">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548"/>
        <w:gridCol w:w="4697"/>
      </w:tblGrid>
      <w:tr w:rsidR="00891948" w:rsidRPr="0094391F" w14:paraId="6BA26F8D" w14:textId="77777777" w:rsidTr="00582417">
        <w:tc>
          <w:tcPr>
            <w:tcW w:w="3572" w:type="dxa"/>
            <w:tcBorders>
              <w:top w:val="single" w:sz="4" w:space="0" w:color="auto"/>
              <w:left w:val="single" w:sz="4" w:space="0" w:color="auto"/>
              <w:bottom w:val="single" w:sz="4" w:space="0" w:color="auto"/>
              <w:right w:val="single" w:sz="4" w:space="0" w:color="auto"/>
            </w:tcBorders>
          </w:tcPr>
          <w:p w14:paraId="2AB09F4B" w14:textId="5AB60085" w:rsidR="00891948" w:rsidRDefault="00891948" w:rsidP="00347105">
            <w:pPr>
              <w:spacing w:line="260" w:lineRule="atLeast"/>
              <w:rPr>
                <w:rFonts w:ascii="Arial" w:hAnsi="Arial" w:cs="Arial"/>
                <w:b/>
                <w:bCs/>
                <w:i/>
                <w:iCs/>
                <w:sz w:val="20"/>
                <w:szCs w:val="20"/>
                <w:lang w:eastAsia="en-US"/>
              </w:rPr>
            </w:pPr>
            <w:r>
              <w:rPr>
                <w:rFonts w:ascii="Arial" w:hAnsi="Arial" w:cs="Arial"/>
                <w:b/>
                <w:bCs/>
                <w:i/>
                <w:iCs/>
                <w:sz w:val="20"/>
                <w:szCs w:val="20"/>
                <w:lang w:eastAsia="en-US"/>
              </w:rPr>
              <w:t>Navedba nominiranega vodje projekta</w:t>
            </w:r>
            <w:r w:rsidR="007F3DA8">
              <w:rPr>
                <w:rFonts w:ascii="Arial" w:hAnsi="Arial" w:cs="Arial"/>
                <w:b/>
                <w:bCs/>
                <w:i/>
                <w:iCs/>
                <w:sz w:val="20"/>
                <w:szCs w:val="20"/>
                <w:lang w:eastAsia="en-US"/>
              </w:rPr>
              <w:t xml:space="preserve"> / vodja projektiranja</w:t>
            </w:r>
            <w:r>
              <w:rPr>
                <w:rFonts w:ascii="Arial" w:hAnsi="Arial" w:cs="Arial"/>
                <w:b/>
                <w:bCs/>
                <w:i/>
                <w:iCs/>
                <w:sz w:val="20"/>
                <w:szCs w:val="20"/>
                <w:lang w:eastAsia="en-US"/>
              </w:rPr>
              <w:t>:</w:t>
            </w:r>
          </w:p>
          <w:p w14:paraId="17A9C69F" w14:textId="77777777" w:rsidR="00891948" w:rsidRDefault="00891948" w:rsidP="00347105">
            <w:pPr>
              <w:spacing w:line="260" w:lineRule="atLeast"/>
              <w:rPr>
                <w:rFonts w:ascii="Arial" w:hAnsi="Arial" w:cs="Arial"/>
                <w:b/>
                <w:bCs/>
                <w:i/>
                <w:iCs/>
                <w:sz w:val="20"/>
                <w:szCs w:val="20"/>
                <w:lang w:eastAsia="en-US"/>
              </w:rPr>
            </w:pPr>
          </w:p>
          <w:p w14:paraId="6A823939" w14:textId="2EF4BF93" w:rsidR="00891948" w:rsidRPr="0094391F" w:rsidRDefault="00891948" w:rsidP="00347105">
            <w:pPr>
              <w:spacing w:line="260" w:lineRule="atLeast"/>
              <w:rPr>
                <w:rFonts w:ascii="Arial" w:hAnsi="Arial" w:cs="Arial"/>
                <w:b/>
                <w:bCs/>
                <w:i/>
                <w:iCs/>
                <w:sz w:val="20"/>
                <w:szCs w:val="20"/>
                <w:lang w:eastAsia="en-US"/>
              </w:rPr>
            </w:pPr>
          </w:p>
        </w:tc>
        <w:tc>
          <w:tcPr>
            <w:tcW w:w="4750" w:type="dxa"/>
            <w:tcBorders>
              <w:top w:val="single" w:sz="4" w:space="0" w:color="auto"/>
              <w:left w:val="single" w:sz="4" w:space="0" w:color="auto"/>
              <w:bottom w:val="single" w:sz="4" w:space="0" w:color="auto"/>
              <w:right w:val="single" w:sz="4" w:space="0" w:color="auto"/>
            </w:tcBorders>
          </w:tcPr>
          <w:p w14:paraId="20DA23F7" w14:textId="77777777" w:rsidR="00891948" w:rsidRPr="0094391F" w:rsidRDefault="00891948" w:rsidP="00347105">
            <w:pPr>
              <w:spacing w:line="260" w:lineRule="atLeast"/>
              <w:rPr>
                <w:rFonts w:ascii="Arial" w:hAnsi="Arial" w:cs="Arial"/>
                <w:b/>
                <w:bCs/>
                <w:i/>
                <w:iCs/>
                <w:sz w:val="20"/>
                <w:szCs w:val="20"/>
                <w:lang w:eastAsia="en-US"/>
              </w:rPr>
            </w:pPr>
          </w:p>
        </w:tc>
      </w:tr>
    </w:tbl>
    <w:p w14:paraId="51945092" w14:textId="77777777" w:rsidR="00891948" w:rsidRPr="0094391F" w:rsidRDefault="00891948" w:rsidP="00360CF1">
      <w:pPr>
        <w:spacing w:line="260" w:lineRule="atLeast"/>
        <w:rPr>
          <w:rFonts w:ascii="Arial" w:hAnsi="Arial" w:cs="Arial"/>
          <w:b/>
          <w:sz w:val="20"/>
          <w:szCs w:val="20"/>
          <w:lang w:eastAsia="en-US"/>
        </w:rPr>
      </w:pPr>
    </w:p>
    <w:tbl>
      <w:tblPr>
        <w:tblW w:w="0" w:type="auto"/>
        <w:tblInd w:w="421" w:type="dxa"/>
        <w:tblLook w:val="01E0" w:firstRow="1" w:lastRow="1" w:firstColumn="1" w:lastColumn="1" w:noHBand="0" w:noVBand="0"/>
      </w:tblPr>
      <w:tblGrid>
        <w:gridCol w:w="3522"/>
        <w:gridCol w:w="4694"/>
      </w:tblGrid>
      <w:tr w:rsidR="002351A6" w:rsidRPr="0094391F" w14:paraId="778B8E8B" w14:textId="77777777" w:rsidTr="002351A6">
        <w:tc>
          <w:tcPr>
            <w:tcW w:w="3543" w:type="dxa"/>
            <w:tcBorders>
              <w:top w:val="single" w:sz="4" w:space="0" w:color="auto"/>
              <w:left w:val="single" w:sz="4" w:space="0" w:color="auto"/>
              <w:bottom w:val="single" w:sz="4" w:space="0" w:color="auto"/>
              <w:right w:val="single" w:sz="4" w:space="0" w:color="auto"/>
            </w:tcBorders>
          </w:tcPr>
          <w:p w14:paraId="085EB5E3" w14:textId="77777777" w:rsidR="002351A6" w:rsidRDefault="002351A6" w:rsidP="004016DF">
            <w:pPr>
              <w:spacing w:line="260" w:lineRule="atLeast"/>
              <w:rPr>
                <w:rFonts w:ascii="Arial" w:hAnsi="Arial"/>
                <w:b/>
                <w:bCs/>
                <w:i/>
                <w:iCs/>
                <w:sz w:val="20"/>
                <w:lang w:eastAsia="en-US"/>
              </w:rPr>
            </w:pPr>
          </w:p>
          <w:p w14:paraId="34746FBA" w14:textId="77777777" w:rsidR="002351A6" w:rsidRPr="00E172D0" w:rsidRDefault="002351A6" w:rsidP="004016DF">
            <w:pPr>
              <w:spacing w:line="260" w:lineRule="atLeast"/>
              <w:rPr>
                <w:rFonts w:ascii="Arial" w:hAnsi="Arial"/>
                <w:i/>
                <w:iCs/>
                <w:sz w:val="20"/>
                <w:lang w:eastAsia="en-US"/>
              </w:rPr>
            </w:pPr>
            <w:r w:rsidRPr="00877AFD">
              <w:rPr>
                <w:rFonts w:ascii="Arial" w:hAnsi="Arial"/>
                <w:b/>
                <w:bCs/>
                <w:i/>
                <w:iCs/>
                <w:sz w:val="20"/>
                <w:lang w:eastAsia="en-US"/>
              </w:rPr>
              <w:t xml:space="preserve">Naziv referenčnega projekta </w:t>
            </w:r>
            <w:r>
              <w:rPr>
                <w:rFonts w:ascii="Arial" w:hAnsi="Arial"/>
                <w:b/>
                <w:bCs/>
                <w:i/>
                <w:iCs/>
                <w:sz w:val="20"/>
                <w:lang w:eastAsia="en-US"/>
              </w:rPr>
              <w:t>1</w:t>
            </w:r>
            <w:r w:rsidRPr="00E172D0">
              <w:rPr>
                <w:rFonts w:ascii="Arial" w:hAnsi="Arial"/>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71EEF721" w14:textId="77777777" w:rsidR="002351A6" w:rsidRPr="0094391F" w:rsidRDefault="002351A6" w:rsidP="004016DF">
            <w:pPr>
              <w:spacing w:line="260" w:lineRule="atLeast"/>
              <w:rPr>
                <w:rFonts w:ascii="Arial" w:hAnsi="Arial"/>
                <w:b/>
                <w:bCs/>
                <w:i/>
                <w:iCs/>
                <w:sz w:val="20"/>
                <w:lang w:eastAsia="en-US"/>
              </w:rPr>
            </w:pPr>
          </w:p>
        </w:tc>
      </w:tr>
      <w:tr w:rsidR="002351A6" w:rsidRPr="0094391F" w14:paraId="6E3C7646" w14:textId="77777777" w:rsidTr="002351A6">
        <w:tc>
          <w:tcPr>
            <w:tcW w:w="3543" w:type="dxa"/>
            <w:tcBorders>
              <w:top w:val="single" w:sz="4" w:space="0" w:color="auto"/>
              <w:left w:val="single" w:sz="4" w:space="0" w:color="auto"/>
              <w:bottom w:val="single" w:sz="4" w:space="0" w:color="auto"/>
              <w:right w:val="single" w:sz="4" w:space="0" w:color="auto"/>
            </w:tcBorders>
          </w:tcPr>
          <w:p w14:paraId="3FE85784"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750" w:type="dxa"/>
            <w:tcBorders>
              <w:top w:val="single" w:sz="4" w:space="0" w:color="auto"/>
              <w:left w:val="single" w:sz="4" w:space="0" w:color="auto"/>
              <w:bottom w:val="single" w:sz="4" w:space="0" w:color="auto"/>
              <w:right w:val="single" w:sz="4" w:space="0" w:color="auto"/>
            </w:tcBorders>
          </w:tcPr>
          <w:p w14:paraId="4F7247E2" w14:textId="77777777" w:rsidR="002351A6" w:rsidRPr="0094391F" w:rsidRDefault="002351A6" w:rsidP="004016DF">
            <w:pPr>
              <w:spacing w:line="260" w:lineRule="atLeast"/>
              <w:rPr>
                <w:rFonts w:ascii="Arial" w:hAnsi="Arial"/>
                <w:b/>
                <w:bCs/>
                <w:i/>
                <w:iCs/>
                <w:sz w:val="20"/>
                <w:lang w:eastAsia="en-US"/>
              </w:rPr>
            </w:pPr>
          </w:p>
        </w:tc>
      </w:tr>
      <w:tr w:rsidR="002351A6" w:rsidRPr="0094391F" w14:paraId="4EECFFE9" w14:textId="77777777" w:rsidTr="002351A6">
        <w:tc>
          <w:tcPr>
            <w:tcW w:w="3543" w:type="dxa"/>
            <w:tcBorders>
              <w:top w:val="single" w:sz="4" w:space="0" w:color="auto"/>
              <w:left w:val="single" w:sz="4" w:space="0" w:color="auto"/>
              <w:bottom w:val="single" w:sz="4" w:space="0" w:color="auto"/>
              <w:right w:val="single" w:sz="4" w:space="0" w:color="auto"/>
            </w:tcBorders>
          </w:tcPr>
          <w:p w14:paraId="20925F15"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750" w:type="dxa"/>
            <w:tcBorders>
              <w:top w:val="single" w:sz="4" w:space="0" w:color="auto"/>
              <w:left w:val="single" w:sz="4" w:space="0" w:color="auto"/>
              <w:bottom w:val="single" w:sz="4" w:space="0" w:color="auto"/>
              <w:right w:val="single" w:sz="4" w:space="0" w:color="auto"/>
            </w:tcBorders>
          </w:tcPr>
          <w:p w14:paraId="2A5661A7" w14:textId="77777777" w:rsidR="002351A6" w:rsidRPr="0094391F" w:rsidRDefault="002351A6" w:rsidP="004016DF">
            <w:pPr>
              <w:spacing w:line="260" w:lineRule="atLeast"/>
              <w:rPr>
                <w:rFonts w:ascii="Arial" w:hAnsi="Arial"/>
                <w:b/>
                <w:bCs/>
                <w:i/>
                <w:iCs/>
                <w:sz w:val="20"/>
                <w:lang w:eastAsia="en-US"/>
              </w:rPr>
            </w:pPr>
          </w:p>
        </w:tc>
      </w:tr>
      <w:tr w:rsidR="002351A6" w:rsidRPr="0094391F" w14:paraId="73429F32" w14:textId="77777777" w:rsidTr="002351A6">
        <w:tc>
          <w:tcPr>
            <w:tcW w:w="3543" w:type="dxa"/>
            <w:tcBorders>
              <w:top w:val="single" w:sz="4" w:space="0" w:color="auto"/>
              <w:left w:val="single" w:sz="4" w:space="0" w:color="auto"/>
              <w:bottom w:val="single" w:sz="4" w:space="0" w:color="auto"/>
              <w:right w:val="single" w:sz="4" w:space="0" w:color="auto"/>
            </w:tcBorders>
          </w:tcPr>
          <w:p w14:paraId="752268FB"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Pr>
                <w:rFonts w:ascii="Arial" w:hAnsi="Arial"/>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44224F22" w14:textId="77777777" w:rsidR="002351A6" w:rsidRPr="0094391F" w:rsidRDefault="002351A6" w:rsidP="004016DF">
            <w:pPr>
              <w:spacing w:line="260" w:lineRule="atLeast"/>
              <w:rPr>
                <w:rFonts w:ascii="Arial" w:hAnsi="Arial"/>
                <w:b/>
                <w:bCs/>
                <w:i/>
                <w:iCs/>
                <w:sz w:val="20"/>
                <w:lang w:eastAsia="en-US"/>
              </w:rPr>
            </w:pPr>
          </w:p>
        </w:tc>
      </w:tr>
      <w:tr w:rsidR="002351A6" w:rsidRPr="0094391F" w14:paraId="13186D15" w14:textId="77777777" w:rsidTr="002351A6">
        <w:tc>
          <w:tcPr>
            <w:tcW w:w="3543" w:type="dxa"/>
            <w:tcBorders>
              <w:top w:val="single" w:sz="4" w:space="0" w:color="auto"/>
              <w:left w:val="single" w:sz="4" w:space="0" w:color="auto"/>
              <w:bottom w:val="single" w:sz="4" w:space="0" w:color="auto"/>
              <w:right w:val="single" w:sz="4" w:space="0" w:color="auto"/>
            </w:tcBorders>
          </w:tcPr>
          <w:p w14:paraId="5DE224D1"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750" w:type="dxa"/>
            <w:tcBorders>
              <w:top w:val="single" w:sz="4" w:space="0" w:color="auto"/>
              <w:left w:val="single" w:sz="4" w:space="0" w:color="auto"/>
              <w:bottom w:val="single" w:sz="4" w:space="0" w:color="auto"/>
              <w:right w:val="single" w:sz="4" w:space="0" w:color="auto"/>
            </w:tcBorders>
          </w:tcPr>
          <w:p w14:paraId="47AB563E" w14:textId="77777777" w:rsidR="002351A6" w:rsidRPr="0094391F" w:rsidRDefault="002351A6" w:rsidP="004016DF">
            <w:pPr>
              <w:spacing w:line="260" w:lineRule="atLeast"/>
              <w:rPr>
                <w:rFonts w:ascii="Arial" w:hAnsi="Arial"/>
                <w:b/>
                <w:bCs/>
                <w:i/>
                <w:iCs/>
                <w:sz w:val="20"/>
                <w:lang w:eastAsia="en-US"/>
              </w:rPr>
            </w:pPr>
          </w:p>
        </w:tc>
      </w:tr>
      <w:tr w:rsidR="002351A6" w:rsidRPr="0094391F" w14:paraId="08C79C6A" w14:textId="77777777" w:rsidTr="002351A6">
        <w:tc>
          <w:tcPr>
            <w:tcW w:w="3543" w:type="dxa"/>
            <w:tcBorders>
              <w:top w:val="single" w:sz="4" w:space="0" w:color="auto"/>
              <w:left w:val="single" w:sz="4" w:space="0" w:color="auto"/>
              <w:bottom w:val="single" w:sz="4" w:space="0" w:color="auto"/>
              <w:right w:val="single" w:sz="4" w:space="0" w:color="auto"/>
            </w:tcBorders>
          </w:tcPr>
          <w:p w14:paraId="2B1D68F7" w14:textId="77777777" w:rsidR="002351A6" w:rsidRPr="0094391F" w:rsidRDefault="002351A6" w:rsidP="004016DF">
            <w:pPr>
              <w:spacing w:line="260" w:lineRule="atLeast"/>
              <w:rPr>
                <w:rFonts w:ascii="Arial" w:hAnsi="Arial"/>
                <w:i/>
                <w:iCs/>
                <w:sz w:val="20"/>
                <w:lang w:eastAsia="en-US"/>
              </w:rPr>
            </w:pPr>
            <w:r>
              <w:rPr>
                <w:rFonts w:ascii="Arial" w:hAnsi="Arial"/>
                <w:i/>
                <w:iCs/>
                <w:sz w:val="20"/>
                <w:lang w:eastAsia="en-US"/>
              </w:rPr>
              <w:t xml:space="preserve">Investicijska vrednost projekta v EUR </w:t>
            </w:r>
            <w:r w:rsidRPr="0094391F">
              <w:rPr>
                <w:rFonts w:ascii="Arial" w:hAnsi="Arial"/>
                <w:i/>
                <w:iCs/>
                <w:sz w:val="20"/>
                <w:lang w:eastAsia="en-US"/>
              </w:rPr>
              <w:t>z DDV</w:t>
            </w:r>
            <w:r>
              <w:rPr>
                <w:rFonts w:ascii="Arial" w:hAnsi="Arial"/>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22509743" w14:textId="77777777" w:rsidR="002351A6" w:rsidRPr="0094391F" w:rsidRDefault="002351A6" w:rsidP="004016DF">
            <w:pPr>
              <w:spacing w:line="260" w:lineRule="atLeast"/>
              <w:rPr>
                <w:rFonts w:ascii="Arial" w:hAnsi="Arial"/>
                <w:b/>
                <w:bCs/>
                <w:i/>
                <w:iCs/>
                <w:sz w:val="20"/>
                <w:lang w:eastAsia="en-US"/>
              </w:rPr>
            </w:pPr>
          </w:p>
        </w:tc>
      </w:tr>
      <w:tr w:rsidR="002351A6" w:rsidRPr="0094391F" w14:paraId="5008897D" w14:textId="77777777" w:rsidTr="002351A6">
        <w:tc>
          <w:tcPr>
            <w:tcW w:w="3543" w:type="dxa"/>
            <w:tcBorders>
              <w:top w:val="single" w:sz="4" w:space="0" w:color="auto"/>
              <w:left w:val="single" w:sz="4" w:space="0" w:color="auto"/>
              <w:bottom w:val="single" w:sz="4" w:space="0" w:color="auto"/>
              <w:right w:val="single" w:sz="4" w:space="0" w:color="auto"/>
            </w:tcBorders>
          </w:tcPr>
          <w:p w14:paraId="6CC85563" w14:textId="77777777" w:rsidR="002351A6" w:rsidRDefault="002351A6" w:rsidP="004016DF">
            <w:pPr>
              <w:spacing w:line="260" w:lineRule="atLeast"/>
              <w:rPr>
                <w:rFonts w:ascii="Arial" w:hAnsi="Arial"/>
                <w:i/>
                <w:iCs/>
                <w:sz w:val="20"/>
                <w:lang w:eastAsia="en-US"/>
              </w:rPr>
            </w:pPr>
            <w:r>
              <w:rPr>
                <w:rFonts w:ascii="Arial" w:hAnsi="Arial"/>
                <w:i/>
                <w:iCs/>
                <w:sz w:val="20"/>
                <w:lang w:eastAsia="en-US"/>
              </w:rPr>
              <w:t>Velikost območja v ha:</w:t>
            </w:r>
          </w:p>
        </w:tc>
        <w:tc>
          <w:tcPr>
            <w:tcW w:w="4750" w:type="dxa"/>
            <w:tcBorders>
              <w:top w:val="single" w:sz="4" w:space="0" w:color="auto"/>
              <w:left w:val="single" w:sz="4" w:space="0" w:color="auto"/>
              <w:bottom w:val="single" w:sz="4" w:space="0" w:color="auto"/>
              <w:right w:val="single" w:sz="4" w:space="0" w:color="auto"/>
            </w:tcBorders>
          </w:tcPr>
          <w:p w14:paraId="5C80B0B9" w14:textId="77777777" w:rsidR="002351A6" w:rsidRPr="0094391F" w:rsidRDefault="002351A6" w:rsidP="004016DF">
            <w:pPr>
              <w:spacing w:line="260" w:lineRule="atLeast"/>
              <w:rPr>
                <w:rFonts w:ascii="Arial" w:hAnsi="Arial"/>
                <w:b/>
                <w:bCs/>
                <w:i/>
                <w:iCs/>
                <w:sz w:val="20"/>
                <w:lang w:eastAsia="en-US"/>
              </w:rPr>
            </w:pPr>
          </w:p>
        </w:tc>
      </w:tr>
      <w:tr w:rsidR="002351A6" w:rsidRPr="0094391F" w14:paraId="3B401C59" w14:textId="77777777" w:rsidTr="002351A6">
        <w:tc>
          <w:tcPr>
            <w:tcW w:w="3543" w:type="dxa"/>
            <w:tcBorders>
              <w:top w:val="single" w:sz="4" w:space="0" w:color="auto"/>
              <w:left w:val="single" w:sz="4" w:space="0" w:color="auto"/>
              <w:bottom w:val="single" w:sz="4" w:space="0" w:color="auto"/>
              <w:right w:val="single" w:sz="4" w:space="0" w:color="auto"/>
            </w:tcBorders>
          </w:tcPr>
          <w:p w14:paraId="728F69E8" w14:textId="7A2A3093"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 (projektna </w:t>
            </w:r>
            <w:r w:rsidRPr="00877AFD">
              <w:rPr>
                <w:rFonts w:ascii="Arial" w:hAnsi="Arial"/>
                <w:i/>
                <w:iCs/>
                <w:sz w:val="20"/>
                <w:lang w:eastAsia="en-US"/>
              </w:rPr>
              <w:t xml:space="preserve">dokumentacija – faze </w:t>
            </w:r>
            <w:r w:rsidRPr="00877AFD">
              <w:rPr>
                <w:rFonts w:ascii="Arial" w:eastAsia="Calibri" w:hAnsi="Arial" w:cs="Arial"/>
                <w:i/>
                <w:iCs/>
                <w:color w:val="000000"/>
                <w:sz w:val="20"/>
                <w:szCs w:val="20"/>
              </w:rPr>
              <w:t>IDP ali PGD/DGD ali PZI)</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02DEDFE6" w14:textId="77777777" w:rsidR="002351A6" w:rsidRPr="0094391F" w:rsidRDefault="002351A6" w:rsidP="004016DF">
            <w:pPr>
              <w:spacing w:line="260" w:lineRule="atLeast"/>
              <w:rPr>
                <w:rFonts w:ascii="Arial" w:hAnsi="Arial"/>
                <w:b/>
                <w:bCs/>
                <w:i/>
                <w:iCs/>
                <w:sz w:val="20"/>
                <w:lang w:eastAsia="en-US"/>
              </w:rPr>
            </w:pPr>
          </w:p>
        </w:tc>
      </w:tr>
      <w:tr w:rsidR="002351A6" w:rsidRPr="0094391F" w14:paraId="79698C94" w14:textId="77777777" w:rsidTr="002351A6">
        <w:tc>
          <w:tcPr>
            <w:tcW w:w="3543" w:type="dxa"/>
            <w:tcBorders>
              <w:top w:val="single" w:sz="4" w:space="0" w:color="auto"/>
              <w:left w:val="single" w:sz="4" w:space="0" w:color="auto"/>
              <w:bottom w:val="single" w:sz="4" w:space="0" w:color="auto"/>
              <w:right w:val="single" w:sz="4" w:space="0" w:color="auto"/>
            </w:tcBorders>
          </w:tcPr>
          <w:p w14:paraId="258C591A" w14:textId="77777777" w:rsidR="002351A6" w:rsidRDefault="002351A6" w:rsidP="004016DF">
            <w:pPr>
              <w:spacing w:line="260" w:lineRule="atLeast"/>
              <w:rPr>
                <w:rFonts w:ascii="Arial" w:hAnsi="Arial"/>
                <w:b/>
                <w:bCs/>
                <w:i/>
                <w:iCs/>
                <w:sz w:val="20"/>
                <w:lang w:eastAsia="en-US"/>
              </w:rPr>
            </w:pPr>
          </w:p>
          <w:p w14:paraId="144311F7" w14:textId="77777777" w:rsidR="002351A6" w:rsidRPr="00877AFD" w:rsidRDefault="002351A6" w:rsidP="004016DF">
            <w:pPr>
              <w:spacing w:line="260" w:lineRule="atLeast"/>
              <w:rPr>
                <w:rFonts w:ascii="Arial" w:hAnsi="Arial"/>
                <w:b/>
                <w:bCs/>
                <w:i/>
                <w:iCs/>
                <w:sz w:val="20"/>
                <w:lang w:eastAsia="en-US"/>
              </w:rPr>
            </w:pPr>
            <w:r w:rsidRPr="00877AFD">
              <w:rPr>
                <w:rFonts w:ascii="Arial" w:hAnsi="Arial"/>
                <w:b/>
                <w:bCs/>
                <w:i/>
                <w:iCs/>
                <w:sz w:val="20"/>
                <w:lang w:eastAsia="en-US"/>
              </w:rPr>
              <w:t xml:space="preserve">Naziv referenčnega projekta </w:t>
            </w:r>
            <w:r>
              <w:rPr>
                <w:rFonts w:ascii="Arial" w:hAnsi="Arial"/>
                <w:b/>
                <w:bCs/>
                <w:i/>
                <w:iCs/>
                <w:sz w:val="20"/>
                <w:lang w:eastAsia="en-US"/>
              </w:rPr>
              <w:t>2</w:t>
            </w:r>
            <w:r w:rsidRPr="00877AFD">
              <w:rPr>
                <w:rFonts w:ascii="Arial" w:hAnsi="Arial"/>
                <w:b/>
                <w:bCs/>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6C14EA33" w14:textId="77777777" w:rsidR="002351A6" w:rsidRPr="0094391F" w:rsidRDefault="002351A6" w:rsidP="004016DF">
            <w:pPr>
              <w:spacing w:line="260" w:lineRule="atLeast"/>
              <w:rPr>
                <w:rFonts w:ascii="Arial" w:hAnsi="Arial"/>
                <w:b/>
                <w:bCs/>
                <w:i/>
                <w:iCs/>
                <w:sz w:val="20"/>
                <w:lang w:eastAsia="en-US"/>
              </w:rPr>
            </w:pPr>
          </w:p>
        </w:tc>
      </w:tr>
      <w:tr w:rsidR="002351A6" w:rsidRPr="0094391F" w14:paraId="4D26F223" w14:textId="77777777" w:rsidTr="002351A6">
        <w:tc>
          <w:tcPr>
            <w:tcW w:w="3543" w:type="dxa"/>
            <w:tcBorders>
              <w:top w:val="single" w:sz="4" w:space="0" w:color="auto"/>
              <w:left w:val="single" w:sz="4" w:space="0" w:color="auto"/>
              <w:bottom w:val="single" w:sz="4" w:space="0" w:color="auto"/>
              <w:right w:val="single" w:sz="4" w:space="0" w:color="auto"/>
            </w:tcBorders>
          </w:tcPr>
          <w:p w14:paraId="6142F2E3"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Naročnik:</w:t>
            </w:r>
          </w:p>
        </w:tc>
        <w:tc>
          <w:tcPr>
            <w:tcW w:w="4750" w:type="dxa"/>
            <w:tcBorders>
              <w:top w:val="single" w:sz="4" w:space="0" w:color="auto"/>
              <w:left w:val="single" w:sz="4" w:space="0" w:color="auto"/>
              <w:bottom w:val="single" w:sz="4" w:space="0" w:color="auto"/>
              <w:right w:val="single" w:sz="4" w:space="0" w:color="auto"/>
            </w:tcBorders>
          </w:tcPr>
          <w:p w14:paraId="606CE8AC" w14:textId="77777777" w:rsidR="002351A6" w:rsidRPr="0094391F" w:rsidRDefault="002351A6" w:rsidP="004016DF">
            <w:pPr>
              <w:spacing w:line="260" w:lineRule="atLeast"/>
              <w:rPr>
                <w:rFonts w:ascii="Arial" w:hAnsi="Arial"/>
                <w:b/>
                <w:bCs/>
                <w:i/>
                <w:iCs/>
                <w:sz w:val="20"/>
                <w:lang w:eastAsia="en-US"/>
              </w:rPr>
            </w:pPr>
          </w:p>
        </w:tc>
      </w:tr>
      <w:tr w:rsidR="002351A6" w:rsidRPr="0094391F" w14:paraId="4DE6A7C8" w14:textId="77777777" w:rsidTr="002351A6">
        <w:tc>
          <w:tcPr>
            <w:tcW w:w="3543" w:type="dxa"/>
            <w:tcBorders>
              <w:top w:val="single" w:sz="4" w:space="0" w:color="auto"/>
              <w:left w:val="single" w:sz="4" w:space="0" w:color="auto"/>
              <w:bottom w:val="single" w:sz="4" w:space="0" w:color="auto"/>
              <w:right w:val="single" w:sz="4" w:space="0" w:color="auto"/>
            </w:tcBorders>
          </w:tcPr>
          <w:p w14:paraId="6A2418E1"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4750" w:type="dxa"/>
            <w:tcBorders>
              <w:top w:val="single" w:sz="4" w:space="0" w:color="auto"/>
              <w:left w:val="single" w:sz="4" w:space="0" w:color="auto"/>
              <w:bottom w:val="single" w:sz="4" w:space="0" w:color="auto"/>
              <w:right w:val="single" w:sz="4" w:space="0" w:color="auto"/>
            </w:tcBorders>
          </w:tcPr>
          <w:p w14:paraId="05DB6CB9" w14:textId="77777777" w:rsidR="002351A6" w:rsidRPr="0094391F" w:rsidRDefault="002351A6" w:rsidP="004016DF">
            <w:pPr>
              <w:spacing w:line="260" w:lineRule="atLeast"/>
              <w:rPr>
                <w:rFonts w:ascii="Arial" w:hAnsi="Arial"/>
                <w:b/>
                <w:bCs/>
                <w:i/>
                <w:iCs/>
                <w:sz w:val="20"/>
                <w:lang w:eastAsia="en-US"/>
              </w:rPr>
            </w:pPr>
          </w:p>
        </w:tc>
      </w:tr>
      <w:tr w:rsidR="002351A6" w:rsidRPr="0094391F" w14:paraId="24207C96" w14:textId="77777777" w:rsidTr="002351A6">
        <w:tc>
          <w:tcPr>
            <w:tcW w:w="3543" w:type="dxa"/>
            <w:tcBorders>
              <w:top w:val="single" w:sz="4" w:space="0" w:color="auto"/>
              <w:left w:val="single" w:sz="4" w:space="0" w:color="auto"/>
              <w:bottom w:val="single" w:sz="4" w:space="0" w:color="auto"/>
              <w:right w:val="single" w:sz="4" w:space="0" w:color="auto"/>
            </w:tcBorders>
          </w:tcPr>
          <w:p w14:paraId="24BF94CD"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Pr>
                <w:rFonts w:ascii="Arial" w:hAnsi="Arial"/>
                <w:i/>
                <w:iCs/>
                <w:sz w:val="20"/>
                <w:lang w:eastAsia="en-US"/>
              </w:rPr>
              <w:t>,</w:t>
            </w:r>
            <w:r w:rsidRPr="0094391F">
              <w:rPr>
                <w:rFonts w:ascii="Arial" w:hAnsi="Arial"/>
                <w:i/>
                <w:iCs/>
                <w:sz w:val="20"/>
                <w:lang w:eastAsia="en-US"/>
              </w:rPr>
              <w:t xml:space="preserve"> ali je dela izvajal kot izvajalec ali kot podizvajalec)</w:t>
            </w:r>
            <w:r>
              <w:rPr>
                <w:rFonts w:ascii="Arial" w:hAnsi="Arial"/>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64BC3A96" w14:textId="77777777" w:rsidR="002351A6" w:rsidRPr="0094391F" w:rsidRDefault="002351A6" w:rsidP="004016DF">
            <w:pPr>
              <w:spacing w:line="260" w:lineRule="atLeast"/>
              <w:rPr>
                <w:rFonts w:ascii="Arial" w:hAnsi="Arial"/>
                <w:b/>
                <w:bCs/>
                <w:i/>
                <w:iCs/>
                <w:sz w:val="20"/>
                <w:lang w:eastAsia="en-US"/>
              </w:rPr>
            </w:pPr>
          </w:p>
        </w:tc>
      </w:tr>
      <w:tr w:rsidR="002351A6" w:rsidRPr="0094391F" w14:paraId="0259AF7C" w14:textId="77777777" w:rsidTr="002351A6">
        <w:tc>
          <w:tcPr>
            <w:tcW w:w="3543" w:type="dxa"/>
            <w:tcBorders>
              <w:top w:val="single" w:sz="4" w:space="0" w:color="auto"/>
              <w:left w:val="single" w:sz="4" w:space="0" w:color="auto"/>
              <w:bottom w:val="single" w:sz="4" w:space="0" w:color="auto"/>
              <w:right w:val="single" w:sz="4" w:space="0" w:color="auto"/>
            </w:tcBorders>
          </w:tcPr>
          <w:p w14:paraId="0D585625" w14:textId="77777777"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4750" w:type="dxa"/>
            <w:tcBorders>
              <w:top w:val="single" w:sz="4" w:space="0" w:color="auto"/>
              <w:left w:val="single" w:sz="4" w:space="0" w:color="auto"/>
              <w:bottom w:val="single" w:sz="4" w:space="0" w:color="auto"/>
              <w:right w:val="single" w:sz="4" w:space="0" w:color="auto"/>
            </w:tcBorders>
          </w:tcPr>
          <w:p w14:paraId="10ED8024" w14:textId="77777777" w:rsidR="002351A6" w:rsidRPr="0094391F" w:rsidRDefault="002351A6" w:rsidP="004016DF">
            <w:pPr>
              <w:spacing w:line="260" w:lineRule="atLeast"/>
              <w:rPr>
                <w:rFonts w:ascii="Arial" w:hAnsi="Arial"/>
                <w:b/>
                <w:bCs/>
                <w:i/>
                <w:iCs/>
                <w:sz w:val="20"/>
                <w:lang w:eastAsia="en-US"/>
              </w:rPr>
            </w:pPr>
          </w:p>
        </w:tc>
      </w:tr>
      <w:tr w:rsidR="002351A6" w:rsidRPr="0094391F" w14:paraId="375E1B6D" w14:textId="77777777" w:rsidTr="002351A6">
        <w:tc>
          <w:tcPr>
            <w:tcW w:w="3543" w:type="dxa"/>
            <w:tcBorders>
              <w:top w:val="single" w:sz="4" w:space="0" w:color="auto"/>
              <w:left w:val="single" w:sz="4" w:space="0" w:color="auto"/>
              <w:bottom w:val="single" w:sz="4" w:space="0" w:color="auto"/>
              <w:right w:val="single" w:sz="4" w:space="0" w:color="auto"/>
            </w:tcBorders>
          </w:tcPr>
          <w:p w14:paraId="45ADE9AF" w14:textId="77777777" w:rsidR="002351A6" w:rsidRPr="0094391F" w:rsidRDefault="002351A6" w:rsidP="004016DF">
            <w:pPr>
              <w:spacing w:line="260" w:lineRule="atLeast"/>
              <w:rPr>
                <w:rFonts w:ascii="Arial" w:hAnsi="Arial"/>
                <w:i/>
                <w:iCs/>
                <w:sz w:val="20"/>
                <w:lang w:eastAsia="en-US"/>
              </w:rPr>
            </w:pPr>
            <w:r>
              <w:rPr>
                <w:rFonts w:ascii="Arial" w:hAnsi="Arial"/>
                <w:i/>
                <w:iCs/>
                <w:sz w:val="20"/>
                <w:lang w:eastAsia="en-US"/>
              </w:rPr>
              <w:t xml:space="preserve">Investicijska vrednost projekta v EUR </w:t>
            </w:r>
            <w:r w:rsidRPr="0094391F">
              <w:rPr>
                <w:rFonts w:ascii="Arial" w:hAnsi="Arial"/>
                <w:i/>
                <w:iCs/>
                <w:sz w:val="20"/>
                <w:lang w:eastAsia="en-US"/>
              </w:rPr>
              <w:t>z DDV</w:t>
            </w:r>
            <w:r>
              <w:rPr>
                <w:rFonts w:ascii="Arial" w:hAnsi="Arial"/>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3BEABCE9" w14:textId="77777777" w:rsidR="002351A6" w:rsidRPr="0094391F" w:rsidRDefault="002351A6" w:rsidP="004016DF">
            <w:pPr>
              <w:spacing w:line="260" w:lineRule="atLeast"/>
              <w:rPr>
                <w:rFonts w:ascii="Arial" w:hAnsi="Arial"/>
                <w:b/>
                <w:bCs/>
                <w:i/>
                <w:iCs/>
                <w:sz w:val="20"/>
                <w:lang w:eastAsia="en-US"/>
              </w:rPr>
            </w:pPr>
          </w:p>
        </w:tc>
      </w:tr>
      <w:tr w:rsidR="002351A6" w:rsidRPr="0094391F" w14:paraId="2F9E2BA1" w14:textId="77777777" w:rsidTr="002351A6">
        <w:tc>
          <w:tcPr>
            <w:tcW w:w="3543" w:type="dxa"/>
            <w:tcBorders>
              <w:top w:val="single" w:sz="4" w:space="0" w:color="auto"/>
              <w:left w:val="single" w:sz="4" w:space="0" w:color="auto"/>
              <w:bottom w:val="single" w:sz="4" w:space="0" w:color="auto"/>
              <w:right w:val="single" w:sz="4" w:space="0" w:color="auto"/>
            </w:tcBorders>
          </w:tcPr>
          <w:p w14:paraId="304EE3D7" w14:textId="77777777" w:rsidR="002351A6" w:rsidRDefault="002351A6" w:rsidP="004016DF">
            <w:pPr>
              <w:spacing w:line="260" w:lineRule="atLeast"/>
              <w:rPr>
                <w:rFonts w:ascii="Arial" w:hAnsi="Arial"/>
                <w:i/>
                <w:iCs/>
                <w:sz w:val="20"/>
                <w:lang w:eastAsia="en-US"/>
              </w:rPr>
            </w:pPr>
            <w:r>
              <w:rPr>
                <w:rFonts w:ascii="Arial" w:hAnsi="Arial"/>
                <w:i/>
                <w:iCs/>
                <w:sz w:val="20"/>
                <w:lang w:eastAsia="en-US"/>
              </w:rPr>
              <w:t>Velikost območja v ha:</w:t>
            </w:r>
          </w:p>
        </w:tc>
        <w:tc>
          <w:tcPr>
            <w:tcW w:w="4750" w:type="dxa"/>
            <w:tcBorders>
              <w:top w:val="single" w:sz="4" w:space="0" w:color="auto"/>
              <w:left w:val="single" w:sz="4" w:space="0" w:color="auto"/>
              <w:bottom w:val="single" w:sz="4" w:space="0" w:color="auto"/>
              <w:right w:val="single" w:sz="4" w:space="0" w:color="auto"/>
            </w:tcBorders>
          </w:tcPr>
          <w:p w14:paraId="5D876E45" w14:textId="77777777" w:rsidR="002351A6" w:rsidRPr="0094391F" w:rsidRDefault="002351A6" w:rsidP="004016DF">
            <w:pPr>
              <w:spacing w:line="260" w:lineRule="atLeast"/>
              <w:rPr>
                <w:rFonts w:ascii="Arial" w:hAnsi="Arial"/>
                <w:b/>
                <w:bCs/>
                <w:i/>
                <w:iCs/>
                <w:sz w:val="20"/>
                <w:lang w:eastAsia="en-US"/>
              </w:rPr>
            </w:pPr>
          </w:p>
        </w:tc>
      </w:tr>
      <w:tr w:rsidR="002351A6" w:rsidRPr="0094391F" w14:paraId="13A8FAE9" w14:textId="77777777" w:rsidTr="002351A6">
        <w:tc>
          <w:tcPr>
            <w:tcW w:w="3543" w:type="dxa"/>
            <w:tcBorders>
              <w:top w:val="single" w:sz="4" w:space="0" w:color="auto"/>
              <w:left w:val="single" w:sz="4" w:space="0" w:color="auto"/>
              <w:bottom w:val="single" w:sz="4" w:space="0" w:color="auto"/>
              <w:right w:val="single" w:sz="4" w:space="0" w:color="auto"/>
            </w:tcBorders>
          </w:tcPr>
          <w:p w14:paraId="61FC7BCE" w14:textId="3D6E392F" w:rsidR="002351A6" w:rsidRPr="0094391F" w:rsidRDefault="002351A6" w:rsidP="004016DF">
            <w:pPr>
              <w:spacing w:line="260" w:lineRule="atLeast"/>
              <w:rPr>
                <w:rFonts w:ascii="Arial" w:hAnsi="Arial"/>
                <w:i/>
                <w:iCs/>
                <w:sz w:val="20"/>
                <w:lang w:eastAsia="en-US"/>
              </w:rPr>
            </w:pPr>
            <w:r w:rsidRPr="0094391F">
              <w:rPr>
                <w:rFonts w:ascii="Arial" w:hAnsi="Arial"/>
                <w:i/>
                <w:iCs/>
                <w:sz w:val="20"/>
                <w:lang w:eastAsia="en-US"/>
              </w:rPr>
              <w:t>Podroben opis projekta, iz katerega bo razvidno, ali po vsebini ustreza zahtevam javnega naročila</w:t>
            </w:r>
            <w:r>
              <w:rPr>
                <w:rFonts w:ascii="Arial" w:hAnsi="Arial"/>
                <w:i/>
                <w:iCs/>
                <w:sz w:val="20"/>
                <w:lang w:eastAsia="en-US"/>
              </w:rPr>
              <w:t xml:space="preserve">(projektna </w:t>
            </w:r>
            <w:r w:rsidRPr="00877AFD">
              <w:rPr>
                <w:rFonts w:ascii="Arial" w:hAnsi="Arial"/>
                <w:i/>
                <w:iCs/>
                <w:sz w:val="20"/>
                <w:lang w:eastAsia="en-US"/>
              </w:rPr>
              <w:t xml:space="preserve">dokumentacija – faze </w:t>
            </w:r>
            <w:r w:rsidRPr="004016DF">
              <w:rPr>
                <w:rFonts w:ascii="Arial" w:eastAsia="Calibri" w:hAnsi="Arial" w:cs="Arial"/>
                <w:i/>
                <w:iCs/>
                <w:color w:val="000000"/>
                <w:sz w:val="20"/>
                <w:szCs w:val="20"/>
              </w:rPr>
              <w:t>IDP ali PGD/DGD ali PZI)</w:t>
            </w:r>
            <w:r w:rsidR="005531DA">
              <w:rPr>
                <w:rFonts w:ascii="Arial" w:hAnsi="Arial"/>
                <w:i/>
                <w:iCs/>
                <w:sz w:val="20"/>
                <w:lang w:eastAsia="en-US"/>
              </w:rPr>
              <w:t xml:space="preserve"> in </w:t>
            </w:r>
            <w:r w:rsidR="005531DA" w:rsidRPr="0094391F">
              <w:rPr>
                <w:rFonts w:ascii="Arial" w:hAnsi="Arial" w:cs="Arial"/>
                <w:i/>
                <w:iCs/>
                <w:sz w:val="20"/>
                <w:szCs w:val="20"/>
                <w:lang w:eastAsia="en-US"/>
              </w:rPr>
              <w:t>v kakšni vlogi je</w:t>
            </w:r>
            <w:r w:rsidR="005531DA">
              <w:rPr>
                <w:rFonts w:ascii="Arial" w:hAnsi="Arial" w:cs="Arial"/>
                <w:i/>
                <w:iCs/>
                <w:sz w:val="20"/>
                <w:szCs w:val="20"/>
                <w:lang w:eastAsia="en-US"/>
              </w:rPr>
              <w:t xml:space="preserve"> kader</w:t>
            </w:r>
            <w:r w:rsidR="005531DA" w:rsidRPr="0094391F">
              <w:rPr>
                <w:rFonts w:ascii="Arial" w:hAnsi="Arial" w:cs="Arial"/>
                <w:i/>
                <w:iCs/>
                <w:sz w:val="20"/>
                <w:szCs w:val="20"/>
                <w:lang w:eastAsia="en-US"/>
              </w:rPr>
              <w:t xml:space="preserve"> pri projektu sodeloval</w:t>
            </w:r>
            <w:r w:rsidR="005531DA">
              <w:rPr>
                <w:rFonts w:ascii="Arial" w:hAnsi="Arial" w:cs="Arial"/>
                <w:i/>
                <w:iCs/>
                <w:sz w:val="20"/>
                <w:lang w:eastAsia="en-US"/>
              </w:rPr>
              <w:t>:</w:t>
            </w:r>
          </w:p>
        </w:tc>
        <w:tc>
          <w:tcPr>
            <w:tcW w:w="4750" w:type="dxa"/>
            <w:tcBorders>
              <w:top w:val="single" w:sz="4" w:space="0" w:color="auto"/>
              <w:left w:val="single" w:sz="4" w:space="0" w:color="auto"/>
              <w:bottom w:val="single" w:sz="4" w:space="0" w:color="auto"/>
              <w:right w:val="single" w:sz="4" w:space="0" w:color="auto"/>
            </w:tcBorders>
          </w:tcPr>
          <w:p w14:paraId="2E267025" w14:textId="77777777" w:rsidR="002351A6" w:rsidRPr="0094391F" w:rsidRDefault="002351A6" w:rsidP="004016DF">
            <w:pPr>
              <w:spacing w:line="260" w:lineRule="atLeast"/>
              <w:rPr>
                <w:rFonts w:ascii="Arial" w:hAnsi="Arial"/>
                <w:b/>
                <w:bCs/>
                <w:i/>
                <w:iCs/>
                <w:sz w:val="20"/>
                <w:lang w:eastAsia="en-US"/>
              </w:rPr>
            </w:pPr>
          </w:p>
        </w:tc>
      </w:tr>
    </w:tbl>
    <w:p w14:paraId="7F862181" w14:textId="699F50F4" w:rsidR="00360CF1" w:rsidRPr="0094391F" w:rsidRDefault="00360CF1" w:rsidP="00360CF1">
      <w:pPr>
        <w:spacing w:line="260" w:lineRule="atLeast"/>
        <w:rPr>
          <w:rFonts w:ascii="Arial" w:hAnsi="Arial" w:cs="Arial"/>
          <w:b/>
          <w:sz w:val="20"/>
          <w:szCs w:val="20"/>
          <w:lang w:eastAsia="en-US"/>
        </w:rPr>
      </w:pPr>
    </w:p>
    <w:p w14:paraId="5582AC6C" w14:textId="77777777" w:rsidR="00360CF1" w:rsidRPr="0094391F" w:rsidRDefault="00360CF1" w:rsidP="00360CF1">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0"/>
        <w:gridCol w:w="4714"/>
      </w:tblGrid>
      <w:tr w:rsidR="00DD1382" w:rsidRPr="00E17C53" w14:paraId="45DD7FA2" w14:textId="77777777" w:rsidTr="00DD1382">
        <w:tc>
          <w:tcPr>
            <w:tcW w:w="4366" w:type="dxa"/>
          </w:tcPr>
          <w:p w14:paraId="539D6E6E" w14:textId="77777777" w:rsidR="00DD1382" w:rsidRPr="00E17C53" w:rsidRDefault="00DD1382" w:rsidP="00F766F8">
            <w:pPr>
              <w:spacing w:line="260" w:lineRule="atLeast"/>
              <w:rPr>
                <w:rFonts w:ascii="Arial" w:hAnsi="Arial" w:cs="Arial"/>
                <w:sz w:val="18"/>
                <w:szCs w:val="18"/>
              </w:rPr>
            </w:pPr>
          </w:p>
        </w:tc>
        <w:tc>
          <w:tcPr>
            <w:tcW w:w="5063" w:type="dxa"/>
          </w:tcPr>
          <w:p w14:paraId="59A263DA" w14:textId="77777777" w:rsidR="00DD1382" w:rsidRPr="00E17C53" w:rsidRDefault="00DD1382" w:rsidP="00F766F8">
            <w:pP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S podpisom te izjave pod kazensko in materialno odgovornostjo izjavljamo, da so navedeni podatki resnični in da bomo v primeru </w:t>
            </w:r>
            <w:r w:rsidRPr="00E17C53">
              <w:rPr>
                <w:rFonts w:ascii="Arial" w:hAnsi="Arial" w:cs="Arial"/>
                <w:b/>
                <w:sz w:val="20"/>
                <w:szCs w:val="20"/>
                <w:lang w:eastAsia="en-US"/>
              </w:rPr>
              <w:lastRenderedPageBreak/>
              <w:t>preverjanja s strani naročnika to dokazali z ustreznimi listinami.</w:t>
            </w:r>
          </w:p>
        </w:tc>
      </w:tr>
      <w:tr w:rsidR="00DD1382" w:rsidRPr="00E17C53" w14:paraId="0221B983" w14:textId="77777777" w:rsidTr="00DD1382">
        <w:trPr>
          <w:trHeight w:val="992"/>
        </w:trPr>
        <w:tc>
          <w:tcPr>
            <w:tcW w:w="4366" w:type="dxa"/>
          </w:tcPr>
          <w:p w14:paraId="5D7630BB" w14:textId="77777777" w:rsidR="00DD1382" w:rsidRPr="00E17C53" w:rsidRDefault="00DD1382" w:rsidP="00F766F8">
            <w:pPr>
              <w:spacing w:after="120"/>
              <w:jc w:val="both"/>
              <w:rPr>
                <w:rFonts w:cs="Arial"/>
                <w:i/>
                <w:sz w:val="18"/>
                <w:szCs w:val="18"/>
              </w:rPr>
            </w:pPr>
            <w:r w:rsidRPr="00E17C53">
              <w:rPr>
                <w:rFonts w:ascii="Arial" w:hAnsi="Arial" w:cs="Arial"/>
                <w:b/>
                <w:i/>
                <w:iCs/>
                <w:sz w:val="20"/>
              </w:rPr>
              <w:lastRenderedPageBreak/>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tcPr>
          <w:p w14:paraId="1A386FB2" w14:textId="77777777" w:rsidR="00DD1382" w:rsidRPr="00E17C53" w:rsidRDefault="00DD1382" w:rsidP="00F766F8">
            <w:pPr>
              <w:spacing w:line="260" w:lineRule="atLeast"/>
              <w:rPr>
                <w:rFonts w:ascii="Arial" w:hAnsi="Arial" w:cs="Arial"/>
                <w:i/>
                <w:sz w:val="18"/>
                <w:szCs w:val="18"/>
              </w:rPr>
            </w:pPr>
          </w:p>
        </w:tc>
      </w:tr>
    </w:tbl>
    <w:p w14:paraId="64C382DB" w14:textId="77777777" w:rsidR="00360CF1" w:rsidRDefault="00360CF1" w:rsidP="009B1D7A">
      <w:pPr>
        <w:spacing w:before="60" w:after="60"/>
        <w:jc w:val="both"/>
        <w:rPr>
          <w:rFonts w:ascii="Arial" w:hAnsi="Arial" w:cs="Arial"/>
          <w:b/>
          <w:sz w:val="20"/>
          <w:szCs w:val="20"/>
        </w:rPr>
      </w:pPr>
    </w:p>
    <w:p w14:paraId="2562E545" w14:textId="3CC897B2" w:rsidR="00360CF1" w:rsidRDefault="00360CF1" w:rsidP="009B1D7A">
      <w:pPr>
        <w:spacing w:before="60" w:after="60"/>
        <w:jc w:val="both"/>
        <w:rPr>
          <w:rFonts w:ascii="Arial" w:hAnsi="Arial" w:cs="Arial"/>
          <w:b/>
          <w:sz w:val="20"/>
          <w:szCs w:val="20"/>
        </w:rPr>
      </w:pPr>
    </w:p>
    <w:p w14:paraId="249BB96F" w14:textId="77777777" w:rsidR="0092061A" w:rsidRDefault="0092061A" w:rsidP="009B1D7A">
      <w:pPr>
        <w:spacing w:before="60" w:after="60"/>
        <w:jc w:val="both"/>
        <w:rPr>
          <w:rFonts w:ascii="Arial" w:hAnsi="Arial" w:cs="Arial"/>
          <w:b/>
          <w:sz w:val="20"/>
          <w:szCs w:val="20"/>
        </w:rPr>
      </w:pPr>
    </w:p>
    <w:p w14:paraId="687FE102" w14:textId="77777777" w:rsidR="0092061A" w:rsidRDefault="0092061A" w:rsidP="009B1D7A">
      <w:pPr>
        <w:spacing w:before="60" w:after="60"/>
        <w:jc w:val="both"/>
        <w:rPr>
          <w:rFonts w:ascii="Arial" w:hAnsi="Arial" w:cs="Arial"/>
          <w:b/>
          <w:sz w:val="20"/>
          <w:szCs w:val="20"/>
        </w:rPr>
      </w:pPr>
    </w:p>
    <w:p w14:paraId="74532F5E" w14:textId="77777777" w:rsidR="0092061A" w:rsidRDefault="0092061A" w:rsidP="009B1D7A">
      <w:pPr>
        <w:spacing w:before="60" w:after="60"/>
        <w:jc w:val="both"/>
        <w:rPr>
          <w:rFonts w:ascii="Arial" w:hAnsi="Arial" w:cs="Arial"/>
          <w:b/>
          <w:sz w:val="20"/>
          <w:szCs w:val="20"/>
        </w:rPr>
      </w:pPr>
    </w:p>
    <w:p w14:paraId="2EBE1CB4" w14:textId="77777777" w:rsidR="0092061A" w:rsidRDefault="0092061A" w:rsidP="009B1D7A">
      <w:pPr>
        <w:spacing w:before="60" w:after="60"/>
        <w:jc w:val="both"/>
        <w:rPr>
          <w:rFonts w:ascii="Arial" w:hAnsi="Arial" w:cs="Arial"/>
          <w:b/>
          <w:sz w:val="20"/>
          <w:szCs w:val="20"/>
        </w:rPr>
      </w:pPr>
    </w:p>
    <w:p w14:paraId="67113D05" w14:textId="77777777" w:rsidR="0092061A" w:rsidRDefault="0092061A" w:rsidP="009B1D7A">
      <w:pPr>
        <w:spacing w:before="60" w:after="60"/>
        <w:jc w:val="both"/>
        <w:rPr>
          <w:rFonts w:ascii="Arial" w:hAnsi="Arial" w:cs="Arial"/>
          <w:b/>
          <w:sz w:val="20"/>
          <w:szCs w:val="20"/>
        </w:rPr>
      </w:pPr>
    </w:p>
    <w:p w14:paraId="026AF1CA" w14:textId="77777777" w:rsidR="0092061A" w:rsidRDefault="0092061A" w:rsidP="009B1D7A">
      <w:pPr>
        <w:spacing w:before="60" w:after="60"/>
        <w:jc w:val="both"/>
        <w:rPr>
          <w:rFonts w:ascii="Arial" w:hAnsi="Arial" w:cs="Arial"/>
          <w:b/>
          <w:sz w:val="20"/>
          <w:szCs w:val="20"/>
        </w:rPr>
      </w:pPr>
    </w:p>
    <w:p w14:paraId="3EB9DD06" w14:textId="77777777" w:rsidR="0092061A" w:rsidRDefault="0092061A" w:rsidP="009B1D7A">
      <w:pPr>
        <w:spacing w:before="60" w:after="60"/>
        <w:jc w:val="both"/>
        <w:rPr>
          <w:rFonts w:ascii="Arial" w:hAnsi="Arial" w:cs="Arial"/>
          <w:b/>
          <w:sz w:val="20"/>
          <w:szCs w:val="20"/>
        </w:rPr>
      </w:pPr>
    </w:p>
    <w:p w14:paraId="00BBC925" w14:textId="77777777" w:rsidR="0092061A" w:rsidRDefault="0092061A" w:rsidP="009B1D7A">
      <w:pPr>
        <w:spacing w:before="60" w:after="60"/>
        <w:jc w:val="both"/>
        <w:rPr>
          <w:rFonts w:ascii="Arial" w:hAnsi="Arial" w:cs="Arial"/>
          <w:b/>
          <w:sz w:val="20"/>
          <w:szCs w:val="20"/>
        </w:rPr>
      </w:pPr>
    </w:p>
    <w:p w14:paraId="168F13E4" w14:textId="77777777" w:rsidR="0092061A" w:rsidRDefault="0092061A" w:rsidP="009B1D7A">
      <w:pPr>
        <w:spacing w:before="60" w:after="60"/>
        <w:jc w:val="both"/>
        <w:rPr>
          <w:rFonts w:ascii="Arial" w:hAnsi="Arial" w:cs="Arial"/>
          <w:b/>
          <w:sz w:val="20"/>
          <w:szCs w:val="20"/>
        </w:rPr>
      </w:pPr>
    </w:p>
    <w:p w14:paraId="7993A69F" w14:textId="77777777" w:rsidR="0092061A" w:rsidRDefault="0092061A" w:rsidP="009B1D7A">
      <w:pPr>
        <w:spacing w:before="60" w:after="60"/>
        <w:jc w:val="both"/>
        <w:rPr>
          <w:rFonts w:ascii="Arial" w:hAnsi="Arial" w:cs="Arial"/>
          <w:b/>
          <w:sz w:val="20"/>
          <w:szCs w:val="20"/>
        </w:rPr>
      </w:pPr>
    </w:p>
    <w:p w14:paraId="042075C7" w14:textId="77777777" w:rsidR="0092061A" w:rsidRDefault="0092061A" w:rsidP="009B1D7A">
      <w:pPr>
        <w:spacing w:before="60" w:after="60"/>
        <w:jc w:val="both"/>
        <w:rPr>
          <w:rFonts w:ascii="Arial" w:hAnsi="Arial" w:cs="Arial"/>
          <w:b/>
          <w:sz w:val="20"/>
          <w:szCs w:val="20"/>
        </w:rPr>
      </w:pPr>
    </w:p>
    <w:p w14:paraId="58D32EF0" w14:textId="77777777" w:rsidR="0092061A" w:rsidRDefault="0092061A" w:rsidP="009B1D7A">
      <w:pPr>
        <w:spacing w:before="60" w:after="60"/>
        <w:jc w:val="both"/>
        <w:rPr>
          <w:rFonts w:ascii="Arial" w:hAnsi="Arial" w:cs="Arial"/>
          <w:b/>
          <w:sz w:val="20"/>
          <w:szCs w:val="20"/>
        </w:rPr>
      </w:pPr>
    </w:p>
    <w:p w14:paraId="31A391A3" w14:textId="77777777" w:rsidR="0092061A" w:rsidRDefault="0092061A" w:rsidP="009B1D7A">
      <w:pPr>
        <w:spacing w:before="60" w:after="60"/>
        <w:jc w:val="both"/>
        <w:rPr>
          <w:rFonts w:ascii="Arial" w:hAnsi="Arial" w:cs="Arial"/>
          <w:b/>
          <w:sz w:val="20"/>
          <w:szCs w:val="20"/>
        </w:rPr>
      </w:pPr>
    </w:p>
    <w:p w14:paraId="6D305201" w14:textId="77777777" w:rsidR="0092061A" w:rsidRDefault="0092061A" w:rsidP="009B1D7A">
      <w:pPr>
        <w:spacing w:before="60" w:after="60"/>
        <w:jc w:val="both"/>
        <w:rPr>
          <w:rFonts w:ascii="Arial" w:hAnsi="Arial" w:cs="Arial"/>
          <w:b/>
          <w:sz w:val="20"/>
          <w:szCs w:val="20"/>
        </w:rPr>
      </w:pPr>
    </w:p>
    <w:p w14:paraId="31745228" w14:textId="77777777" w:rsidR="0092061A" w:rsidRDefault="0092061A" w:rsidP="009B1D7A">
      <w:pPr>
        <w:spacing w:before="60" w:after="60"/>
        <w:jc w:val="both"/>
        <w:rPr>
          <w:rFonts w:ascii="Arial" w:hAnsi="Arial" w:cs="Arial"/>
          <w:b/>
          <w:sz w:val="20"/>
          <w:szCs w:val="20"/>
        </w:rPr>
      </w:pPr>
    </w:p>
    <w:p w14:paraId="6FB85C69" w14:textId="77777777" w:rsidR="0092061A" w:rsidRDefault="0092061A" w:rsidP="009B1D7A">
      <w:pPr>
        <w:spacing w:before="60" w:after="60"/>
        <w:jc w:val="both"/>
        <w:rPr>
          <w:rFonts w:ascii="Arial" w:hAnsi="Arial" w:cs="Arial"/>
          <w:b/>
          <w:sz w:val="20"/>
          <w:szCs w:val="20"/>
        </w:rPr>
      </w:pPr>
    </w:p>
    <w:p w14:paraId="21D0AD91" w14:textId="77777777" w:rsidR="0092061A" w:rsidRDefault="0092061A" w:rsidP="009B1D7A">
      <w:pPr>
        <w:spacing w:before="60" w:after="60"/>
        <w:jc w:val="both"/>
        <w:rPr>
          <w:rFonts w:ascii="Arial" w:hAnsi="Arial" w:cs="Arial"/>
          <w:b/>
          <w:sz w:val="20"/>
          <w:szCs w:val="20"/>
        </w:rPr>
      </w:pPr>
    </w:p>
    <w:p w14:paraId="47111FF2" w14:textId="77777777" w:rsidR="0092061A" w:rsidRDefault="0092061A" w:rsidP="009B1D7A">
      <w:pPr>
        <w:spacing w:before="60" w:after="60"/>
        <w:jc w:val="both"/>
        <w:rPr>
          <w:rFonts w:ascii="Arial" w:hAnsi="Arial" w:cs="Arial"/>
          <w:b/>
          <w:sz w:val="20"/>
          <w:szCs w:val="20"/>
        </w:rPr>
      </w:pPr>
    </w:p>
    <w:p w14:paraId="57F13A4B" w14:textId="77777777" w:rsidR="0092061A" w:rsidRDefault="0092061A" w:rsidP="009B1D7A">
      <w:pPr>
        <w:spacing w:before="60" w:after="60"/>
        <w:jc w:val="both"/>
        <w:rPr>
          <w:rFonts w:ascii="Arial" w:hAnsi="Arial" w:cs="Arial"/>
          <w:b/>
          <w:sz w:val="20"/>
          <w:szCs w:val="20"/>
        </w:rPr>
      </w:pPr>
    </w:p>
    <w:p w14:paraId="74AE13D2" w14:textId="77777777" w:rsidR="0092061A" w:rsidRDefault="0092061A" w:rsidP="009B1D7A">
      <w:pPr>
        <w:spacing w:before="60" w:after="60"/>
        <w:jc w:val="both"/>
        <w:rPr>
          <w:rFonts w:ascii="Arial" w:hAnsi="Arial" w:cs="Arial"/>
          <w:b/>
          <w:sz w:val="20"/>
          <w:szCs w:val="20"/>
        </w:rPr>
      </w:pPr>
    </w:p>
    <w:p w14:paraId="60DCA12D" w14:textId="77777777" w:rsidR="0092061A" w:rsidRDefault="0092061A" w:rsidP="009B1D7A">
      <w:pPr>
        <w:spacing w:before="60" w:after="60"/>
        <w:jc w:val="both"/>
        <w:rPr>
          <w:rFonts w:ascii="Arial" w:hAnsi="Arial" w:cs="Arial"/>
          <w:b/>
          <w:sz w:val="20"/>
          <w:szCs w:val="20"/>
        </w:rPr>
      </w:pPr>
    </w:p>
    <w:p w14:paraId="36C1C9F2" w14:textId="77777777" w:rsidR="0092061A" w:rsidRDefault="0092061A" w:rsidP="009B1D7A">
      <w:pPr>
        <w:spacing w:before="60" w:after="60"/>
        <w:jc w:val="both"/>
        <w:rPr>
          <w:rFonts w:ascii="Arial" w:hAnsi="Arial" w:cs="Arial"/>
          <w:b/>
          <w:sz w:val="20"/>
          <w:szCs w:val="20"/>
        </w:rPr>
      </w:pPr>
    </w:p>
    <w:p w14:paraId="495A4022" w14:textId="77777777" w:rsidR="0092061A" w:rsidRDefault="0092061A" w:rsidP="009B1D7A">
      <w:pPr>
        <w:spacing w:before="60" w:after="60"/>
        <w:jc w:val="both"/>
        <w:rPr>
          <w:rFonts w:ascii="Arial" w:hAnsi="Arial" w:cs="Arial"/>
          <w:b/>
          <w:sz w:val="20"/>
          <w:szCs w:val="20"/>
        </w:rPr>
      </w:pPr>
    </w:p>
    <w:p w14:paraId="1686F21C" w14:textId="77777777" w:rsidR="0092061A" w:rsidRDefault="0092061A" w:rsidP="009B1D7A">
      <w:pPr>
        <w:spacing w:before="60" w:after="60"/>
        <w:jc w:val="both"/>
        <w:rPr>
          <w:rFonts w:ascii="Arial" w:hAnsi="Arial" w:cs="Arial"/>
          <w:b/>
          <w:sz w:val="20"/>
          <w:szCs w:val="20"/>
        </w:rPr>
      </w:pPr>
    </w:p>
    <w:p w14:paraId="67D20141" w14:textId="77777777" w:rsidR="0092061A" w:rsidRDefault="0092061A" w:rsidP="009B1D7A">
      <w:pPr>
        <w:spacing w:before="60" w:after="60"/>
        <w:jc w:val="both"/>
        <w:rPr>
          <w:rFonts w:ascii="Arial" w:hAnsi="Arial" w:cs="Arial"/>
          <w:b/>
          <w:sz w:val="20"/>
          <w:szCs w:val="20"/>
        </w:rPr>
      </w:pPr>
    </w:p>
    <w:p w14:paraId="1F9E1B4A" w14:textId="77777777" w:rsidR="0092061A" w:rsidRDefault="0092061A" w:rsidP="009B1D7A">
      <w:pPr>
        <w:spacing w:before="60" w:after="60"/>
        <w:jc w:val="both"/>
        <w:rPr>
          <w:rFonts w:ascii="Arial" w:hAnsi="Arial" w:cs="Arial"/>
          <w:b/>
          <w:sz w:val="20"/>
          <w:szCs w:val="20"/>
        </w:rPr>
      </w:pPr>
    </w:p>
    <w:p w14:paraId="30EF0081" w14:textId="77777777" w:rsidR="0092061A" w:rsidRDefault="0092061A" w:rsidP="009B1D7A">
      <w:pPr>
        <w:spacing w:before="60" w:after="60"/>
        <w:jc w:val="both"/>
        <w:rPr>
          <w:rFonts w:ascii="Arial" w:hAnsi="Arial" w:cs="Arial"/>
          <w:b/>
          <w:sz w:val="20"/>
          <w:szCs w:val="20"/>
        </w:rPr>
      </w:pPr>
    </w:p>
    <w:p w14:paraId="18346505" w14:textId="77777777" w:rsidR="0092061A" w:rsidRDefault="0092061A" w:rsidP="009B1D7A">
      <w:pPr>
        <w:spacing w:before="60" w:after="60"/>
        <w:jc w:val="both"/>
        <w:rPr>
          <w:rFonts w:ascii="Arial" w:hAnsi="Arial" w:cs="Arial"/>
          <w:b/>
          <w:sz w:val="20"/>
          <w:szCs w:val="20"/>
        </w:rPr>
      </w:pPr>
    </w:p>
    <w:p w14:paraId="2A43CDC6" w14:textId="77777777" w:rsidR="0092061A" w:rsidRDefault="0092061A" w:rsidP="009B1D7A">
      <w:pPr>
        <w:spacing w:before="60" w:after="60"/>
        <w:jc w:val="both"/>
        <w:rPr>
          <w:rFonts w:ascii="Arial" w:hAnsi="Arial" w:cs="Arial"/>
          <w:b/>
          <w:sz w:val="20"/>
          <w:szCs w:val="20"/>
        </w:rPr>
      </w:pPr>
    </w:p>
    <w:p w14:paraId="76CDA151" w14:textId="77777777" w:rsidR="0092061A" w:rsidRDefault="0092061A" w:rsidP="009B1D7A">
      <w:pPr>
        <w:spacing w:before="60" w:after="60"/>
        <w:jc w:val="both"/>
        <w:rPr>
          <w:rFonts w:ascii="Arial" w:hAnsi="Arial" w:cs="Arial"/>
          <w:b/>
          <w:sz w:val="20"/>
          <w:szCs w:val="20"/>
        </w:rPr>
      </w:pPr>
    </w:p>
    <w:p w14:paraId="6C895AAF" w14:textId="0780CB34" w:rsidR="002351A6" w:rsidRDefault="002351A6">
      <w:pPr>
        <w:rPr>
          <w:rFonts w:ascii="Arial" w:hAnsi="Arial" w:cs="Arial"/>
          <w:b/>
          <w:sz w:val="20"/>
          <w:szCs w:val="20"/>
        </w:rPr>
      </w:pPr>
      <w:r>
        <w:rPr>
          <w:rFonts w:ascii="Arial" w:hAnsi="Arial" w:cs="Arial"/>
          <w:b/>
          <w:sz w:val="20"/>
          <w:szCs w:val="20"/>
        </w:rPr>
        <w:br w:type="page"/>
      </w:r>
    </w:p>
    <w:p w14:paraId="0EA034D6" w14:textId="77777777" w:rsidR="0092061A" w:rsidRDefault="0092061A" w:rsidP="009B1D7A">
      <w:pPr>
        <w:spacing w:before="60" w:after="60"/>
        <w:jc w:val="both"/>
        <w:rPr>
          <w:rFonts w:ascii="Arial" w:hAnsi="Arial" w:cs="Arial"/>
          <w:b/>
          <w:sz w:val="20"/>
          <w:szCs w:val="20"/>
        </w:rPr>
      </w:pPr>
    </w:p>
    <w:p w14:paraId="7B2447D8" w14:textId="19A7F497" w:rsidR="003657B3" w:rsidRPr="000010A9" w:rsidRDefault="003657B3" w:rsidP="00AC4E02">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bCs/>
          <w:sz w:val="20"/>
          <w:szCs w:val="20"/>
          <w:lang w:eastAsia="en-US"/>
        </w:rPr>
      </w:pPr>
      <w:r w:rsidRPr="00C6236F">
        <w:rPr>
          <w:rFonts w:ascii="Arial" w:hAnsi="Arial" w:cs="Arial"/>
          <w:b/>
          <w:sz w:val="20"/>
          <w:szCs w:val="20"/>
          <w:lang w:eastAsia="en-US"/>
        </w:rPr>
        <w:t xml:space="preserve">Obrazec </w:t>
      </w:r>
      <w:r w:rsidR="000B5068">
        <w:rPr>
          <w:rFonts w:ascii="Arial" w:hAnsi="Arial" w:cs="Arial"/>
          <w:b/>
          <w:sz w:val="20"/>
          <w:szCs w:val="20"/>
          <w:lang w:eastAsia="en-US"/>
        </w:rPr>
        <w:t>5</w:t>
      </w:r>
      <w:r w:rsidRPr="00C6236F">
        <w:rPr>
          <w:rFonts w:ascii="Arial" w:hAnsi="Arial" w:cs="Arial"/>
          <w:b/>
          <w:sz w:val="20"/>
          <w:szCs w:val="20"/>
          <w:lang w:eastAsia="en-US"/>
        </w:rPr>
        <w:t xml:space="preserve">: </w:t>
      </w:r>
      <w:r w:rsidRPr="000010A9">
        <w:rPr>
          <w:rFonts w:ascii="Arial" w:hAnsi="Arial" w:cs="Arial"/>
          <w:b/>
          <w:bCs/>
          <w:sz w:val="20"/>
          <w:lang w:eastAsia="en-US"/>
        </w:rPr>
        <w:t xml:space="preserve">Seznam </w:t>
      </w:r>
      <w:r w:rsidR="001920FA">
        <w:rPr>
          <w:rFonts w:ascii="Arial" w:hAnsi="Arial" w:cs="Arial"/>
          <w:b/>
          <w:bCs/>
          <w:sz w:val="20"/>
          <w:lang w:eastAsia="en-US"/>
        </w:rPr>
        <w:t>specialne</w:t>
      </w:r>
      <w:r w:rsidRPr="000010A9">
        <w:rPr>
          <w:rFonts w:ascii="Arial" w:hAnsi="Arial" w:cs="Arial"/>
          <w:b/>
          <w:bCs/>
          <w:sz w:val="20"/>
          <w:lang w:eastAsia="en-US"/>
        </w:rPr>
        <w:t xml:space="preserve"> oprem</w:t>
      </w:r>
      <w:r w:rsidR="00676FDE">
        <w:rPr>
          <w:rFonts w:ascii="Arial" w:hAnsi="Arial" w:cs="Arial"/>
          <w:b/>
          <w:bCs/>
          <w:sz w:val="20"/>
          <w:lang w:eastAsia="en-US"/>
        </w:rPr>
        <w:t>e</w:t>
      </w:r>
      <w:r w:rsidRPr="000010A9">
        <w:rPr>
          <w:rFonts w:ascii="Arial" w:hAnsi="Arial" w:cs="Arial"/>
          <w:b/>
          <w:bCs/>
          <w:sz w:val="20"/>
          <w:szCs w:val="20"/>
        </w:rPr>
        <w:t xml:space="preserve"> (izpolnjevanje pogojev iz točke 3.2.3.</w:t>
      </w:r>
      <w:r w:rsidR="00676FDE">
        <w:rPr>
          <w:rFonts w:ascii="Arial" w:hAnsi="Arial" w:cs="Arial"/>
          <w:b/>
          <w:bCs/>
          <w:sz w:val="20"/>
          <w:szCs w:val="20"/>
        </w:rPr>
        <w:t>3</w:t>
      </w:r>
      <w:r w:rsidRPr="000010A9">
        <w:rPr>
          <w:rFonts w:ascii="Arial" w:hAnsi="Arial" w:cs="Arial"/>
          <w:b/>
          <w:bCs/>
          <w:sz w:val="20"/>
          <w:szCs w:val="20"/>
        </w:rPr>
        <w:t>)</w:t>
      </w:r>
      <w:r>
        <w:rPr>
          <w:rFonts w:ascii="Arial" w:hAnsi="Arial" w:cs="Arial"/>
          <w:b/>
          <w:bCs/>
          <w:sz w:val="20"/>
          <w:szCs w:val="20"/>
        </w:rPr>
        <w:t xml:space="preserve"> </w:t>
      </w:r>
    </w:p>
    <w:p w14:paraId="2BC8FDF5" w14:textId="32068409" w:rsidR="001920FA" w:rsidRPr="001920FA" w:rsidRDefault="001920FA" w:rsidP="001920FA">
      <w:pPr>
        <w:spacing w:before="120" w:after="120" w:line="260" w:lineRule="exact"/>
        <w:jc w:val="both"/>
        <w:rPr>
          <w:rFonts w:ascii="Arial" w:eastAsia="Calibri" w:hAnsi="Arial" w:cs="Arial"/>
          <w:color w:val="000000"/>
          <w:sz w:val="20"/>
          <w:szCs w:val="20"/>
        </w:rPr>
      </w:pPr>
      <w:r w:rsidRPr="001920FA">
        <w:rPr>
          <w:rFonts w:ascii="Arial" w:eastAsia="Calibri" w:hAnsi="Arial" w:cs="Arial"/>
          <w:color w:val="000000"/>
          <w:sz w:val="20"/>
          <w:szCs w:val="20"/>
        </w:rPr>
        <w:t>Razpolagamo z naslednjo specialno opremo:</w:t>
      </w:r>
    </w:p>
    <w:tbl>
      <w:tblPr>
        <w:tblStyle w:val="Tabelamrea"/>
        <w:tblW w:w="8926" w:type="dxa"/>
        <w:tblLook w:val="04A0" w:firstRow="1" w:lastRow="0" w:firstColumn="1" w:lastColumn="0" w:noHBand="0" w:noVBand="1"/>
      </w:tblPr>
      <w:tblGrid>
        <w:gridCol w:w="2822"/>
        <w:gridCol w:w="1001"/>
        <w:gridCol w:w="1559"/>
        <w:gridCol w:w="1417"/>
        <w:gridCol w:w="2127"/>
      </w:tblGrid>
      <w:tr w:rsidR="001920FA" w:rsidRPr="001920FA" w14:paraId="66FC63A5" w14:textId="77777777" w:rsidTr="00AC4E02">
        <w:tc>
          <w:tcPr>
            <w:tcW w:w="2822" w:type="dxa"/>
          </w:tcPr>
          <w:p w14:paraId="615ACD33" w14:textId="0CF6FA85" w:rsidR="001920FA" w:rsidRPr="001920FA" w:rsidRDefault="001920FA" w:rsidP="001920FA">
            <w:pPr>
              <w:spacing w:before="120" w:after="120" w:line="260" w:lineRule="exact"/>
              <w:jc w:val="both"/>
              <w:rPr>
                <w:rFonts w:ascii="Arial" w:eastAsia="Calibri" w:hAnsi="Arial" w:cs="Arial"/>
                <w:color w:val="000000"/>
                <w:sz w:val="20"/>
                <w:szCs w:val="20"/>
              </w:rPr>
            </w:pPr>
            <w:r w:rsidRPr="001920FA">
              <w:rPr>
                <w:rFonts w:ascii="Arial" w:eastAsia="Calibri" w:hAnsi="Arial" w:cs="Arial"/>
                <w:color w:val="000000"/>
                <w:sz w:val="20"/>
                <w:szCs w:val="20"/>
              </w:rPr>
              <w:t>Oprema</w:t>
            </w:r>
          </w:p>
        </w:tc>
        <w:tc>
          <w:tcPr>
            <w:tcW w:w="1001" w:type="dxa"/>
          </w:tcPr>
          <w:p w14:paraId="737F0274" w14:textId="0369A788" w:rsidR="001920FA" w:rsidRPr="001920FA" w:rsidRDefault="001920FA" w:rsidP="00AC4E02">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Količina</w:t>
            </w:r>
          </w:p>
        </w:tc>
        <w:tc>
          <w:tcPr>
            <w:tcW w:w="1559" w:type="dxa"/>
          </w:tcPr>
          <w:p w14:paraId="0819491E" w14:textId="58E599B0" w:rsidR="001920FA" w:rsidRPr="001920FA" w:rsidRDefault="001920FA" w:rsidP="00AC4E02">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Ime in znamka opreme</w:t>
            </w:r>
          </w:p>
        </w:tc>
        <w:tc>
          <w:tcPr>
            <w:tcW w:w="1417" w:type="dxa"/>
          </w:tcPr>
          <w:p w14:paraId="2A4CEB8C" w14:textId="20319626" w:rsidR="001920FA" w:rsidRPr="001920FA" w:rsidRDefault="001920FA" w:rsidP="00AC4E02">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Leto izdelave</w:t>
            </w:r>
          </w:p>
        </w:tc>
        <w:tc>
          <w:tcPr>
            <w:tcW w:w="2127" w:type="dxa"/>
          </w:tcPr>
          <w:p w14:paraId="6A8E0FAE" w14:textId="2042979B" w:rsidR="001920FA" w:rsidRPr="001920FA" w:rsidRDefault="001920FA" w:rsidP="00AC4E02">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Navedba lastnika opreme:</w:t>
            </w:r>
          </w:p>
        </w:tc>
      </w:tr>
      <w:tr w:rsidR="001920FA" w:rsidRPr="001920FA" w14:paraId="3D4F35E5" w14:textId="77777777" w:rsidTr="00AC4E02">
        <w:trPr>
          <w:trHeight w:val="1331"/>
        </w:trPr>
        <w:tc>
          <w:tcPr>
            <w:tcW w:w="2822" w:type="dxa"/>
          </w:tcPr>
          <w:p w14:paraId="7B879E2F" w14:textId="577A2153" w:rsidR="001920FA" w:rsidRPr="001920FA" w:rsidRDefault="001920FA" w:rsidP="001920FA">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V</w:t>
            </w:r>
            <w:r w:rsidRPr="001920FA">
              <w:rPr>
                <w:rFonts w:ascii="Arial" w:eastAsia="Calibri" w:hAnsi="Arial" w:cs="Arial"/>
                <w:color w:val="000000"/>
                <w:sz w:val="20"/>
                <w:szCs w:val="20"/>
              </w:rPr>
              <w:t xml:space="preserve">rtalna oprema - vsaj 2 vrtalni garnituri za vrtanje geomehanskih vrtin ter vrtin za opremo kot </w:t>
            </w:r>
            <w:proofErr w:type="spellStart"/>
            <w:r w:rsidRPr="001920FA">
              <w:rPr>
                <w:rFonts w:ascii="Arial" w:eastAsia="Calibri" w:hAnsi="Arial" w:cs="Arial"/>
                <w:color w:val="000000"/>
                <w:sz w:val="20"/>
                <w:szCs w:val="20"/>
              </w:rPr>
              <w:t>piezometer</w:t>
            </w:r>
            <w:proofErr w:type="spellEnd"/>
          </w:p>
        </w:tc>
        <w:tc>
          <w:tcPr>
            <w:tcW w:w="1001" w:type="dxa"/>
          </w:tcPr>
          <w:p w14:paraId="1CCC6AD6"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559" w:type="dxa"/>
          </w:tcPr>
          <w:p w14:paraId="7BA54E1F"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417" w:type="dxa"/>
          </w:tcPr>
          <w:p w14:paraId="4F96B9AA"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2127" w:type="dxa"/>
          </w:tcPr>
          <w:p w14:paraId="692B4DA9" w14:textId="63F52B9B" w:rsidR="001920FA" w:rsidRPr="001920FA" w:rsidRDefault="001920FA" w:rsidP="001920FA">
            <w:pPr>
              <w:spacing w:before="120" w:after="120" w:line="260" w:lineRule="exact"/>
              <w:jc w:val="both"/>
              <w:rPr>
                <w:rFonts w:ascii="Arial" w:eastAsia="Calibri" w:hAnsi="Arial" w:cs="Arial"/>
                <w:color w:val="000000"/>
                <w:sz w:val="20"/>
                <w:szCs w:val="20"/>
              </w:rPr>
            </w:pPr>
          </w:p>
        </w:tc>
      </w:tr>
      <w:tr w:rsidR="001920FA" w:rsidRPr="001920FA" w14:paraId="75247DCD" w14:textId="77777777" w:rsidTr="00AC4E02">
        <w:tc>
          <w:tcPr>
            <w:tcW w:w="2822" w:type="dxa"/>
          </w:tcPr>
          <w:p w14:paraId="22D36271" w14:textId="62CDA599" w:rsidR="001920FA" w:rsidRPr="001920FA" w:rsidRDefault="001920FA" w:rsidP="001920FA">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S</w:t>
            </w:r>
            <w:r w:rsidRPr="001920FA">
              <w:rPr>
                <w:rFonts w:ascii="Arial" w:eastAsia="Calibri" w:hAnsi="Arial" w:cs="Arial"/>
                <w:color w:val="000000"/>
                <w:sz w:val="20"/>
                <w:szCs w:val="20"/>
              </w:rPr>
              <w:t>tandardna dinamična penetracija (SPT)</w:t>
            </w:r>
          </w:p>
        </w:tc>
        <w:tc>
          <w:tcPr>
            <w:tcW w:w="1001" w:type="dxa"/>
          </w:tcPr>
          <w:p w14:paraId="22745122"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559" w:type="dxa"/>
          </w:tcPr>
          <w:p w14:paraId="5F4942B4"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417" w:type="dxa"/>
          </w:tcPr>
          <w:p w14:paraId="76B24032"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2127" w:type="dxa"/>
          </w:tcPr>
          <w:p w14:paraId="63595526" w14:textId="645D9F39" w:rsidR="001920FA" w:rsidRPr="001920FA" w:rsidRDefault="001920FA" w:rsidP="001920FA">
            <w:pPr>
              <w:spacing w:before="120" w:after="120" w:line="260" w:lineRule="exact"/>
              <w:jc w:val="both"/>
              <w:rPr>
                <w:rFonts w:ascii="Arial" w:eastAsia="Calibri" w:hAnsi="Arial" w:cs="Arial"/>
                <w:color w:val="000000"/>
                <w:sz w:val="20"/>
                <w:szCs w:val="20"/>
              </w:rPr>
            </w:pPr>
          </w:p>
        </w:tc>
      </w:tr>
      <w:tr w:rsidR="001920FA" w:rsidRPr="001920FA" w14:paraId="260E75CC" w14:textId="77777777" w:rsidTr="00AC4E02">
        <w:tc>
          <w:tcPr>
            <w:tcW w:w="2822" w:type="dxa"/>
          </w:tcPr>
          <w:p w14:paraId="13FB0A00" w14:textId="3959D5A5" w:rsidR="001920FA" w:rsidRPr="001920FA" w:rsidRDefault="001920FA" w:rsidP="001920FA">
            <w:pPr>
              <w:spacing w:before="120" w:after="120" w:line="260" w:lineRule="exact"/>
              <w:rPr>
                <w:rFonts w:ascii="Arial" w:eastAsia="Calibri" w:hAnsi="Arial" w:cs="Arial"/>
                <w:color w:val="000000"/>
                <w:sz w:val="20"/>
                <w:szCs w:val="20"/>
              </w:rPr>
            </w:pPr>
            <w:proofErr w:type="spellStart"/>
            <w:r>
              <w:rPr>
                <w:rFonts w:ascii="Arial" w:eastAsia="Calibri" w:hAnsi="Arial" w:cs="Arial"/>
                <w:color w:val="000000"/>
                <w:sz w:val="20"/>
                <w:szCs w:val="20"/>
              </w:rPr>
              <w:t>P</w:t>
            </w:r>
            <w:r w:rsidRPr="001920FA">
              <w:rPr>
                <w:rFonts w:ascii="Arial" w:eastAsia="Calibri" w:hAnsi="Arial" w:cs="Arial"/>
                <w:color w:val="000000"/>
                <w:sz w:val="20"/>
                <w:szCs w:val="20"/>
              </w:rPr>
              <w:t>resiometer</w:t>
            </w:r>
            <w:proofErr w:type="spellEnd"/>
            <w:r w:rsidRPr="001920FA">
              <w:rPr>
                <w:rFonts w:ascii="Arial" w:eastAsia="Calibri" w:hAnsi="Arial" w:cs="Arial"/>
                <w:color w:val="000000"/>
                <w:sz w:val="20"/>
                <w:szCs w:val="20"/>
              </w:rPr>
              <w:t xml:space="preserve"> (PMT)</w:t>
            </w:r>
          </w:p>
        </w:tc>
        <w:tc>
          <w:tcPr>
            <w:tcW w:w="1001" w:type="dxa"/>
          </w:tcPr>
          <w:p w14:paraId="20BB6477"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559" w:type="dxa"/>
          </w:tcPr>
          <w:p w14:paraId="09B318DB"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417" w:type="dxa"/>
          </w:tcPr>
          <w:p w14:paraId="04DA0BE7"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2127" w:type="dxa"/>
          </w:tcPr>
          <w:p w14:paraId="5009E120" w14:textId="2F55ACFC" w:rsidR="001920FA" w:rsidRPr="001920FA" w:rsidRDefault="001920FA" w:rsidP="001920FA">
            <w:pPr>
              <w:spacing w:before="120" w:after="120" w:line="260" w:lineRule="exact"/>
              <w:jc w:val="both"/>
              <w:rPr>
                <w:rFonts w:ascii="Arial" w:eastAsia="Calibri" w:hAnsi="Arial" w:cs="Arial"/>
                <w:color w:val="000000"/>
                <w:sz w:val="20"/>
                <w:szCs w:val="20"/>
              </w:rPr>
            </w:pPr>
          </w:p>
        </w:tc>
      </w:tr>
      <w:tr w:rsidR="001920FA" w:rsidRPr="001920FA" w14:paraId="5C29A00D" w14:textId="77777777" w:rsidTr="00AC4E02">
        <w:tc>
          <w:tcPr>
            <w:tcW w:w="2822" w:type="dxa"/>
          </w:tcPr>
          <w:p w14:paraId="13C9DF8A" w14:textId="2D062EE9" w:rsidR="001920FA" w:rsidRPr="001920FA" w:rsidRDefault="001920FA" w:rsidP="001920FA">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M</w:t>
            </w:r>
            <w:r w:rsidRPr="001920FA">
              <w:rPr>
                <w:rFonts w:ascii="Arial" w:eastAsia="Calibri" w:hAnsi="Arial" w:cs="Arial"/>
                <w:color w:val="000000"/>
                <w:sz w:val="20"/>
                <w:szCs w:val="20"/>
              </w:rPr>
              <w:t>eriln</w:t>
            </w:r>
            <w:r>
              <w:rPr>
                <w:rFonts w:ascii="Arial" w:eastAsia="Calibri" w:hAnsi="Arial" w:cs="Arial"/>
                <w:color w:val="000000"/>
                <w:sz w:val="20"/>
                <w:szCs w:val="20"/>
              </w:rPr>
              <w:t>a</w:t>
            </w:r>
            <w:r w:rsidRPr="001920FA">
              <w:rPr>
                <w:rFonts w:ascii="Arial" w:eastAsia="Calibri" w:hAnsi="Arial" w:cs="Arial"/>
                <w:color w:val="000000"/>
                <w:sz w:val="20"/>
                <w:szCs w:val="20"/>
              </w:rPr>
              <w:t xml:space="preserve"> oprem</w:t>
            </w:r>
            <w:r>
              <w:rPr>
                <w:rFonts w:ascii="Arial" w:eastAsia="Calibri" w:hAnsi="Arial" w:cs="Arial"/>
                <w:color w:val="000000"/>
                <w:sz w:val="20"/>
                <w:szCs w:val="20"/>
              </w:rPr>
              <w:t>a</w:t>
            </w:r>
            <w:r w:rsidRPr="001920FA">
              <w:rPr>
                <w:rFonts w:ascii="Arial" w:eastAsia="Calibri" w:hAnsi="Arial" w:cs="Arial"/>
                <w:color w:val="000000"/>
                <w:sz w:val="20"/>
                <w:szCs w:val="20"/>
              </w:rPr>
              <w:t xml:space="preserve"> za spremljanje nivoja podzemne vode</w:t>
            </w:r>
          </w:p>
        </w:tc>
        <w:tc>
          <w:tcPr>
            <w:tcW w:w="1001" w:type="dxa"/>
          </w:tcPr>
          <w:p w14:paraId="42916F19"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559" w:type="dxa"/>
          </w:tcPr>
          <w:p w14:paraId="7910466F"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417" w:type="dxa"/>
          </w:tcPr>
          <w:p w14:paraId="002B1E4A"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2127" w:type="dxa"/>
          </w:tcPr>
          <w:p w14:paraId="605FF43D" w14:textId="3C0753EA" w:rsidR="001920FA" w:rsidRPr="001920FA" w:rsidRDefault="001920FA" w:rsidP="001920FA">
            <w:pPr>
              <w:spacing w:before="120" w:after="120" w:line="260" w:lineRule="exact"/>
              <w:jc w:val="both"/>
              <w:rPr>
                <w:rFonts w:ascii="Arial" w:eastAsia="Calibri" w:hAnsi="Arial" w:cs="Arial"/>
                <w:color w:val="000000"/>
                <w:sz w:val="20"/>
                <w:szCs w:val="20"/>
              </w:rPr>
            </w:pPr>
          </w:p>
        </w:tc>
      </w:tr>
      <w:tr w:rsidR="001920FA" w:rsidRPr="001920FA" w14:paraId="3229B11B" w14:textId="77777777" w:rsidTr="00AC4E02">
        <w:tc>
          <w:tcPr>
            <w:tcW w:w="2822" w:type="dxa"/>
          </w:tcPr>
          <w:p w14:paraId="43EDEF09" w14:textId="10416F5C" w:rsidR="001920FA" w:rsidRPr="001920FA" w:rsidRDefault="001920FA" w:rsidP="001920FA">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M</w:t>
            </w:r>
            <w:r w:rsidRPr="001920FA">
              <w:rPr>
                <w:rFonts w:ascii="Arial" w:eastAsia="Calibri" w:hAnsi="Arial" w:cs="Arial"/>
                <w:color w:val="000000"/>
                <w:sz w:val="20"/>
                <w:szCs w:val="20"/>
              </w:rPr>
              <w:t>eriln</w:t>
            </w:r>
            <w:r>
              <w:rPr>
                <w:rFonts w:ascii="Arial" w:eastAsia="Calibri" w:hAnsi="Arial" w:cs="Arial"/>
                <w:color w:val="000000"/>
                <w:sz w:val="20"/>
                <w:szCs w:val="20"/>
              </w:rPr>
              <w:t>a</w:t>
            </w:r>
            <w:r w:rsidRPr="001920FA">
              <w:rPr>
                <w:rFonts w:ascii="Arial" w:eastAsia="Calibri" w:hAnsi="Arial" w:cs="Arial"/>
                <w:color w:val="000000"/>
                <w:sz w:val="20"/>
                <w:szCs w:val="20"/>
              </w:rPr>
              <w:t xml:space="preserve"> oprem</w:t>
            </w:r>
            <w:r>
              <w:rPr>
                <w:rFonts w:ascii="Arial" w:eastAsia="Calibri" w:hAnsi="Arial" w:cs="Arial"/>
                <w:color w:val="000000"/>
                <w:sz w:val="20"/>
                <w:szCs w:val="20"/>
              </w:rPr>
              <w:t>a</w:t>
            </w:r>
            <w:r w:rsidRPr="001920FA">
              <w:rPr>
                <w:rFonts w:ascii="Arial" w:eastAsia="Calibri" w:hAnsi="Arial" w:cs="Arial"/>
                <w:color w:val="000000"/>
                <w:sz w:val="20"/>
                <w:szCs w:val="20"/>
              </w:rPr>
              <w:t xml:space="preserve"> za terensko spremljanje fizikalno-kemijskih parametrov podzemne vode</w:t>
            </w:r>
          </w:p>
        </w:tc>
        <w:tc>
          <w:tcPr>
            <w:tcW w:w="1001" w:type="dxa"/>
          </w:tcPr>
          <w:p w14:paraId="19F7FDB8"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559" w:type="dxa"/>
          </w:tcPr>
          <w:p w14:paraId="22A8A7EF"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417" w:type="dxa"/>
          </w:tcPr>
          <w:p w14:paraId="53626F1A"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2127" w:type="dxa"/>
          </w:tcPr>
          <w:p w14:paraId="59CD4054" w14:textId="1135AE0A" w:rsidR="001920FA" w:rsidRPr="001920FA" w:rsidRDefault="001920FA" w:rsidP="001920FA">
            <w:pPr>
              <w:spacing w:before="120" w:after="120" w:line="260" w:lineRule="exact"/>
              <w:jc w:val="both"/>
              <w:rPr>
                <w:rFonts w:ascii="Arial" w:eastAsia="Calibri" w:hAnsi="Arial" w:cs="Arial"/>
                <w:color w:val="000000"/>
                <w:sz w:val="20"/>
                <w:szCs w:val="20"/>
              </w:rPr>
            </w:pPr>
          </w:p>
        </w:tc>
      </w:tr>
      <w:tr w:rsidR="001920FA" w:rsidRPr="001920FA" w14:paraId="15AECF36" w14:textId="77777777" w:rsidTr="00AC4E02">
        <w:tc>
          <w:tcPr>
            <w:tcW w:w="2822" w:type="dxa"/>
          </w:tcPr>
          <w:p w14:paraId="54E57564" w14:textId="73FCEEF6" w:rsidR="001920FA" w:rsidRPr="001920FA" w:rsidRDefault="001920FA" w:rsidP="001920FA">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Oprema</w:t>
            </w:r>
            <w:r w:rsidRPr="001920FA">
              <w:rPr>
                <w:rFonts w:ascii="Arial" w:eastAsia="Calibri" w:hAnsi="Arial" w:cs="Arial"/>
                <w:color w:val="000000"/>
                <w:sz w:val="20"/>
                <w:szCs w:val="20"/>
              </w:rPr>
              <w:t xml:space="preserve"> za izvajanje geofizikalnih meritev (</w:t>
            </w:r>
            <w:proofErr w:type="spellStart"/>
            <w:r w:rsidRPr="001920FA">
              <w:rPr>
                <w:rFonts w:ascii="Arial" w:eastAsia="Calibri" w:hAnsi="Arial" w:cs="Arial"/>
                <w:color w:val="000000"/>
                <w:sz w:val="20"/>
                <w:szCs w:val="20"/>
              </w:rPr>
              <w:t>geoelektrika</w:t>
            </w:r>
            <w:proofErr w:type="spellEnd"/>
            <w:r w:rsidRPr="001920FA">
              <w:rPr>
                <w:rFonts w:ascii="Arial" w:eastAsia="Calibri" w:hAnsi="Arial" w:cs="Arial"/>
                <w:color w:val="000000"/>
                <w:sz w:val="20"/>
                <w:szCs w:val="20"/>
              </w:rPr>
              <w:t>)</w:t>
            </w:r>
          </w:p>
        </w:tc>
        <w:tc>
          <w:tcPr>
            <w:tcW w:w="1001" w:type="dxa"/>
          </w:tcPr>
          <w:p w14:paraId="01D565DB"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559" w:type="dxa"/>
          </w:tcPr>
          <w:p w14:paraId="02BB9201"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417" w:type="dxa"/>
          </w:tcPr>
          <w:p w14:paraId="65BF0654"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2127" w:type="dxa"/>
          </w:tcPr>
          <w:p w14:paraId="72B144F1" w14:textId="024D2CDF" w:rsidR="001920FA" w:rsidRPr="001920FA" w:rsidRDefault="001920FA" w:rsidP="001920FA">
            <w:pPr>
              <w:spacing w:before="120" w:after="120" w:line="260" w:lineRule="exact"/>
              <w:jc w:val="both"/>
              <w:rPr>
                <w:rFonts w:ascii="Arial" w:eastAsia="Calibri" w:hAnsi="Arial" w:cs="Arial"/>
                <w:color w:val="000000"/>
                <w:sz w:val="20"/>
                <w:szCs w:val="20"/>
              </w:rPr>
            </w:pPr>
          </w:p>
        </w:tc>
      </w:tr>
      <w:tr w:rsidR="001920FA" w:rsidRPr="001920FA" w14:paraId="2E822084" w14:textId="77777777" w:rsidTr="00AC4E02">
        <w:tc>
          <w:tcPr>
            <w:tcW w:w="2822" w:type="dxa"/>
          </w:tcPr>
          <w:p w14:paraId="42B9628E" w14:textId="624397D8" w:rsidR="001920FA" w:rsidRPr="001920FA" w:rsidRDefault="001920FA" w:rsidP="001920FA">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Oprema</w:t>
            </w:r>
            <w:r w:rsidRPr="001920FA">
              <w:rPr>
                <w:rFonts w:ascii="Arial" w:eastAsia="Calibri" w:hAnsi="Arial" w:cs="Arial"/>
                <w:color w:val="000000"/>
                <w:sz w:val="20"/>
                <w:szCs w:val="20"/>
              </w:rPr>
              <w:t xml:space="preserve"> za izvajanje laboratorijskih geomehanskih preiskav</w:t>
            </w:r>
          </w:p>
        </w:tc>
        <w:tc>
          <w:tcPr>
            <w:tcW w:w="1001" w:type="dxa"/>
          </w:tcPr>
          <w:p w14:paraId="5D06B488"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559" w:type="dxa"/>
          </w:tcPr>
          <w:p w14:paraId="62D5FB08"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1417" w:type="dxa"/>
          </w:tcPr>
          <w:p w14:paraId="23B4746F" w14:textId="77777777" w:rsidR="001920FA" w:rsidRPr="001920FA" w:rsidRDefault="001920FA" w:rsidP="001920FA">
            <w:pPr>
              <w:spacing w:before="120" w:after="120" w:line="260" w:lineRule="exact"/>
              <w:jc w:val="both"/>
              <w:rPr>
                <w:rFonts w:ascii="Arial" w:eastAsia="Calibri" w:hAnsi="Arial" w:cs="Arial"/>
                <w:color w:val="000000"/>
                <w:sz w:val="20"/>
                <w:szCs w:val="20"/>
              </w:rPr>
            </w:pPr>
          </w:p>
        </w:tc>
        <w:tc>
          <w:tcPr>
            <w:tcW w:w="2127" w:type="dxa"/>
          </w:tcPr>
          <w:p w14:paraId="6548A22A" w14:textId="6C62C1DF" w:rsidR="001920FA" w:rsidRPr="001920FA" w:rsidRDefault="001920FA" w:rsidP="001920FA">
            <w:pPr>
              <w:spacing w:before="120" w:after="120" w:line="260" w:lineRule="exact"/>
              <w:jc w:val="both"/>
              <w:rPr>
                <w:rFonts w:ascii="Arial" w:eastAsia="Calibri" w:hAnsi="Arial" w:cs="Arial"/>
                <w:color w:val="000000"/>
                <w:sz w:val="20"/>
                <w:szCs w:val="20"/>
              </w:rPr>
            </w:pPr>
          </w:p>
        </w:tc>
      </w:tr>
    </w:tbl>
    <w:p w14:paraId="1CE6641C" w14:textId="77777777" w:rsidR="001920FA" w:rsidRPr="001920FA" w:rsidRDefault="001920FA" w:rsidP="001920FA">
      <w:pPr>
        <w:spacing w:before="120" w:after="120" w:line="260" w:lineRule="exact"/>
        <w:jc w:val="both"/>
        <w:rPr>
          <w:rFonts w:ascii="Arial" w:eastAsia="Calibri" w:hAnsi="Arial" w:cs="Arial"/>
          <w:color w:val="000000"/>
          <w:sz w:val="20"/>
          <w:szCs w:val="20"/>
        </w:rPr>
      </w:pPr>
    </w:p>
    <w:p w14:paraId="644E160D" w14:textId="77777777" w:rsidR="001920FA" w:rsidRDefault="001920FA" w:rsidP="001920FA">
      <w:pPr>
        <w:jc w:val="both"/>
        <w:rPr>
          <w:rFonts w:ascii="Arial" w:hAnsi="Arial" w:cs="Arial"/>
          <w:sz w:val="20"/>
          <w:szCs w:val="20"/>
        </w:rPr>
      </w:pPr>
      <w:r w:rsidRPr="00694F6F">
        <w:rPr>
          <w:rFonts w:ascii="Arial" w:hAnsi="Arial" w:cs="Arial"/>
          <w:sz w:val="20"/>
          <w:szCs w:val="20"/>
        </w:rPr>
        <w:t xml:space="preserve">Tehnične kapacitete lahko zagotovi ponudnik, </w:t>
      </w:r>
      <w:proofErr w:type="spellStart"/>
      <w:r w:rsidRPr="00694F6F">
        <w:rPr>
          <w:rFonts w:ascii="Arial" w:hAnsi="Arial" w:cs="Arial"/>
          <w:sz w:val="20"/>
          <w:szCs w:val="20"/>
        </w:rPr>
        <w:t>soponudnik</w:t>
      </w:r>
      <w:proofErr w:type="spellEnd"/>
      <w:r w:rsidRPr="00694F6F">
        <w:rPr>
          <w:rFonts w:ascii="Arial" w:hAnsi="Arial" w:cs="Arial"/>
          <w:sz w:val="20"/>
          <w:szCs w:val="20"/>
        </w:rPr>
        <w:t xml:space="preserve"> ali podizvajalec, mogoča pa je tudi uporaba zmogljivosti drugih subjektov (81.člen ZJN-3). V kolikor bo ponudnik uporabil zmogljivosti drugih subjektov, jih mora v obrazcu </w:t>
      </w:r>
      <w:r>
        <w:rPr>
          <w:rFonts w:ascii="Arial" w:hAnsi="Arial" w:cs="Arial"/>
          <w:sz w:val="20"/>
          <w:szCs w:val="20"/>
        </w:rPr>
        <w:t>4 – seznam specialne opreme,</w:t>
      </w:r>
      <w:r w:rsidRPr="00694F6F">
        <w:rPr>
          <w:rFonts w:ascii="Arial" w:hAnsi="Arial" w:cs="Arial"/>
          <w:sz w:val="20"/>
          <w:szCs w:val="20"/>
        </w:rPr>
        <w:t xml:space="preserve"> navesti (naziv fizične osebe ali gospodarskega subjekta), naročnik pa za ta subjekt </w:t>
      </w:r>
      <w:r>
        <w:rPr>
          <w:rFonts w:ascii="Arial" w:hAnsi="Arial" w:cs="Arial"/>
          <w:sz w:val="20"/>
          <w:szCs w:val="20"/>
        </w:rPr>
        <w:t xml:space="preserve">že v ponudbi </w:t>
      </w:r>
      <w:r w:rsidRPr="00694F6F">
        <w:rPr>
          <w:rFonts w:ascii="Arial" w:hAnsi="Arial" w:cs="Arial"/>
          <w:sz w:val="20"/>
          <w:szCs w:val="20"/>
        </w:rPr>
        <w:t>zahtev</w:t>
      </w:r>
      <w:r>
        <w:rPr>
          <w:rFonts w:ascii="Arial" w:hAnsi="Arial" w:cs="Arial"/>
          <w:sz w:val="20"/>
          <w:szCs w:val="20"/>
        </w:rPr>
        <w:t>a</w:t>
      </w:r>
      <w:r w:rsidRPr="00694F6F">
        <w:rPr>
          <w:rFonts w:ascii="Arial" w:hAnsi="Arial" w:cs="Arial"/>
          <w:sz w:val="20"/>
          <w:szCs w:val="20"/>
        </w:rPr>
        <w:t xml:space="preserve"> predložitev obrazca ESPD, da bo lahko za ta subjekt preveril, ali zanj obstajajo razlogi za izključitev. </w:t>
      </w:r>
    </w:p>
    <w:p w14:paraId="4E944FAE" w14:textId="77777777" w:rsidR="001920FA" w:rsidRPr="001920FA" w:rsidRDefault="001920FA" w:rsidP="003657B3">
      <w:pPr>
        <w:spacing w:line="260" w:lineRule="atLeast"/>
        <w:rPr>
          <w:rFonts w:ascii="Arial" w:hAnsi="Arial" w:cs="Arial"/>
          <w:b/>
          <w:sz w:val="20"/>
          <w:szCs w:val="20"/>
          <w:lang w:eastAsia="en-US"/>
        </w:rPr>
      </w:pPr>
    </w:p>
    <w:p w14:paraId="445F2310" w14:textId="77777777" w:rsidR="001920FA" w:rsidRPr="00041DE1" w:rsidRDefault="001920FA" w:rsidP="003657B3">
      <w:pPr>
        <w:spacing w:line="260" w:lineRule="atLeast"/>
        <w:rPr>
          <w:rFonts w:ascii="Arial" w:hAnsi="Arial" w:cs="Arial"/>
          <w:b/>
          <w:sz w:val="20"/>
          <w:szCs w:val="20"/>
          <w:highlight w:val="yellow"/>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0"/>
        <w:gridCol w:w="4714"/>
      </w:tblGrid>
      <w:tr w:rsidR="003657B3" w:rsidRPr="00C6236F" w14:paraId="325A8BA4" w14:textId="77777777" w:rsidTr="00B51F0A">
        <w:tc>
          <w:tcPr>
            <w:tcW w:w="4366" w:type="dxa"/>
          </w:tcPr>
          <w:p w14:paraId="4E14C4F4" w14:textId="77777777" w:rsidR="003657B3" w:rsidRPr="00C6236F" w:rsidRDefault="003657B3" w:rsidP="00B51F0A">
            <w:pPr>
              <w:shd w:val="clear" w:color="auto" w:fill="FFFFFF" w:themeFill="background1"/>
              <w:spacing w:line="260" w:lineRule="atLeast"/>
              <w:rPr>
                <w:rFonts w:ascii="Arial" w:hAnsi="Arial" w:cs="Arial"/>
                <w:sz w:val="18"/>
                <w:szCs w:val="18"/>
              </w:rPr>
            </w:pPr>
          </w:p>
        </w:tc>
        <w:tc>
          <w:tcPr>
            <w:tcW w:w="5063" w:type="dxa"/>
          </w:tcPr>
          <w:p w14:paraId="0DD4A8C0" w14:textId="77777777" w:rsidR="003657B3" w:rsidRPr="00C6236F" w:rsidRDefault="003657B3" w:rsidP="00B51F0A">
            <w:pPr>
              <w:shd w:val="clear" w:color="auto" w:fill="FFFFFF" w:themeFill="background1"/>
              <w:spacing w:line="260" w:lineRule="atLeast"/>
              <w:jc w:val="both"/>
              <w:rPr>
                <w:rFonts w:ascii="Arial" w:hAnsi="Arial" w:cs="Arial"/>
                <w:b/>
                <w:sz w:val="20"/>
                <w:szCs w:val="20"/>
                <w:lang w:eastAsia="en-US"/>
              </w:rPr>
            </w:pPr>
            <w:r w:rsidRPr="00C6236F">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3657B3" w:rsidRPr="00E17C53" w14:paraId="0C249DEC" w14:textId="77777777" w:rsidTr="00B51F0A">
        <w:trPr>
          <w:trHeight w:val="992"/>
        </w:trPr>
        <w:tc>
          <w:tcPr>
            <w:tcW w:w="4366" w:type="dxa"/>
          </w:tcPr>
          <w:p w14:paraId="56ABEDC4" w14:textId="77777777" w:rsidR="003657B3" w:rsidRPr="00E17C53" w:rsidRDefault="003657B3" w:rsidP="00B51F0A">
            <w:pPr>
              <w:shd w:val="clear" w:color="auto" w:fill="FFFFFF" w:themeFill="background1"/>
              <w:spacing w:after="120"/>
              <w:jc w:val="both"/>
              <w:rPr>
                <w:rFonts w:cs="Arial"/>
                <w:i/>
                <w:sz w:val="18"/>
                <w:szCs w:val="18"/>
              </w:rPr>
            </w:pPr>
            <w:r w:rsidRPr="00C6236F">
              <w:rPr>
                <w:rFonts w:ascii="Arial" w:hAnsi="Arial" w:cs="Arial"/>
                <w:b/>
                <w:i/>
                <w:iCs/>
                <w:sz w:val="20"/>
              </w:rPr>
              <w:t xml:space="preserve">Podpis pooblaščene osebe pri ponudniku oziroma v primeru skupne ponudbe pooblaščene osebe vodilnega partnerja: </w:t>
            </w:r>
            <w:r w:rsidRPr="00C6236F">
              <w:rPr>
                <w:rFonts w:ascii="Arial" w:hAnsi="Arial" w:cs="Arial"/>
                <w:i/>
                <w:iCs/>
                <w:sz w:val="20"/>
              </w:rPr>
              <w:t>(</w:t>
            </w:r>
            <w:r w:rsidRPr="00C6236F">
              <w:rPr>
                <w:rFonts w:ascii="Arial" w:hAnsi="Arial" w:cs="Arial"/>
                <w:i/>
                <w:iCs/>
                <w:sz w:val="16"/>
                <w:szCs w:val="16"/>
              </w:rPr>
              <w:t>ime in priimek, lastnoročni ali elektronski podpis in datum podpisa</w:t>
            </w:r>
            <w:r w:rsidRPr="00C6236F">
              <w:rPr>
                <w:rFonts w:ascii="Arial" w:hAnsi="Arial" w:cs="Arial"/>
                <w:i/>
                <w:iCs/>
                <w:sz w:val="20"/>
              </w:rPr>
              <w:t>):</w:t>
            </w:r>
          </w:p>
        </w:tc>
        <w:tc>
          <w:tcPr>
            <w:tcW w:w="5063" w:type="dxa"/>
          </w:tcPr>
          <w:p w14:paraId="1CCD5438" w14:textId="77777777" w:rsidR="003657B3" w:rsidRPr="00E17C53" w:rsidRDefault="003657B3" w:rsidP="00B51F0A">
            <w:pPr>
              <w:shd w:val="clear" w:color="auto" w:fill="FFFFFF" w:themeFill="background1"/>
              <w:spacing w:line="260" w:lineRule="atLeast"/>
              <w:rPr>
                <w:rFonts w:ascii="Arial" w:hAnsi="Arial" w:cs="Arial"/>
                <w:i/>
                <w:sz w:val="18"/>
                <w:szCs w:val="18"/>
              </w:rPr>
            </w:pPr>
          </w:p>
        </w:tc>
      </w:tr>
    </w:tbl>
    <w:p w14:paraId="73CB1556" w14:textId="77777777" w:rsidR="003657B3" w:rsidRDefault="003657B3" w:rsidP="003657B3">
      <w:pPr>
        <w:shd w:val="clear" w:color="auto" w:fill="FFFFFF" w:themeFill="background1"/>
        <w:spacing w:before="60" w:after="60"/>
        <w:jc w:val="both"/>
        <w:rPr>
          <w:rFonts w:ascii="Arial" w:hAnsi="Arial" w:cs="Arial"/>
          <w:b/>
          <w:sz w:val="20"/>
          <w:szCs w:val="20"/>
        </w:rPr>
      </w:pPr>
    </w:p>
    <w:p w14:paraId="50FE83B2" w14:textId="77777777" w:rsidR="003657B3" w:rsidRDefault="003657B3" w:rsidP="003657B3">
      <w:pPr>
        <w:spacing w:before="60" w:after="60"/>
        <w:jc w:val="both"/>
        <w:rPr>
          <w:rFonts w:ascii="Arial" w:hAnsi="Arial" w:cs="Arial"/>
          <w:b/>
          <w:sz w:val="20"/>
          <w:szCs w:val="20"/>
        </w:rPr>
      </w:pPr>
    </w:p>
    <w:p w14:paraId="4F0F1C74" w14:textId="77777777" w:rsidR="003657B3" w:rsidRDefault="003657B3" w:rsidP="003657B3">
      <w:pPr>
        <w:spacing w:before="60" w:after="60"/>
        <w:jc w:val="both"/>
        <w:rPr>
          <w:rFonts w:ascii="Arial" w:hAnsi="Arial" w:cs="Arial"/>
          <w:b/>
          <w:sz w:val="20"/>
          <w:szCs w:val="20"/>
        </w:rPr>
      </w:pPr>
    </w:p>
    <w:p w14:paraId="11C37159" w14:textId="77777777" w:rsidR="003657B3" w:rsidRDefault="003657B3" w:rsidP="003657B3">
      <w:pPr>
        <w:spacing w:before="60" w:after="60"/>
        <w:jc w:val="both"/>
        <w:rPr>
          <w:rFonts w:ascii="Arial" w:hAnsi="Arial" w:cs="Arial"/>
          <w:b/>
          <w:sz w:val="20"/>
          <w:szCs w:val="20"/>
        </w:rPr>
      </w:pPr>
    </w:p>
    <w:p w14:paraId="37E22A20" w14:textId="70066AA3" w:rsidR="009B1D7A" w:rsidRPr="00E17C53"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Obrazec </w:t>
      </w:r>
      <w:r w:rsidR="000B5068">
        <w:rPr>
          <w:rFonts w:ascii="Arial" w:hAnsi="Arial" w:cs="Arial"/>
          <w:b/>
          <w:sz w:val="20"/>
          <w:szCs w:val="20"/>
          <w:lang w:eastAsia="en-US"/>
        </w:rPr>
        <w:t>6</w:t>
      </w:r>
      <w:r w:rsidRPr="00E17C53">
        <w:rPr>
          <w:rFonts w:ascii="Arial" w:hAnsi="Arial" w:cs="Arial"/>
          <w:b/>
          <w:sz w:val="20"/>
          <w:szCs w:val="20"/>
          <w:lang w:eastAsia="en-US"/>
        </w:rPr>
        <w:t>: IZJAVA REFERENČNEGA NAROČNIKA – REFERENCE PONUDNIKA IN KADRA</w:t>
      </w:r>
    </w:p>
    <w:p w14:paraId="7A76EB5B" w14:textId="77777777" w:rsidR="009B1D7A" w:rsidRPr="00E17C53" w:rsidRDefault="009B1D7A" w:rsidP="009B1D7A">
      <w:pPr>
        <w:spacing w:line="260" w:lineRule="atLeast"/>
        <w:rPr>
          <w:rFonts w:ascii="Arial" w:hAnsi="Arial" w:cs="Arial"/>
          <w:sz w:val="20"/>
          <w:szCs w:val="20"/>
          <w:lang w:eastAsia="en-US"/>
        </w:rPr>
      </w:pPr>
    </w:p>
    <w:p w14:paraId="3F300B2E" w14:textId="77777777" w:rsidR="009B1D7A" w:rsidRPr="00E17C53" w:rsidRDefault="009B1D7A" w:rsidP="009B1D7A">
      <w:pPr>
        <w:spacing w:line="260" w:lineRule="atLeast"/>
        <w:rPr>
          <w:rFonts w:ascii="Arial" w:hAnsi="Arial" w:cs="Arial"/>
          <w:sz w:val="20"/>
          <w:szCs w:val="20"/>
          <w:lang w:eastAsia="en-US"/>
        </w:rPr>
      </w:pPr>
    </w:p>
    <w:p w14:paraId="7A5C61CC" w14:textId="4520C160" w:rsidR="009A0DBE" w:rsidRPr="009A0DBE" w:rsidRDefault="0029222D" w:rsidP="0029222D">
      <w:pPr>
        <w:spacing w:line="260" w:lineRule="atLeast"/>
        <w:rPr>
          <w:rFonts w:ascii="Arial" w:hAnsi="Arial" w:cs="Arial"/>
          <w:sz w:val="20"/>
          <w:szCs w:val="20"/>
          <w:lang w:eastAsia="en-US"/>
        </w:rPr>
      </w:pPr>
      <w:r w:rsidRPr="00E17C53">
        <w:rPr>
          <w:rFonts w:ascii="Arial" w:hAnsi="Arial" w:cs="Arial"/>
          <w:b/>
          <w:sz w:val="20"/>
          <w:szCs w:val="20"/>
          <w:lang w:eastAsia="en-US"/>
        </w:rPr>
        <w:t>*</w:t>
      </w:r>
      <w:r>
        <w:rPr>
          <w:rFonts w:ascii="Arial" w:hAnsi="Arial" w:cs="Arial"/>
          <w:b/>
          <w:sz w:val="20"/>
          <w:szCs w:val="20"/>
          <w:lang w:eastAsia="en-US"/>
        </w:rPr>
        <w:t xml:space="preserve"> </w:t>
      </w:r>
      <w:r w:rsidRPr="0029222D">
        <w:rPr>
          <w:rFonts w:ascii="Arial" w:hAnsi="Arial" w:cs="Arial"/>
          <w:b/>
          <w:sz w:val="20"/>
          <w:szCs w:val="20"/>
          <w:lang w:eastAsia="en-US"/>
        </w:rPr>
        <w:t xml:space="preserve">Reference ponudnika – za izpolnjevanje pogoja: DA / NE </w:t>
      </w:r>
      <w:r w:rsidRPr="0029222D">
        <w:rPr>
          <w:rFonts w:ascii="Arial" w:hAnsi="Arial" w:cs="Arial"/>
          <w:sz w:val="20"/>
          <w:szCs w:val="20"/>
          <w:lang w:eastAsia="en-US"/>
        </w:rPr>
        <w:t>(obkrožiti)</w:t>
      </w:r>
    </w:p>
    <w:p w14:paraId="53505969" w14:textId="77777777" w:rsidR="0029222D" w:rsidRDefault="0029222D" w:rsidP="009B1D7A">
      <w:pPr>
        <w:spacing w:line="260" w:lineRule="atLeast"/>
        <w:rPr>
          <w:rFonts w:ascii="Arial" w:hAnsi="Arial" w:cs="Arial"/>
          <w:sz w:val="20"/>
          <w:szCs w:val="20"/>
          <w:lang w:eastAsia="en-US"/>
        </w:rPr>
      </w:pPr>
    </w:p>
    <w:p w14:paraId="7A20BAD1" w14:textId="14A759DE" w:rsidR="009B1D7A" w:rsidRDefault="009B1D7A" w:rsidP="009B1D7A">
      <w:pPr>
        <w:spacing w:line="260" w:lineRule="atLeast"/>
        <w:rPr>
          <w:rFonts w:ascii="Arial" w:hAnsi="Arial" w:cs="Arial"/>
          <w:sz w:val="20"/>
          <w:szCs w:val="20"/>
          <w:lang w:eastAsia="en-US"/>
        </w:rPr>
      </w:pPr>
      <w:r w:rsidRPr="00E17C53">
        <w:rPr>
          <w:rFonts w:ascii="Arial" w:hAnsi="Arial" w:cs="Arial"/>
          <w:b/>
          <w:sz w:val="20"/>
          <w:szCs w:val="20"/>
          <w:lang w:eastAsia="en-US"/>
        </w:rPr>
        <w:t xml:space="preserve">** Reference kadra – za izpolnjevanje pogoja: DA / NE </w:t>
      </w:r>
      <w:r w:rsidRPr="00E17C53">
        <w:rPr>
          <w:rFonts w:ascii="Arial" w:hAnsi="Arial" w:cs="Arial"/>
          <w:sz w:val="20"/>
          <w:szCs w:val="20"/>
          <w:lang w:eastAsia="en-US"/>
        </w:rPr>
        <w:t>(obkrožiti)</w:t>
      </w:r>
    </w:p>
    <w:p w14:paraId="732F52E4" w14:textId="77777777" w:rsidR="009A0DBE" w:rsidRPr="00E17C53" w:rsidRDefault="009A0DBE" w:rsidP="009B1D7A">
      <w:pPr>
        <w:spacing w:line="260" w:lineRule="atLeast"/>
        <w:rPr>
          <w:rFonts w:ascii="Arial" w:hAnsi="Arial" w:cs="Arial"/>
          <w:sz w:val="20"/>
          <w:szCs w:val="20"/>
          <w:lang w:eastAsia="en-US"/>
        </w:rPr>
      </w:pPr>
    </w:p>
    <w:p w14:paraId="52A436FF" w14:textId="4EECE094" w:rsidR="009A0DBE" w:rsidRDefault="009A0DBE" w:rsidP="009A0DBE">
      <w:pPr>
        <w:spacing w:line="260" w:lineRule="atLeast"/>
        <w:rPr>
          <w:rFonts w:ascii="Arial" w:hAnsi="Arial" w:cs="Arial"/>
          <w:sz w:val="20"/>
          <w:szCs w:val="20"/>
          <w:lang w:eastAsia="en-US"/>
        </w:rPr>
      </w:pPr>
      <w:r>
        <w:rPr>
          <w:rFonts w:ascii="Arial" w:hAnsi="Arial" w:cs="Arial"/>
          <w:sz w:val="20"/>
          <w:szCs w:val="20"/>
          <w:lang w:eastAsia="en-US"/>
        </w:rPr>
        <w:t xml:space="preserve">*** </w:t>
      </w:r>
      <w:r w:rsidRPr="00E17C53">
        <w:rPr>
          <w:rFonts w:ascii="Arial" w:hAnsi="Arial" w:cs="Arial"/>
          <w:b/>
          <w:sz w:val="20"/>
          <w:szCs w:val="20"/>
          <w:lang w:eastAsia="en-US"/>
        </w:rPr>
        <w:t xml:space="preserve">Reference kadra – za izpolnjevanje </w:t>
      </w:r>
      <w:r>
        <w:rPr>
          <w:rFonts w:ascii="Arial" w:hAnsi="Arial" w:cs="Arial"/>
          <w:b/>
          <w:sz w:val="20"/>
          <w:szCs w:val="20"/>
          <w:lang w:eastAsia="en-US"/>
        </w:rPr>
        <w:t>meril</w:t>
      </w:r>
      <w:r w:rsidRPr="00E17C53">
        <w:rPr>
          <w:rFonts w:ascii="Arial" w:hAnsi="Arial" w:cs="Arial"/>
          <w:b/>
          <w:sz w:val="20"/>
          <w:szCs w:val="20"/>
          <w:lang w:eastAsia="en-US"/>
        </w:rPr>
        <w:t xml:space="preserve">: DA / NE </w:t>
      </w:r>
      <w:r w:rsidRPr="00E17C53">
        <w:rPr>
          <w:rFonts w:ascii="Arial" w:hAnsi="Arial" w:cs="Arial"/>
          <w:sz w:val="20"/>
          <w:szCs w:val="20"/>
          <w:lang w:eastAsia="en-US"/>
        </w:rPr>
        <w:t>(obkrožiti)</w:t>
      </w:r>
    </w:p>
    <w:p w14:paraId="54ABD9B6" w14:textId="00DEB586" w:rsidR="009B1D7A" w:rsidRPr="00E17C53" w:rsidRDefault="009B1D7A" w:rsidP="009B1D7A">
      <w:pPr>
        <w:spacing w:line="260" w:lineRule="atLeast"/>
        <w:rPr>
          <w:rFonts w:ascii="Arial" w:hAnsi="Arial" w:cs="Arial"/>
          <w:sz w:val="20"/>
          <w:szCs w:val="20"/>
          <w:lang w:eastAsia="en-US"/>
        </w:rPr>
      </w:pPr>
    </w:p>
    <w:p w14:paraId="319A88FC" w14:textId="77777777" w:rsidR="009B1D7A" w:rsidRPr="00E17C53" w:rsidRDefault="009B1D7A" w:rsidP="009B1D7A">
      <w:pPr>
        <w:spacing w:line="260" w:lineRule="atLeast"/>
        <w:rPr>
          <w:rFonts w:ascii="Arial" w:hAnsi="Arial" w:cs="Arial"/>
          <w:b/>
          <w:sz w:val="20"/>
          <w:szCs w:val="20"/>
          <w:lang w:eastAsia="en-US"/>
        </w:rPr>
      </w:pPr>
    </w:p>
    <w:p w14:paraId="1085EC1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Naziv in naslov referenčnega naročnika (potrjevalca reference):</w:t>
      </w:r>
    </w:p>
    <w:p w14:paraId="7CBDE458" w14:textId="77777777" w:rsidR="009B1D7A" w:rsidRPr="00E17C53" w:rsidRDefault="009B1D7A" w:rsidP="009B1D7A">
      <w:pPr>
        <w:spacing w:line="260" w:lineRule="atLeast"/>
        <w:jc w:val="both"/>
        <w:rPr>
          <w:rFonts w:ascii="Arial" w:eastAsia="Calibri" w:hAnsi="Arial" w:cs="Arial"/>
          <w:sz w:val="20"/>
          <w:szCs w:val="20"/>
          <w:lang w:eastAsia="en-US"/>
        </w:rPr>
      </w:pPr>
    </w:p>
    <w:p w14:paraId="1BEE0F9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w:t>
      </w:r>
    </w:p>
    <w:p w14:paraId="16D7CA14" w14:textId="77777777" w:rsidR="009B1D7A" w:rsidRPr="00E17C53" w:rsidRDefault="009B1D7A" w:rsidP="009B1D7A">
      <w:pPr>
        <w:spacing w:line="260" w:lineRule="atLeast"/>
        <w:jc w:val="both"/>
        <w:rPr>
          <w:rFonts w:ascii="Arial" w:eastAsia="Calibri" w:hAnsi="Arial" w:cs="Arial"/>
          <w:sz w:val="20"/>
          <w:szCs w:val="20"/>
          <w:lang w:eastAsia="en-US"/>
        </w:rPr>
      </w:pPr>
    </w:p>
    <w:p w14:paraId="6F700EAB" w14:textId="77777777" w:rsidR="009B1D7A" w:rsidRPr="00E17C53" w:rsidRDefault="009B1D7A" w:rsidP="009B1D7A">
      <w:pPr>
        <w:tabs>
          <w:tab w:val="left" w:pos="708"/>
        </w:tabs>
        <w:spacing w:line="260" w:lineRule="atLeast"/>
        <w:jc w:val="both"/>
        <w:rPr>
          <w:rFonts w:ascii="Arial" w:hAnsi="Arial"/>
          <w:sz w:val="20"/>
          <w:szCs w:val="20"/>
          <w:lang w:eastAsia="en-US"/>
        </w:rPr>
      </w:pPr>
      <w:r w:rsidRPr="00E17C53">
        <w:rPr>
          <w:rFonts w:ascii="Arial" w:hAnsi="Arial"/>
          <w:color w:val="000000"/>
          <w:sz w:val="20"/>
          <w:szCs w:val="20"/>
          <w:lang w:eastAsia="en-US"/>
        </w:rPr>
        <w:t xml:space="preserve">Pod kazensko in materialno odgovornostjo izjavljamo, da </w:t>
      </w:r>
      <w:r w:rsidRPr="00E17C53">
        <w:rPr>
          <w:rFonts w:ascii="Arial" w:hAnsi="Arial"/>
          <w:sz w:val="20"/>
          <w:szCs w:val="20"/>
          <w:lang w:eastAsia="en-US"/>
        </w:rPr>
        <w:t xml:space="preserve">je </w:t>
      </w:r>
      <w:r w:rsidRPr="00E17C53">
        <w:rPr>
          <w:rFonts w:ascii="Arial" w:hAnsi="Arial"/>
          <w:bCs/>
          <w:color w:val="000000"/>
          <w:sz w:val="20"/>
          <w:szCs w:val="20"/>
          <w:lang w:eastAsia="en-US"/>
        </w:rPr>
        <w:t>____________________________</w:t>
      </w:r>
      <w:r w:rsidRPr="00E17C53">
        <w:rPr>
          <w:rFonts w:ascii="Arial" w:hAnsi="Arial"/>
          <w:sz w:val="20"/>
          <w:szCs w:val="20"/>
          <w:lang w:eastAsia="en-US"/>
        </w:rPr>
        <w:t xml:space="preserve"> </w:t>
      </w:r>
      <w:r w:rsidRPr="00E17C53">
        <w:rPr>
          <w:rFonts w:ascii="Arial" w:hAnsi="Arial"/>
          <w:i/>
          <w:sz w:val="20"/>
          <w:szCs w:val="20"/>
          <w:lang w:eastAsia="en-US"/>
        </w:rPr>
        <w:t xml:space="preserve">(navesti naziv ponudnika/navesti ime in priimek kadra) </w:t>
      </w:r>
      <w:r w:rsidRPr="00E17C53">
        <w:rPr>
          <w:rFonts w:ascii="Arial" w:hAnsi="Arial"/>
          <w:sz w:val="20"/>
          <w:szCs w:val="20"/>
          <w:lang w:eastAsia="en-US"/>
        </w:rPr>
        <w:t>kot</w:t>
      </w:r>
      <w:r w:rsidRPr="00E17C53">
        <w:rPr>
          <w:rFonts w:ascii="Arial" w:hAnsi="Arial"/>
          <w:i/>
          <w:sz w:val="20"/>
          <w:szCs w:val="20"/>
          <w:lang w:eastAsia="en-US"/>
        </w:rPr>
        <w:t xml:space="preserve"> ________________________________ (navesti, v kakšni vlogi je kader sodeloval) </w:t>
      </w:r>
      <w:r w:rsidRPr="00E17C53">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E17C53" w:rsidRDefault="009B1D7A" w:rsidP="009B1D7A">
      <w:pPr>
        <w:tabs>
          <w:tab w:val="left" w:pos="708"/>
        </w:tabs>
        <w:spacing w:line="260" w:lineRule="atLeast"/>
        <w:jc w:val="both"/>
        <w:rPr>
          <w:rFonts w:ascii="Arial" w:hAnsi="Arial"/>
          <w:sz w:val="20"/>
          <w:szCs w:val="20"/>
          <w:lang w:eastAsia="en-US"/>
        </w:rPr>
      </w:pPr>
      <w:r w:rsidRPr="00E17C53">
        <w:rPr>
          <w:rFonts w:ascii="Arial" w:hAnsi="Arial"/>
          <w:sz w:val="20"/>
          <w:szCs w:val="20"/>
          <w:lang w:eastAsia="en-US"/>
        </w:rPr>
        <w:t>Dela so</w:t>
      </w:r>
      <w:r w:rsidRPr="00E17C53">
        <w:rPr>
          <w:rFonts w:ascii="Arial" w:hAnsi="Arial" w:cs="Arial"/>
          <w:sz w:val="20"/>
          <w:szCs w:val="20"/>
          <w:lang w:eastAsia="en-US"/>
        </w:rPr>
        <w:t xml:space="preserve"> bila opravljena v zahtevanem obsegu, obdobju, kvalitetno, strokovno in v dogovorjenih rokih.</w:t>
      </w:r>
    </w:p>
    <w:p w14:paraId="090992C3"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r w:rsidRPr="00E17C53">
        <w:rPr>
          <w:rFonts w:ascii="Arial" w:hAnsi="Arial" w:cs="Arial"/>
          <w:sz w:val="20"/>
          <w:lang w:eastAsia="en-US"/>
        </w:rPr>
        <w:t>Navedba naziva in vsebine referenc</w:t>
      </w:r>
      <w:r w:rsidR="00E97C06" w:rsidRPr="00E17C53">
        <w:rPr>
          <w:rFonts w:ascii="Arial" w:hAnsi="Arial" w:cs="Arial"/>
          <w:sz w:val="20"/>
          <w:lang w:eastAsia="en-US"/>
        </w:rPr>
        <w:t xml:space="preserve"> (z navedbo podtočk posamezne zahteve)</w:t>
      </w:r>
      <w:r w:rsidRPr="00E17C53">
        <w:rPr>
          <w:rFonts w:ascii="Arial" w:hAnsi="Arial" w:cs="Arial"/>
          <w:sz w:val="20"/>
          <w:lang w:eastAsia="en-US"/>
        </w:rPr>
        <w:t xml:space="preserve"> v skladu z zahtevo iz razpisne dokumentacije: </w:t>
      </w:r>
    </w:p>
    <w:p w14:paraId="496FD5AF" w14:textId="65CA37BA"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w:t>
      </w:r>
    </w:p>
    <w:p w14:paraId="626579A8" w14:textId="19C8C57F" w:rsidR="009B1D7A" w:rsidRPr="00E17C53" w:rsidRDefault="009B1D7A" w:rsidP="009B1D7A">
      <w:pPr>
        <w:tabs>
          <w:tab w:val="left" w:pos="708"/>
        </w:tabs>
        <w:spacing w:line="260" w:lineRule="atLeast"/>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w:t>
      </w:r>
    </w:p>
    <w:p w14:paraId="69F90F20" w14:textId="464D5454"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w:t>
      </w:r>
    </w:p>
    <w:p w14:paraId="12C62A73" w14:textId="1FA90764"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w:t>
      </w:r>
    </w:p>
    <w:p w14:paraId="57573FDD" w14:textId="328D37E2"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w:t>
      </w:r>
    </w:p>
    <w:p w14:paraId="4939E311" w14:textId="6EA5A78D"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w:t>
      </w:r>
    </w:p>
    <w:p w14:paraId="4CC8DE96" w14:textId="77777777" w:rsidR="009B1D7A" w:rsidRPr="00E17C53" w:rsidRDefault="009B1D7A" w:rsidP="009B1D7A">
      <w:pPr>
        <w:spacing w:line="260" w:lineRule="atLeast"/>
        <w:jc w:val="both"/>
        <w:rPr>
          <w:rFonts w:ascii="Arial" w:hAnsi="Arial" w:cs="Arial"/>
          <w:sz w:val="20"/>
          <w:szCs w:val="20"/>
          <w:lang w:eastAsia="en-US"/>
        </w:rPr>
      </w:pPr>
    </w:p>
    <w:p w14:paraId="51101169" w14:textId="77777777" w:rsidR="009B1D7A" w:rsidRPr="00E17C53" w:rsidRDefault="009B1D7A" w:rsidP="009B1D7A">
      <w:pPr>
        <w:spacing w:line="260" w:lineRule="atLeast"/>
        <w:jc w:val="both"/>
        <w:rPr>
          <w:rFonts w:ascii="Arial" w:hAnsi="Arial" w:cs="Arial"/>
          <w:sz w:val="20"/>
          <w:szCs w:val="20"/>
          <w:lang w:eastAsia="en-US"/>
        </w:rPr>
      </w:pPr>
      <w:r w:rsidRPr="00E17C53">
        <w:rPr>
          <w:rFonts w:ascii="Arial" w:hAnsi="Arial" w:cs="Arial"/>
          <w:sz w:val="20"/>
          <w:szCs w:val="20"/>
          <w:lang w:eastAsia="en-US"/>
        </w:rPr>
        <w:t>Predmetno izjavo je mogoče preveriti pri osebi:</w:t>
      </w:r>
    </w:p>
    <w:p w14:paraId="7078B8B7" w14:textId="77777777" w:rsidR="009B1D7A" w:rsidRPr="00E17C53" w:rsidRDefault="009B1D7A" w:rsidP="009B1D7A">
      <w:pPr>
        <w:spacing w:line="260" w:lineRule="atLeast"/>
        <w:jc w:val="both"/>
        <w:rPr>
          <w:rFonts w:ascii="Arial" w:hAnsi="Arial" w:cs="Arial"/>
          <w:bCs/>
          <w:color w:val="000000"/>
          <w:sz w:val="20"/>
          <w:szCs w:val="20"/>
        </w:rPr>
      </w:pPr>
      <w:r w:rsidRPr="00E17C53">
        <w:rPr>
          <w:rFonts w:ascii="Arial" w:hAnsi="Arial" w:cs="Arial"/>
          <w:bCs/>
          <w:color w:val="000000"/>
          <w:sz w:val="20"/>
          <w:szCs w:val="20"/>
        </w:rPr>
        <w:t>__________________________________</w:t>
      </w:r>
    </w:p>
    <w:p w14:paraId="625340EF" w14:textId="77777777" w:rsidR="009B1D7A" w:rsidRPr="00E17C53" w:rsidRDefault="009B1D7A" w:rsidP="009B1D7A">
      <w:pPr>
        <w:spacing w:line="260" w:lineRule="atLeast"/>
        <w:jc w:val="both"/>
        <w:rPr>
          <w:rFonts w:ascii="Arial" w:hAnsi="Arial" w:cs="Arial"/>
          <w:sz w:val="20"/>
          <w:szCs w:val="20"/>
          <w:lang w:eastAsia="en-US"/>
        </w:rPr>
      </w:pPr>
      <w:r w:rsidRPr="00E17C53">
        <w:rPr>
          <w:rFonts w:ascii="Arial" w:hAnsi="Arial" w:cs="Arial"/>
          <w:bCs/>
          <w:color w:val="000000"/>
          <w:sz w:val="20"/>
          <w:szCs w:val="20"/>
        </w:rPr>
        <w:t>na telefonski številki __________________ ali elektronskem naslovu: ___________________.</w:t>
      </w:r>
    </w:p>
    <w:p w14:paraId="2EEF05CA" w14:textId="77777777" w:rsidR="009B1D7A" w:rsidRPr="00E17C53" w:rsidRDefault="009B1D7A" w:rsidP="009B1D7A">
      <w:pPr>
        <w:spacing w:line="260" w:lineRule="atLeast"/>
        <w:jc w:val="both"/>
        <w:rPr>
          <w:rFonts w:ascii="Arial" w:eastAsia="Calibri" w:hAnsi="Arial" w:cs="Arial"/>
          <w:sz w:val="20"/>
          <w:szCs w:val="22"/>
          <w:lang w:eastAsia="en-US"/>
        </w:rPr>
      </w:pPr>
    </w:p>
    <w:p w14:paraId="22BDDE9E" w14:textId="77777777" w:rsidR="009B1D7A" w:rsidRPr="00E17C53"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806"/>
        <w:gridCol w:w="1832"/>
        <w:gridCol w:w="4009"/>
      </w:tblGrid>
      <w:tr w:rsidR="009B1D7A" w:rsidRPr="00E17C53" w14:paraId="624BBBE4" w14:textId="77777777" w:rsidTr="003A4179">
        <w:tc>
          <w:tcPr>
            <w:tcW w:w="3085" w:type="dxa"/>
            <w:vAlign w:val="center"/>
            <w:hideMark/>
          </w:tcPr>
          <w:p w14:paraId="69120AC5" w14:textId="77777777" w:rsidR="009B1D7A" w:rsidRPr="00E17C53" w:rsidRDefault="009B1D7A" w:rsidP="003A4179">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Kraj: ______________</w:t>
            </w:r>
          </w:p>
          <w:p w14:paraId="74340A52" w14:textId="77777777" w:rsidR="009B1D7A" w:rsidRPr="00E17C53" w:rsidRDefault="009B1D7A" w:rsidP="003A4179">
            <w:pPr>
              <w:spacing w:line="260" w:lineRule="atLeast"/>
              <w:rPr>
                <w:rFonts w:ascii="Arial" w:eastAsia="Calibri" w:hAnsi="Arial" w:cs="Arial"/>
                <w:sz w:val="20"/>
                <w:szCs w:val="22"/>
                <w:lang w:eastAsia="en-US"/>
              </w:rPr>
            </w:pPr>
          </w:p>
          <w:p w14:paraId="0B7CD511" w14:textId="77777777" w:rsidR="009B1D7A" w:rsidRPr="00E17C53" w:rsidRDefault="009B1D7A" w:rsidP="003A4179">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Datum: ____________</w:t>
            </w:r>
          </w:p>
        </w:tc>
        <w:tc>
          <w:tcPr>
            <w:tcW w:w="2268" w:type="dxa"/>
            <w:vAlign w:val="center"/>
            <w:hideMark/>
          </w:tcPr>
          <w:p w14:paraId="4F06A898" w14:textId="26923849" w:rsidR="009B1D7A" w:rsidRPr="00E17C53"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E17C53" w:rsidRDefault="009B1D7A" w:rsidP="003A4179">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Ime, priimek odgovorne osebe potrjevalca </w:t>
            </w:r>
          </w:p>
          <w:p w14:paraId="0F64D369" w14:textId="77777777" w:rsidR="009B1D7A" w:rsidRPr="00E17C53" w:rsidRDefault="009B1D7A" w:rsidP="003A4179">
            <w:pPr>
              <w:spacing w:line="260" w:lineRule="atLeast"/>
              <w:jc w:val="both"/>
              <w:rPr>
                <w:rFonts w:ascii="Arial" w:eastAsia="Calibri" w:hAnsi="Arial" w:cs="Arial"/>
                <w:sz w:val="20"/>
                <w:szCs w:val="22"/>
                <w:lang w:eastAsia="en-US"/>
              </w:rPr>
            </w:pPr>
          </w:p>
          <w:p w14:paraId="2A0F0C5B" w14:textId="77777777" w:rsidR="009B1D7A" w:rsidRPr="00E17C53" w:rsidRDefault="009B1D7A" w:rsidP="003A4179">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reference: __________________________</w:t>
            </w:r>
          </w:p>
          <w:p w14:paraId="1E59D527" w14:textId="77777777" w:rsidR="009B1D7A" w:rsidRPr="00E17C53" w:rsidRDefault="009B1D7A" w:rsidP="003A4179">
            <w:pPr>
              <w:spacing w:line="260" w:lineRule="atLeast"/>
              <w:jc w:val="both"/>
              <w:rPr>
                <w:rFonts w:ascii="Arial" w:eastAsia="Calibri" w:hAnsi="Arial" w:cs="Arial"/>
                <w:sz w:val="20"/>
                <w:szCs w:val="22"/>
                <w:lang w:eastAsia="en-US"/>
              </w:rPr>
            </w:pPr>
          </w:p>
          <w:p w14:paraId="775307B1" w14:textId="77777777" w:rsidR="009B1D7A" w:rsidRPr="00E17C53" w:rsidRDefault="009B1D7A" w:rsidP="003A4179">
            <w:pPr>
              <w:spacing w:line="260" w:lineRule="atLeast"/>
              <w:jc w:val="center"/>
              <w:rPr>
                <w:rFonts w:ascii="Arial" w:eastAsia="Calibri" w:hAnsi="Arial" w:cs="Arial"/>
                <w:sz w:val="20"/>
                <w:szCs w:val="22"/>
                <w:lang w:eastAsia="en-US"/>
              </w:rPr>
            </w:pPr>
          </w:p>
          <w:p w14:paraId="475AF8ED" w14:textId="77777777" w:rsidR="009B1D7A" w:rsidRPr="00E17C53" w:rsidRDefault="009B1D7A" w:rsidP="003A4179">
            <w:pPr>
              <w:spacing w:line="260" w:lineRule="atLeast"/>
              <w:jc w:val="center"/>
              <w:rPr>
                <w:rFonts w:ascii="Arial" w:eastAsia="Calibri" w:hAnsi="Arial" w:cs="Arial"/>
                <w:sz w:val="20"/>
                <w:szCs w:val="22"/>
                <w:lang w:eastAsia="en-US"/>
              </w:rPr>
            </w:pPr>
            <w:r w:rsidRPr="00E17C53">
              <w:rPr>
                <w:rFonts w:ascii="Arial" w:eastAsia="Calibri" w:hAnsi="Arial" w:cs="Arial"/>
                <w:sz w:val="20"/>
                <w:szCs w:val="22"/>
                <w:lang w:eastAsia="en-US"/>
              </w:rPr>
              <w:t>podpis</w:t>
            </w:r>
          </w:p>
          <w:p w14:paraId="080C7E08" w14:textId="77777777" w:rsidR="009B1D7A" w:rsidRPr="00E17C53" w:rsidRDefault="009B1D7A" w:rsidP="003A4179">
            <w:pPr>
              <w:spacing w:line="260" w:lineRule="atLeast"/>
              <w:rPr>
                <w:rFonts w:ascii="Arial" w:eastAsia="Calibri" w:hAnsi="Arial" w:cs="Arial"/>
                <w:sz w:val="20"/>
                <w:szCs w:val="22"/>
                <w:lang w:eastAsia="en-US"/>
              </w:rPr>
            </w:pPr>
          </w:p>
        </w:tc>
      </w:tr>
    </w:tbl>
    <w:p w14:paraId="074E9D5E" w14:textId="2DE2365D" w:rsidR="009B1D7A" w:rsidRPr="00E17C53" w:rsidRDefault="009B1D7A" w:rsidP="009B1D7A">
      <w:pPr>
        <w:tabs>
          <w:tab w:val="center" w:pos="4320"/>
          <w:tab w:val="right" w:pos="8640"/>
        </w:tabs>
        <w:spacing w:line="260" w:lineRule="atLeast"/>
        <w:jc w:val="both"/>
        <w:rPr>
          <w:rFonts w:ascii="Arial" w:hAnsi="Arial" w:cs="Arial"/>
          <w:i/>
          <w:sz w:val="18"/>
          <w:szCs w:val="18"/>
        </w:rPr>
      </w:pPr>
    </w:p>
    <w:p w14:paraId="2358350F"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34589A20" w14:textId="77777777" w:rsidR="009A0DBE" w:rsidRDefault="009B1D7A" w:rsidP="009A0DBE">
      <w:pPr>
        <w:tabs>
          <w:tab w:val="center" w:pos="4320"/>
          <w:tab w:val="right" w:pos="8640"/>
        </w:tabs>
        <w:spacing w:line="260" w:lineRule="atLeast"/>
        <w:jc w:val="both"/>
        <w:rPr>
          <w:rFonts w:ascii="Arial" w:hAnsi="Arial" w:cs="Arial"/>
          <w:i/>
          <w:sz w:val="18"/>
          <w:szCs w:val="18"/>
        </w:rPr>
      </w:pPr>
      <w:r w:rsidRPr="009A0DBE">
        <w:rPr>
          <w:rFonts w:ascii="Arial" w:hAnsi="Arial" w:cs="Arial"/>
          <w:i/>
          <w:sz w:val="18"/>
          <w:szCs w:val="18"/>
        </w:rPr>
        <w:t xml:space="preserve">Dokazovanje izpolnjevanja </w:t>
      </w:r>
      <w:r w:rsidR="0029222D" w:rsidRPr="009A0DBE">
        <w:rPr>
          <w:rFonts w:ascii="Arial" w:hAnsi="Arial" w:cs="Arial"/>
          <w:i/>
          <w:sz w:val="18"/>
          <w:szCs w:val="18"/>
        </w:rPr>
        <w:t xml:space="preserve">referenčnih </w:t>
      </w:r>
      <w:r w:rsidRPr="009A0DBE">
        <w:rPr>
          <w:rFonts w:ascii="Arial" w:hAnsi="Arial" w:cs="Arial"/>
          <w:i/>
          <w:sz w:val="18"/>
          <w:szCs w:val="18"/>
        </w:rPr>
        <w:t>pogojev</w:t>
      </w:r>
      <w:r w:rsidR="0029222D" w:rsidRPr="009A0DBE">
        <w:rPr>
          <w:rFonts w:ascii="Arial" w:hAnsi="Arial" w:cs="Arial"/>
          <w:i/>
          <w:sz w:val="18"/>
          <w:szCs w:val="18"/>
        </w:rPr>
        <w:t xml:space="preserve"> za ponudnika in za kader</w:t>
      </w:r>
      <w:r w:rsidRPr="009A0DBE">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Pr>
          <w:rFonts w:ascii="Arial" w:hAnsi="Arial" w:cs="Arial"/>
          <w:i/>
          <w:sz w:val="18"/>
          <w:szCs w:val="18"/>
        </w:rPr>
        <w:t xml:space="preserve">zaželeno pa je, da </w:t>
      </w:r>
      <w:r w:rsidRPr="009A0DBE">
        <w:rPr>
          <w:rFonts w:ascii="Arial" w:hAnsi="Arial" w:cs="Arial"/>
          <w:i/>
          <w:sz w:val="18"/>
          <w:szCs w:val="18"/>
        </w:rPr>
        <w:t xml:space="preserve">ponudnik </w:t>
      </w:r>
      <w:r w:rsidR="009A0DBE">
        <w:rPr>
          <w:rFonts w:ascii="Arial" w:hAnsi="Arial" w:cs="Arial"/>
          <w:i/>
          <w:sz w:val="18"/>
          <w:szCs w:val="18"/>
        </w:rPr>
        <w:t xml:space="preserve">ta </w:t>
      </w:r>
      <w:r w:rsidRPr="009A0DBE">
        <w:rPr>
          <w:rFonts w:ascii="Arial" w:hAnsi="Arial" w:cs="Arial"/>
          <w:i/>
          <w:sz w:val="18"/>
          <w:szCs w:val="18"/>
        </w:rPr>
        <w:t xml:space="preserve">obrazec oz. </w:t>
      </w:r>
      <w:r w:rsidR="009A0DBE">
        <w:rPr>
          <w:rFonts w:ascii="Arial" w:hAnsi="Arial" w:cs="Arial"/>
          <w:i/>
          <w:sz w:val="18"/>
          <w:szCs w:val="18"/>
        </w:rPr>
        <w:t xml:space="preserve">druga </w:t>
      </w:r>
      <w:r w:rsidRPr="009A0DBE">
        <w:rPr>
          <w:rFonts w:ascii="Arial" w:hAnsi="Arial" w:cs="Arial"/>
          <w:i/>
          <w:sz w:val="18"/>
          <w:szCs w:val="18"/>
        </w:rPr>
        <w:t>dokazila priloži že v ponudbi</w:t>
      </w:r>
      <w:r w:rsidR="0029222D" w:rsidRPr="009A0DBE">
        <w:rPr>
          <w:rFonts w:ascii="Arial" w:hAnsi="Arial" w:cs="Arial"/>
          <w:i/>
          <w:sz w:val="18"/>
          <w:szCs w:val="18"/>
        </w:rPr>
        <w:t xml:space="preserve"> (na tem ali na podobnem obrazcu).</w:t>
      </w:r>
    </w:p>
    <w:p w14:paraId="7451CF8D" w14:textId="77777777" w:rsidR="009A0DBE" w:rsidRDefault="009A0DBE" w:rsidP="009A0DBE">
      <w:pPr>
        <w:tabs>
          <w:tab w:val="center" w:pos="4320"/>
          <w:tab w:val="right" w:pos="8640"/>
        </w:tabs>
        <w:spacing w:line="260" w:lineRule="atLeast"/>
        <w:jc w:val="both"/>
        <w:rPr>
          <w:rFonts w:ascii="Arial" w:hAnsi="Arial" w:cs="Arial"/>
          <w:i/>
          <w:sz w:val="18"/>
          <w:szCs w:val="18"/>
        </w:rPr>
      </w:pPr>
    </w:p>
    <w:p w14:paraId="2421D9CE" w14:textId="6DFF93C9" w:rsidR="009A0DBE" w:rsidRPr="00B65D72" w:rsidRDefault="009A0DBE" w:rsidP="00B65D72">
      <w:pPr>
        <w:tabs>
          <w:tab w:val="center" w:pos="4320"/>
          <w:tab w:val="right" w:pos="8640"/>
        </w:tabs>
        <w:spacing w:line="260" w:lineRule="atLeast"/>
        <w:jc w:val="both"/>
        <w:rPr>
          <w:rFonts w:ascii="Arial" w:hAnsi="Arial" w:cs="Arial"/>
          <w:sz w:val="20"/>
          <w:lang w:eastAsia="en-US"/>
        </w:rPr>
      </w:pPr>
      <w:r>
        <w:rPr>
          <w:rFonts w:ascii="Arial" w:hAnsi="Arial" w:cs="Arial"/>
          <w:i/>
          <w:sz w:val="18"/>
          <w:szCs w:val="18"/>
        </w:rPr>
        <w:lastRenderedPageBreak/>
        <w:t xml:space="preserve">Dokazovanje izpolnjevanja referenčnih pogojev za kader za merilo: Ponudnik mora referenčna potrdila (na tem ali na podobnem obrazcu) predložiti že v ponudbi. </w:t>
      </w:r>
      <w:r w:rsidR="0029222D" w:rsidRPr="009A0DBE">
        <w:rPr>
          <w:rFonts w:ascii="Arial" w:hAnsi="Arial" w:cs="Arial"/>
          <w:i/>
          <w:sz w:val="18"/>
          <w:szCs w:val="18"/>
        </w:rPr>
        <w:t xml:space="preserve"> </w:t>
      </w:r>
    </w:p>
    <w:p w14:paraId="119A6EDF" w14:textId="1AA41762" w:rsidR="009A0DBE" w:rsidRPr="00E17C53" w:rsidRDefault="009A0DBE" w:rsidP="0019561C">
      <w:pPr>
        <w:tabs>
          <w:tab w:val="right" w:pos="9072"/>
        </w:tabs>
        <w:spacing w:after="120"/>
        <w:jc w:val="center"/>
        <w:rPr>
          <w:rFonts w:ascii="Arial" w:hAnsi="Arial" w:cs="Arial"/>
          <w:sz w:val="20"/>
          <w:szCs w:val="20"/>
        </w:rPr>
        <w:sectPr w:rsidR="009A0DBE" w:rsidRPr="00E17C53" w:rsidSect="00692E94">
          <w:headerReference w:type="default" r:id="rId24"/>
          <w:footerReference w:type="default" r:id="rId25"/>
          <w:headerReference w:type="first" r:id="rId26"/>
          <w:footerReference w:type="first" r:id="rId27"/>
          <w:pgSz w:w="11900" w:h="16840" w:code="9"/>
          <w:pgMar w:top="851" w:right="2119" w:bottom="851" w:left="1134" w:header="964" w:footer="794" w:gutter="0"/>
          <w:cols w:space="708"/>
          <w:titlePg/>
          <w:docGrid w:linePitch="326"/>
        </w:sectPr>
      </w:pPr>
    </w:p>
    <w:p w14:paraId="3860ECE9" w14:textId="03D6B6EC" w:rsidR="00435F14" w:rsidRPr="00E17C53"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sidR="000B5068">
        <w:rPr>
          <w:rFonts w:ascii="Arial" w:hAnsi="Arial" w:cs="Arial"/>
          <w:b/>
          <w:sz w:val="20"/>
          <w:szCs w:val="20"/>
        </w:rPr>
        <w:t>7</w:t>
      </w:r>
      <w:r w:rsidRPr="00E17C53">
        <w:rPr>
          <w:rFonts w:ascii="Arial" w:hAnsi="Arial" w:cs="Arial"/>
          <w:b/>
          <w:sz w:val="20"/>
          <w:szCs w:val="20"/>
        </w:rPr>
        <w:t>: Izjava o ekonomskem in finančnem položaju</w:t>
      </w:r>
    </w:p>
    <w:p w14:paraId="424B6625" w14:textId="77777777" w:rsidR="00435F14" w:rsidRPr="00E17C53" w:rsidRDefault="00435F14" w:rsidP="00435F14">
      <w:pPr>
        <w:spacing w:line="260" w:lineRule="atLeast"/>
        <w:jc w:val="both"/>
        <w:rPr>
          <w:rFonts w:ascii="Arial" w:hAnsi="Arial" w:cs="Arial"/>
          <w:b/>
          <w:sz w:val="20"/>
          <w:szCs w:val="20"/>
          <w:lang w:eastAsia="en-US"/>
        </w:rPr>
      </w:pPr>
    </w:p>
    <w:p w14:paraId="22F27E70" w14:textId="77777777" w:rsidR="001B791F" w:rsidRDefault="00435F14" w:rsidP="001B791F">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p>
    <w:p w14:paraId="26BF9C73" w14:textId="731AEAB5" w:rsidR="00435F14" w:rsidRPr="00E17C53" w:rsidRDefault="00CC3089" w:rsidP="00B4133C">
      <w:pPr>
        <w:spacing w:line="260" w:lineRule="atLeast"/>
        <w:jc w:val="both"/>
        <w:rPr>
          <w:rFonts w:ascii="Arial" w:hAnsi="Arial" w:cs="Arial"/>
          <w:b/>
          <w:bCs/>
          <w:sz w:val="20"/>
          <w:szCs w:val="20"/>
          <w:lang w:eastAsia="en-US"/>
        </w:rPr>
      </w:pPr>
      <w:r w:rsidRPr="00515FDA">
        <w:rPr>
          <w:rFonts w:ascii="Arial" w:hAnsi="Arial" w:cs="Arial"/>
          <w:b/>
          <w:bCs/>
          <w:sz w:val="20"/>
          <w:szCs w:val="20"/>
        </w:rPr>
        <w:t xml:space="preserve">Izvedba dodatnih raziskav ter izdelava strokovnih podlag in projektne dokumentacije za </w:t>
      </w:r>
      <w:proofErr w:type="spellStart"/>
      <w:r w:rsidRPr="00515FDA">
        <w:rPr>
          <w:rFonts w:ascii="Arial" w:hAnsi="Arial" w:cs="Arial"/>
          <w:b/>
          <w:bCs/>
          <w:sz w:val="20"/>
          <w:szCs w:val="20"/>
        </w:rPr>
        <w:t>remediacijo</w:t>
      </w:r>
      <w:proofErr w:type="spellEnd"/>
      <w:r w:rsidRPr="00515FDA">
        <w:rPr>
          <w:rFonts w:ascii="Arial" w:hAnsi="Arial" w:cs="Arial"/>
          <w:b/>
          <w:bCs/>
          <w:sz w:val="20"/>
          <w:szCs w:val="20"/>
        </w:rPr>
        <w:t xml:space="preserve"> in sanacijo območja Stare Cinkarne v Mestni občini Celje</w:t>
      </w:r>
    </w:p>
    <w:p w14:paraId="1FE1B2B5" w14:textId="77777777" w:rsidR="00435F14" w:rsidRPr="00E17C53" w:rsidRDefault="00435F14" w:rsidP="00B4133C">
      <w:pPr>
        <w:spacing w:line="260" w:lineRule="atLeast"/>
        <w:jc w:val="both"/>
        <w:rPr>
          <w:rFonts w:ascii="Arial" w:hAnsi="Arial" w:cs="Arial"/>
        </w:rPr>
      </w:pPr>
    </w:p>
    <w:p w14:paraId="309195CF" w14:textId="4DDAE87F" w:rsidR="00435F14" w:rsidRPr="00E17C53" w:rsidRDefault="00435F14" w:rsidP="00B4133C">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F31367" w:rsidRPr="00FB510E">
        <w:rPr>
          <w:rFonts w:ascii="Arial" w:hAnsi="Arial" w:cs="Arial"/>
          <w:b/>
          <w:sz w:val="20"/>
          <w:szCs w:val="20"/>
          <w:lang w:eastAsia="en-US"/>
        </w:rPr>
        <w:t>Republika Slovenija,</w:t>
      </w:r>
      <w:r w:rsidR="00F31367">
        <w:rPr>
          <w:rFonts w:ascii="Arial" w:hAnsi="Arial" w:cs="Arial"/>
          <w:b/>
          <w:sz w:val="20"/>
          <w:szCs w:val="20"/>
          <w:lang w:eastAsia="en-US"/>
        </w:rPr>
        <w:t xml:space="preserve"> </w:t>
      </w:r>
      <w:r w:rsidR="006A3526" w:rsidRPr="00E17C53">
        <w:rPr>
          <w:rFonts w:ascii="Arial" w:hAnsi="Arial" w:cs="Arial"/>
          <w:b/>
          <w:sz w:val="20"/>
          <w:szCs w:val="20"/>
          <w:lang w:eastAsia="en-US"/>
        </w:rPr>
        <w:t>Ministrstvo za okolje</w:t>
      </w:r>
      <w:r w:rsidR="006A3526">
        <w:rPr>
          <w:rFonts w:ascii="Arial" w:hAnsi="Arial" w:cs="Arial"/>
          <w:b/>
          <w:sz w:val="20"/>
          <w:szCs w:val="20"/>
          <w:lang w:eastAsia="en-US"/>
        </w:rPr>
        <w:t xml:space="preserve"> in prostor</w:t>
      </w:r>
      <w:r w:rsidR="00565D09">
        <w:rPr>
          <w:rFonts w:ascii="Arial" w:hAnsi="Arial" w:cs="Arial"/>
          <w:b/>
          <w:sz w:val="20"/>
          <w:szCs w:val="20"/>
          <w:lang w:eastAsia="en-US"/>
        </w:rPr>
        <w:t>,</w:t>
      </w:r>
      <w:r w:rsidR="006A3526">
        <w:rPr>
          <w:rFonts w:ascii="Arial" w:hAnsi="Arial" w:cs="Arial"/>
          <w:b/>
          <w:sz w:val="20"/>
          <w:szCs w:val="20"/>
          <w:lang w:eastAsia="en-US"/>
        </w:rPr>
        <w:t xml:space="preserve"> Dunajska cesta 48</w:t>
      </w:r>
      <w:r w:rsidR="006A3526" w:rsidRPr="00E17C53">
        <w:rPr>
          <w:rFonts w:ascii="Arial" w:hAnsi="Arial" w:cs="Arial"/>
          <w:b/>
          <w:sz w:val="20"/>
          <w:szCs w:val="20"/>
          <w:lang w:eastAsia="en-US"/>
        </w:rPr>
        <w:t>, 1000 Ljubljana</w:t>
      </w:r>
    </w:p>
    <w:p w14:paraId="5C2CE7AF" w14:textId="77777777" w:rsidR="00435F14" w:rsidRPr="00E17C53" w:rsidRDefault="00435F14" w:rsidP="00B4133C">
      <w:pPr>
        <w:spacing w:line="260" w:lineRule="atLeast"/>
        <w:rPr>
          <w:rFonts w:ascii="Arial" w:hAnsi="Arial" w:cs="Arial"/>
          <w:sz w:val="20"/>
          <w:szCs w:val="20"/>
          <w:lang w:eastAsia="en-US"/>
        </w:rPr>
      </w:pPr>
    </w:p>
    <w:p w14:paraId="06B5BBC1" w14:textId="77777777" w:rsidR="00435F14" w:rsidRPr="00E17C53" w:rsidRDefault="00435F14" w:rsidP="00B4133C">
      <w:pPr>
        <w:spacing w:line="260" w:lineRule="atLeast"/>
        <w:jc w:val="both"/>
        <w:rPr>
          <w:rFonts w:ascii="Arial" w:hAnsi="Arial" w:cs="Arial"/>
          <w:sz w:val="20"/>
          <w:lang w:eastAsia="en-US"/>
        </w:rPr>
      </w:pPr>
    </w:p>
    <w:p w14:paraId="058E5BBD" w14:textId="77777777" w:rsidR="00435F14" w:rsidRPr="00E17C53" w:rsidRDefault="00435F14" w:rsidP="00B4133C">
      <w:pPr>
        <w:spacing w:line="260" w:lineRule="atLeast"/>
        <w:jc w:val="both"/>
        <w:rPr>
          <w:rFonts w:ascii="Arial" w:hAnsi="Arial" w:cs="Arial"/>
          <w:sz w:val="20"/>
          <w:lang w:eastAsia="en-US"/>
        </w:rPr>
      </w:pPr>
    </w:p>
    <w:p w14:paraId="66E56B96" w14:textId="6AAB06AE" w:rsidR="00435F14" w:rsidRPr="00E17C53" w:rsidRDefault="00435F14" w:rsidP="00B4133C">
      <w:pPr>
        <w:spacing w:line="260" w:lineRule="atLeast"/>
        <w:jc w:val="both"/>
        <w:rPr>
          <w:rFonts w:ascii="Arial" w:hAnsi="Arial" w:cs="Arial"/>
          <w:b/>
          <w:sz w:val="20"/>
          <w:szCs w:val="20"/>
        </w:rPr>
      </w:pPr>
      <w:r w:rsidRPr="00E17C53">
        <w:rPr>
          <w:rFonts w:ascii="Arial" w:hAnsi="Arial" w:cs="Arial"/>
          <w:sz w:val="20"/>
          <w:lang w:eastAsia="en-US"/>
        </w:rPr>
        <w:t>Ponudnik/</w:t>
      </w:r>
      <w:r w:rsidR="00CC3089">
        <w:rPr>
          <w:rFonts w:ascii="Arial" w:hAnsi="Arial" w:cs="Arial"/>
          <w:sz w:val="20"/>
          <w:lang w:eastAsia="en-US"/>
        </w:rPr>
        <w:t>partner v skupni ponudbi</w:t>
      </w:r>
      <w:r w:rsidR="00CC3089" w:rsidRPr="00E17C53">
        <w:rPr>
          <w:rFonts w:ascii="Arial" w:hAnsi="Arial" w:cs="Arial"/>
          <w:sz w:val="20"/>
          <w:lang w:eastAsia="en-US"/>
        </w:rPr>
        <w:t xml:space="preserve"> </w:t>
      </w:r>
      <w:r w:rsidRPr="00E17C53">
        <w:rPr>
          <w:rFonts w:ascii="Arial" w:hAnsi="Arial" w:cs="Arial"/>
          <w:i/>
          <w:iCs/>
          <w:sz w:val="20"/>
          <w:lang w:eastAsia="en-US"/>
        </w:rPr>
        <w:t>(naziv in polni naslov)________________</w:t>
      </w:r>
      <w:r w:rsidRPr="00E17C53">
        <w:rPr>
          <w:rFonts w:ascii="Arial" w:hAnsi="Arial" w:cs="Arial"/>
          <w:iCs/>
          <w:sz w:val="20"/>
          <w:lang w:eastAsia="en-US"/>
        </w:rPr>
        <w:t xml:space="preserve"> izjavljam</w:t>
      </w:r>
      <w:r w:rsidRPr="00E17C53">
        <w:rPr>
          <w:rFonts w:ascii="Arial" w:hAnsi="Arial" w:cs="Arial"/>
          <w:i/>
          <w:iCs/>
          <w:sz w:val="20"/>
          <w:lang w:eastAsia="en-US"/>
        </w:rPr>
        <w:t xml:space="preserve">, </w:t>
      </w:r>
      <w:r w:rsidRPr="00E17C53">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E17C53" w:rsidRDefault="00435F14" w:rsidP="00B4133C">
      <w:pPr>
        <w:spacing w:line="260" w:lineRule="atLeast"/>
        <w:jc w:val="both"/>
        <w:rPr>
          <w:rFonts w:ascii="Arial" w:hAnsi="Arial" w:cs="Arial"/>
          <w:b/>
          <w:sz w:val="20"/>
          <w:szCs w:val="20"/>
        </w:rPr>
      </w:pPr>
    </w:p>
    <w:p w14:paraId="28782346" w14:textId="77777777" w:rsidR="00435F14" w:rsidRPr="00E17C53" w:rsidRDefault="00435F14" w:rsidP="005722D3">
      <w:pPr>
        <w:spacing w:before="60" w:after="60"/>
        <w:jc w:val="both"/>
        <w:rPr>
          <w:rFonts w:ascii="Arial" w:hAnsi="Arial" w:cs="Arial"/>
          <w:b/>
          <w:sz w:val="20"/>
          <w:szCs w:val="20"/>
        </w:rPr>
      </w:pPr>
    </w:p>
    <w:p w14:paraId="065E7694" w14:textId="4B14F9D4" w:rsidR="00435F14" w:rsidRPr="00E17C53"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435F14" w:rsidRPr="00E17C53" w14:paraId="5BED3EA5" w14:textId="77777777" w:rsidTr="00F766F8">
        <w:tc>
          <w:tcPr>
            <w:tcW w:w="4111" w:type="dxa"/>
          </w:tcPr>
          <w:p w14:paraId="0BFFA89D" w14:textId="77777777" w:rsidR="00435F14" w:rsidRPr="00E17C53" w:rsidRDefault="00435F14" w:rsidP="00F766F8">
            <w:pPr>
              <w:spacing w:line="260" w:lineRule="atLeast"/>
              <w:rPr>
                <w:rFonts w:ascii="Arial" w:hAnsi="Arial" w:cs="Arial"/>
                <w:sz w:val="18"/>
                <w:szCs w:val="18"/>
              </w:rPr>
            </w:pPr>
          </w:p>
        </w:tc>
        <w:tc>
          <w:tcPr>
            <w:tcW w:w="5063" w:type="dxa"/>
          </w:tcPr>
          <w:p w14:paraId="69F44AFA" w14:textId="77777777" w:rsidR="00435F14" w:rsidRPr="00E17C53" w:rsidRDefault="00435F14" w:rsidP="00F766F8">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E17C53" w14:paraId="2E606158" w14:textId="77777777" w:rsidTr="00F766F8">
        <w:trPr>
          <w:trHeight w:val="992"/>
        </w:trPr>
        <w:tc>
          <w:tcPr>
            <w:tcW w:w="4111" w:type="dxa"/>
          </w:tcPr>
          <w:p w14:paraId="37893A60" w14:textId="77777777" w:rsidR="00435F14" w:rsidRPr="00E17C53" w:rsidRDefault="00435F14" w:rsidP="00F766F8">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tcPr>
          <w:p w14:paraId="26914713" w14:textId="77777777" w:rsidR="00435F14" w:rsidRPr="00E17C53" w:rsidRDefault="00435F14" w:rsidP="00F766F8">
            <w:pPr>
              <w:spacing w:line="260" w:lineRule="atLeast"/>
              <w:rPr>
                <w:rFonts w:ascii="Arial" w:hAnsi="Arial" w:cs="Arial"/>
                <w:i/>
                <w:sz w:val="18"/>
                <w:szCs w:val="18"/>
              </w:rPr>
            </w:pPr>
          </w:p>
        </w:tc>
      </w:tr>
    </w:tbl>
    <w:p w14:paraId="7EC105EA" w14:textId="4544BED8" w:rsidR="00435F14" w:rsidRPr="00E17C53" w:rsidRDefault="00435F14" w:rsidP="005722D3">
      <w:pPr>
        <w:spacing w:before="60" w:after="60"/>
        <w:jc w:val="both"/>
        <w:rPr>
          <w:rFonts w:ascii="Arial" w:hAnsi="Arial" w:cs="Arial"/>
          <w:b/>
          <w:sz w:val="20"/>
          <w:szCs w:val="20"/>
        </w:rPr>
      </w:pPr>
    </w:p>
    <w:p w14:paraId="795A2B46" w14:textId="4FFF4D2A" w:rsidR="00435F14" w:rsidRPr="00E17C53" w:rsidRDefault="00435F14" w:rsidP="005722D3">
      <w:pPr>
        <w:spacing w:before="60" w:after="60"/>
        <w:jc w:val="both"/>
        <w:rPr>
          <w:rFonts w:ascii="Arial" w:hAnsi="Arial" w:cs="Arial"/>
          <w:b/>
          <w:sz w:val="20"/>
          <w:szCs w:val="20"/>
        </w:rPr>
      </w:pPr>
    </w:p>
    <w:p w14:paraId="1040364D" w14:textId="6786CDA9" w:rsidR="00435F14" w:rsidRPr="00E17C53" w:rsidRDefault="00435F14" w:rsidP="005722D3">
      <w:pPr>
        <w:spacing w:before="60" w:after="60"/>
        <w:jc w:val="both"/>
        <w:rPr>
          <w:rFonts w:ascii="Arial" w:hAnsi="Arial" w:cs="Arial"/>
          <w:b/>
          <w:sz w:val="20"/>
          <w:szCs w:val="20"/>
        </w:rPr>
      </w:pPr>
    </w:p>
    <w:p w14:paraId="398CB632" w14:textId="598EE317" w:rsidR="00435F14" w:rsidRPr="00E17C53" w:rsidRDefault="00435F14" w:rsidP="005722D3">
      <w:pPr>
        <w:spacing w:before="60" w:after="60"/>
        <w:jc w:val="both"/>
        <w:rPr>
          <w:rFonts w:ascii="Arial" w:hAnsi="Arial" w:cs="Arial"/>
          <w:b/>
          <w:sz w:val="20"/>
          <w:szCs w:val="20"/>
        </w:rPr>
      </w:pPr>
    </w:p>
    <w:p w14:paraId="59AACFA2" w14:textId="1B99149A" w:rsidR="00435F14" w:rsidRPr="00E17C53" w:rsidRDefault="00435F14" w:rsidP="005722D3">
      <w:pPr>
        <w:spacing w:before="60" w:after="60"/>
        <w:jc w:val="both"/>
        <w:rPr>
          <w:rFonts w:ascii="Arial" w:hAnsi="Arial" w:cs="Arial"/>
          <w:b/>
          <w:sz w:val="20"/>
          <w:szCs w:val="20"/>
        </w:rPr>
      </w:pPr>
    </w:p>
    <w:p w14:paraId="5AB8123D" w14:textId="24655327" w:rsidR="00435F14" w:rsidRPr="00E17C53" w:rsidRDefault="00435F14" w:rsidP="005722D3">
      <w:pPr>
        <w:spacing w:before="60" w:after="60"/>
        <w:jc w:val="both"/>
        <w:rPr>
          <w:rFonts w:ascii="Arial" w:hAnsi="Arial" w:cs="Arial"/>
          <w:b/>
          <w:sz w:val="20"/>
          <w:szCs w:val="20"/>
        </w:rPr>
      </w:pPr>
    </w:p>
    <w:p w14:paraId="5E33BC02" w14:textId="1BDE3E71" w:rsidR="00435F14" w:rsidRPr="00E17C53" w:rsidRDefault="00435F14" w:rsidP="005722D3">
      <w:pPr>
        <w:spacing w:before="60" w:after="60"/>
        <w:jc w:val="both"/>
        <w:rPr>
          <w:rFonts w:ascii="Arial" w:hAnsi="Arial" w:cs="Arial"/>
          <w:b/>
          <w:sz w:val="20"/>
          <w:szCs w:val="20"/>
        </w:rPr>
      </w:pPr>
    </w:p>
    <w:p w14:paraId="380E3D5B" w14:textId="6CBC2729" w:rsidR="00435F14" w:rsidRPr="00E17C53" w:rsidRDefault="00435F14" w:rsidP="005722D3">
      <w:pPr>
        <w:spacing w:before="60" w:after="60"/>
        <w:jc w:val="both"/>
        <w:rPr>
          <w:rFonts w:ascii="Arial" w:hAnsi="Arial" w:cs="Arial"/>
          <w:b/>
          <w:sz w:val="20"/>
          <w:szCs w:val="20"/>
        </w:rPr>
      </w:pPr>
    </w:p>
    <w:p w14:paraId="09374BA4" w14:textId="4292482E" w:rsidR="00435F14" w:rsidRPr="00E17C53" w:rsidRDefault="00435F14" w:rsidP="005722D3">
      <w:pPr>
        <w:spacing w:before="60" w:after="60"/>
        <w:jc w:val="both"/>
        <w:rPr>
          <w:rFonts w:ascii="Arial" w:hAnsi="Arial" w:cs="Arial"/>
          <w:b/>
          <w:sz w:val="20"/>
          <w:szCs w:val="20"/>
        </w:rPr>
      </w:pPr>
    </w:p>
    <w:p w14:paraId="00E7EAE6" w14:textId="4E675135" w:rsidR="00435F14" w:rsidRPr="00E17C53" w:rsidRDefault="00435F14" w:rsidP="005722D3">
      <w:pPr>
        <w:spacing w:before="60" w:after="60"/>
        <w:jc w:val="both"/>
        <w:rPr>
          <w:rFonts w:ascii="Arial" w:hAnsi="Arial" w:cs="Arial"/>
          <w:b/>
          <w:sz w:val="20"/>
          <w:szCs w:val="20"/>
        </w:rPr>
      </w:pPr>
    </w:p>
    <w:p w14:paraId="6CA34D25" w14:textId="5A3D9DD5" w:rsidR="00435F14" w:rsidRPr="00E17C53" w:rsidRDefault="00435F14" w:rsidP="005722D3">
      <w:pPr>
        <w:spacing w:before="60" w:after="60"/>
        <w:jc w:val="both"/>
        <w:rPr>
          <w:rFonts w:ascii="Arial" w:hAnsi="Arial" w:cs="Arial"/>
          <w:b/>
          <w:sz w:val="20"/>
          <w:szCs w:val="20"/>
        </w:rPr>
      </w:pPr>
    </w:p>
    <w:p w14:paraId="08DCE872" w14:textId="229810A4" w:rsidR="00435F14" w:rsidRDefault="00435F14" w:rsidP="005722D3">
      <w:pPr>
        <w:spacing w:before="60" w:after="60"/>
        <w:jc w:val="both"/>
        <w:rPr>
          <w:rFonts w:ascii="Arial" w:hAnsi="Arial" w:cs="Arial"/>
          <w:b/>
          <w:sz w:val="20"/>
          <w:szCs w:val="20"/>
        </w:rPr>
      </w:pPr>
    </w:p>
    <w:p w14:paraId="3EC32511" w14:textId="5F71CD92" w:rsidR="00956D08" w:rsidRDefault="00956D08" w:rsidP="005722D3">
      <w:pPr>
        <w:spacing w:before="60" w:after="60"/>
        <w:jc w:val="both"/>
        <w:rPr>
          <w:rFonts w:ascii="Arial" w:hAnsi="Arial" w:cs="Arial"/>
          <w:b/>
          <w:sz w:val="20"/>
          <w:szCs w:val="20"/>
        </w:rPr>
      </w:pPr>
    </w:p>
    <w:p w14:paraId="2BE8566C" w14:textId="0B4834CB" w:rsidR="00956D08" w:rsidRDefault="00956D08" w:rsidP="005722D3">
      <w:pPr>
        <w:spacing w:before="60" w:after="60"/>
        <w:jc w:val="both"/>
        <w:rPr>
          <w:rFonts w:ascii="Arial" w:hAnsi="Arial" w:cs="Arial"/>
          <w:b/>
          <w:sz w:val="20"/>
          <w:szCs w:val="20"/>
        </w:rPr>
      </w:pPr>
    </w:p>
    <w:p w14:paraId="6C1E1521" w14:textId="591D7478" w:rsidR="00956D08" w:rsidRDefault="00956D08" w:rsidP="005722D3">
      <w:pPr>
        <w:spacing w:before="60" w:after="60"/>
        <w:jc w:val="both"/>
        <w:rPr>
          <w:rFonts w:ascii="Arial" w:hAnsi="Arial" w:cs="Arial"/>
          <w:b/>
          <w:sz w:val="20"/>
          <w:szCs w:val="20"/>
        </w:rPr>
      </w:pPr>
    </w:p>
    <w:p w14:paraId="5A0A0592" w14:textId="4D84940B" w:rsidR="00956D08" w:rsidRDefault="00956D08" w:rsidP="005722D3">
      <w:pPr>
        <w:spacing w:before="60" w:after="60"/>
        <w:jc w:val="both"/>
        <w:rPr>
          <w:rFonts w:ascii="Arial" w:hAnsi="Arial" w:cs="Arial"/>
          <w:b/>
          <w:sz w:val="20"/>
          <w:szCs w:val="20"/>
        </w:rPr>
      </w:pPr>
    </w:p>
    <w:p w14:paraId="72305A50" w14:textId="4405939E" w:rsidR="00956D08" w:rsidRDefault="00956D08" w:rsidP="005722D3">
      <w:pPr>
        <w:spacing w:before="60" w:after="60"/>
        <w:jc w:val="both"/>
        <w:rPr>
          <w:rFonts w:ascii="Arial" w:hAnsi="Arial" w:cs="Arial"/>
          <w:b/>
          <w:sz w:val="20"/>
          <w:szCs w:val="20"/>
        </w:rPr>
      </w:pPr>
    </w:p>
    <w:p w14:paraId="24FCE53F" w14:textId="14F37B5B" w:rsidR="00956D08" w:rsidRDefault="00956D08" w:rsidP="005722D3">
      <w:pPr>
        <w:spacing w:before="60" w:after="60"/>
        <w:jc w:val="both"/>
        <w:rPr>
          <w:rFonts w:ascii="Arial" w:hAnsi="Arial" w:cs="Arial"/>
          <w:b/>
          <w:sz w:val="20"/>
          <w:szCs w:val="20"/>
        </w:rPr>
      </w:pPr>
    </w:p>
    <w:p w14:paraId="5BD000E3" w14:textId="55BEF275" w:rsidR="00956D08" w:rsidRDefault="00956D08" w:rsidP="005722D3">
      <w:pPr>
        <w:spacing w:before="60" w:after="60"/>
        <w:jc w:val="both"/>
        <w:rPr>
          <w:rFonts w:ascii="Arial" w:hAnsi="Arial" w:cs="Arial"/>
          <w:b/>
          <w:sz w:val="20"/>
          <w:szCs w:val="20"/>
        </w:rPr>
      </w:pPr>
    </w:p>
    <w:p w14:paraId="19686539" w14:textId="54FFF2B4" w:rsidR="00956D08" w:rsidRDefault="00956D08" w:rsidP="005722D3">
      <w:pPr>
        <w:spacing w:before="60" w:after="60"/>
        <w:jc w:val="both"/>
        <w:rPr>
          <w:rFonts w:ascii="Arial" w:hAnsi="Arial" w:cs="Arial"/>
          <w:b/>
          <w:sz w:val="20"/>
          <w:szCs w:val="20"/>
        </w:rPr>
      </w:pPr>
    </w:p>
    <w:p w14:paraId="7A0EC9AA" w14:textId="245B7CA4" w:rsidR="00956D08" w:rsidRDefault="00956D08" w:rsidP="005722D3">
      <w:pPr>
        <w:spacing w:before="60" w:after="60"/>
        <w:jc w:val="both"/>
        <w:rPr>
          <w:rFonts w:ascii="Arial" w:hAnsi="Arial" w:cs="Arial"/>
          <w:b/>
          <w:sz w:val="20"/>
          <w:szCs w:val="20"/>
        </w:rPr>
      </w:pPr>
    </w:p>
    <w:p w14:paraId="4DAB301E" w14:textId="3B61DB18" w:rsidR="00956D08" w:rsidRDefault="00956D08" w:rsidP="005722D3">
      <w:pPr>
        <w:spacing w:before="60" w:after="60"/>
        <w:jc w:val="both"/>
        <w:rPr>
          <w:rFonts w:ascii="Arial" w:hAnsi="Arial" w:cs="Arial"/>
          <w:b/>
          <w:sz w:val="20"/>
          <w:szCs w:val="20"/>
        </w:rPr>
      </w:pPr>
    </w:p>
    <w:p w14:paraId="341F0CA6" w14:textId="2635097C" w:rsidR="00956D08" w:rsidRDefault="00956D08" w:rsidP="005722D3">
      <w:pPr>
        <w:spacing w:before="60" w:after="60"/>
        <w:jc w:val="both"/>
        <w:rPr>
          <w:rFonts w:ascii="Arial" w:hAnsi="Arial" w:cs="Arial"/>
          <w:b/>
          <w:sz w:val="20"/>
          <w:szCs w:val="20"/>
        </w:rPr>
      </w:pPr>
    </w:p>
    <w:p w14:paraId="5BB990F8" w14:textId="78FB5966" w:rsidR="00956D08" w:rsidRDefault="00956D08" w:rsidP="005722D3">
      <w:pPr>
        <w:spacing w:before="60" w:after="60"/>
        <w:jc w:val="both"/>
        <w:rPr>
          <w:rFonts w:ascii="Arial" w:hAnsi="Arial" w:cs="Arial"/>
          <w:b/>
          <w:sz w:val="20"/>
          <w:szCs w:val="20"/>
        </w:rPr>
      </w:pPr>
    </w:p>
    <w:p w14:paraId="5DA1A00E" w14:textId="2CFAF8C5" w:rsidR="00956D08" w:rsidRDefault="00621DE5" w:rsidP="005722D3">
      <w:pPr>
        <w:spacing w:before="60" w:after="60"/>
        <w:jc w:val="both"/>
        <w:rPr>
          <w:rFonts w:ascii="Arial" w:hAnsi="Arial" w:cs="Arial"/>
          <w:b/>
          <w:sz w:val="20"/>
          <w:szCs w:val="20"/>
        </w:rPr>
      </w:pPr>
      <w:r w:rsidRPr="00641E85">
        <w:rPr>
          <w:rFonts w:ascii="Arial" w:hAnsi="Arial" w:cs="Arial"/>
          <w:i/>
          <w:iCs/>
          <w:sz w:val="20"/>
          <w:szCs w:val="20"/>
        </w:rPr>
        <w:t>Izjava se predloži v okviru ponudbe, in sicer za ponudnika</w:t>
      </w:r>
      <w:r>
        <w:rPr>
          <w:rFonts w:ascii="Arial" w:hAnsi="Arial" w:cs="Arial"/>
          <w:i/>
          <w:iCs/>
          <w:sz w:val="20"/>
          <w:szCs w:val="20"/>
        </w:rPr>
        <w:t xml:space="preserve"> in</w:t>
      </w:r>
      <w:r w:rsidRPr="00641E85">
        <w:rPr>
          <w:rFonts w:ascii="Arial" w:hAnsi="Arial" w:cs="Arial"/>
          <w:i/>
          <w:iCs/>
          <w:sz w:val="20"/>
          <w:szCs w:val="20"/>
        </w:rPr>
        <w:t xml:space="preserve"> (so)ponudnike</w:t>
      </w:r>
      <w:r>
        <w:rPr>
          <w:rFonts w:ascii="Arial" w:hAnsi="Arial" w:cs="Arial"/>
          <w:i/>
          <w:iCs/>
          <w:sz w:val="20"/>
          <w:szCs w:val="20"/>
        </w:rPr>
        <w:t>.</w:t>
      </w:r>
    </w:p>
    <w:p w14:paraId="5F6B55F0" w14:textId="33CCD1A6" w:rsidR="00956D08" w:rsidRDefault="00956D08" w:rsidP="005722D3">
      <w:pPr>
        <w:spacing w:before="60" w:after="60"/>
        <w:jc w:val="both"/>
        <w:rPr>
          <w:rFonts w:ascii="Arial" w:hAnsi="Arial" w:cs="Arial"/>
          <w:b/>
          <w:sz w:val="20"/>
          <w:szCs w:val="20"/>
        </w:rPr>
      </w:pPr>
    </w:p>
    <w:p w14:paraId="539391A3" w14:textId="5F470D3A" w:rsidR="00956D08" w:rsidRDefault="00956D08" w:rsidP="005722D3">
      <w:pPr>
        <w:spacing w:before="60" w:after="60"/>
        <w:jc w:val="both"/>
        <w:rPr>
          <w:rFonts w:ascii="Arial" w:hAnsi="Arial" w:cs="Arial"/>
          <w:b/>
          <w:sz w:val="20"/>
          <w:szCs w:val="20"/>
        </w:rPr>
      </w:pPr>
    </w:p>
    <w:p w14:paraId="43D3634E" w14:textId="1F957D22" w:rsidR="00956D08" w:rsidRDefault="00956D08" w:rsidP="005722D3">
      <w:pPr>
        <w:spacing w:before="60" w:after="60"/>
        <w:jc w:val="both"/>
        <w:rPr>
          <w:rFonts w:ascii="Arial" w:hAnsi="Arial" w:cs="Arial"/>
          <w:b/>
          <w:sz w:val="20"/>
          <w:szCs w:val="20"/>
        </w:rPr>
      </w:pPr>
    </w:p>
    <w:p w14:paraId="1E8E7184" w14:textId="64293E88" w:rsidR="00956D08" w:rsidRPr="00E17C53"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t xml:space="preserve">Obrazec </w:t>
      </w:r>
      <w:r w:rsidR="000B5068">
        <w:rPr>
          <w:rFonts w:ascii="Arial" w:hAnsi="Arial" w:cs="Arial"/>
          <w:b/>
          <w:sz w:val="20"/>
          <w:szCs w:val="20"/>
        </w:rPr>
        <w:t>8</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59A58638" w14:textId="77777777" w:rsidR="00956D08" w:rsidRPr="00E17C53" w:rsidRDefault="00956D08" w:rsidP="00956D08">
      <w:pPr>
        <w:spacing w:line="260" w:lineRule="atLeast"/>
        <w:jc w:val="both"/>
        <w:rPr>
          <w:rFonts w:ascii="Arial" w:hAnsi="Arial" w:cs="Arial"/>
          <w:b/>
          <w:sz w:val="20"/>
          <w:szCs w:val="20"/>
          <w:lang w:eastAsia="en-US"/>
        </w:rPr>
      </w:pPr>
    </w:p>
    <w:p w14:paraId="07519C42" w14:textId="77777777" w:rsidR="001B791F" w:rsidRDefault="00956D08" w:rsidP="001B791F">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p>
    <w:p w14:paraId="568EFA7C" w14:textId="4791EB01" w:rsidR="00CC3089" w:rsidRPr="00A55D7D" w:rsidRDefault="00CC3089" w:rsidP="001B791F">
      <w:pPr>
        <w:spacing w:line="260" w:lineRule="atLeast"/>
        <w:jc w:val="both"/>
        <w:rPr>
          <w:rFonts w:ascii="Arial" w:hAnsi="Arial" w:cs="Arial"/>
          <w:b/>
          <w:bCs/>
          <w:sz w:val="20"/>
          <w:szCs w:val="20"/>
          <w:lang w:eastAsia="en-US"/>
        </w:rPr>
      </w:pPr>
      <w:r w:rsidRPr="00515FDA">
        <w:rPr>
          <w:rFonts w:ascii="Arial" w:hAnsi="Arial" w:cs="Arial"/>
          <w:b/>
          <w:bCs/>
          <w:sz w:val="20"/>
          <w:szCs w:val="20"/>
        </w:rPr>
        <w:t xml:space="preserve">Izvedba dodatnih raziskav ter izdelava strokovnih podlag in projektne dokumentacije za </w:t>
      </w:r>
      <w:proofErr w:type="spellStart"/>
      <w:r w:rsidRPr="00515FDA">
        <w:rPr>
          <w:rFonts w:ascii="Arial" w:hAnsi="Arial" w:cs="Arial"/>
          <w:b/>
          <w:bCs/>
          <w:sz w:val="20"/>
          <w:szCs w:val="20"/>
        </w:rPr>
        <w:t>remediacijo</w:t>
      </w:r>
      <w:proofErr w:type="spellEnd"/>
      <w:r w:rsidRPr="00515FDA">
        <w:rPr>
          <w:rFonts w:ascii="Arial" w:hAnsi="Arial" w:cs="Arial"/>
          <w:b/>
          <w:bCs/>
          <w:sz w:val="20"/>
          <w:szCs w:val="20"/>
        </w:rPr>
        <w:t xml:space="preserve"> in sanacijo območja Stare Cinkarne v Mestni občini Celje</w:t>
      </w:r>
    </w:p>
    <w:p w14:paraId="297AAD81" w14:textId="77777777" w:rsidR="00956D08" w:rsidRPr="00E17C53" w:rsidRDefault="00956D08" w:rsidP="00956D08">
      <w:pPr>
        <w:spacing w:line="260" w:lineRule="atLeast"/>
        <w:jc w:val="both"/>
        <w:rPr>
          <w:rFonts w:ascii="Arial" w:hAnsi="Arial" w:cs="Arial"/>
        </w:rPr>
      </w:pPr>
    </w:p>
    <w:p w14:paraId="625F07B3" w14:textId="08664136" w:rsidR="00956D08" w:rsidRPr="00E17C53" w:rsidRDefault="00956D08" w:rsidP="00956D08">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F31367" w:rsidRPr="00FB510E">
        <w:rPr>
          <w:rFonts w:ascii="Arial" w:hAnsi="Arial" w:cs="Arial"/>
          <w:b/>
          <w:sz w:val="20"/>
          <w:szCs w:val="20"/>
          <w:lang w:eastAsia="en-US"/>
        </w:rPr>
        <w:t>Republika Slovenija,</w:t>
      </w:r>
      <w:r w:rsidR="00F31367">
        <w:rPr>
          <w:rFonts w:ascii="Arial" w:hAnsi="Arial" w:cs="Arial"/>
          <w:b/>
          <w:sz w:val="20"/>
          <w:szCs w:val="20"/>
          <w:lang w:eastAsia="en-US"/>
        </w:rPr>
        <w:t xml:space="preserve"> </w:t>
      </w:r>
      <w:r w:rsidR="006A3526" w:rsidRPr="00E17C53">
        <w:rPr>
          <w:rFonts w:ascii="Arial" w:hAnsi="Arial" w:cs="Arial"/>
          <w:b/>
          <w:sz w:val="20"/>
          <w:szCs w:val="20"/>
          <w:lang w:eastAsia="en-US"/>
        </w:rPr>
        <w:t>Ministrstvo za okolje</w:t>
      </w:r>
      <w:r w:rsidR="006A3526">
        <w:rPr>
          <w:rFonts w:ascii="Arial" w:hAnsi="Arial" w:cs="Arial"/>
          <w:b/>
          <w:sz w:val="20"/>
          <w:szCs w:val="20"/>
          <w:lang w:eastAsia="en-US"/>
        </w:rPr>
        <w:t xml:space="preserve"> in prostor</w:t>
      </w:r>
      <w:r w:rsidR="00565D09">
        <w:rPr>
          <w:rFonts w:ascii="Arial" w:hAnsi="Arial" w:cs="Arial"/>
          <w:b/>
          <w:sz w:val="20"/>
          <w:szCs w:val="20"/>
          <w:lang w:eastAsia="en-US"/>
        </w:rPr>
        <w:t>,</w:t>
      </w:r>
      <w:r w:rsidR="006A3526">
        <w:rPr>
          <w:rFonts w:ascii="Arial" w:hAnsi="Arial" w:cs="Arial"/>
          <w:b/>
          <w:sz w:val="20"/>
          <w:szCs w:val="20"/>
          <w:lang w:eastAsia="en-US"/>
        </w:rPr>
        <w:t xml:space="preserve"> Dunajska cesta 48</w:t>
      </w:r>
      <w:r w:rsidR="006A3526" w:rsidRPr="00E17C53">
        <w:rPr>
          <w:rFonts w:ascii="Arial" w:hAnsi="Arial" w:cs="Arial"/>
          <w:b/>
          <w:sz w:val="20"/>
          <w:szCs w:val="20"/>
          <w:lang w:eastAsia="en-US"/>
        </w:rPr>
        <w:t>, 1000 Ljubljana</w:t>
      </w:r>
    </w:p>
    <w:p w14:paraId="72B7560F" w14:textId="77777777" w:rsidR="00956D08" w:rsidRPr="00E17C53" w:rsidRDefault="00956D08" w:rsidP="00956D08">
      <w:pPr>
        <w:spacing w:line="260" w:lineRule="atLeast"/>
        <w:rPr>
          <w:rFonts w:ascii="Arial" w:hAnsi="Arial" w:cs="Arial"/>
          <w:sz w:val="20"/>
          <w:szCs w:val="20"/>
          <w:lang w:eastAsia="en-US"/>
        </w:rPr>
      </w:pPr>
    </w:p>
    <w:p w14:paraId="7E6D7D33" w14:textId="77777777" w:rsidR="00956D08" w:rsidRPr="00E17C53" w:rsidRDefault="00956D08" w:rsidP="00956D08">
      <w:pPr>
        <w:spacing w:line="260" w:lineRule="atLeast"/>
        <w:jc w:val="both"/>
        <w:rPr>
          <w:rFonts w:ascii="Arial" w:hAnsi="Arial" w:cs="Arial"/>
          <w:sz w:val="20"/>
          <w:lang w:eastAsia="en-US"/>
        </w:rPr>
      </w:pPr>
    </w:p>
    <w:p w14:paraId="51BAD25C" w14:textId="77777777" w:rsidR="000A02AB" w:rsidRPr="000C2462" w:rsidRDefault="000A02AB" w:rsidP="000A02AB">
      <w:pPr>
        <w:spacing w:line="260" w:lineRule="atLeast"/>
        <w:contextualSpacing/>
        <w:jc w:val="both"/>
        <w:rPr>
          <w:rFonts w:ascii="Arial" w:hAnsi="Arial" w:cs="Arial"/>
          <w:sz w:val="20"/>
          <w:szCs w:val="20"/>
        </w:rPr>
      </w:pPr>
      <w:r w:rsidRPr="000C2462">
        <w:rPr>
          <w:rFonts w:ascii="Arial" w:hAnsi="Arial" w:cs="Arial"/>
          <w:sz w:val="20"/>
          <w:szCs w:val="20"/>
        </w:rPr>
        <w:t>Kot odgovorna oseba poslovnega subjekta __________________ izjavljam, da za nas kot poslovni subjekt velja:</w:t>
      </w:r>
    </w:p>
    <w:p w14:paraId="0724FFD9" w14:textId="77777777" w:rsidR="000A02AB" w:rsidRPr="000C2462" w:rsidRDefault="000A02AB" w:rsidP="000A02AB">
      <w:pPr>
        <w:pStyle w:val="Odstavekseznama"/>
        <w:spacing w:line="260" w:lineRule="atLeast"/>
        <w:ind w:left="720"/>
        <w:contextualSpacing/>
        <w:jc w:val="both"/>
        <w:rPr>
          <w:rFonts w:ascii="Arial" w:hAnsi="Arial" w:cs="Arial"/>
          <w:sz w:val="20"/>
          <w:szCs w:val="20"/>
        </w:rPr>
      </w:pPr>
    </w:p>
    <w:p w14:paraId="3177D4F1" w14:textId="784CDE2B" w:rsidR="000A02AB" w:rsidRPr="000C2462" w:rsidRDefault="000A02AB" w:rsidP="000A02AB">
      <w:pPr>
        <w:pStyle w:val="Odstavekseznama"/>
        <w:numPr>
          <w:ilvl w:val="0"/>
          <w:numId w:val="49"/>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naročnika (mag. </w:t>
      </w:r>
      <w:r>
        <w:rPr>
          <w:rFonts w:ascii="Arial" w:hAnsi="Arial" w:cs="Arial"/>
          <w:sz w:val="20"/>
          <w:szCs w:val="20"/>
        </w:rPr>
        <w:t>Polona Rifelj</w:t>
      </w:r>
      <w:r w:rsidRPr="000C2462">
        <w:rPr>
          <w:rFonts w:ascii="Arial" w:hAnsi="Arial" w:cs="Arial"/>
          <w:sz w:val="20"/>
          <w:szCs w:val="20"/>
        </w:rPr>
        <w:t xml:space="preserve">, </w:t>
      </w:r>
      <w:r>
        <w:rPr>
          <w:rFonts w:ascii="Arial" w:hAnsi="Arial" w:cs="Arial"/>
          <w:sz w:val="20"/>
          <w:szCs w:val="20"/>
        </w:rPr>
        <w:t>Peter Lovšin</w:t>
      </w:r>
      <w:r w:rsidRPr="000C2462">
        <w:rPr>
          <w:rFonts w:ascii="Arial" w:hAnsi="Arial" w:cs="Arial"/>
          <w:sz w:val="20"/>
          <w:szCs w:val="20"/>
        </w:rPr>
        <w:t xml:space="preserve">, </w:t>
      </w:r>
      <w:r>
        <w:rPr>
          <w:rFonts w:ascii="Arial" w:hAnsi="Arial" w:cs="Arial"/>
          <w:sz w:val="20"/>
          <w:szCs w:val="20"/>
        </w:rPr>
        <w:t>Iztok Slatinšek</w:t>
      </w:r>
      <w:r w:rsidRPr="000C2462">
        <w:rPr>
          <w:rFonts w:ascii="Arial" w:hAnsi="Arial" w:cs="Arial"/>
          <w:sz w:val="20"/>
          <w:szCs w:val="20"/>
        </w:rPr>
        <w:t>)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5D30E25D" w14:textId="77777777" w:rsidR="000A02AB" w:rsidRPr="000C2462" w:rsidRDefault="000A02AB" w:rsidP="000A02AB">
      <w:pPr>
        <w:spacing w:line="260" w:lineRule="atLeast"/>
        <w:jc w:val="both"/>
        <w:rPr>
          <w:rFonts w:ascii="Arial" w:hAnsi="Arial" w:cs="Arial"/>
          <w:sz w:val="20"/>
          <w:szCs w:val="20"/>
        </w:rPr>
      </w:pPr>
    </w:p>
    <w:p w14:paraId="3768E832" w14:textId="39898F42" w:rsidR="000A02AB" w:rsidRPr="000C2462" w:rsidRDefault="000A02AB" w:rsidP="000A02AB">
      <w:pPr>
        <w:pStyle w:val="Odstavekseznama"/>
        <w:numPr>
          <w:ilvl w:val="0"/>
          <w:numId w:val="49"/>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pravnih predhodnikov naročnika Ministrstva za </w:t>
      </w:r>
      <w:r>
        <w:rPr>
          <w:rFonts w:ascii="Arial" w:hAnsi="Arial" w:cs="Arial"/>
          <w:sz w:val="20"/>
          <w:szCs w:val="20"/>
        </w:rPr>
        <w:t>naravne vire in prostor,</w:t>
      </w:r>
      <w:r w:rsidRPr="000C2462">
        <w:rPr>
          <w:rFonts w:ascii="Arial" w:hAnsi="Arial" w:cs="Arial"/>
          <w:sz w:val="20"/>
          <w:szCs w:val="20"/>
        </w:rPr>
        <w:t xml:space="preserve"> Ministrstva za okolje</w:t>
      </w:r>
      <w:r>
        <w:rPr>
          <w:rFonts w:ascii="Arial" w:hAnsi="Arial" w:cs="Arial"/>
          <w:sz w:val="20"/>
          <w:szCs w:val="20"/>
        </w:rPr>
        <w:t xml:space="preserve">, podnebje in energijo, </w:t>
      </w:r>
      <w:r w:rsidRPr="005531DA">
        <w:rPr>
          <w:rFonts w:ascii="Arial" w:hAnsi="Arial" w:cs="Arial"/>
          <w:sz w:val="20"/>
          <w:szCs w:val="20"/>
        </w:rPr>
        <w:t>Službe vlade za obnovo po poplavah in plazovih</w:t>
      </w:r>
      <w:r>
        <w:rPr>
          <w:rFonts w:ascii="Arial" w:hAnsi="Arial" w:cs="Arial"/>
          <w:sz w:val="20"/>
          <w:szCs w:val="20"/>
        </w:rPr>
        <w:t xml:space="preserve"> in Ministrstv</w:t>
      </w:r>
      <w:r w:rsidR="00565D09">
        <w:rPr>
          <w:rFonts w:ascii="Arial" w:hAnsi="Arial" w:cs="Arial"/>
          <w:sz w:val="20"/>
          <w:szCs w:val="20"/>
        </w:rPr>
        <w:t>a</w:t>
      </w:r>
      <w:r>
        <w:rPr>
          <w:rFonts w:ascii="Arial" w:hAnsi="Arial" w:cs="Arial"/>
          <w:sz w:val="20"/>
          <w:szCs w:val="20"/>
        </w:rPr>
        <w:t xml:space="preserve"> za solidarno prihodnost</w:t>
      </w:r>
      <w:r w:rsidRPr="000C2462">
        <w:rPr>
          <w:rFonts w:ascii="Arial" w:hAnsi="Arial" w:cs="Arial"/>
          <w:sz w:val="20"/>
          <w:szCs w:val="20"/>
        </w:rPr>
        <w:t xml:space="preserve"> po našem vedenju pri nas niso udeleženi kot poslovodje, člani poslovodstva ali zakoniti zastopniki oziroma niso neposredno ali prek drugih pravnih oseb udeleženi v več kot 5% deležu pri ustanoviteljskih pravicah, upravljanju ali kapitalu, in sicer v obdobju, kot ga določata prvi in drugi odstavek 36. člena </w:t>
      </w:r>
      <w:proofErr w:type="spellStart"/>
      <w:r w:rsidRPr="000C2462">
        <w:rPr>
          <w:rFonts w:ascii="Arial" w:hAnsi="Arial" w:cs="Arial"/>
          <w:sz w:val="20"/>
          <w:szCs w:val="20"/>
        </w:rPr>
        <w:t>ZIntPK</w:t>
      </w:r>
      <w:proofErr w:type="spellEnd"/>
      <w:r w:rsidRPr="000C2462">
        <w:rPr>
          <w:rFonts w:ascii="Arial" w:hAnsi="Arial" w:cs="Arial"/>
          <w:sz w:val="20"/>
          <w:szCs w:val="20"/>
        </w:rPr>
        <w:t xml:space="preserve">. </w:t>
      </w:r>
    </w:p>
    <w:p w14:paraId="0DB17447" w14:textId="6E451843" w:rsidR="0045008C" w:rsidRDefault="0045008C" w:rsidP="00641E85">
      <w:pPr>
        <w:pStyle w:val="Odstavekseznama"/>
        <w:spacing w:line="260" w:lineRule="atLeast"/>
        <w:ind w:left="720"/>
        <w:contextualSpacing/>
        <w:jc w:val="both"/>
        <w:rPr>
          <w:rFonts w:ascii="Arial" w:hAnsi="Arial" w:cs="Arial"/>
          <w:sz w:val="20"/>
          <w:szCs w:val="20"/>
        </w:rPr>
      </w:pPr>
    </w:p>
    <w:p w14:paraId="70F216AA" w14:textId="77777777" w:rsidR="00956D08" w:rsidRPr="00726D5F" w:rsidRDefault="00956D08" w:rsidP="00956D08">
      <w:pPr>
        <w:rPr>
          <w:rFonts w:ascii="Arial" w:hAnsi="Arial" w:cs="Arial"/>
          <w:sz w:val="20"/>
          <w:szCs w:val="20"/>
        </w:rPr>
      </w:pPr>
    </w:p>
    <w:p w14:paraId="125C78F0" w14:textId="77777777" w:rsidR="00956D08" w:rsidRPr="00726D5F" w:rsidRDefault="00956D08" w:rsidP="00956D08">
      <w:pPr>
        <w:rPr>
          <w:rFonts w:ascii="Arial" w:hAnsi="Arial" w:cs="Arial"/>
          <w:sz w:val="20"/>
          <w:szCs w:val="20"/>
        </w:rPr>
      </w:pPr>
    </w:p>
    <w:p w14:paraId="0255D60C" w14:textId="6F7E08E5" w:rsidR="00956D08" w:rsidRPr="00726D5F" w:rsidRDefault="00956D08" w:rsidP="0045008C">
      <w:pPr>
        <w:rPr>
          <w:rFonts w:ascii="Arial" w:hAnsi="Arial" w:cs="Arial"/>
          <w:sz w:val="20"/>
          <w:szCs w:val="20"/>
        </w:rPr>
      </w:pPr>
    </w:p>
    <w:p w14:paraId="320133F2" w14:textId="77777777" w:rsidR="00956D08" w:rsidRPr="00726D5F" w:rsidRDefault="00956D08" w:rsidP="00956D08">
      <w:pPr>
        <w:rPr>
          <w:rFonts w:ascii="Arial" w:hAnsi="Arial" w:cs="Arial"/>
          <w:sz w:val="20"/>
          <w:szCs w:val="20"/>
        </w:rPr>
      </w:pPr>
    </w:p>
    <w:p w14:paraId="0AAE25E0" w14:textId="77777777" w:rsidR="00641E85" w:rsidRDefault="00956D08" w:rsidP="00956D08">
      <w:pPr>
        <w:rPr>
          <w:rFonts w:ascii="Arial" w:hAnsi="Arial" w:cs="Arial"/>
          <w:sz w:val="20"/>
          <w:szCs w:val="20"/>
        </w:rPr>
      </w:pPr>
      <w:r w:rsidRPr="00726D5F">
        <w:rPr>
          <w:rFonts w:ascii="Arial" w:hAnsi="Arial" w:cs="Arial"/>
          <w:sz w:val="20"/>
          <w:szCs w:val="20"/>
        </w:rPr>
        <w:t xml:space="preserve">                                                                                            Podpis zakonitega zastopnika</w:t>
      </w:r>
    </w:p>
    <w:p w14:paraId="73329D7C" w14:textId="6ABE0326" w:rsidR="00956D08" w:rsidRPr="00726D5F" w:rsidRDefault="00641E85" w:rsidP="00956D08">
      <w:pPr>
        <w:rPr>
          <w:rFonts w:ascii="Arial" w:hAnsi="Arial" w:cs="Arial"/>
          <w:sz w:val="20"/>
          <w:szCs w:val="20"/>
        </w:rPr>
      </w:pPr>
      <w:r>
        <w:rPr>
          <w:rFonts w:ascii="Arial" w:hAnsi="Arial" w:cs="Arial"/>
          <w:sz w:val="20"/>
          <w:szCs w:val="20"/>
        </w:rPr>
        <w:t xml:space="preserve">                                                                                                    poslovnega subjekta</w:t>
      </w:r>
      <w:r w:rsidR="00956D08" w:rsidRPr="00726D5F">
        <w:rPr>
          <w:rFonts w:ascii="Arial" w:hAnsi="Arial" w:cs="Arial"/>
          <w:sz w:val="20"/>
          <w:szCs w:val="20"/>
        </w:rPr>
        <w:t xml:space="preserve"> </w:t>
      </w:r>
    </w:p>
    <w:p w14:paraId="77D09554" w14:textId="77777777" w:rsidR="00956D08" w:rsidRPr="00726D5F" w:rsidRDefault="00956D08" w:rsidP="00956D08">
      <w:pPr>
        <w:rPr>
          <w:rFonts w:ascii="Arial" w:hAnsi="Arial" w:cs="Arial"/>
          <w:sz w:val="20"/>
          <w:szCs w:val="20"/>
        </w:rPr>
      </w:pPr>
    </w:p>
    <w:p w14:paraId="17FDBE50" w14:textId="23F7CCC2" w:rsidR="00956D08" w:rsidRPr="00726D5F" w:rsidRDefault="00956D08" w:rsidP="00956D08">
      <w:pPr>
        <w:rPr>
          <w:rFonts w:ascii="Arial" w:hAnsi="Arial" w:cs="Arial"/>
          <w:sz w:val="20"/>
          <w:szCs w:val="20"/>
        </w:rPr>
      </w:pPr>
      <w:r w:rsidRPr="00726D5F">
        <w:rPr>
          <w:rFonts w:ascii="Arial" w:hAnsi="Arial" w:cs="Arial"/>
          <w:sz w:val="20"/>
          <w:szCs w:val="20"/>
        </w:rPr>
        <w:t xml:space="preserve">                                                                                         ____________________________ </w:t>
      </w:r>
    </w:p>
    <w:p w14:paraId="7C7AD435" w14:textId="168BA7F7" w:rsidR="00956D08" w:rsidRDefault="00956D08" w:rsidP="00956D08">
      <w:pPr>
        <w:rPr>
          <w:rFonts w:ascii="Arial" w:hAnsi="Arial" w:cs="Arial"/>
          <w:sz w:val="20"/>
          <w:szCs w:val="20"/>
        </w:rPr>
      </w:pPr>
    </w:p>
    <w:p w14:paraId="06B77C6F" w14:textId="482D6FA9" w:rsidR="00641E85" w:rsidRDefault="00641E85" w:rsidP="00956D08">
      <w:pPr>
        <w:rPr>
          <w:rFonts w:ascii="Arial" w:hAnsi="Arial" w:cs="Arial"/>
          <w:sz w:val="20"/>
          <w:szCs w:val="20"/>
        </w:rPr>
      </w:pPr>
    </w:p>
    <w:p w14:paraId="12218F39" w14:textId="2C80359B" w:rsidR="00641E85" w:rsidRDefault="00641E85" w:rsidP="00956D08">
      <w:pPr>
        <w:rPr>
          <w:rFonts w:ascii="Arial" w:hAnsi="Arial" w:cs="Arial"/>
          <w:sz w:val="20"/>
          <w:szCs w:val="20"/>
        </w:rPr>
      </w:pPr>
    </w:p>
    <w:p w14:paraId="4D95421E" w14:textId="72164553" w:rsidR="00641E85" w:rsidRDefault="00641E85" w:rsidP="00956D08">
      <w:pPr>
        <w:rPr>
          <w:rFonts w:ascii="Arial" w:hAnsi="Arial" w:cs="Arial"/>
          <w:sz w:val="20"/>
          <w:szCs w:val="20"/>
        </w:rPr>
      </w:pPr>
    </w:p>
    <w:p w14:paraId="5B6E657B" w14:textId="353801EA" w:rsidR="00641E85" w:rsidRDefault="00641E85" w:rsidP="00956D08">
      <w:pPr>
        <w:rPr>
          <w:rFonts w:ascii="Arial" w:hAnsi="Arial" w:cs="Arial"/>
          <w:sz w:val="20"/>
          <w:szCs w:val="20"/>
        </w:rPr>
      </w:pPr>
    </w:p>
    <w:p w14:paraId="40AE4CDE" w14:textId="79C7B8D6" w:rsidR="00641E85" w:rsidRDefault="00641E85" w:rsidP="00956D08">
      <w:pPr>
        <w:rPr>
          <w:rFonts w:ascii="Arial" w:hAnsi="Arial" w:cs="Arial"/>
          <w:sz w:val="20"/>
          <w:szCs w:val="20"/>
        </w:rPr>
      </w:pPr>
    </w:p>
    <w:p w14:paraId="7E0AE1EC" w14:textId="028A286E" w:rsidR="00641E85" w:rsidRDefault="00641E85" w:rsidP="00956D08">
      <w:pPr>
        <w:rPr>
          <w:rFonts w:ascii="Arial" w:hAnsi="Arial" w:cs="Arial"/>
          <w:sz w:val="20"/>
          <w:szCs w:val="20"/>
        </w:rPr>
      </w:pPr>
    </w:p>
    <w:p w14:paraId="093DA3A9" w14:textId="1CBC3782" w:rsidR="00641E85" w:rsidRDefault="00641E85" w:rsidP="00956D08">
      <w:pPr>
        <w:rPr>
          <w:rFonts w:ascii="Arial" w:hAnsi="Arial" w:cs="Arial"/>
          <w:sz w:val="20"/>
          <w:szCs w:val="20"/>
        </w:rPr>
      </w:pPr>
    </w:p>
    <w:p w14:paraId="7BAA27AB" w14:textId="49C0B794" w:rsidR="00641E85" w:rsidRDefault="00641E85" w:rsidP="00956D08">
      <w:pPr>
        <w:rPr>
          <w:rFonts w:ascii="Arial" w:hAnsi="Arial" w:cs="Arial"/>
          <w:sz w:val="20"/>
          <w:szCs w:val="20"/>
        </w:rPr>
      </w:pPr>
    </w:p>
    <w:p w14:paraId="014F92F1" w14:textId="64C4E9C9" w:rsidR="00641E85" w:rsidRDefault="00641E85" w:rsidP="00956D08">
      <w:pPr>
        <w:rPr>
          <w:rFonts w:ascii="Arial" w:hAnsi="Arial" w:cs="Arial"/>
          <w:sz w:val="20"/>
          <w:szCs w:val="20"/>
        </w:rPr>
      </w:pPr>
    </w:p>
    <w:p w14:paraId="7149B3BC" w14:textId="3381384C" w:rsidR="00641E85" w:rsidRDefault="00641E85" w:rsidP="00956D08">
      <w:pPr>
        <w:rPr>
          <w:rFonts w:ascii="Arial" w:hAnsi="Arial" w:cs="Arial"/>
          <w:sz w:val="20"/>
          <w:szCs w:val="20"/>
        </w:rPr>
      </w:pPr>
    </w:p>
    <w:p w14:paraId="7F597EF7" w14:textId="2768D540" w:rsidR="00641E85" w:rsidRDefault="00641E85" w:rsidP="00956D08">
      <w:pPr>
        <w:rPr>
          <w:rFonts w:ascii="Arial" w:hAnsi="Arial" w:cs="Arial"/>
          <w:sz w:val="20"/>
          <w:szCs w:val="20"/>
        </w:rPr>
      </w:pPr>
    </w:p>
    <w:p w14:paraId="7BC9B41D" w14:textId="040FC1C3" w:rsidR="00641E85" w:rsidRDefault="00641E85" w:rsidP="00956D08">
      <w:pPr>
        <w:rPr>
          <w:rFonts w:ascii="Arial" w:hAnsi="Arial" w:cs="Arial"/>
          <w:sz w:val="20"/>
          <w:szCs w:val="20"/>
        </w:rPr>
      </w:pPr>
    </w:p>
    <w:p w14:paraId="6B8907D1" w14:textId="02FDBCB0" w:rsidR="00641E85" w:rsidRDefault="00641E85" w:rsidP="00956D08">
      <w:pPr>
        <w:rPr>
          <w:rFonts w:ascii="Arial" w:hAnsi="Arial" w:cs="Arial"/>
          <w:sz w:val="20"/>
          <w:szCs w:val="20"/>
        </w:rPr>
      </w:pPr>
    </w:p>
    <w:p w14:paraId="5B3C64CF" w14:textId="36F42DDF" w:rsidR="00641E85" w:rsidRDefault="00641E85" w:rsidP="00956D08">
      <w:pPr>
        <w:rPr>
          <w:rFonts w:ascii="Arial" w:hAnsi="Arial" w:cs="Arial"/>
          <w:sz w:val="20"/>
          <w:szCs w:val="20"/>
        </w:rPr>
      </w:pPr>
    </w:p>
    <w:p w14:paraId="38671BA7" w14:textId="77777777" w:rsidR="00641E85" w:rsidRDefault="00641E85" w:rsidP="00956D08">
      <w:pPr>
        <w:rPr>
          <w:rFonts w:ascii="Arial" w:hAnsi="Arial" w:cs="Arial"/>
          <w:i/>
          <w:iCs/>
          <w:sz w:val="20"/>
          <w:szCs w:val="20"/>
        </w:rPr>
      </w:pPr>
    </w:p>
    <w:p w14:paraId="20992758" w14:textId="77777777" w:rsidR="00641E85" w:rsidRDefault="00641E85" w:rsidP="00956D08">
      <w:pPr>
        <w:rPr>
          <w:rFonts w:ascii="Arial" w:hAnsi="Arial" w:cs="Arial"/>
          <w:i/>
          <w:iCs/>
          <w:sz w:val="20"/>
          <w:szCs w:val="20"/>
        </w:rPr>
      </w:pPr>
    </w:p>
    <w:p w14:paraId="1294AB4C" w14:textId="77777777" w:rsidR="00641E85" w:rsidRDefault="00641E85" w:rsidP="00956D08">
      <w:pPr>
        <w:rPr>
          <w:rFonts w:ascii="Arial" w:hAnsi="Arial" w:cs="Arial"/>
          <w:i/>
          <w:iCs/>
          <w:sz w:val="20"/>
          <w:szCs w:val="20"/>
        </w:rPr>
      </w:pPr>
    </w:p>
    <w:p w14:paraId="77D431E4" w14:textId="77777777" w:rsidR="00641E85" w:rsidRDefault="00641E85" w:rsidP="00956D08">
      <w:pPr>
        <w:rPr>
          <w:rFonts w:ascii="Arial" w:hAnsi="Arial" w:cs="Arial"/>
          <w:i/>
          <w:iCs/>
          <w:sz w:val="20"/>
          <w:szCs w:val="20"/>
        </w:rPr>
      </w:pPr>
    </w:p>
    <w:p w14:paraId="279F543F" w14:textId="77777777" w:rsidR="00641E85" w:rsidRDefault="00641E85" w:rsidP="00956D08">
      <w:pPr>
        <w:rPr>
          <w:rFonts w:ascii="Arial" w:hAnsi="Arial" w:cs="Arial"/>
          <w:i/>
          <w:iCs/>
          <w:sz w:val="20"/>
          <w:szCs w:val="20"/>
        </w:rPr>
      </w:pPr>
    </w:p>
    <w:p w14:paraId="5286E3F0" w14:textId="77777777" w:rsidR="00CC3089" w:rsidRDefault="00CC3089" w:rsidP="00956D08">
      <w:pPr>
        <w:rPr>
          <w:rFonts w:ascii="Arial" w:hAnsi="Arial" w:cs="Arial"/>
          <w:i/>
          <w:iCs/>
          <w:sz w:val="20"/>
          <w:szCs w:val="20"/>
        </w:rPr>
      </w:pPr>
    </w:p>
    <w:p w14:paraId="3D407074" w14:textId="77777777" w:rsidR="00CC3089" w:rsidRDefault="00CC3089" w:rsidP="00956D08">
      <w:pPr>
        <w:rPr>
          <w:rFonts w:ascii="Arial" w:hAnsi="Arial" w:cs="Arial"/>
          <w:i/>
          <w:iCs/>
          <w:sz w:val="20"/>
          <w:szCs w:val="20"/>
        </w:rPr>
      </w:pPr>
    </w:p>
    <w:p w14:paraId="4D2BBA67" w14:textId="77777777" w:rsidR="00CC3089" w:rsidRDefault="00CC3089" w:rsidP="00956D08">
      <w:pPr>
        <w:rPr>
          <w:rFonts w:ascii="Arial" w:hAnsi="Arial" w:cs="Arial"/>
          <w:i/>
          <w:iCs/>
          <w:sz w:val="20"/>
          <w:szCs w:val="20"/>
        </w:rPr>
      </w:pPr>
    </w:p>
    <w:p w14:paraId="5BD3BB57" w14:textId="77777777" w:rsidR="00CC3089" w:rsidRDefault="00CC3089" w:rsidP="00956D08">
      <w:pPr>
        <w:rPr>
          <w:rFonts w:ascii="Arial" w:hAnsi="Arial" w:cs="Arial"/>
          <w:i/>
          <w:iCs/>
          <w:sz w:val="20"/>
          <w:szCs w:val="20"/>
        </w:rPr>
      </w:pPr>
    </w:p>
    <w:p w14:paraId="5090983B" w14:textId="5478569B" w:rsidR="00641E85" w:rsidRPr="00641E85" w:rsidRDefault="00641E85" w:rsidP="00956D08">
      <w:pPr>
        <w:rPr>
          <w:rFonts w:ascii="Arial" w:hAnsi="Arial" w:cs="Arial"/>
          <w:i/>
          <w:iCs/>
          <w:sz w:val="20"/>
          <w:szCs w:val="20"/>
        </w:rPr>
      </w:pPr>
      <w:r w:rsidRPr="00641E85">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Default="00956D08" w:rsidP="005722D3">
      <w:pPr>
        <w:spacing w:before="60" w:after="60"/>
        <w:jc w:val="both"/>
        <w:rPr>
          <w:rFonts w:ascii="Arial" w:hAnsi="Arial" w:cs="Arial"/>
          <w:b/>
          <w:sz w:val="20"/>
          <w:szCs w:val="20"/>
        </w:rPr>
      </w:pPr>
    </w:p>
    <w:p w14:paraId="0583BE78" w14:textId="77777777" w:rsidR="00BC2722" w:rsidRDefault="00BC2722" w:rsidP="005722D3">
      <w:pPr>
        <w:spacing w:before="60" w:after="60"/>
        <w:jc w:val="both"/>
        <w:rPr>
          <w:rFonts w:ascii="Arial" w:hAnsi="Arial" w:cs="Arial"/>
          <w:b/>
          <w:sz w:val="20"/>
          <w:szCs w:val="20"/>
        </w:rPr>
      </w:pPr>
    </w:p>
    <w:p w14:paraId="6B7E6EEB" w14:textId="71E827D2" w:rsidR="00DF443B" w:rsidRPr="00E17C53"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t xml:space="preserve">Obrazec </w:t>
      </w:r>
      <w:r w:rsidR="000B5068">
        <w:rPr>
          <w:rFonts w:ascii="Arial" w:hAnsi="Arial" w:cs="Arial"/>
          <w:b/>
          <w:sz w:val="20"/>
          <w:szCs w:val="20"/>
          <w:lang w:eastAsia="en-US"/>
        </w:rPr>
        <w:t>9</w:t>
      </w:r>
      <w:r w:rsidRPr="00E17C53">
        <w:rPr>
          <w:rFonts w:ascii="Arial" w:hAnsi="Arial" w:cs="Arial"/>
          <w:b/>
          <w:sz w:val="20"/>
          <w:szCs w:val="20"/>
          <w:lang w:eastAsia="en-US"/>
        </w:rPr>
        <w:t>: VZOREC POGODBE O IZVEDBI JAVNEGA NAROČILA</w:t>
      </w:r>
    </w:p>
    <w:p w14:paraId="32BDB458" w14:textId="77777777" w:rsidR="004037D7" w:rsidRDefault="004037D7" w:rsidP="004037D7">
      <w:pPr>
        <w:spacing w:line="260" w:lineRule="atLeast"/>
        <w:jc w:val="both"/>
        <w:rPr>
          <w:rFonts w:ascii="Arial" w:eastAsia="Calibri" w:hAnsi="Arial" w:cs="Arial"/>
          <w:b/>
          <w:sz w:val="20"/>
          <w:szCs w:val="20"/>
          <w:highlight w:val="yellow"/>
          <w:lang w:eastAsia="en-US"/>
        </w:rPr>
      </w:pPr>
    </w:p>
    <w:p w14:paraId="08900C06" w14:textId="1BC720C0" w:rsidR="004037D7" w:rsidRPr="00374493" w:rsidRDefault="00F31367" w:rsidP="004037D7">
      <w:pPr>
        <w:spacing w:line="260" w:lineRule="atLeast"/>
        <w:jc w:val="both"/>
        <w:rPr>
          <w:rFonts w:ascii="Arial" w:eastAsia="Calibri" w:hAnsi="Arial" w:cs="Arial"/>
          <w:sz w:val="20"/>
          <w:szCs w:val="20"/>
          <w:lang w:eastAsia="en-US"/>
        </w:rPr>
      </w:pPr>
      <w:r w:rsidRPr="00FB510E">
        <w:rPr>
          <w:rFonts w:ascii="Arial" w:hAnsi="Arial" w:cs="Arial"/>
          <w:b/>
          <w:sz w:val="20"/>
          <w:szCs w:val="20"/>
          <w:lang w:eastAsia="en-US"/>
        </w:rPr>
        <w:t>Republika Slovenija,</w:t>
      </w:r>
      <w:r>
        <w:rPr>
          <w:rFonts w:ascii="Arial" w:hAnsi="Arial" w:cs="Arial"/>
          <w:b/>
          <w:sz w:val="20"/>
          <w:szCs w:val="20"/>
          <w:lang w:eastAsia="en-US"/>
        </w:rPr>
        <w:t xml:space="preserve"> </w:t>
      </w:r>
      <w:r w:rsidR="006A3526" w:rsidRPr="00E17C53">
        <w:rPr>
          <w:rFonts w:ascii="Arial" w:hAnsi="Arial" w:cs="Arial"/>
          <w:b/>
          <w:sz w:val="20"/>
          <w:szCs w:val="20"/>
          <w:lang w:eastAsia="en-US"/>
        </w:rPr>
        <w:t>Ministrstvo za okolje</w:t>
      </w:r>
      <w:r w:rsidR="006A3526">
        <w:rPr>
          <w:rFonts w:ascii="Arial" w:hAnsi="Arial" w:cs="Arial"/>
          <w:b/>
          <w:sz w:val="20"/>
          <w:szCs w:val="20"/>
          <w:lang w:eastAsia="en-US"/>
        </w:rPr>
        <w:t xml:space="preserve"> in prostor</w:t>
      </w:r>
      <w:r w:rsidR="00565D09">
        <w:rPr>
          <w:rFonts w:ascii="Arial" w:hAnsi="Arial" w:cs="Arial"/>
          <w:b/>
          <w:sz w:val="20"/>
          <w:szCs w:val="20"/>
          <w:lang w:eastAsia="en-US"/>
        </w:rPr>
        <w:t>,</w:t>
      </w:r>
      <w:r w:rsidR="006A3526">
        <w:rPr>
          <w:rFonts w:ascii="Arial" w:hAnsi="Arial" w:cs="Arial"/>
          <w:b/>
          <w:sz w:val="20"/>
          <w:szCs w:val="20"/>
          <w:lang w:eastAsia="en-US"/>
        </w:rPr>
        <w:t xml:space="preserve"> Dunajska cesta 48</w:t>
      </w:r>
      <w:r w:rsidR="006A3526" w:rsidRPr="00E17C53">
        <w:rPr>
          <w:rFonts w:ascii="Arial" w:hAnsi="Arial" w:cs="Arial"/>
          <w:b/>
          <w:sz w:val="20"/>
          <w:szCs w:val="20"/>
          <w:lang w:eastAsia="en-US"/>
        </w:rPr>
        <w:t>, 1000 Ljubljana</w:t>
      </w:r>
      <w:r w:rsidR="004037D7" w:rsidRPr="00374493">
        <w:rPr>
          <w:rFonts w:ascii="Arial" w:eastAsia="Calibri" w:hAnsi="Arial" w:cs="Arial"/>
          <w:sz w:val="20"/>
          <w:szCs w:val="20"/>
          <w:lang w:eastAsia="en-US"/>
        </w:rPr>
        <w:t xml:space="preserve">, z davčno </w:t>
      </w:r>
      <w:r w:rsidR="004037D7" w:rsidRPr="00D92534">
        <w:rPr>
          <w:rFonts w:ascii="Arial" w:eastAsia="Calibri" w:hAnsi="Arial" w:cs="Arial"/>
          <w:sz w:val="20"/>
          <w:szCs w:val="20"/>
          <w:lang w:eastAsia="en-US"/>
        </w:rPr>
        <w:t xml:space="preserve">številko </w:t>
      </w:r>
      <w:r w:rsidR="00D92534" w:rsidRPr="00D92534">
        <w:rPr>
          <w:rFonts w:ascii="Arial" w:eastAsia="Calibri" w:hAnsi="Arial" w:cs="Arial"/>
          <w:sz w:val="20"/>
          <w:szCs w:val="20"/>
          <w:lang w:eastAsia="en-US"/>
        </w:rPr>
        <w:t>49809580</w:t>
      </w:r>
      <w:r w:rsidR="004037D7" w:rsidRPr="00D92534">
        <w:rPr>
          <w:rFonts w:ascii="Arial" w:eastAsia="Calibri" w:hAnsi="Arial" w:cs="Arial"/>
          <w:sz w:val="20"/>
          <w:szCs w:val="20"/>
          <w:lang w:eastAsia="en-US"/>
        </w:rPr>
        <w:t xml:space="preserve">, matično številko </w:t>
      </w:r>
      <w:r w:rsidR="00D92534" w:rsidRPr="00D92534">
        <w:rPr>
          <w:rFonts w:ascii="Arial" w:eastAsia="Calibri" w:hAnsi="Arial" w:cs="Arial"/>
          <w:sz w:val="20"/>
          <w:szCs w:val="20"/>
          <w:lang w:eastAsia="en-US"/>
        </w:rPr>
        <w:t>2632896000</w:t>
      </w:r>
      <w:r w:rsidR="004037D7" w:rsidRPr="00D92534">
        <w:rPr>
          <w:rFonts w:ascii="Arial" w:eastAsia="Calibri" w:hAnsi="Arial" w:cs="Arial"/>
          <w:sz w:val="20"/>
          <w:szCs w:val="20"/>
          <w:lang w:eastAsia="en-US"/>
        </w:rPr>
        <w:t xml:space="preserve">, ki ga zastopa </w:t>
      </w:r>
      <w:r w:rsidR="00D92534" w:rsidRPr="00D92534">
        <w:rPr>
          <w:rFonts w:ascii="Arial" w:eastAsia="Calibri" w:hAnsi="Arial" w:cs="Arial"/>
          <w:sz w:val="20"/>
          <w:szCs w:val="20"/>
          <w:lang w:eastAsia="en-US"/>
        </w:rPr>
        <w:t>ministrica</w:t>
      </w:r>
      <w:r w:rsidR="004037D7" w:rsidRPr="00D92534">
        <w:rPr>
          <w:rFonts w:ascii="Arial" w:eastAsia="Calibri" w:hAnsi="Arial" w:cs="Arial"/>
          <w:sz w:val="20"/>
          <w:szCs w:val="20"/>
          <w:lang w:eastAsia="en-US"/>
        </w:rPr>
        <w:t xml:space="preserve"> mag. </w:t>
      </w:r>
      <w:r w:rsidR="00D92534" w:rsidRPr="00D92534">
        <w:rPr>
          <w:rFonts w:ascii="Arial" w:eastAsia="Calibri" w:hAnsi="Arial" w:cs="Arial"/>
          <w:sz w:val="20"/>
          <w:szCs w:val="20"/>
          <w:lang w:eastAsia="en-US"/>
        </w:rPr>
        <w:t>Polona Rifelj</w:t>
      </w:r>
      <w:r w:rsidR="004037D7" w:rsidRPr="00D92534">
        <w:rPr>
          <w:rFonts w:ascii="Arial" w:eastAsia="Calibri" w:hAnsi="Arial" w:cs="Arial"/>
          <w:sz w:val="20"/>
          <w:szCs w:val="20"/>
          <w:lang w:eastAsia="en-US"/>
        </w:rPr>
        <w:t xml:space="preserve"> (v nadaljevanju: naročnik)</w:t>
      </w:r>
    </w:p>
    <w:p w14:paraId="192A0A1D" w14:textId="77777777" w:rsidR="004037D7" w:rsidRPr="00374493" w:rsidRDefault="004037D7" w:rsidP="004037D7">
      <w:pPr>
        <w:spacing w:line="260" w:lineRule="atLeast"/>
        <w:jc w:val="both"/>
        <w:rPr>
          <w:rFonts w:ascii="Arial" w:eastAsia="Calibri" w:hAnsi="Arial" w:cs="Arial"/>
          <w:sz w:val="20"/>
          <w:szCs w:val="20"/>
          <w:lang w:eastAsia="en-US"/>
        </w:rPr>
      </w:pPr>
    </w:p>
    <w:p w14:paraId="7CD2BC65"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in</w:t>
      </w:r>
    </w:p>
    <w:p w14:paraId="3B9261EF" w14:textId="77777777" w:rsidR="004037D7" w:rsidRPr="00374493" w:rsidRDefault="004037D7" w:rsidP="004037D7">
      <w:pPr>
        <w:spacing w:line="260" w:lineRule="atLeast"/>
        <w:jc w:val="both"/>
        <w:rPr>
          <w:rFonts w:ascii="Arial" w:eastAsia="Calibri" w:hAnsi="Arial" w:cs="Arial"/>
          <w:b/>
          <w:sz w:val="20"/>
          <w:szCs w:val="20"/>
          <w:lang w:eastAsia="en-US"/>
        </w:rPr>
      </w:pPr>
    </w:p>
    <w:p w14:paraId="79C3CF62" w14:textId="77777777" w:rsidR="004037D7" w:rsidRPr="00374493" w:rsidRDefault="004037D7" w:rsidP="004037D7">
      <w:pPr>
        <w:spacing w:line="260" w:lineRule="atLeast"/>
        <w:jc w:val="both"/>
        <w:rPr>
          <w:rFonts w:ascii="Arial" w:eastAsia="Calibri" w:hAnsi="Arial" w:cs="Arial"/>
          <w:b/>
          <w:sz w:val="20"/>
          <w:szCs w:val="20"/>
          <w:lang w:eastAsia="en-US"/>
        </w:rPr>
      </w:pPr>
      <w:r w:rsidRPr="00374493">
        <w:rPr>
          <w:rFonts w:ascii="Arial" w:eastAsia="Calibri" w:hAnsi="Arial" w:cs="Arial"/>
          <w:b/>
          <w:sz w:val="20"/>
          <w:szCs w:val="20"/>
          <w:lang w:eastAsia="en-US"/>
        </w:rPr>
        <w:t>………………………………………..</w:t>
      </w:r>
      <w:r w:rsidRPr="00374493">
        <w:rPr>
          <w:rFonts w:ascii="Arial" w:eastAsia="Calibri" w:hAnsi="Arial" w:cs="Arial"/>
          <w:sz w:val="20"/>
          <w:szCs w:val="20"/>
          <w:lang w:eastAsia="en-US"/>
        </w:rPr>
        <w:t>, z davčno številko ……………………, matično številko ……………….., ki ga zastopa …………………………… (v nadaljevanju: izvajalec)</w:t>
      </w:r>
    </w:p>
    <w:p w14:paraId="67F7E054" w14:textId="77777777" w:rsidR="004037D7" w:rsidRPr="00374493" w:rsidRDefault="004037D7" w:rsidP="004037D7">
      <w:pPr>
        <w:spacing w:line="260" w:lineRule="atLeast"/>
        <w:rPr>
          <w:rFonts w:ascii="Arial" w:eastAsia="Calibri" w:hAnsi="Arial" w:cs="Arial"/>
          <w:sz w:val="20"/>
          <w:szCs w:val="20"/>
          <w:lang w:eastAsia="en-US"/>
        </w:rPr>
      </w:pPr>
    </w:p>
    <w:p w14:paraId="2B65EEED" w14:textId="77777777" w:rsidR="004037D7" w:rsidRPr="00374493" w:rsidRDefault="004037D7" w:rsidP="004037D7">
      <w:pPr>
        <w:spacing w:line="260" w:lineRule="atLeast"/>
        <w:rPr>
          <w:rFonts w:ascii="Arial" w:eastAsia="Calibri" w:hAnsi="Arial" w:cs="Arial"/>
          <w:sz w:val="20"/>
          <w:szCs w:val="20"/>
          <w:lang w:eastAsia="en-US"/>
        </w:rPr>
      </w:pPr>
      <w:r w:rsidRPr="00374493">
        <w:rPr>
          <w:rFonts w:ascii="Arial" w:eastAsia="Calibri" w:hAnsi="Arial" w:cs="Arial"/>
          <w:sz w:val="20"/>
          <w:szCs w:val="20"/>
          <w:lang w:eastAsia="en-US"/>
        </w:rPr>
        <w:t>Skleneta</w:t>
      </w:r>
    </w:p>
    <w:p w14:paraId="008BCFF8" w14:textId="77777777" w:rsidR="004037D7" w:rsidRPr="00374493" w:rsidRDefault="004037D7" w:rsidP="004037D7">
      <w:pPr>
        <w:spacing w:line="260" w:lineRule="atLeast"/>
        <w:rPr>
          <w:rFonts w:ascii="Arial" w:eastAsia="Calibri" w:hAnsi="Arial" w:cs="Arial"/>
          <w:sz w:val="20"/>
          <w:szCs w:val="20"/>
          <w:lang w:eastAsia="en-US"/>
        </w:rPr>
      </w:pPr>
    </w:p>
    <w:p w14:paraId="0EB616B8" w14:textId="77777777" w:rsidR="004037D7" w:rsidRPr="00374493" w:rsidRDefault="004037D7" w:rsidP="004037D7">
      <w:pPr>
        <w:spacing w:line="260" w:lineRule="atLeast"/>
        <w:rPr>
          <w:rFonts w:ascii="Arial" w:eastAsia="Calibri" w:hAnsi="Arial" w:cs="Arial"/>
          <w:b/>
          <w:sz w:val="20"/>
          <w:szCs w:val="20"/>
          <w:lang w:eastAsia="en-US"/>
        </w:rPr>
      </w:pPr>
    </w:p>
    <w:p w14:paraId="7A92381B" w14:textId="415DB540" w:rsidR="004037D7" w:rsidRPr="00374493" w:rsidRDefault="004037D7" w:rsidP="004037D7">
      <w:pPr>
        <w:spacing w:line="260" w:lineRule="atLeast"/>
        <w:jc w:val="center"/>
        <w:rPr>
          <w:rFonts w:ascii="Arial" w:eastAsia="Calibri" w:hAnsi="Arial" w:cs="Arial"/>
          <w:b/>
          <w:sz w:val="20"/>
          <w:szCs w:val="20"/>
          <w:lang w:eastAsia="en-US"/>
        </w:rPr>
      </w:pPr>
      <w:r w:rsidRPr="00374493">
        <w:rPr>
          <w:rFonts w:ascii="Arial" w:eastAsia="Calibri" w:hAnsi="Arial" w:cs="Arial"/>
          <w:b/>
          <w:sz w:val="20"/>
          <w:szCs w:val="20"/>
          <w:lang w:eastAsia="en-US"/>
        </w:rPr>
        <w:t>POGODBO O IZVEDBI JAVNEGA NAROČILA</w:t>
      </w:r>
      <w:r w:rsidR="006A3526">
        <w:rPr>
          <w:rFonts w:ascii="Arial" w:eastAsia="Calibri" w:hAnsi="Arial" w:cs="Arial"/>
          <w:b/>
          <w:sz w:val="20"/>
          <w:szCs w:val="20"/>
          <w:lang w:eastAsia="en-US"/>
        </w:rPr>
        <w:t xml:space="preserve"> STORITEV</w:t>
      </w:r>
    </w:p>
    <w:p w14:paraId="567F500B" w14:textId="0C712BA8" w:rsidR="004037D7" w:rsidRPr="00374493" w:rsidRDefault="004037D7" w:rsidP="004037D7">
      <w:pPr>
        <w:spacing w:line="260" w:lineRule="atLeast"/>
        <w:jc w:val="center"/>
        <w:rPr>
          <w:rFonts w:ascii="Arial" w:eastAsia="Calibri" w:hAnsi="Arial" w:cs="Arial"/>
          <w:b/>
          <w:sz w:val="20"/>
          <w:szCs w:val="20"/>
          <w:lang w:eastAsia="en-US"/>
        </w:rPr>
      </w:pPr>
      <w:r w:rsidRPr="00374493">
        <w:rPr>
          <w:rFonts w:ascii="Arial" w:eastAsia="Calibri" w:hAnsi="Arial" w:cs="Arial"/>
          <w:b/>
          <w:sz w:val="20"/>
          <w:szCs w:val="20"/>
          <w:lang w:eastAsia="en-US"/>
        </w:rPr>
        <w:t xml:space="preserve">št. </w:t>
      </w:r>
      <w:r w:rsidR="00374493">
        <w:rPr>
          <w:rFonts w:ascii="Arial" w:eastAsia="Calibri" w:hAnsi="Arial" w:cs="Arial"/>
          <w:b/>
          <w:sz w:val="20"/>
          <w:szCs w:val="20"/>
          <w:lang w:eastAsia="en-US"/>
        </w:rPr>
        <w:t>2570-2</w:t>
      </w:r>
      <w:r w:rsidR="006A3526">
        <w:rPr>
          <w:rFonts w:ascii="Arial" w:eastAsia="Calibri" w:hAnsi="Arial" w:cs="Arial"/>
          <w:b/>
          <w:sz w:val="20"/>
          <w:szCs w:val="20"/>
          <w:lang w:eastAsia="en-US"/>
        </w:rPr>
        <w:t>6</w:t>
      </w:r>
      <w:r w:rsidR="00374493">
        <w:rPr>
          <w:rFonts w:ascii="Arial" w:eastAsia="Calibri" w:hAnsi="Arial" w:cs="Arial"/>
          <w:b/>
          <w:sz w:val="20"/>
          <w:szCs w:val="20"/>
          <w:lang w:eastAsia="en-US"/>
        </w:rPr>
        <w:t>-</w:t>
      </w:r>
    </w:p>
    <w:p w14:paraId="6D2E8B56" w14:textId="77777777" w:rsidR="004037D7" w:rsidRDefault="004037D7" w:rsidP="004037D7">
      <w:pPr>
        <w:spacing w:line="260" w:lineRule="atLeast"/>
        <w:jc w:val="center"/>
        <w:rPr>
          <w:rFonts w:ascii="Arial" w:eastAsia="Calibri" w:hAnsi="Arial" w:cs="Arial"/>
          <w:b/>
          <w:sz w:val="20"/>
          <w:szCs w:val="20"/>
          <w:lang w:eastAsia="en-US"/>
        </w:rPr>
      </w:pPr>
    </w:p>
    <w:p w14:paraId="4A9803E8" w14:textId="77777777" w:rsidR="008C6685" w:rsidRPr="00374493" w:rsidRDefault="008C6685" w:rsidP="004037D7">
      <w:pPr>
        <w:spacing w:line="260" w:lineRule="atLeast"/>
        <w:jc w:val="center"/>
        <w:rPr>
          <w:rFonts w:ascii="Arial" w:eastAsia="Calibri" w:hAnsi="Arial" w:cs="Arial"/>
          <w:b/>
          <w:sz w:val="20"/>
          <w:szCs w:val="20"/>
          <w:lang w:eastAsia="en-US"/>
        </w:rPr>
      </w:pPr>
    </w:p>
    <w:p w14:paraId="6C29EB64" w14:textId="1BBAEB7E" w:rsidR="00B94478" w:rsidRPr="00374493" w:rsidRDefault="004037D7" w:rsidP="00BC2722">
      <w:pPr>
        <w:spacing w:line="260" w:lineRule="atLeast"/>
        <w:jc w:val="both"/>
        <w:rPr>
          <w:rFonts w:ascii="Arial" w:hAnsi="Arial" w:cs="Arial"/>
          <w:b/>
          <w:bCs/>
          <w:sz w:val="20"/>
          <w:szCs w:val="20"/>
          <w:lang w:eastAsia="en-US"/>
        </w:rPr>
      </w:pPr>
      <w:r w:rsidRPr="00374493">
        <w:rPr>
          <w:rFonts w:ascii="Arial" w:eastAsia="Calibri" w:hAnsi="Arial" w:cs="Arial"/>
          <w:b/>
          <w:sz w:val="20"/>
          <w:szCs w:val="20"/>
          <w:lang w:eastAsia="en-US"/>
        </w:rPr>
        <w:t>za »</w:t>
      </w:r>
      <w:r w:rsidR="00CC3089" w:rsidRPr="00515FDA">
        <w:rPr>
          <w:rFonts w:ascii="Arial" w:hAnsi="Arial" w:cs="Arial"/>
          <w:b/>
          <w:bCs/>
          <w:sz w:val="20"/>
          <w:szCs w:val="20"/>
        </w:rPr>
        <w:t xml:space="preserve">Izvedba dodatnih raziskav ter izdelava strokovnih podlag in projektne dokumentacije za </w:t>
      </w:r>
      <w:proofErr w:type="spellStart"/>
      <w:r w:rsidR="00CC3089" w:rsidRPr="00515FDA">
        <w:rPr>
          <w:rFonts w:ascii="Arial" w:hAnsi="Arial" w:cs="Arial"/>
          <w:b/>
          <w:bCs/>
          <w:sz w:val="20"/>
          <w:szCs w:val="20"/>
        </w:rPr>
        <w:t>remediacijo</w:t>
      </w:r>
      <w:proofErr w:type="spellEnd"/>
      <w:r w:rsidR="00CC3089" w:rsidRPr="00515FDA">
        <w:rPr>
          <w:rFonts w:ascii="Arial" w:hAnsi="Arial" w:cs="Arial"/>
          <w:b/>
          <w:bCs/>
          <w:sz w:val="20"/>
          <w:szCs w:val="20"/>
        </w:rPr>
        <w:t xml:space="preserve"> in sanacijo območja Stare Cinkarne v Mestni občini Celje</w:t>
      </w:r>
      <w:r w:rsidR="00B94478" w:rsidRPr="00374493">
        <w:rPr>
          <w:rFonts w:ascii="Arial" w:hAnsi="Arial" w:cs="Arial"/>
          <w:b/>
          <w:bCs/>
          <w:sz w:val="20"/>
          <w:szCs w:val="20"/>
          <w:lang w:eastAsia="en-US"/>
        </w:rPr>
        <w:t>«</w:t>
      </w:r>
    </w:p>
    <w:p w14:paraId="2DA45E2D" w14:textId="1F38479A" w:rsidR="004037D7" w:rsidRDefault="004037D7" w:rsidP="004037D7">
      <w:pPr>
        <w:spacing w:line="260" w:lineRule="atLeast"/>
        <w:jc w:val="center"/>
        <w:rPr>
          <w:rFonts w:ascii="Arial" w:eastAsia="Calibri" w:hAnsi="Arial" w:cs="Arial"/>
          <w:b/>
          <w:sz w:val="20"/>
          <w:szCs w:val="20"/>
          <w:lang w:eastAsia="en-US"/>
        </w:rPr>
      </w:pPr>
    </w:p>
    <w:p w14:paraId="130D52D6" w14:textId="77777777" w:rsidR="008C6685" w:rsidRPr="00374493" w:rsidRDefault="008C6685" w:rsidP="004037D7">
      <w:pPr>
        <w:spacing w:line="260" w:lineRule="atLeast"/>
        <w:jc w:val="center"/>
        <w:rPr>
          <w:rFonts w:ascii="Arial" w:eastAsia="Calibri" w:hAnsi="Arial" w:cs="Arial"/>
          <w:b/>
          <w:sz w:val="20"/>
          <w:szCs w:val="20"/>
          <w:lang w:eastAsia="en-US"/>
        </w:rPr>
      </w:pPr>
    </w:p>
    <w:p w14:paraId="42D67441" w14:textId="77777777" w:rsidR="00BC2722" w:rsidRPr="00EC6005" w:rsidRDefault="00BC2722" w:rsidP="00BC2722">
      <w:pPr>
        <w:spacing w:line="260" w:lineRule="atLeast"/>
        <w:jc w:val="center"/>
        <w:rPr>
          <w:rFonts w:ascii="Arial" w:hAnsi="Arial" w:cs="Arial"/>
          <w:b/>
          <w:bCs/>
          <w:sz w:val="20"/>
          <w:szCs w:val="20"/>
        </w:rPr>
      </w:pPr>
      <w:r w:rsidRPr="5BD2FF2F">
        <w:rPr>
          <w:rFonts w:ascii="Arial" w:hAnsi="Arial" w:cs="Arial"/>
          <w:b/>
          <w:bCs/>
          <w:sz w:val="20"/>
          <w:szCs w:val="20"/>
        </w:rPr>
        <w:t>I. UVODNE DOLOČBE</w:t>
      </w:r>
    </w:p>
    <w:p w14:paraId="37D77044" w14:textId="77777777" w:rsidR="00374493" w:rsidRDefault="00374493" w:rsidP="004037D7">
      <w:pPr>
        <w:spacing w:line="260" w:lineRule="atLeast"/>
        <w:jc w:val="both"/>
        <w:rPr>
          <w:rFonts w:ascii="Arial" w:eastAsia="Calibri" w:hAnsi="Arial" w:cs="Arial"/>
          <w:sz w:val="20"/>
          <w:szCs w:val="20"/>
          <w:lang w:eastAsia="en-US"/>
        </w:rPr>
      </w:pPr>
    </w:p>
    <w:p w14:paraId="27E21C83" w14:textId="1795918D" w:rsidR="00BC2722" w:rsidRPr="00266874" w:rsidRDefault="004037D7" w:rsidP="00BC2722">
      <w:pPr>
        <w:spacing w:line="260" w:lineRule="atLeast"/>
        <w:jc w:val="both"/>
        <w:rPr>
          <w:rFonts w:ascii="Arial" w:hAnsi="Arial" w:cs="Arial"/>
          <w:sz w:val="20"/>
          <w:szCs w:val="20"/>
          <w:lang w:eastAsia="en-US"/>
        </w:rPr>
      </w:pPr>
      <w:r w:rsidRPr="006A3526">
        <w:rPr>
          <w:rFonts w:ascii="Arial" w:hAnsi="Arial" w:cs="Arial"/>
          <w:sz w:val="20"/>
          <w:szCs w:val="20"/>
          <w:lang w:eastAsia="en-US"/>
        </w:rPr>
        <w:t xml:space="preserve">Pogodba je sklenjena po </w:t>
      </w:r>
      <w:r w:rsidR="006A3526" w:rsidRPr="006A3526">
        <w:rPr>
          <w:rFonts w:ascii="Arial" w:hAnsi="Arial" w:cs="Arial"/>
          <w:sz w:val="20"/>
          <w:szCs w:val="20"/>
          <w:lang w:eastAsia="en-US"/>
        </w:rPr>
        <w:t>odprtem postopku</w:t>
      </w:r>
      <w:r w:rsidR="00621DE5" w:rsidRPr="006A3526">
        <w:rPr>
          <w:rFonts w:ascii="Arial" w:hAnsi="Arial" w:cs="Arial"/>
          <w:sz w:val="20"/>
          <w:szCs w:val="20"/>
          <w:lang w:eastAsia="en-US"/>
        </w:rPr>
        <w:t xml:space="preserve"> </w:t>
      </w:r>
      <w:r w:rsidRPr="006A3526">
        <w:rPr>
          <w:rFonts w:ascii="Arial" w:hAnsi="Arial" w:cs="Arial"/>
          <w:sz w:val="20"/>
          <w:szCs w:val="20"/>
          <w:lang w:eastAsia="en-US"/>
        </w:rPr>
        <w:t>na p</w:t>
      </w:r>
      <w:r w:rsidR="005E01B5" w:rsidRPr="006A3526">
        <w:rPr>
          <w:rFonts w:ascii="Arial" w:hAnsi="Arial" w:cs="Arial"/>
          <w:sz w:val="20"/>
          <w:szCs w:val="20"/>
          <w:lang w:eastAsia="en-US"/>
        </w:rPr>
        <w:t xml:space="preserve">odlagi </w:t>
      </w:r>
      <w:r w:rsidR="00BC2722" w:rsidRPr="006A3526">
        <w:rPr>
          <w:rFonts w:ascii="Arial" w:hAnsi="Arial" w:cs="Arial"/>
          <w:sz w:val="20"/>
          <w:szCs w:val="20"/>
        </w:rPr>
        <w:t>4</w:t>
      </w:r>
      <w:r w:rsidR="006A3526" w:rsidRPr="006A3526">
        <w:rPr>
          <w:rFonts w:ascii="Arial" w:hAnsi="Arial" w:cs="Arial"/>
          <w:sz w:val="20"/>
          <w:szCs w:val="20"/>
        </w:rPr>
        <w:t>0</w:t>
      </w:r>
      <w:r w:rsidR="00BC2722" w:rsidRPr="006A3526">
        <w:rPr>
          <w:rFonts w:ascii="Arial" w:hAnsi="Arial" w:cs="Arial"/>
          <w:sz w:val="20"/>
          <w:szCs w:val="20"/>
        </w:rPr>
        <w:t>. člena Zakona o javnem naročanju (Uradni list RS, št. </w:t>
      </w:r>
      <w:hyperlink r:id="rId28" w:tgtFrame="_blank" w:tooltip="Zakon o javnem naročanju (ZJN-3)" w:history="1">
        <w:r w:rsidR="00BC2722" w:rsidRPr="006A3526">
          <w:rPr>
            <w:rStyle w:val="Hiperpovezava"/>
            <w:rFonts w:ascii="Arial" w:hAnsi="Arial" w:cs="Arial"/>
            <w:color w:val="000000" w:themeColor="text1"/>
            <w:sz w:val="20"/>
            <w:szCs w:val="20"/>
            <w:u w:val="none"/>
          </w:rPr>
          <w:t>91/15</w:t>
        </w:r>
      </w:hyperlink>
      <w:r w:rsidR="00BC2722" w:rsidRPr="006A3526">
        <w:rPr>
          <w:rFonts w:ascii="Arial" w:hAnsi="Arial" w:cs="Arial"/>
          <w:color w:val="000000" w:themeColor="text1"/>
          <w:sz w:val="20"/>
          <w:szCs w:val="20"/>
        </w:rPr>
        <w:t>, </w:t>
      </w:r>
      <w:hyperlink r:id="rId29" w:tgtFrame="_blank" w:tooltip="Zakon o spremembah in dopolnitvah Zakona o javnem naročanju (ZJN-3A)" w:history="1">
        <w:r w:rsidR="00BC2722" w:rsidRPr="006A3526">
          <w:rPr>
            <w:rStyle w:val="Hiperpovezava"/>
            <w:rFonts w:ascii="Arial" w:hAnsi="Arial" w:cs="Arial"/>
            <w:color w:val="000000" w:themeColor="text1"/>
            <w:sz w:val="20"/>
            <w:szCs w:val="20"/>
            <w:u w:val="none"/>
          </w:rPr>
          <w:t>14/18</w:t>
        </w:r>
      </w:hyperlink>
      <w:r w:rsidR="00BC2722" w:rsidRPr="006A3526">
        <w:rPr>
          <w:rFonts w:ascii="Arial" w:hAnsi="Arial" w:cs="Arial"/>
          <w:color w:val="000000" w:themeColor="text1"/>
          <w:sz w:val="20"/>
          <w:szCs w:val="20"/>
        </w:rPr>
        <w:t>, </w:t>
      </w:r>
      <w:hyperlink r:id="rId30" w:tgtFrame="_blank" w:tooltip="Zakon o spremembah in dopolnitvah Zakona o javnem naročanju (ZJN-3B)" w:history="1">
        <w:r w:rsidR="00BC2722" w:rsidRPr="006A3526">
          <w:rPr>
            <w:rStyle w:val="Hiperpovezava"/>
            <w:rFonts w:ascii="Arial" w:hAnsi="Arial" w:cs="Arial"/>
            <w:color w:val="000000" w:themeColor="text1"/>
            <w:sz w:val="20"/>
            <w:szCs w:val="20"/>
            <w:u w:val="none"/>
          </w:rPr>
          <w:t>121/21</w:t>
        </w:r>
      </w:hyperlink>
      <w:r w:rsidR="00BC2722" w:rsidRPr="006A3526">
        <w:rPr>
          <w:rFonts w:ascii="Arial" w:hAnsi="Arial" w:cs="Arial"/>
          <w:color w:val="000000" w:themeColor="text1"/>
          <w:sz w:val="20"/>
          <w:szCs w:val="20"/>
        </w:rPr>
        <w:t>, </w:t>
      </w:r>
      <w:hyperlink r:id="rId31" w:tgtFrame="_blank" w:tooltip="Zakon o spremembah in dopolnitvah Zakona o javnem naročanju (ZJN-3C)" w:history="1">
        <w:r w:rsidR="00BC2722" w:rsidRPr="006A3526">
          <w:rPr>
            <w:rStyle w:val="Hiperpovezava"/>
            <w:rFonts w:ascii="Arial" w:hAnsi="Arial" w:cs="Arial"/>
            <w:color w:val="000000" w:themeColor="text1"/>
            <w:sz w:val="20"/>
            <w:szCs w:val="20"/>
            <w:u w:val="none"/>
          </w:rPr>
          <w:t>10/22</w:t>
        </w:r>
      </w:hyperlink>
      <w:r w:rsidR="00BC2722" w:rsidRPr="006A3526">
        <w:rPr>
          <w:rFonts w:ascii="Arial" w:hAnsi="Arial" w:cs="Arial"/>
          <w:color w:val="000000" w:themeColor="text1"/>
          <w:sz w:val="20"/>
          <w:szCs w:val="20"/>
        </w:rPr>
        <w:t>, </w:t>
      </w:r>
      <w:hyperlink r:id="rId32" w:tgtFrame="_blank" w:tooltip="Odločba o ugotovitvi, da je točka b) četrtega odstavka 75. člena in točka c) drugega odstavka v zvezi s petim odstavkom 67.a člena Zakona o javnem naročanju v neskladju z Ustavo" w:history="1">
        <w:r w:rsidR="00BC2722" w:rsidRPr="006A3526">
          <w:rPr>
            <w:rStyle w:val="Hiperpovezava"/>
            <w:rFonts w:ascii="Arial" w:hAnsi="Arial" w:cs="Arial"/>
            <w:color w:val="000000" w:themeColor="text1"/>
            <w:sz w:val="20"/>
            <w:szCs w:val="20"/>
            <w:u w:val="none"/>
          </w:rPr>
          <w:t>74/22</w:t>
        </w:r>
      </w:hyperlink>
      <w:r w:rsidR="00BC2722" w:rsidRPr="006A3526">
        <w:rPr>
          <w:rFonts w:ascii="Arial" w:hAnsi="Arial" w:cs="Arial"/>
          <w:color w:val="000000" w:themeColor="text1"/>
          <w:sz w:val="20"/>
          <w:szCs w:val="20"/>
        </w:rPr>
        <w:t xml:space="preserve"> – </w:t>
      </w:r>
      <w:proofErr w:type="spellStart"/>
      <w:r w:rsidR="00BC2722" w:rsidRPr="006A3526">
        <w:rPr>
          <w:rFonts w:ascii="Arial" w:hAnsi="Arial" w:cs="Arial"/>
          <w:color w:val="000000" w:themeColor="text1"/>
          <w:sz w:val="20"/>
          <w:szCs w:val="20"/>
        </w:rPr>
        <w:t>odl</w:t>
      </w:r>
      <w:proofErr w:type="spellEnd"/>
      <w:r w:rsidR="00BC2722" w:rsidRPr="006A3526">
        <w:rPr>
          <w:rFonts w:ascii="Arial" w:hAnsi="Arial" w:cs="Arial"/>
          <w:color w:val="000000" w:themeColor="text1"/>
          <w:sz w:val="20"/>
          <w:szCs w:val="20"/>
        </w:rPr>
        <w:t>. US, </w:t>
      </w:r>
      <w:hyperlink r:id="rId33" w:tgtFrame="_blank" w:tooltip="Zakon o nujnih ukrepih za zagotovitev stabilnosti zdravstvenega sistema (ZNUZSZS)" w:history="1">
        <w:r w:rsidR="00BC2722" w:rsidRPr="006A3526">
          <w:rPr>
            <w:rStyle w:val="Hiperpovezava"/>
            <w:rFonts w:ascii="Arial" w:hAnsi="Arial" w:cs="Arial"/>
            <w:color w:val="000000" w:themeColor="text1"/>
            <w:sz w:val="20"/>
            <w:szCs w:val="20"/>
            <w:u w:val="none"/>
          </w:rPr>
          <w:t>100/22</w:t>
        </w:r>
      </w:hyperlink>
      <w:r w:rsidR="00BC2722" w:rsidRPr="006A3526">
        <w:rPr>
          <w:rFonts w:ascii="Arial" w:hAnsi="Arial" w:cs="Arial"/>
          <w:color w:val="000000" w:themeColor="text1"/>
          <w:sz w:val="20"/>
          <w:szCs w:val="20"/>
        </w:rPr>
        <w:t> – ZNUZSZS, </w:t>
      </w:r>
      <w:hyperlink r:id="rId34" w:tgtFrame="_blank" w:tooltip="Zakon o spremembah in dopolnitvah Zakona o javnem naročanju (ZJN-3D)" w:history="1">
        <w:r w:rsidR="00BC2722" w:rsidRPr="006A3526">
          <w:rPr>
            <w:rStyle w:val="Hiperpovezava"/>
            <w:rFonts w:ascii="Arial" w:hAnsi="Arial" w:cs="Arial"/>
            <w:color w:val="000000" w:themeColor="text1"/>
            <w:sz w:val="20"/>
            <w:szCs w:val="20"/>
            <w:u w:val="none"/>
          </w:rPr>
          <w:t>28/23</w:t>
        </w:r>
      </w:hyperlink>
      <w:r w:rsidR="00BC2722" w:rsidRPr="006A3526">
        <w:t>,</w:t>
      </w:r>
      <w:r w:rsidR="00BC2722" w:rsidRPr="006A3526">
        <w:rPr>
          <w:rFonts w:ascii="Arial" w:hAnsi="Arial" w:cs="Arial"/>
          <w:color w:val="000000" w:themeColor="text1"/>
          <w:sz w:val="20"/>
          <w:szCs w:val="20"/>
        </w:rPr>
        <w:t> </w:t>
      </w:r>
      <w:hyperlink r:id="rId35" w:tgtFrame="_blank" w:tooltip="Zakon o spremembah in dopolnitvah Zakona o odpravi posledic naravnih nesreč (ZOPNN-F)" w:history="1">
        <w:r w:rsidR="00BC2722" w:rsidRPr="006A3526">
          <w:rPr>
            <w:rStyle w:val="Hiperpovezava"/>
            <w:rFonts w:ascii="Arial" w:hAnsi="Arial" w:cs="Arial"/>
            <w:color w:val="000000" w:themeColor="text1"/>
            <w:sz w:val="20"/>
            <w:szCs w:val="20"/>
            <w:u w:val="none"/>
          </w:rPr>
          <w:t>88/23</w:t>
        </w:r>
      </w:hyperlink>
      <w:r w:rsidR="00BC2722" w:rsidRPr="006A3526">
        <w:rPr>
          <w:rFonts w:ascii="Arial" w:hAnsi="Arial" w:cs="Arial"/>
          <w:color w:val="000000" w:themeColor="text1"/>
          <w:sz w:val="20"/>
          <w:szCs w:val="20"/>
        </w:rPr>
        <w:t xml:space="preserve"> – </w:t>
      </w:r>
      <w:r w:rsidR="00BC2722" w:rsidRPr="006A3526">
        <w:rPr>
          <w:rFonts w:ascii="Arial" w:hAnsi="Arial" w:cs="Arial"/>
          <w:sz w:val="20"/>
          <w:szCs w:val="20"/>
        </w:rPr>
        <w:t xml:space="preserve">ZOPNN-F in 83/25 - ZOUL) in objave </w:t>
      </w:r>
      <w:r w:rsidR="00BC2722" w:rsidRPr="006A3526">
        <w:rPr>
          <w:rFonts w:ascii="Arial" w:hAnsi="Arial" w:cs="Arial"/>
          <w:sz w:val="20"/>
          <w:szCs w:val="20"/>
          <w:lang w:eastAsia="en-US"/>
        </w:rPr>
        <w:t>pod št. na Portalu JN________ ter na podlagi odločitve naročnika o oddaji javnega naročila št</w:t>
      </w:r>
      <w:r w:rsidR="00BC2722" w:rsidRPr="00266874">
        <w:rPr>
          <w:rFonts w:ascii="Arial" w:hAnsi="Arial" w:cs="Arial"/>
          <w:sz w:val="20"/>
          <w:szCs w:val="20"/>
          <w:lang w:eastAsia="en-US"/>
        </w:rPr>
        <w:t>.………………….z dne……….</w:t>
      </w:r>
    </w:p>
    <w:p w14:paraId="4B2D3824" w14:textId="286C9140" w:rsidR="004037D7" w:rsidRPr="00374493" w:rsidRDefault="004037D7" w:rsidP="004037D7">
      <w:pPr>
        <w:spacing w:line="260" w:lineRule="atLeast"/>
        <w:jc w:val="both"/>
        <w:rPr>
          <w:rFonts w:ascii="Arial" w:hAnsi="Arial" w:cs="Arial"/>
          <w:sz w:val="20"/>
          <w:szCs w:val="20"/>
          <w:lang w:eastAsia="en-US"/>
        </w:rPr>
      </w:pPr>
    </w:p>
    <w:p w14:paraId="20CF999E" w14:textId="77777777" w:rsidR="004037D7" w:rsidRDefault="004037D7" w:rsidP="004037D7">
      <w:pPr>
        <w:spacing w:line="260" w:lineRule="atLeast"/>
        <w:rPr>
          <w:rFonts w:ascii="Arial" w:eastAsia="Calibri" w:hAnsi="Arial" w:cs="Arial"/>
          <w:sz w:val="20"/>
          <w:szCs w:val="20"/>
          <w:lang w:eastAsia="en-US"/>
        </w:rPr>
      </w:pPr>
    </w:p>
    <w:p w14:paraId="1A7ED308" w14:textId="77777777" w:rsidR="008C6685" w:rsidRPr="00374493" w:rsidRDefault="008C6685" w:rsidP="004037D7">
      <w:pPr>
        <w:spacing w:line="260" w:lineRule="atLeast"/>
        <w:rPr>
          <w:rFonts w:ascii="Arial" w:eastAsia="Calibri" w:hAnsi="Arial" w:cs="Arial"/>
          <w:sz w:val="20"/>
          <w:szCs w:val="20"/>
          <w:lang w:eastAsia="en-US"/>
        </w:rPr>
      </w:pPr>
    </w:p>
    <w:p w14:paraId="7D547D9E" w14:textId="77777777" w:rsidR="00BC2722" w:rsidRPr="00EC6005" w:rsidRDefault="00BC2722" w:rsidP="00BC2722">
      <w:pPr>
        <w:keepNext/>
        <w:spacing w:line="260" w:lineRule="atLeast"/>
        <w:jc w:val="center"/>
        <w:rPr>
          <w:rFonts w:ascii="Arial" w:eastAsia="Calibri" w:hAnsi="Arial" w:cs="Arial"/>
          <w:b/>
          <w:bCs/>
          <w:sz w:val="20"/>
          <w:szCs w:val="20"/>
        </w:rPr>
      </w:pPr>
      <w:r w:rsidRPr="5BD2FF2F">
        <w:rPr>
          <w:rFonts w:ascii="Arial" w:eastAsia="Calibri" w:hAnsi="Arial" w:cs="Arial"/>
          <w:b/>
          <w:bCs/>
          <w:sz w:val="20"/>
          <w:szCs w:val="20"/>
        </w:rPr>
        <w:t>II. PREDMET POGODBE</w:t>
      </w:r>
    </w:p>
    <w:p w14:paraId="0D796E74" w14:textId="77777777" w:rsidR="004037D7" w:rsidRPr="00374493" w:rsidRDefault="004037D7" w:rsidP="004037D7">
      <w:pPr>
        <w:keepNext/>
        <w:spacing w:line="260" w:lineRule="atLeast"/>
        <w:ind w:left="1080"/>
        <w:jc w:val="both"/>
        <w:rPr>
          <w:rFonts w:ascii="Arial" w:eastAsia="Calibri" w:hAnsi="Arial" w:cs="Arial"/>
          <w:b/>
          <w:sz w:val="20"/>
          <w:szCs w:val="20"/>
        </w:rPr>
      </w:pPr>
    </w:p>
    <w:p w14:paraId="068F0D7E" w14:textId="77777777" w:rsidR="004037D7" w:rsidRPr="00374493" w:rsidRDefault="004037D7" w:rsidP="00701408">
      <w:pPr>
        <w:keepNext/>
        <w:numPr>
          <w:ilvl w:val="0"/>
          <w:numId w:val="34"/>
        </w:numPr>
        <w:tabs>
          <w:tab w:val="clear" w:pos="1356"/>
          <w:tab w:val="num" w:pos="648"/>
        </w:tabs>
        <w:spacing w:line="260" w:lineRule="atLeast"/>
        <w:ind w:left="720"/>
        <w:jc w:val="center"/>
        <w:rPr>
          <w:rFonts w:ascii="Arial" w:eastAsia="Calibri" w:hAnsi="Arial" w:cs="Arial"/>
          <w:sz w:val="20"/>
          <w:szCs w:val="20"/>
        </w:rPr>
      </w:pPr>
    </w:p>
    <w:p w14:paraId="39055AD6" w14:textId="77777777" w:rsidR="004037D7" w:rsidRPr="00374493" w:rsidRDefault="004037D7" w:rsidP="004037D7">
      <w:pPr>
        <w:spacing w:line="260" w:lineRule="atLeast"/>
        <w:jc w:val="both"/>
        <w:rPr>
          <w:rFonts w:ascii="Arial" w:eastAsia="Calibri" w:hAnsi="Arial" w:cs="Arial"/>
          <w:sz w:val="20"/>
          <w:szCs w:val="20"/>
          <w:lang w:eastAsia="en-US"/>
        </w:rPr>
      </w:pPr>
    </w:p>
    <w:p w14:paraId="1D7AA933" w14:textId="2D82A518" w:rsidR="004037D7" w:rsidRPr="005B30B0" w:rsidRDefault="004037D7" w:rsidP="003E3D68">
      <w:pPr>
        <w:spacing w:line="30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 xml:space="preserve">Predmet pogodbe je </w:t>
      </w:r>
      <w:r w:rsidR="003E3D68">
        <w:rPr>
          <w:rFonts w:ascii="Arial" w:eastAsia="Calibri" w:hAnsi="Arial" w:cs="Arial"/>
          <w:sz w:val="20"/>
          <w:szCs w:val="20"/>
          <w:lang w:eastAsia="en-US"/>
        </w:rPr>
        <w:t>i</w:t>
      </w:r>
      <w:r w:rsidR="003E3D68" w:rsidRPr="003E3D68">
        <w:rPr>
          <w:rFonts w:ascii="Arial" w:eastAsia="Calibri" w:hAnsi="Arial" w:cs="Arial"/>
          <w:sz w:val="20"/>
          <w:szCs w:val="20"/>
          <w:lang w:eastAsia="en-US"/>
        </w:rPr>
        <w:t>zvedba dodatnih raziskav ter izdelava strokovnih podlag in projektne</w:t>
      </w:r>
      <w:r w:rsidR="003E3D68">
        <w:rPr>
          <w:rFonts w:ascii="Arial" w:eastAsia="Calibri" w:hAnsi="Arial" w:cs="Arial"/>
          <w:sz w:val="20"/>
          <w:szCs w:val="20"/>
          <w:lang w:eastAsia="en-US"/>
        </w:rPr>
        <w:t xml:space="preserve"> </w:t>
      </w:r>
      <w:r w:rsidR="003E3D68" w:rsidRPr="003E3D68">
        <w:rPr>
          <w:rFonts w:ascii="Arial" w:eastAsia="Calibri" w:hAnsi="Arial" w:cs="Arial"/>
          <w:sz w:val="20"/>
          <w:szCs w:val="20"/>
          <w:lang w:eastAsia="en-US"/>
        </w:rPr>
        <w:t xml:space="preserve">dokumentacije za </w:t>
      </w:r>
      <w:proofErr w:type="spellStart"/>
      <w:r w:rsidR="003E3D68" w:rsidRPr="003E3D68">
        <w:rPr>
          <w:rFonts w:ascii="Arial" w:eastAsia="Calibri" w:hAnsi="Arial" w:cs="Arial"/>
          <w:sz w:val="20"/>
          <w:szCs w:val="20"/>
          <w:lang w:eastAsia="en-US"/>
        </w:rPr>
        <w:t>remediacijo</w:t>
      </w:r>
      <w:proofErr w:type="spellEnd"/>
      <w:r w:rsidR="003E3D68" w:rsidRPr="003E3D68">
        <w:rPr>
          <w:rFonts w:ascii="Arial" w:eastAsia="Calibri" w:hAnsi="Arial" w:cs="Arial"/>
          <w:sz w:val="20"/>
          <w:szCs w:val="20"/>
          <w:lang w:eastAsia="en-US"/>
        </w:rPr>
        <w:t xml:space="preserve"> in sanacijo območja Stare Cinkarne</w:t>
      </w:r>
      <w:r w:rsidR="003E3D68">
        <w:rPr>
          <w:rFonts w:ascii="Arial" w:eastAsia="Calibri" w:hAnsi="Arial" w:cs="Arial"/>
          <w:sz w:val="20"/>
          <w:szCs w:val="20"/>
          <w:lang w:eastAsia="en-US"/>
        </w:rPr>
        <w:t xml:space="preserve"> </w:t>
      </w:r>
      <w:r w:rsidR="003E3D68" w:rsidRPr="003E3D68">
        <w:rPr>
          <w:rFonts w:ascii="Arial" w:hAnsi="Arial" w:cs="Arial"/>
          <w:sz w:val="20"/>
          <w:szCs w:val="20"/>
        </w:rPr>
        <w:t>v Mestni občini Celje</w:t>
      </w:r>
      <w:r w:rsidR="00BC2722" w:rsidRPr="003E3D68">
        <w:rPr>
          <w:rFonts w:ascii="Arial" w:hAnsi="Arial" w:cs="Arial"/>
          <w:sz w:val="20"/>
          <w:szCs w:val="20"/>
          <w:lang w:eastAsia="en-US"/>
        </w:rPr>
        <w:t>.</w:t>
      </w:r>
    </w:p>
    <w:p w14:paraId="05B9BAC2"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 xml:space="preserve"> </w:t>
      </w:r>
    </w:p>
    <w:p w14:paraId="413E64EA" w14:textId="0CCD598E"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 xml:space="preserve">Podroben opis obsega </w:t>
      </w:r>
      <w:r w:rsidR="00E9098F">
        <w:rPr>
          <w:rFonts w:ascii="Arial" w:eastAsia="Calibri" w:hAnsi="Arial" w:cs="Arial"/>
          <w:sz w:val="20"/>
          <w:szCs w:val="20"/>
          <w:lang w:eastAsia="en-US"/>
        </w:rPr>
        <w:t>storitev</w:t>
      </w:r>
      <w:r w:rsidR="00E9098F" w:rsidRPr="00374493">
        <w:rPr>
          <w:rFonts w:ascii="Arial" w:eastAsia="Calibri" w:hAnsi="Arial" w:cs="Arial"/>
          <w:sz w:val="20"/>
          <w:szCs w:val="20"/>
          <w:lang w:eastAsia="en-US"/>
        </w:rPr>
        <w:t xml:space="preserve"> </w:t>
      </w:r>
      <w:r w:rsidRPr="00374493">
        <w:rPr>
          <w:rFonts w:ascii="Arial" w:eastAsia="Calibri" w:hAnsi="Arial" w:cs="Arial"/>
          <w:sz w:val="20"/>
          <w:szCs w:val="20"/>
          <w:lang w:eastAsia="en-US"/>
        </w:rPr>
        <w:t>je podan v projektni nalogi, ki je sestavni del razpisne dokumentacije.</w:t>
      </w:r>
    </w:p>
    <w:p w14:paraId="11B246F1" w14:textId="77777777" w:rsidR="004037D7" w:rsidRPr="00374493" w:rsidRDefault="004037D7" w:rsidP="004037D7">
      <w:pPr>
        <w:autoSpaceDE w:val="0"/>
        <w:autoSpaceDN w:val="0"/>
        <w:adjustRightInd w:val="0"/>
        <w:spacing w:line="260" w:lineRule="atLeast"/>
        <w:jc w:val="both"/>
        <w:rPr>
          <w:rFonts w:ascii="Arial" w:eastAsia="Calibri" w:hAnsi="Arial" w:cs="Arial"/>
          <w:color w:val="000000"/>
          <w:sz w:val="20"/>
          <w:szCs w:val="20"/>
          <w:lang w:eastAsia="en-US"/>
        </w:rPr>
      </w:pPr>
    </w:p>
    <w:p w14:paraId="7F584E88" w14:textId="4C2AA69F" w:rsidR="004037D7" w:rsidRPr="00374493" w:rsidRDefault="004037D7" w:rsidP="004037D7">
      <w:pPr>
        <w:autoSpaceDE w:val="0"/>
        <w:autoSpaceDN w:val="0"/>
        <w:adjustRightInd w:val="0"/>
        <w:spacing w:line="260" w:lineRule="atLeast"/>
        <w:jc w:val="both"/>
        <w:rPr>
          <w:rFonts w:ascii="Arial" w:eastAsia="Calibri" w:hAnsi="Arial" w:cs="Arial"/>
          <w:color w:val="000000"/>
          <w:sz w:val="20"/>
          <w:szCs w:val="20"/>
          <w:lang w:eastAsia="en-US"/>
        </w:rPr>
      </w:pPr>
      <w:r w:rsidRPr="00374493">
        <w:rPr>
          <w:rFonts w:ascii="Arial" w:eastAsia="Calibri" w:hAnsi="Arial" w:cs="Arial"/>
          <w:color w:val="000000"/>
          <w:sz w:val="20"/>
          <w:szCs w:val="20"/>
          <w:lang w:eastAsia="en-US"/>
        </w:rPr>
        <w:t xml:space="preserve">Izvajalec bo izvršil </w:t>
      </w:r>
      <w:r w:rsidR="00E9098F" w:rsidRPr="00374493">
        <w:rPr>
          <w:rFonts w:ascii="Arial" w:eastAsia="Calibri" w:hAnsi="Arial" w:cs="Arial"/>
          <w:color w:val="000000"/>
          <w:sz w:val="20"/>
          <w:szCs w:val="20"/>
          <w:lang w:eastAsia="en-US"/>
        </w:rPr>
        <w:t>pogodben</w:t>
      </w:r>
      <w:r w:rsidR="00E9098F">
        <w:rPr>
          <w:rFonts w:ascii="Arial" w:eastAsia="Calibri" w:hAnsi="Arial" w:cs="Arial"/>
          <w:color w:val="000000"/>
          <w:sz w:val="20"/>
          <w:szCs w:val="20"/>
          <w:lang w:eastAsia="en-US"/>
        </w:rPr>
        <w:t>e</w:t>
      </w:r>
      <w:r w:rsidR="00E9098F" w:rsidRPr="00374493">
        <w:rPr>
          <w:rFonts w:ascii="Arial" w:eastAsia="Calibri" w:hAnsi="Arial" w:cs="Arial"/>
          <w:color w:val="000000"/>
          <w:sz w:val="20"/>
          <w:szCs w:val="20"/>
          <w:lang w:eastAsia="en-US"/>
        </w:rPr>
        <w:t xml:space="preserve"> </w:t>
      </w:r>
      <w:r w:rsidR="00E9098F">
        <w:rPr>
          <w:rFonts w:ascii="Arial" w:eastAsia="Calibri" w:hAnsi="Arial" w:cs="Arial"/>
          <w:color w:val="000000"/>
          <w:sz w:val="20"/>
          <w:szCs w:val="20"/>
          <w:lang w:eastAsia="en-US"/>
        </w:rPr>
        <w:t>storitve</w:t>
      </w:r>
      <w:r w:rsidR="00E9098F" w:rsidRPr="00374493">
        <w:rPr>
          <w:rFonts w:ascii="Arial" w:eastAsia="Calibri" w:hAnsi="Arial" w:cs="Arial"/>
          <w:color w:val="000000"/>
          <w:sz w:val="20"/>
          <w:szCs w:val="20"/>
          <w:lang w:eastAsia="en-US"/>
        </w:rPr>
        <w:t xml:space="preserve"> </w:t>
      </w:r>
      <w:r w:rsidRPr="00374493">
        <w:rPr>
          <w:rFonts w:ascii="Arial" w:eastAsia="Calibri" w:hAnsi="Arial" w:cs="Arial"/>
          <w:color w:val="000000"/>
          <w:sz w:val="20"/>
          <w:szCs w:val="20"/>
          <w:lang w:eastAsia="en-US"/>
        </w:rPr>
        <w:t>v skladu in v obsegu z naslednjimi dokumenti:</w:t>
      </w:r>
    </w:p>
    <w:p w14:paraId="79C9C671" w14:textId="77777777" w:rsidR="004037D7" w:rsidRPr="00374493" w:rsidRDefault="004037D7" w:rsidP="00701408">
      <w:pPr>
        <w:numPr>
          <w:ilvl w:val="0"/>
          <w:numId w:val="36"/>
        </w:numPr>
        <w:autoSpaceDE w:val="0"/>
        <w:autoSpaceDN w:val="0"/>
        <w:adjustRightInd w:val="0"/>
        <w:spacing w:line="260" w:lineRule="atLeast"/>
        <w:jc w:val="both"/>
        <w:rPr>
          <w:rFonts w:ascii="Arial" w:eastAsia="Calibri" w:hAnsi="Arial" w:cs="Arial"/>
          <w:color w:val="000000"/>
          <w:sz w:val="20"/>
          <w:szCs w:val="20"/>
          <w:lang w:eastAsia="en-US"/>
        </w:rPr>
      </w:pPr>
      <w:r w:rsidRPr="00374493">
        <w:rPr>
          <w:rFonts w:ascii="Arial" w:eastAsia="Calibri" w:hAnsi="Arial" w:cs="Arial"/>
          <w:color w:val="000000"/>
          <w:sz w:val="20"/>
          <w:szCs w:val="20"/>
          <w:lang w:eastAsia="en-US"/>
        </w:rPr>
        <w:t>pogodbo,</w:t>
      </w:r>
    </w:p>
    <w:p w14:paraId="4CCED3D0" w14:textId="5D0E5399" w:rsidR="004037D7" w:rsidRPr="00374493" w:rsidRDefault="004037D7" w:rsidP="00701408">
      <w:pPr>
        <w:numPr>
          <w:ilvl w:val="0"/>
          <w:numId w:val="36"/>
        </w:numPr>
        <w:autoSpaceDE w:val="0"/>
        <w:autoSpaceDN w:val="0"/>
        <w:adjustRightInd w:val="0"/>
        <w:spacing w:line="260" w:lineRule="atLeast"/>
        <w:jc w:val="both"/>
        <w:rPr>
          <w:rFonts w:ascii="Arial" w:eastAsia="Calibri" w:hAnsi="Arial" w:cs="Arial"/>
          <w:color w:val="000000"/>
          <w:sz w:val="20"/>
          <w:szCs w:val="20"/>
          <w:lang w:eastAsia="en-US"/>
        </w:rPr>
      </w:pPr>
      <w:r w:rsidRPr="00374493">
        <w:rPr>
          <w:rFonts w:ascii="Arial" w:eastAsia="Calibri" w:hAnsi="Arial" w:cs="Arial"/>
          <w:color w:val="000000"/>
          <w:sz w:val="20"/>
          <w:szCs w:val="20"/>
          <w:lang w:eastAsia="en-US"/>
        </w:rPr>
        <w:t>ponudbo s predračunom izvajalca z dne ……………… in vsemi ostalimi prilogami ponudbe ter</w:t>
      </w:r>
    </w:p>
    <w:p w14:paraId="35A0A8A8" w14:textId="77777777" w:rsidR="004037D7" w:rsidRPr="00374493" w:rsidRDefault="004037D7" w:rsidP="00701408">
      <w:pPr>
        <w:numPr>
          <w:ilvl w:val="0"/>
          <w:numId w:val="36"/>
        </w:numPr>
        <w:autoSpaceDE w:val="0"/>
        <w:autoSpaceDN w:val="0"/>
        <w:adjustRightInd w:val="0"/>
        <w:spacing w:line="260" w:lineRule="atLeast"/>
        <w:jc w:val="both"/>
        <w:rPr>
          <w:rFonts w:ascii="Arial" w:eastAsia="Calibri" w:hAnsi="Arial" w:cs="Arial"/>
          <w:color w:val="000000"/>
          <w:sz w:val="20"/>
          <w:szCs w:val="20"/>
          <w:lang w:eastAsia="en-US"/>
        </w:rPr>
      </w:pPr>
      <w:r w:rsidRPr="00374493">
        <w:rPr>
          <w:rFonts w:ascii="Arial" w:eastAsia="Calibri" w:hAnsi="Arial" w:cs="Arial"/>
          <w:sz w:val="20"/>
          <w:szCs w:val="20"/>
          <w:lang w:eastAsia="en-US"/>
        </w:rPr>
        <w:t xml:space="preserve">razpisno dokumentacijo (v celoti). </w:t>
      </w:r>
    </w:p>
    <w:p w14:paraId="6F73038E" w14:textId="77777777" w:rsidR="004037D7" w:rsidRDefault="004037D7" w:rsidP="004037D7">
      <w:pPr>
        <w:keepNext/>
        <w:spacing w:line="260" w:lineRule="atLeast"/>
        <w:jc w:val="both"/>
        <w:rPr>
          <w:rFonts w:ascii="Arial" w:eastAsia="Calibri" w:hAnsi="Arial" w:cs="Arial"/>
          <w:b/>
          <w:sz w:val="20"/>
          <w:szCs w:val="20"/>
        </w:rPr>
      </w:pPr>
    </w:p>
    <w:p w14:paraId="5FD415AA" w14:textId="77777777" w:rsidR="008C6685" w:rsidRPr="00374493" w:rsidRDefault="008C6685" w:rsidP="004037D7">
      <w:pPr>
        <w:keepNext/>
        <w:spacing w:line="260" w:lineRule="atLeast"/>
        <w:jc w:val="both"/>
        <w:rPr>
          <w:rFonts w:ascii="Arial" w:eastAsia="Calibri" w:hAnsi="Arial" w:cs="Arial"/>
          <w:b/>
          <w:sz w:val="20"/>
          <w:szCs w:val="20"/>
        </w:rPr>
      </w:pPr>
    </w:p>
    <w:p w14:paraId="2A5C4637" w14:textId="5169EE58" w:rsidR="004037D7" w:rsidRPr="00374493" w:rsidRDefault="00BC2722" w:rsidP="00BC2722">
      <w:pPr>
        <w:keepNext/>
        <w:spacing w:line="260" w:lineRule="atLeast"/>
        <w:ind w:left="360"/>
        <w:jc w:val="center"/>
        <w:rPr>
          <w:rFonts w:ascii="Arial" w:eastAsia="Calibri" w:hAnsi="Arial" w:cs="Arial"/>
          <w:b/>
          <w:sz w:val="20"/>
          <w:szCs w:val="20"/>
        </w:rPr>
      </w:pPr>
      <w:r>
        <w:rPr>
          <w:rFonts w:ascii="Arial" w:eastAsia="Calibri" w:hAnsi="Arial" w:cs="Arial"/>
          <w:b/>
          <w:bCs/>
          <w:sz w:val="20"/>
          <w:szCs w:val="20"/>
        </w:rPr>
        <w:t>I</w:t>
      </w:r>
      <w:r w:rsidRPr="5BD2FF2F">
        <w:rPr>
          <w:rFonts w:ascii="Arial" w:eastAsia="Calibri" w:hAnsi="Arial" w:cs="Arial"/>
          <w:b/>
          <w:bCs/>
          <w:sz w:val="20"/>
          <w:szCs w:val="20"/>
        </w:rPr>
        <w:t xml:space="preserve">II. </w:t>
      </w:r>
      <w:r w:rsidR="004037D7" w:rsidRPr="00374493">
        <w:rPr>
          <w:rFonts w:ascii="Arial" w:eastAsia="Calibri" w:hAnsi="Arial" w:cs="Arial"/>
          <w:b/>
          <w:sz w:val="20"/>
          <w:szCs w:val="20"/>
        </w:rPr>
        <w:t>POGODBENA VREDNOST DEL</w:t>
      </w:r>
    </w:p>
    <w:p w14:paraId="30FE678D" w14:textId="77777777" w:rsidR="004037D7" w:rsidRPr="00374493" w:rsidRDefault="004037D7" w:rsidP="004037D7">
      <w:pPr>
        <w:keepNext/>
        <w:spacing w:line="260" w:lineRule="atLeast"/>
        <w:ind w:left="1080"/>
        <w:jc w:val="both"/>
        <w:rPr>
          <w:rFonts w:ascii="Arial" w:eastAsia="Calibri" w:hAnsi="Arial" w:cs="Arial"/>
          <w:b/>
          <w:sz w:val="20"/>
          <w:szCs w:val="20"/>
        </w:rPr>
      </w:pPr>
    </w:p>
    <w:p w14:paraId="2AD74F36" w14:textId="77777777" w:rsidR="004037D7" w:rsidRPr="00374493" w:rsidRDefault="004037D7" w:rsidP="00701408">
      <w:pPr>
        <w:keepNext/>
        <w:numPr>
          <w:ilvl w:val="0"/>
          <w:numId w:val="34"/>
        </w:numPr>
        <w:tabs>
          <w:tab w:val="clear" w:pos="1356"/>
          <w:tab w:val="num" w:pos="648"/>
        </w:tabs>
        <w:spacing w:line="260" w:lineRule="atLeast"/>
        <w:ind w:left="720"/>
        <w:jc w:val="center"/>
        <w:rPr>
          <w:rFonts w:ascii="Arial" w:eastAsia="Calibri" w:hAnsi="Arial" w:cs="Arial"/>
          <w:sz w:val="20"/>
          <w:szCs w:val="20"/>
        </w:rPr>
      </w:pPr>
    </w:p>
    <w:p w14:paraId="21068CEE" w14:textId="77777777" w:rsidR="004037D7" w:rsidRPr="00374493" w:rsidRDefault="004037D7" w:rsidP="004037D7">
      <w:pPr>
        <w:spacing w:line="260" w:lineRule="atLeast"/>
        <w:jc w:val="both"/>
        <w:rPr>
          <w:rFonts w:ascii="Arial" w:eastAsia="Calibri" w:hAnsi="Arial" w:cs="Arial"/>
          <w:sz w:val="20"/>
          <w:szCs w:val="20"/>
          <w:lang w:eastAsia="en-US"/>
        </w:rPr>
      </w:pPr>
    </w:p>
    <w:p w14:paraId="135956CA" w14:textId="665AD075" w:rsidR="004037D7" w:rsidRPr="00374493" w:rsidRDefault="00E9098F" w:rsidP="004037D7">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Pogodbena vrednost storitev</w:t>
      </w:r>
      <w:r w:rsidR="004037D7" w:rsidRPr="00374493">
        <w:rPr>
          <w:rFonts w:ascii="Arial" w:eastAsia="Calibri" w:hAnsi="Arial" w:cs="Arial"/>
          <w:sz w:val="20"/>
          <w:szCs w:val="20"/>
          <w:lang w:eastAsia="en-US"/>
        </w:rPr>
        <w:t xml:space="preserve"> iz prvega člena te pogodbe znaša:</w:t>
      </w:r>
    </w:p>
    <w:p w14:paraId="58CD4427" w14:textId="77777777" w:rsidR="009B03AC" w:rsidRPr="00374493" w:rsidRDefault="009B03AC" w:rsidP="004037D7">
      <w:pPr>
        <w:spacing w:line="260" w:lineRule="atLeast"/>
        <w:jc w:val="both"/>
        <w:rPr>
          <w:rFonts w:ascii="Arial" w:eastAsia="Calibri" w:hAnsi="Arial" w:cs="Arial"/>
          <w:sz w:val="20"/>
          <w:szCs w:val="20"/>
          <w:lang w:eastAsia="en-US"/>
        </w:rPr>
      </w:pPr>
    </w:p>
    <w:p w14:paraId="65632C11" w14:textId="7B0BAAB8"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brez davka na dodano vrednost: …………….. EUR in</w:t>
      </w:r>
    </w:p>
    <w:p w14:paraId="289E7A38" w14:textId="46525E12"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z davkom na dodano vrednost: ………………….. EUR.</w:t>
      </w:r>
    </w:p>
    <w:p w14:paraId="62C37B5A" w14:textId="77777777" w:rsidR="004037D7" w:rsidRPr="00374493" w:rsidRDefault="004037D7" w:rsidP="004037D7">
      <w:pPr>
        <w:spacing w:line="260" w:lineRule="atLeast"/>
        <w:jc w:val="both"/>
        <w:rPr>
          <w:rFonts w:ascii="Arial" w:eastAsia="Calibri" w:hAnsi="Arial" w:cs="Arial"/>
          <w:sz w:val="20"/>
          <w:szCs w:val="20"/>
          <w:lang w:eastAsia="en-US"/>
        </w:rPr>
      </w:pPr>
    </w:p>
    <w:p w14:paraId="006010B4" w14:textId="3A00B11D"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lastRenderedPageBreak/>
        <w:t>Cene na enoto iz ponudbenega predračuna so fiksne in nespremenljive. Ponudba izvajalca ter ponudben</w:t>
      </w:r>
      <w:r w:rsidR="009B03AC" w:rsidRPr="00374493">
        <w:rPr>
          <w:rFonts w:ascii="Arial" w:eastAsia="Calibri" w:hAnsi="Arial" w:cs="Arial"/>
          <w:sz w:val="20"/>
          <w:szCs w:val="20"/>
          <w:lang w:eastAsia="en-US"/>
        </w:rPr>
        <w:t>i</w:t>
      </w:r>
      <w:r w:rsidRPr="00374493">
        <w:rPr>
          <w:rFonts w:ascii="Arial" w:eastAsia="Calibri" w:hAnsi="Arial" w:cs="Arial"/>
          <w:sz w:val="20"/>
          <w:szCs w:val="20"/>
          <w:lang w:eastAsia="en-US"/>
        </w:rPr>
        <w:t xml:space="preserve"> predračun z dne ………………….. sta sestavni del te pogodbe.</w:t>
      </w:r>
    </w:p>
    <w:p w14:paraId="006D772D" w14:textId="77777777" w:rsidR="004037D7" w:rsidRPr="00374493" w:rsidRDefault="004037D7" w:rsidP="004037D7">
      <w:pPr>
        <w:spacing w:line="260" w:lineRule="atLeast"/>
        <w:jc w:val="both"/>
        <w:rPr>
          <w:rFonts w:ascii="Arial" w:eastAsia="Calibri" w:hAnsi="Arial" w:cs="Arial"/>
          <w:sz w:val="20"/>
          <w:szCs w:val="20"/>
          <w:lang w:eastAsia="en-US"/>
        </w:rPr>
      </w:pPr>
    </w:p>
    <w:p w14:paraId="0281AC28" w14:textId="4BA09E4F"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6BE607ED" w14:textId="72CAF705" w:rsidR="00500C03" w:rsidRPr="00374493" w:rsidRDefault="00500C03" w:rsidP="004037D7">
      <w:pPr>
        <w:spacing w:line="260" w:lineRule="atLeast"/>
        <w:jc w:val="both"/>
        <w:rPr>
          <w:rFonts w:ascii="Arial" w:eastAsia="Calibri" w:hAnsi="Arial" w:cs="Arial"/>
          <w:sz w:val="20"/>
          <w:szCs w:val="20"/>
          <w:lang w:eastAsia="en-US"/>
        </w:rPr>
      </w:pPr>
    </w:p>
    <w:p w14:paraId="6F73789E" w14:textId="01EC553C" w:rsidR="00500C03" w:rsidRPr="008F1C38" w:rsidRDefault="00500C03" w:rsidP="00B24A9B">
      <w:pPr>
        <w:spacing w:line="260" w:lineRule="atLeast"/>
        <w:jc w:val="both"/>
        <w:rPr>
          <w:rFonts w:ascii="Arial" w:eastAsia="Calibri" w:hAnsi="Arial" w:cs="Arial"/>
          <w:sz w:val="20"/>
          <w:szCs w:val="20"/>
          <w:lang w:eastAsia="en-US"/>
        </w:rPr>
      </w:pPr>
      <w:bookmarkStart w:id="135" w:name="_Hlk135638256"/>
      <w:r w:rsidRPr="00374493">
        <w:rPr>
          <w:rFonts w:ascii="Arial" w:eastAsia="Calibri" w:hAnsi="Arial" w:cs="Arial"/>
          <w:sz w:val="20"/>
          <w:szCs w:val="20"/>
          <w:lang w:eastAsia="en-US"/>
        </w:rPr>
        <w:t xml:space="preserve">Sredstva za izvedbo storitev po tej pogodbi so </w:t>
      </w:r>
      <w:r w:rsidR="00BB1E30">
        <w:rPr>
          <w:rFonts w:ascii="Arial" w:eastAsia="Calibri" w:hAnsi="Arial" w:cs="Arial"/>
          <w:sz w:val="20"/>
          <w:szCs w:val="20"/>
          <w:lang w:eastAsia="en-US"/>
        </w:rPr>
        <w:t>načrtovana</w:t>
      </w:r>
      <w:r w:rsidR="00621DE5" w:rsidRPr="00374493">
        <w:rPr>
          <w:rFonts w:ascii="Arial" w:eastAsia="Calibri" w:hAnsi="Arial" w:cs="Arial"/>
          <w:sz w:val="20"/>
          <w:szCs w:val="20"/>
          <w:lang w:eastAsia="en-US"/>
        </w:rPr>
        <w:t xml:space="preserve"> v proračunu za</w:t>
      </w:r>
      <w:r w:rsidRPr="00374493">
        <w:rPr>
          <w:rFonts w:ascii="Arial" w:eastAsia="Calibri" w:hAnsi="Arial" w:cs="Arial"/>
          <w:sz w:val="20"/>
          <w:szCs w:val="20"/>
          <w:lang w:eastAsia="en-US"/>
        </w:rPr>
        <w:t xml:space="preserve"> let</w:t>
      </w:r>
      <w:r w:rsidR="00C353F3" w:rsidRPr="00374493">
        <w:rPr>
          <w:rFonts w:ascii="Arial" w:eastAsia="Calibri" w:hAnsi="Arial" w:cs="Arial"/>
          <w:sz w:val="20"/>
          <w:szCs w:val="20"/>
          <w:lang w:eastAsia="en-US"/>
        </w:rPr>
        <w:t xml:space="preserve">o </w:t>
      </w:r>
      <w:r w:rsidR="001540FB" w:rsidRPr="00374493">
        <w:rPr>
          <w:rFonts w:ascii="Arial" w:eastAsia="Calibri" w:hAnsi="Arial" w:cs="Arial"/>
          <w:sz w:val="20"/>
          <w:szCs w:val="20"/>
          <w:lang w:eastAsia="en-US"/>
        </w:rPr>
        <w:t>202</w:t>
      </w:r>
      <w:r w:rsidR="001540FB">
        <w:rPr>
          <w:rFonts w:ascii="Arial" w:eastAsia="Calibri" w:hAnsi="Arial" w:cs="Arial"/>
          <w:sz w:val="20"/>
          <w:szCs w:val="20"/>
          <w:lang w:eastAsia="en-US"/>
        </w:rPr>
        <w:t xml:space="preserve">6 </w:t>
      </w:r>
      <w:r w:rsidR="00826E4C">
        <w:rPr>
          <w:rFonts w:ascii="Arial" w:eastAsia="Calibri" w:hAnsi="Arial" w:cs="Arial"/>
          <w:sz w:val="20"/>
          <w:szCs w:val="20"/>
          <w:lang w:eastAsia="en-US"/>
        </w:rPr>
        <w:t xml:space="preserve">in 2027 </w:t>
      </w:r>
      <w:r w:rsidRPr="00374493">
        <w:rPr>
          <w:rFonts w:ascii="Arial" w:eastAsia="Calibri" w:hAnsi="Arial" w:cs="Arial"/>
          <w:sz w:val="20"/>
          <w:szCs w:val="20"/>
          <w:lang w:eastAsia="en-US"/>
        </w:rPr>
        <w:t xml:space="preserve">na </w:t>
      </w:r>
      <w:r w:rsidR="00621DE5" w:rsidRPr="00374493">
        <w:rPr>
          <w:rFonts w:ascii="Arial" w:eastAsia="Calibri" w:hAnsi="Arial" w:cs="Arial"/>
          <w:sz w:val="20"/>
          <w:szCs w:val="20"/>
          <w:lang w:eastAsia="en-US"/>
        </w:rPr>
        <w:t xml:space="preserve">proračunski </w:t>
      </w:r>
      <w:r w:rsidRPr="00374493">
        <w:rPr>
          <w:rFonts w:ascii="Arial" w:eastAsia="Calibri" w:hAnsi="Arial" w:cs="Arial"/>
          <w:sz w:val="20"/>
          <w:szCs w:val="20"/>
          <w:lang w:eastAsia="en-US"/>
        </w:rPr>
        <w:t>postavki št.</w:t>
      </w:r>
      <w:r w:rsidR="00621DE5" w:rsidRPr="00374493">
        <w:rPr>
          <w:rFonts w:ascii="Arial" w:eastAsia="Calibri" w:hAnsi="Arial" w:cs="Arial"/>
          <w:sz w:val="20"/>
          <w:szCs w:val="20"/>
          <w:lang w:eastAsia="en-US"/>
        </w:rPr>
        <w:t xml:space="preserve"> </w:t>
      </w:r>
      <w:r w:rsidR="008F1C38" w:rsidRPr="008F1C38">
        <w:rPr>
          <w:rFonts w:ascii="Arial" w:hAnsi="Arial" w:cs="Arial"/>
          <w:sz w:val="20"/>
          <w:szCs w:val="20"/>
        </w:rPr>
        <w:t>231329 Saniranje neurejenih odlagališč</w:t>
      </w:r>
      <w:r w:rsidR="00B24A9B" w:rsidRPr="008F1C38">
        <w:rPr>
          <w:rFonts w:ascii="Arial" w:eastAsia="Calibri" w:hAnsi="Arial" w:cs="Arial"/>
          <w:i/>
          <w:iCs/>
          <w:sz w:val="20"/>
          <w:szCs w:val="20"/>
          <w:lang w:eastAsia="en-US"/>
        </w:rPr>
        <w:t xml:space="preserve">, </w:t>
      </w:r>
      <w:r w:rsidR="00B24A9B" w:rsidRPr="008F1C38">
        <w:rPr>
          <w:rFonts w:ascii="Arial" w:eastAsia="Calibri" w:hAnsi="Arial" w:cs="Arial"/>
          <w:sz w:val="20"/>
          <w:szCs w:val="20"/>
          <w:lang w:eastAsia="en-US"/>
        </w:rPr>
        <w:t>ukrep</w:t>
      </w:r>
      <w:r w:rsidR="005E01B5" w:rsidRPr="008F1C38">
        <w:rPr>
          <w:rFonts w:ascii="Arial" w:eastAsia="Calibri" w:hAnsi="Arial" w:cs="Arial"/>
          <w:sz w:val="20"/>
          <w:szCs w:val="20"/>
          <w:lang w:eastAsia="en-US"/>
        </w:rPr>
        <w:t>u št.</w:t>
      </w:r>
      <w:r w:rsidR="00B24A9B" w:rsidRPr="008F1C38">
        <w:rPr>
          <w:rFonts w:ascii="Arial" w:eastAsia="Calibri" w:hAnsi="Arial" w:cs="Arial"/>
          <w:i/>
          <w:iCs/>
          <w:sz w:val="20"/>
          <w:szCs w:val="20"/>
          <w:lang w:eastAsia="en-US"/>
        </w:rPr>
        <w:t xml:space="preserve"> </w:t>
      </w:r>
      <w:r w:rsidR="008F1C38" w:rsidRPr="008F1C38">
        <w:rPr>
          <w:rFonts w:ascii="Arial" w:hAnsi="Arial" w:cs="Arial"/>
          <w:sz w:val="20"/>
          <w:szCs w:val="20"/>
        </w:rPr>
        <w:t>2330-14-0006 Sanacija Celjske kotline</w:t>
      </w:r>
      <w:r w:rsidR="00621DE5" w:rsidRPr="008F1C38">
        <w:rPr>
          <w:rFonts w:ascii="Arial" w:eastAsia="Calibri" w:hAnsi="Arial" w:cs="Arial"/>
          <w:i/>
          <w:iCs/>
          <w:sz w:val="20"/>
          <w:szCs w:val="20"/>
          <w:lang w:eastAsia="en-US"/>
        </w:rPr>
        <w:t>.</w:t>
      </w:r>
      <w:r w:rsidR="00621DE5" w:rsidRPr="008F1C38">
        <w:rPr>
          <w:rFonts w:ascii="Arial" w:eastAsia="Calibri" w:hAnsi="Arial" w:cs="Arial"/>
          <w:sz w:val="20"/>
          <w:szCs w:val="20"/>
          <w:lang w:eastAsia="en-US"/>
        </w:rPr>
        <w:t xml:space="preserve"> </w:t>
      </w:r>
    </w:p>
    <w:p w14:paraId="5DF0CE5E" w14:textId="7A29C8AF" w:rsidR="00621DE5" w:rsidRPr="00374493" w:rsidRDefault="00621DE5" w:rsidP="004037D7">
      <w:pPr>
        <w:spacing w:line="260" w:lineRule="atLeast"/>
        <w:jc w:val="both"/>
        <w:rPr>
          <w:rFonts w:ascii="Arial" w:eastAsia="Calibri" w:hAnsi="Arial" w:cs="Arial"/>
          <w:sz w:val="20"/>
          <w:szCs w:val="20"/>
          <w:lang w:eastAsia="en-US"/>
        </w:rPr>
      </w:pPr>
    </w:p>
    <w:p w14:paraId="17538356" w14:textId="77777777" w:rsidR="00621DE5" w:rsidRPr="00374493" w:rsidRDefault="00621DE5" w:rsidP="00621DE5">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 </w:t>
      </w:r>
    </w:p>
    <w:p w14:paraId="3004C7ED" w14:textId="77777777" w:rsidR="00621DE5" w:rsidRPr="00374493" w:rsidRDefault="00621DE5" w:rsidP="004037D7">
      <w:pPr>
        <w:spacing w:line="260" w:lineRule="atLeast"/>
        <w:jc w:val="both"/>
        <w:rPr>
          <w:rFonts w:ascii="Arial" w:eastAsia="Calibri" w:hAnsi="Arial" w:cs="Arial"/>
          <w:sz w:val="20"/>
          <w:szCs w:val="20"/>
          <w:lang w:eastAsia="en-US"/>
        </w:rPr>
      </w:pPr>
    </w:p>
    <w:p w14:paraId="0E791CB9" w14:textId="77777777" w:rsidR="00826E4C" w:rsidRDefault="00500C03" w:rsidP="00621DE5">
      <w:pPr>
        <w:spacing w:line="260" w:lineRule="atLeast"/>
        <w:jc w:val="both"/>
        <w:rPr>
          <w:rFonts w:ascii="Arial" w:eastAsia="Calibri" w:hAnsi="Arial" w:cs="Arial"/>
          <w:sz w:val="20"/>
          <w:szCs w:val="20"/>
          <w:lang w:eastAsia="en-US"/>
        </w:rPr>
      </w:pPr>
      <w:bookmarkStart w:id="136" w:name="_Hlk135812556"/>
      <w:r w:rsidRPr="00374493">
        <w:rPr>
          <w:rFonts w:ascii="Arial" w:eastAsia="Calibri" w:hAnsi="Arial" w:cs="Arial"/>
          <w:sz w:val="20"/>
          <w:szCs w:val="20"/>
          <w:lang w:eastAsia="en-US"/>
        </w:rPr>
        <w:t>Ocenjena dinamika izplačil</w:t>
      </w:r>
      <w:r w:rsidR="00826E4C">
        <w:rPr>
          <w:rFonts w:ascii="Arial" w:eastAsia="Calibri" w:hAnsi="Arial" w:cs="Arial"/>
          <w:sz w:val="20"/>
          <w:szCs w:val="20"/>
          <w:lang w:eastAsia="en-US"/>
        </w:rPr>
        <w:t xml:space="preserve"> po letih v EUR brez DDV</w:t>
      </w:r>
      <w:r w:rsidRPr="00374493">
        <w:rPr>
          <w:rFonts w:ascii="Arial" w:eastAsia="Calibri" w:hAnsi="Arial" w:cs="Arial"/>
          <w:sz w:val="20"/>
          <w:szCs w:val="20"/>
          <w:lang w:eastAsia="en-US"/>
        </w:rPr>
        <w:t>:</w:t>
      </w:r>
    </w:p>
    <w:p w14:paraId="556D9842" w14:textId="63BA7FC9" w:rsidR="00500C03" w:rsidRDefault="00500C03" w:rsidP="00826E4C">
      <w:pPr>
        <w:pStyle w:val="Odstavekseznama"/>
        <w:numPr>
          <w:ilvl w:val="0"/>
          <w:numId w:val="36"/>
        </w:numPr>
        <w:spacing w:line="260" w:lineRule="atLeast"/>
        <w:jc w:val="both"/>
        <w:rPr>
          <w:rFonts w:ascii="Arial" w:eastAsia="Calibri" w:hAnsi="Arial" w:cs="Arial"/>
          <w:sz w:val="20"/>
          <w:szCs w:val="20"/>
          <w:lang w:eastAsia="en-US"/>
        </w:rPr>
      </w:pPr>
      <w:r w:rsidRPr="00245690">
        <w:rPr>
          <w:rFonts w:ascii="Arial" w:eastAsia="Calibri" w:hAnsi="Arial" w:cs="Arial"/>
          <w:sz w:val="20"/>
          <w:szCs w:val="20"/>
          <w:lang w:eastAsia="en-US"/>
        </w:rPr>
        <w:t xml:space="preserve"> </w:t>
      </w:r>
      <w:r w:rsidR="00826E4C">
        <w:rPr>
          <w:rFonts w:ascii="Arial" w:eastAsia="Calibri" w:hAnsi="Arial" w:cs="Arial"/>
          <w:sz w:val="20"/>
          <w:szCs w:val="20"/>
          <w:lang w:eastAsia="en-US"/>
        </w:rPr>
        <w:t>__________</w:t>
      </w:r>
      <w:r w:rsidRPr="00245690">
        <w:rPr>
          <w:rFonts w:ascii="Arial" w:eastAsia="Calibri" w:hAnsi="Arial" w:cs="Arial"/>
          <w:sz w:val="20"/>
          <w:szCs w:val="20"/>
          <w:lang w:eastAsia="en-US"/>
        </w:rPr>
        <w:t xml:space="preserve"> </w:t>
      </w:r>
      <w:r w:rsidR="00B24A9B" w:rsidRPr="00245690">
        <w:rPr>
          <w:rFonts w:ascii="Arial" w:eastAsia="Calibri" w:hAnsi="Arial" w:cs="Arial"/>
          <w:sz w:val="20"/>
          <w:szCs w:val="20"/>
          <w:lang w:eastAsia="en-US"/>
        </w:rPr>
        <w:t>v letu 202</w:t>
      </w:r>
      <w:r w:rsidR="006544B0" w:rsidRPr="00245690">
        <w:rPr>
          <w:rFonts w:ascii="Arial" w:eastAsia="Calibri" w:hAnsi="Arial" w:cs="Arial"/>
          <w:sz w:val="20"/>
          <w:szCs w:val="20"/>
          <w:lang w:eastAsia="en-US"/>
        </w:rPr>
        <w:t>6</w:t>
      </w:r>
    </w:p>
    <w:p w14:paraId="01746FD8" w14:textId="6BB80813" w:rsidR="00826E4C" w:rsidRPr="00245690" w:rsidRDefault="00826E4C" w:rsidP="00245690">
      <w:pPr>
        <w:pStyle w:val="Odstavekseznama"/>
        <w:numPr>
          <w:ilvl w:val="0"/>
          <w:numId w:val="36"/>
        </w:num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 xml:space="preserve">__________ v letu 2027. </w:t>
      </w:r>
    </w:p>
    <w:bookmarkEnd w:id="135"/>
    <w:p w14:paraId="43B61BDD" w14:textId="77777777" w:rsidR="004037D7" w:rsidRDefault="004037D7" w:rsidP="004037D7">
      <w:pPr>
        <w:spacing w:line="260" w:lineRule="atLeast"/>
        <w:jc w:val="both"/>
        <w:rPr>
          <w:rFonts w:ascii="Arial" w:eastAsia="Calibri" w:hAnsi="Arial" w:cs="Arial"/>
          <w:sz w:val="20"/>
          <w:szCs w:val="20"/>
          <w:lang w:eastAsia="en-US"/>
        </w:rPr>
      </w:pPr>
    </w:p>
    <w:p w14:paraId="26C19833" w14:textId="77777777" w:rsidR="008C6685" w:rsidRPr="00374493" w:rsidRDefault="008C6685" w:rsidP="004037D7">
      <w:pPr>
        <w:spacing w:line="260" w:lineRule="atLeast"/>
        <w:jc w:val="both"/>
        <w:rPr>
          <w:rFonts w:ascii="Arial" w:eastAsia="Calibri" w:hAnsi="Arial" w:cs="Arial"/>
          <w:sz w:val="20"/>
          <w:szCs w:val="20"/>
          <w:lang w:eastAsia="en-US"/>
        </w:rPr>
      </w:pPr>
    </w:p>
    <w:bookmarkEnd w:id="136"/>
    <w:p w14:paraId="3C57B538" w14:textId="28FC8FFB" w:rsidR="004037D7" w:rsidRPr="00BC2722" w:rsidRDefault="004037D7" w:rsidP="00BC2722">
      <w:pPr>
        <w:pStyle w:val="Odstavekseznama"/>
        <w:keepNext/>
        <w:numPr>
          <w:ilvl w:val="0"/>
          <w:numId w:val="79"/>
        </w:numPr>
        <w:spacing w:line="260" w:lineRule="atLeast"/>
        <w:jc w:val="center"/>
        <w:rPr>
          <w:rFonts w:ascii="Arial" w:eastAsia="Calibri" w:hAnsi="Arial" w:cs="Arial"/>
          <w:b/>
          <w:sz w:val="20"/>
          <w:szCs w:val="20"/>
        </w:rPr>
      </w:pPr>
      <w:r w:rsidRPr="00BC2722">
        <w:rPr>
          <w:rFonts w:ascii="Arial" w:eastAsia="Calibri" w:hAnsi="Arial" w:cs="Arial"/>
          <w:b/>
          <w:sz w:val="20"/>
          <w:szCs w:val="20"/>
        </w:rPr>
        <w:t>IZVEDBENI ROK</w:t>
      </w:r>
    </w:p>
    <w:p w14:paraId="0BCFFE36" w14:textId="77777777" w:rsidR="004037D7" w:rsidRPr="00374493" w:rsidRDefault="004037D7" w:rsidP="004037D7">
      <w:pPr>
        <w:keepNext/>
        <w:spacing w:line="260" w:lineRule="atLeast"/>
        <w:ind w:left="1080"/>
        <w:jc w:val="both"/>
        <w:rPr>
          <w:rFonts w:ascii="Arial" w:eastAsia="Calibri" w:hAnsi="Arial" w:cs="Arial"/>
          <w:b/>
          <w:sz w:val="20"/>
          <w:szCs w:val="20"/>
        </w:rPr>
      </w:pPr>
    </w:p>
    <w:p w14:paraId="4558216D" w14:textId="77777777" w:rsidR="004037D7" w:rsidRPr="00374493" w:rsidRDefault="004037D7" w:rsidP="00701408">
      <w:pPr>
        <w:keepNext/>
        <w:numPr>
          <w:ilvl w:val="0"/>
          <w:numId w:val="34"/>
        </w:numPr>
        <w:tabs>
          <w:tab w:val="clear" w:pos="1356"/>
          <w:tab w:val="num" w:pos="648"/>
        </w:tabs>
        <w:spacing w:line="260" w:lineRule="atLeast"/>
        <w:ind w:left="720"/>
        <w:jc w:val="center"/>
        <w:rPr>
          <w:rFonts w:ascii="Arial" w:eastAsia="Calibri" w:hAnsi="Arial" w:cs="Arial"/>
          <w:sz w:val="20"/>
          <w:szCs w:val="20"/>
        </w:rPr>
      </w:pPr>
    </w:p>
    <w:p w14:paraId="61073B32" w14:textId="77777777" w:rsidR="004037D7" w:rsidRPr="00374493" w:rsidRDefault="004037D7" w:rsidP="004037D7">
      <w:pPr>
        <w:spacing w:line="260" w:lineRule="atLeast"/>
        <w:jc w:val="both"/>
        <w:rPr>
          <w:rFonts w:ascii="Arial" w:eastAsia="Calibri" w:hAnsi="Arial" w:cs="Arial"/>
          <w:sz w:val="20"/>
          <w:szCs w:val="20"/>
          <w:lang w:eastAsia="en-US"/>
        </w:rPr>
      </w:pPr>
    </w:p>
    <w:p w14:paraId="3DA11B6B" w14:textId="2106408B" w:rsidR="001B33FF" w:rsidRDefault="00C357B5" w:rsidP="004037D7">
      <w:pPr>
        <w:spacing w:line="260" w:lineRule="atLeast"/>
        <w:jc w:val="both"/>
        <w:rPr>
          <w:rStyle w:val="fontstyle01"/>
          <w:color w:val="auto"/>
        </w:rPr>
      </w:pPr>
      <w:r w:rsidRPr="00B5438F">
        <w:rPr>
          <w:rStyle w:val="fontstyle01"/>
          <w:color w:val="auto"/>
        </w:rPr>
        <w:t xml:space="preserve">Izvajalec se obvezuje pričeti z izvajanjem s to pogodbo prevzetih del </w:t>
      </w:r>
      <w:r>
        <w:rPr>
          <w:rStyle w:val="fontstyle01"/>
          <w:color w:val="auto"/>
        </w:rPr>
        <w:t>po uvedbi v delo.</w:t>
      </w:r>
    </w:p>
    <w:p w14:paraId="26E385B6" w14:textId="77777777" w:rsidR="00C357B5" w:rsidRPr="00374493" w:rsidRDefault="00C357B5" w:rsidP="004037D7">
      <w:pPr>
        <w:spacing w:line="260" w:lineRule="atLeast"/>
        <w:jc w:val="both"/>
        <w:rPr>
          <w:rFonts w:ascii="Arial" w:eastAsia="Calibri" w:hAnsi="Arial" w:cs="Arial"/>
          <w:sz w:val="20"/>
          <w:szCs w:val="20"/>
          <w:lang w:eastAsia="en-US"/>
        </w:rPr>
      </w:pPr>
    </w:p>
    <w:p w14:paraId="547EB114" w14:textId="069726AE" w:rsidR="006544B0" w:rsidRDefault="001B33FF" w:rsidP="00B24A9B">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 xml:space="preserve">Roki za izvedbo </w:t>
      </w:r>
      <w:r w:rsidR="008F1C38">
        <w:rPr>
          <w:rFonts w:ascii="Arial" w:eastAsia="Calibri" w:hAnsi="Arial" w:cs="Arial"/>
          <w:sz w:val="20"/>
          <w:szCs w:val="20"/>
          <w:lang w:eastAsia="en-US"/>
        </w:rPr>
        <w:t xml:space="preserve">vseh storitev po tej pogodbi je </w:t>
      </w:r>
      <w:r w:rsidR="008F1C38" w:rsidRPr="005531DA">
        <w:rPr>
          <w:rFonts w:ascii="Arial" w:eastAsia="Calibri" w:hAnsi="Arial" w:cs="Arial"/>
          <w:b/>
          <w:bCs/>
          <w:sz w:val="20"/>
          <w:szCs w:val="20"/>
          <w:lang w:eastAsia="en-US"/>
        </w:rPr>
        <w:t>540 dni od uvedbe v delo</w:t>
      </w:r>
      <w:r w:rsidR="008F1C38">
        <w:rPr>
          <w:rFonts w:ascii="Arial" w:eastAsia="Calibri" w:hAnsi="Arial" w:cs="Arial"/>
          <w:sz w:val="20"/>
          <w:szCs w:val="20"/>
          <w:lang w:eastAsia="en-US"/>
        </w:rPr>
        <w:t>.</w:t>
      </w:r>
      <w:r w:rsidR="000B5068">
        <w:rPr>
          <w:rFonts w:ascii="Arial" w:eastAsia="Calibri" w:hAnsi="Arial" w:cs="Arial"/>
          <w:sz w:val="20"/>
          <w:szCs w:val="20"/>
          <w:lang w:eastAsia="en-US"/>
        </w:rPr>
        <w:t xml:space="preserve"> Vmesni roki za izvedbo </w:t>
      </w:r>
      <w:r w:rsidR="00E9098F">
        <w:rPr>
          <w:rFonts w:ascii="Arial" w:eastAsia="Calibri" w:hAnsi="Arial" w:cs="Arial"/>
          <w:sz w:val="20"/>
          <w:szCs w:val="20"/>
          <w:lang w:eastAsia="en-US"/>
        </w:rPr>
        <w:t xml:space="preserve">storitev </w:t>
      </w:r>
      <w:r w:rsidR="000B5068">
        <w:rPr>
          <w:rFonts w:ascii="Arial" w:eastAsia="Calibri" w:hAnsi="Arial" w:cs="Arial"/>
          <w:sz w:val="20"/>
          <w:szCs w:val="20"/>
          <w:lang w:eastAsia="en-US"/>
        </w:rPr>
        <w:t xml:space="preserve">so navedeni v projektni nalogi. </w:t>
      </w:r>
    </w:p>
    <w:p w14:paraId="16754566" w14:textId="77777777" w:rsidR="00126F14" w:rsidRDefault="00126F14" w:rsidP="00B24A9B">
      <w:pPr>
        <w:spacing w:line="260" w:lineRule="atLeast"/>
        <w:jc w:val="both"/>
        <w:rPr>
          <w:rFonts w:ascii="Arial" w:eastAsia="Calibri" w:hAnsi="Arial" w:cs="Arial"/>
          <w:sz w:val="20"/>
          <w:szCs w:val="20"/>
          <w:lang w:eastAsia="en-US"/>
        </w:rPr>
      </w:pPr>
    </w:p>
    <w:p w14:paraId="01F25E59" w14:textId="24CD72FD" w:rsidR="00126F14" w:rsidRPr="00033D2B" w:rsidRDefault="00126F14" w:rsidP="00126F14">
      <w:pPr>
        <w:spacing w:line="260" w:lineRule="atLeast"/>
        <w:jc w:val="both"/>
        <w:rPr>
          <w:rFonts w:ascii="Arial" w:hAnsi="Arial" w:cs="Arial"/>
          <w:color w:val="FF0000"/>
          <w:sz w:val="20"/>
          <w:szCs w:val="20"/>
          <w:lang w:eastAsia="en-US"/>
        </w:rPr>
      </w:pPr>
      <w:r>
        <w:rPr>
          <w:rFonts w:ascii="Arial" w:hAnsi="Arial" w:cs="Arial"/>
          <w:sz w:val="20"/>
          <w:szCs w:val="20"/>
          <w:lang w:eastAsia="en-US"/>
        </w:rPr>
        <w:t xml:space="preserve">Končni rok za zaključek pogodbe je potrditev naročnika, da prejeta dokumentacija nima napak, oziroma </w:t>
      </w:r>
      <w:r w:rsidRPr="005531DA">
        <w:rPr>
          <w:rFonts w:ascii="Arial" w:hAnsi="Arial" w:cs="Arial"/>
          <w:b/>
          <w:bCs/>
          <w:sz w:val="20"/>
          <w:szCs w:val="20"/>
          <w:lang w:eastAsia="en-US"/>
        </w:rPr>
        <w:t>najkasneje do 580 dni po uvedbi v delo</w:t>
      </w:r>
      <w:r>
        <w:rPr>
          <w:rFonts w:ascii="Arial" w:hAnsi="Arial" w:cs="Arial"/>
          <w:sz w:val="20"/>
          <w:szCs w:val="20"/>
          <w:lang w:eastAsia="en-US"/>
        </w:rPr>
        <w:t>.</w:t>
      </w:r>
    </w:p>
    <w:p w14:paraId="102A45A4" w14:textId="77777777" w:rsidR="00126F14" w:rsidRDefault="00126F14" w:rsidP="00B24A9B">
      <w:pPr>
        <w:spacing w:line="260" w:lineRule="atLeast"/>
        <w:jc w:val="both"/>
        <w:rPr>
          <w:rFonts w:ascii="Arial" w:eastAsia="Calibri" w:hAnsi="Arial" w:cs="Arial"/>
          <w:sz w:val="20"/>
          <w:szCs w:val="20"/>
          <w:lang w:eastAsia="en-US"/>
        </w:rPr>
      </w:pPr>
    </w:p>
    <w:p w14:paraId="19DC2192" w14:textId="77777777" w:rsidR="004037D7" w:rsidRDefault="004037D7" w:rsidP="004037D7">
      <w:pPr>
        <w:spacing w:line="260" w:lineRule="atLeast"/>
        <w:jc w:val="both"/>
        <w:rPr>
          <w:rFonts w:ascii="Arial" w:eastAsia="Calibri" w:hAnsi="Arial" w:cs="Arial"/>
          <w:sz w:val="20"/>
          <w:szCs w:val="20"/>
          <w:lang w:eastAsia="en-US"/>
        </w:rPr>
      </w:pPr>
    </w:p>
    <w:p w14:paraId="143510F0" w14:textId="77777777" w:rsidR="008C6685" w:rsidRPr="00374493" w:rsidRDefault="008C6685" w:rsidP="004037D7">
      <w:pPr>
        <w:spacing w:line="260" w:lineRule="atLeast"/>
        <w:jc w:val="both"/>
        <w:rPr>
          <w:rFonts w:ascii="Arial" w:eastAsia="Calibri" w:hAnsi="Arial" w:cs="Arial"/>
          <w:sz w:val="20"/>
          <w:szCs w:val="20"/>
          <w:lang w:eastAsia="en-US"/>
        </w:rPr>
      </w:pPr>
    </w:p>
    <w:p w14:paraId="2D00A90B" w14:textId="58C77254" w:rsidR="004037D7" w:rsidRPr="00BC2722" w:rsidRDefault="004037D7" w:rsidP="00BC2722">
      <w:pPr>
        <w:pStyle w:val="Odstavekseznama"/>
        <w:numPr>
          <w:ilvl w:val="0"/>
          <w:numId w:val="79"/>
        </w:numPr>
        <w:spacing w:line="260" w:lineRule="atLeast"/>
        <w:jc w:val="center"/>
        <w:rPr>
          <w:rFonts w:ascii="Arial" w:eastAsia="Calibri" w:hAnsi="Arial" w:cs="Arial"/>
          <w:b/>
          <w:sz w:val="20"/>
          <w:szCs w:val="20"/>
          <w:lang w:eastAsia="en-US"/>
        </w:rPr>
      </w:pPr>
      <w:r w:rsidRPr="00BC2722">
        <w:rPr>
          <w:rFonts w:ascii="Arial" w:eastAsia="Calibri" w:hAnsi="Arial" w:cs="Arial"/>
          <w:b/>
          <w:sz w:val="20"/>
          <w:szCs w:val="20"/>
          <w:lang w:eastAsia="en-US"/>
        </w:rPr>
        <w:t>OBVEZNOSTI IN ODGOVORNOSTI IZVAJALCA</w:t>
      </w:r>
    </w:p>
    <w:p w14:paraId="0D61DE05" w14:textId="77777777" w:rsidR="004037D7" w:rsidRPr="00374493" w:rsidRDefault="004037D7" w:rsidP="004037D7">
      <w:pPr>
        <w:spacing w:line="260" w:lineRule="atLeast"/>
        <w:ind w:left="1080"/>
        <w:jc w:val="both"/>
        <w:rPr>
          <w:rFonts w:ascii="Arial" w:eastAsia="Calibri" w:hAnsi="Arial" w:cs="Arial"/>
          <w:b/>
          <w:sz w:val="20"/>
          <w:szCs w:val="20"/>
          <w:lang w:eastAsia="en-US"/>
        </w:rPr>
      </w:pPr>
    </w:p>
    <w:p w14:paraId="7E8F232E" w14:textId="77777777" w:rsidR="004037D7" w:rsidRPr="00374493" w:rsidRDefault="004037D7" w:rsidP="00701408">
      <w:pPr>
        <w:keepNext/>
        <w:numPr>
          <w:ilvl w:val="0"/>
          <w:numId w:val="34"/>
        </w:numPr>
        <w:tabs>
          <w:tab w:val="clear" w:pos="1356"/>
          <w:tab w:val="num" w:pos="648"/>
        </w:tabs>
        <w:spacing w:line="260" w:lineRule="atLeast"/>
        <w:ind w:left="720"/>
        <w:jc w:val="center"/>
        <w:rPr>
          <w:rFonts w:ascii="Arial" w:eastAsia="Calibri" w:hAnsi="Arial" w:cs="Arial"/>
          <w:sz w:val="20"/>
          <w:szCs w:val="20"/>
        </w:rPr>
      </w:pPr>
    </w:p>
    <w:p w14:paraId="544592D9"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C1F617B" w14:textId="4463FA0F" w:rsidR="004037D7" w:rsidRPr="00087B7E"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087B7E">
        <w:rPr>
          <w:rFonts w:ascii="Arial" w:eastAsia="Calibri" w:hAnsi="Arial" w:cs="Arial"/>
          <w:sz w:val="20"/>
          <w:szCs w:val="20"/>
          <w:lang w:eastAsia="en-US"/>
        </w:rPr>
        <w:t xml:space="preserve">S to pogodbo se izvajalec zaveže opraviti v pogodbi </w:t>
      </w:r>
      <w:r w:rsidR="00126F14" w:rsidRPr="00087B7E">
        <w:rPr>
          <w:rFonts w:ascii="Arial" w:eastAsia="Calibri" w:hAnsi="Arial" w:cs="Arial"/>
          <w:sz w:val="20"/>
          <w:szCs w:val="20"/>
          <w:lang w:eastAsia="en-US"/>
        </w:rPr>
        <w:t>določena dela</w:t>
      </w:r>
      <w:r w:rsidRPr="00087B7E">
        <w:rPr>
          <w:rFonts w:ascii="Arial" w:eastAsia="Calibri" w:hAnsi="Arial" w:cs="Arial"/>
          <w:sz w:val="20"/>
          <w:szCs w:val="20"/>
          <w:lang w:eastAsia="en-US"/>
        </w:rPr>
        <w:t>.</w:t>
      </w:r>
    </w:p>
    <w:p w14:paraId="2AEB6C93" w14:textId="77777777" w:rsidR="004037D7" w:rsidRPr="00087B7E"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4B1026B" w14:textId="77777777" w:rsidR="004037D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087B7E">
        <w:rPr>
          <w:rFonts w:ascii="Arial" w:eastAsia="Calibri" w:hAnsi="Arial" w:cs="Arial"/>
          <w:sz w:val="20"/>
          <w:szCs w:val="20"/>
          <w:lang w:eastAsia="en-US"/>
        </w:rPr>
        <w:t xml:space="preserve">Izvajalec se obvezuje, da bo:  </w:t>
      </w:r>
    </w:p>
    <w:p w14:paraId="3E3CABB4" w14:textId="009BD3DF" w:rsidR="00C357B5" w:rsidRPr="00FB05ED" w:rsidRDefault="00C357B5" w:rsidP="00B26526">
      <w:pPr>
        <w:pStyle w:val="Odstavekseznama"/>
        <w:numPr>
          <w:ilvl w:val="0"/>
          <w:numId w:val="13"/>
        </w:numPr>
        <w:autoSpaceDE w:val="0"/>
        <w:autoSpaceDN w:val="0"/>
        <w:adjustRightInd w:val="0"/>
        <w:spacing w:line="260" w:lineRule="atLeast"/>
        <w:ind w:left="851" w:hanging="425"/>
        <w:jc w:val="both"/>
        <w:rPr>
          <w:rFonts w:ascii="Arial" w:hAnsi="Arial" w:cs="Arial"/>
          <w:color w:val="000000"/>
          <w:sz w:val="20"/>
          <w:szCs w:val="20"/>
        </w:rPr>
      </w:pPr>
      <w:r w:rsidRPr="00FB05ED">
        <w:rPr>
          <w:rFonts w:ascii="Arial" w:hAnsi="Arial" w:cs="Arial"/>
          <w:color w:val="000000"/>
          <w:sz w:val="20"/>
          <w:szCs w:val="20"/>
        </w:rPr>
        <w:t>pričel z izvajanjem pogodbenih obveznosti, naslednji dan po uvedbi v delo</w:t>
      </w:r>
      <w:r w:rsidR="00DB1B8C">
        <w:rPr>
          <w:rFonts w:ascii="Arial" w:hAnsi="Arial" w:cs="Arial"/>
          <w:color w:val="000000"/>
          <w:sz w:val="20"/>
          <w:szCs w:val="20"/>
        </w:rPr>
        <w:t xml:space="preserve">. Uvedba v delo </w:t>
      </w:r>
      <w:r w:rsidR="00B26526">
        <w:rPr>
          <w:rFonts w:ascii="Arial" w:hAnsi="Arial" w:cs="Arial"/>
          <w:color w:val="000000"/>
          <w:sz w:val="20"/>
          <w:szCs w:val="20"/>
        </w:rPr>
        <w:t>se izvede v 10 dneh od podpisa pogodbe;</w:t>
      </w:r>
    </w:p>
    <w:p w14:paraId="0D24F702" w14:textId="77777777" w:rsid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 storitve po tej pogodbi </w:t>
      </w:r>
      <w:r>
        <w:rPr>
          <w:rFonts w:ascii="Arial" w:hAnsi="Arial" w:cs="Arial"/>
          <w:sz w:val="20"/>
          <w:szCs w:val="20"/>
        </w:rPr>
        <w:t>strokovno in kvalitetno, v skladu s tehničnimi predpisi in standardi ter v skladu z razpisno dokumentacijo;</w:t>
      </w:r>
      <w:r w:rsidRPr="00C95EB9">
        <w:rPr>
          <w:rFonts w:ascii="Arial" w:hAnsi="Arial" w:cs="Arial"/>
          <w:sz w:val="20"/>
          <w:szCs w:val="20"/>
        </w:rPr>
        <w:t xml:space="preserve"> </w:t>
      </w:r>
    </w:p>
    <w:p w14:paraId="5E24B31C" w14:textId="0D483155" w:rsidR="00E9098F" w:rsidRDefault="004960A6"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prevzete storitve</w:t>
      </w:r>
      <w:r w:rsidR="00E9098F">
        <w:rPr>
          <w:rFonts w:ascii="Arial" w:hAnsi="Arial" w:cs="Arial"/>
          <w:sz w:val="20"/>
          <w:szCs w:val="20"/>
        </w:rPr>
        <w:t xml:space="preserve"> izvršil po projektni nalogi in utemeljenih zahtevah naročnika, strokovno pravilno po vseh sodobnih izsledkih znanosti in stroke, vestno in kvalitetno, v skladu z vsemi veljavnimi tehničnimi predpisi, standardi in uzancami, ob sodelovanju z naročnikom in ob upoštevanju njegovih ekonomskih in tehničnih pogojev;</w:t>
      </w:r>
    </w:p>
    <w:p w14:paraId="3E7781D8" w14:textId="77777777" w:rsidR="00E9098F" w:rsidRP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pogledal vso razpoložljivo projektno dokumentacijo, </w:t>
      </w:r>
      <w:r w:rsidRPr="00E9098F">
        <w:rPr>
          <w:rFonts w:ascii="Arial" w:hAnsi="Arial" w:cs="Arial"/>
          <w:sz w:val="20"/>
          <w:szCs w:val="20"/>
        </w:rPr>
        <w:t>ki se nanaša na območje stare Cinkarne Celje in je potrebna za izvedbo naloge;</w:t>
      </w:r>
    </w:p>
    <w:p w14:paraId="08F84084" w14:textId="534D76E5" w:rsidR="00E9098F" w:rsidRP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sidRPr="00E9098F">
        <w:rPr>
          <w:rFonts w:ascii="Arial" w:hAnsi="Arial" w:cs="Arial"/>
          <w:sz w:val="20"/>
          <w:szCs w:val="20"/>
        </w:rPr>
        <w:t>se bo seznanil s terenom</w:t>
      </w:r>
      <w:r w:rsidRPr="00E9098F">
        <w:rPr>
          <w:rFonts w:ascii="Segoe UI" w:hAnsi="Segoe UI" w:cs="Segoe UI"/>
          <w:sz w:val="21"/>
          <w:szCs w:val="21"/>
        </w:rPr>
        <w:t xml:space="preserve"> </w:t>
      </w:r>
      <w:r w:rsidRPr="00E9098F">
        <w:rPr>
          <w:rFonts w:ascii="Arial" w:hAnsi="Arial" w:cs="Arial"/>
          <w:sz w:val="20"/>
          <w:szCs w:val="20"/>
        </w:rPr>
        <w:t>na območju stare Cinkarne Celje, na katerem bo izvajal dela;</w:t>
      </w:r>
    </w:p>
    <w:p w14:paraId="36CFADB8" w14:textId="77777777" w:rsid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pravočasno opozoril naročnika na morebitne manjkajoče podatke;</w:t>
      </w:r>
    </w:p>
    <w:p w14:paraId="5848344C" w14:textId="77777777" w:rsid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naročniku kadarkoli omogočil vpogled v izvajanje pogodbenih del in upošteval njegova navodila o posameznih vprašanjih;</w:t>
      </w:r>
    </w:p>
    <w:p w14:paraId="650B3A3F" w14:textId="77777777" w:rsid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naročnika sproti obveščal o vsem, kar bi lahko vplivalo na izvršitev prevzetih obveznosti;</w:t>
      </w:r>
    </w:p>
    <w:p w14:paraId="7AC67FA4" w14:textId="77777777" w:rsidR="00E9098F" w:rsidRPr="00C95EB9"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lastRenderedPageBreak/>
        <w:t xml:space="preserve">sproti oddajal gradivo v pregled naročniku ter ga po njegovih zahtevah dopolnil oziroma popravil ter predal v dogovorjenih izvodih; </w:t>
      </w:r>
    </w:p>
    <w:p w14:paraId="2C1BA0FA" w14:textId="77777777" w:rsid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storitve opravljal s kvalificiranimi kadri, da bo kakovost opravljenih storitev preverjal in stalno skrbel za odpravo pomanjkljivosti, za katere bo izvedel na podlagi strokovnih preverjanj, nadzora ali informacij naročnika</w:t>
      </w:r>
      <w:r w:rsidRPr="00C95EB9">
        <w:rPr>
          <w:rFonts w:ascii="Arial" w:hAnsi="Arial" w:cs="Arial"/>
          <w:sz w:val="20"/>
          <w:szCs w:val="20"/>
        </w:rPr>
        <w:t>;</w:t>
      </w:r>
    </w:p>
    <w:p w14:paraId="3AFB6DF6" w14:textId="77777777" w:rsidR="00E9098F" w:rsidRDefault="00E9098F" w:rsidP="00E9098F">
      <w:pPr>
        <w:numPr>
          <w:ilvl w:val="0"/>
          <w:numId w:val="9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v času izvedbe pogodbenih storitev sodeloval s predstavnikom naročnika ter naročnika sproti obveščal o tekočih problemih in nastalih situacijah, ki bi utegnile vplivati na izvršitev pogodbenih obveznosti;</w:t>
      </w:r>
    </w:p>
    <w:p w14:paraId="5AB659B9" w14:textId="77777777" w:rsidR="00E9098F" w:rsidRPr="0039525A" w:rsidRDefault="00E9098F" w:rsidP="00E9098F">
      <w:pPr>
        <w:pStyle w:val="Odstavekseznama"/>
        <w:numPr>
          <w:ilvl w:val="0"/>
          <w:numId w:val="9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9525A">
        <w:rPr>
          <w:rFonts w:ascii="Arial" w:hAnsi="Arial" w:cs="Arial"/>
          <w:sz w:val="20"/>
          <w:szCs w:val="20"/>
          <w:lang w:eastAsia="en-US"/>
        </w:rPr>
        <w:t>vsa komunikacija z naročnikom potekala v slovenskem jeziku;</w:t>
      </w:r>
    </w:p>
    <w:p w14:paraId="209CE281" w14:textId="77777777" w:rsidR="00E9098F" w:rsidRDefault="00E9098F" w:rsidP="00E9098F">
      <w:pPr>
        <w:pStyle w:val="Odstavekseznama"/>
        <w:numPr>
          <w:ilvl w:val="0"/>
          <w:numId w:val="90"/>
        </w:numPr>
        <w:spacing w:line="260" w:lineRule="atLeast"/>
        <w:jc w:val="both"/>
        <w:rPr>
          <w:rFonts w:ascii="Arial" w:hAnsi="Arial" w:cs="Arial"/>
          <w:sz w:val="20"/>
          <w:szCs w:val="20"/>
          <w:lang w:eastAsia="en-US"/>
        </w:rPr>
      </w:pPr>
      <w:r>
        <w:rPr>
          <w:rFonts w:ascii="Arial" w:hAnsi="Arial" w:cs="Arial"/>
          <w:sz w:val="20"/>
          <w:szCs w:val="20"/>
          <w:lang w:eastAsia="en-US"/>
        </w:rPr>
        <w:t>vse izdelke predal v slovenskem jeziku;</w:t>
      </w:r>
    </w:p>
    <w:p w14:paraId="3DAA2F9A" w14:textId="1E0A682A" w:rsidR="00E9098F" w:rsidRPr="00C95EB9" w:rsidRDefault="00E9098F" w:rsidP="00E9098F">
      <w:pPr>
        <w:numPr>
          <w:ilvl w:val="0"/>
          <w:numId w:val="9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zagotovil, da bodo </w:t>
      </w:r>
      <w:r w:rsidR="004960A6">
        <w:rPr>
          <w:rFonts w:ascii="Arial" w:hAnsi="Arial" w:cs="Arial"/>
          <w:sz w:val="20"/>
          <w:szCs w:val="20"/>
        </w:rPr>
        <w:t>storitve</w:t>
      </w:r>
      <w:r w:rsidRPr="00C95EB9">
        <w:rPr>
          <w:rFonts w:ascii="Arial" w:hAnsi="Arial" w:cs="Arial"/>
          <w:sz w:val="20"/>
          <w:szCs w:val="20"/>
        </w:rPr>
        <w:t>, prevzet</w:t>
      </w:r>
      <w:r w:rsidR="004960A6">
        <w:rPr>
          <w:rFonts w:ascii="Arial" w:hAnsi="Arial" w:cs="Arial"/>
          <w:sz w:val="20"/>
          <w:szCs w:val="20"/>
        </w:rPr>
        <w:t>e</w:t>
      </w:r>
      <w:r w:rsidRPr="00C95EB9">
        <w:rPr>
          <w:rFonts w:ascii="Arial" w:hAnsi="Arial" w:cs="Arial"/>
          <w:sz w:val="20"/>
          <w:szCs w:val="20"/>
        </w:rPr>
        <w:t xml:space="preserve"> s to pogodbo, dejansko izvajali strokovnjaki, ki jih </w:t>
      </w:r>
      <w:r w:rsidR="004960A6">
        <w:rPr>
          <w:rFonts w:ascii="Arial" w:hAnsi="Arial" w:cs="Arial"/>
          <w:sz w:val="20"/>
          <w:szCs w:val="20"/>
        </w:rPr>
        <w:t>je</w:t>
      </w:r>
      <w:r w:rsidRPr="00C95EB9">
        <w:rPr>
          <w:rFonts w:ascii="Arial" w:hAnsi="Arial" w:cs="Arial"/>
          <w:sz w:val="20"/>
          <w:szCs w:val="20"/>
        </w:rPr>
        <w:t xml:space="preserve"> navedel v ponudbi; </w:t>
      </w:r>
    </w:p>
    <w:p w14:paraId="44F0FE63" w14:textId="77777777" w:rsidR="00E9098F" w:rsidRDefault="00E9098F" w:rsidP="00E9098F">
      <w:pPr>
        <w:numPr>
          <w:ilvl w:val="0"/>
          <w:numId w:val="9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omogočal celovit in ustrezen nadzor naročniku;  </w:t>
      </w:r>
    </w:p>
    <w:p w14:paraId="1ECC5331" w14:textId="77777777" w:rsidR="00E9098F" w:rsidRDefault="00E9098F" w:rsidP="00E9098F">
      <w:pPr>
        <w:numPr>
          <w:ilvl w:val="0"/>
          <w:numId w:val="91"/>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vodil vse s predpisi določene evidence in listine transparentno in pregledno in zagotovil evidentiranje in hrambo dokumentov na način, ki zagotavlja ustrezno revizijsko sled;</w:t>
      </w:r>
    </w:p>
    <w:p w14:paraId="1FA0411D" w14:textId="77777777" w:rsidR="00E9098F" w:rsidRDefault="00E9098F" w:rsidP="00E9098F">
      <w:pPr>
        <w:numPr>
          <w:ilvl w:val="0"/>
          <w:numId w:val="91"/>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predhodno pisno obveščal naročnika o vsaki finančni, vsebinski oziroma časovni spremembi, ki lahko vpliva na izvedbo pogodbenih del in pri tem podal ustrezno utemeljitev;</w:t>
      </w:r>
    </w:p>
    <w:p w14:paraId="61EEC5DB" w14:textId="77777777" w:rsidR="00E9098F" w:rsidRDefault="00E9098F" w:rsidP="00E9098F">
      <w:pPr>
        <w:numPr>
          <w:ilvl w:val="0"/>
          <w:numId w:val="91"/>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poročal o napredku izvajanja pogodbenih obveznosti na vsak pisni poziv naročnika v vsebini in obsegu, kot jo določi naročnik.</w:t>
      </w:r>
    </w:p>
    <w:p w14:paraId="202957F9" w14:textId="77777777" w:rsidR="00E9098F" w:rsidRPr="00C95EB9" w:rsidRDefault="00E9098F" w:rsidP="00E9098F">
      <w:pPr>
        <w:overflowPunct w:val="0"/>
        <w:autoSpaceDE w:val="0"/>
        <w:autoSpaceDN w:val="0"/>
        <w:adjustRightInd w:val="0"/>
        <w:spacing w:line="260" w:lineRule="atLeast"/>
        <w:jc w:val="both"/>
        <w:textAlignment w:val="baseline"/>
        <w:rPr>
          <w:rFonts w:ascii="Arial" w:hAnsi="Arial" w:cs="Arial"/>
          <w:sz w:val="20"/>
          <w:szCs w:val="20"/>
        </w:rPr>
      </w:pPr>
    </w:p>
    <w:p w14:paraId="3DC00EDC" w14:textId="77777777" w:rsidR="00126F14" w:rsidRPr="00C95EB9" w:rsidRDefault="00126F14" w:rsidP="00126F14">
      <w:pPr>
        <w:overflowPunct w:val="0"/>
        <w:autoSpaceDE w:val="0"/>
        <w:autoSpaceDN w:val="0"/>
        <w:adjustRightInd w:val="0"/>
        <w:spacing w:line="260" w:lineRule="atLeast"/>
        <w:jc w:val="both"/>
        <w:textAlignment w:val="baseline"/>
        <w:rPr>
          <w:rFonts w:ascii="Arial" w:hAnsi="Arial" w:cs="Arial"/>
          <w:sz w:val="20"/>
          <w:szCs w:val="20"/>
        </w:rPr>
      </w:pPr>
      <w:r w:rsidRPr="009502B8">
        <w:rPr>
          <w:rFonts w:ascii="Arial" w:hAnsi="Arial" w:cs="Arial"/>
          <w:sz w:val="20"/>
          <w:szCs w:val="20"/>
        </w:rPr>
        <w:t xml:space="preserve">Izvajalcu je poznan predmet pogodbe in vsi spremljajoči riziki v zvezi z izvedbo </w:t>
      </w:r>
      <w:r>
        <w:rPr>
          <w:rFonts w:ascii="Arial" w:hAnsi="Arial" w:cs="Arial"/>
          <w:sz w:val="20"/>
          <w:szCs w:val="20"/>
        </w:rPr>
        <w:t>del</w:t>
      </w:r>
      <w:r w:rsidRPr="009502B8">
        <w:rPr>
          <w:rFonts w:ascii="Arial" w:hAnsi="Arial" w:cs="Arial"/>
          <w:sz w:val="20"/>
          <w:szCs w:val="20"/>
        </w:rPr>
        <w:t xml:space="preserve">, in je seznanjen z razpisnimi zahtevami oziroma s prejeto dokumentacijo ter so mu razumljivi in jasni pogoji in okoliščine za pravilno izvedbo </w:t>
      </w:r>
      <w:r>
        <w:rPr>
          <w:rFonts w:ascii="Arial" w:hAnsi="Arial" w:cs="Arial"/>
          <w:sz w:val="20"/>
          <w:szCs w:val="20"/>
        </w:rPr>
        <w:t>del</w:t>
      </w:r>
      <w:r w:rsidRPr="009502B8">
        <w:rPr>
          <w:rFonts w:ascii="Arial" w:hAnsi="Arial" w:cs="Arial"/>
          <w:sz w:val="20"/>
          <w:szCs w:val="20"/>
        </w:rPr>
        <w:t>.</w:t>
      </w:r>
    </w:p>
    <w:p w14:paraId="0C06F4BA" w14:textId="77777777" w:rsidR="00126F14" w:rsidRPr="00C95EB9" w:rsidRDefault="00126F14" w:rsidP="00126F14">
      <w:pPr>
        <w:overflowPunct w:val="0"/>
        <w:autoSpaceDE w:val="0"/>
        <w:autoSpaceDN w:val="0"/>
        <w:adjustRightInd w:val="0"/>
        <w:spacing w:line="260" w:lineRule="atLeast"/>
        <w:jc w:val="both"/>
        <w:textAlignment w:val="baseline"/>
        <w:rPr>
          <w:rFonts w:ascii="Arial" w:hAnsi="Arial" w:cs="Arial"/>
          <w:sz w:val="20"/>
          <w:szCs w:val="20"/>
        </w:rPr>
      </w:pPr>
    </w:p>
    <w:p w14:paraId="42CCC9A2" w14:textId="5FC7E267" w:rsidR="004037D7" w:rsidRPr="00676FDE"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676FDE">
        <w:rPr>
          <w:rFonts w:ascii="Arial" w:eastAsia="Calibri"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5601761" w14:textId="1245814F" w:rsidR="004037D7" w:rsidRPr="00676FDE"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26DC1AD" w14:textId="7ED8E00F" w:rsidR="004037D7" w:rsidRPr="00676FDE"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676FDE">
        <w:rPr>
          <w:rFonts w:ascii="Arial" w:eastAsia="Calibri"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17ABD0BC" w14:textId="77777777" w:rsidR="004037D7" w:rsidRDefault="004037D7" w:rsidP="004037D7">
      <w:pPr>
        <w:tabs>
          <w:tab w:val="center" w:pos="4320"/>
          <w:tab w:val="right" w:pos="8640"/>
        </w:tabs>
        <w:spacing w:line="260" w:lineRule="atLeast"/>
        <w:jc w:val="both"/>
        <w:rPr>
          <w:rFonts w:ascii="Arial" w:eastAsia="Calibri" w:hAnsi="Arial" w:cs="Arial"/>
          <w:sz w:val="20"/>
          <w:szCs w:val="20"/>
          <w:lang w:eastAsia="en-US"/>
        </w:rPr>
      </w:pPr>
    </w:p>
    <w:p w14:paraId="0212325B" w14:textId="77777777" w:rsidR="008C6685" w:rsidRDefault="008C6685" w:rsidP="004037D7">
      <w:pPr>
        <w:tabs>
          <w:tab w:val="center" w:pos="4320"/>
          <w:tab w:val="right" w:pos="8640"/>
        </w:tabs>
        <w:spacing w:line="260" w:lineRule="atLeast"/>
        <w:jc w:val="both"/>
        <w:rPr>
          <w:rFonts w:ascii="Arial" w:eastAsia="Calibri" w:hAnsi="Arial" w:cs="Arial"/>
          <w:sz w:val="20"/>
          <w:szCs w:val="20"/>
          <w:lang w:eastAsia="en-US"/>
        </w:rPr>
      </w:pPr>
    </w:p>
    <w:p w14:paraId="399E59F6" w14:textId="77777777" w:rsidR="008C6685" w:rsidRPr="00676FDE" w:rsidRDefault="008C6685" w:rsidP="004037D7">
      <w:pPr>
        <w:tabs>
          <w:tab w:val="center" w:pos="4320"/>
          <w:tab w:val="right" w:pos="8640"/>
        </w:tabs>
        <w:spacing w:line="260" w:lineRule="atLeast"/>
        <w:jc w:val="both"/>
        <w:rPr>
          <w:rFonts w:ascii="Arial" w:eastAsia="Calibri" w:hAnsi="Arial" w:cs="Arial"/>
          <w:sz w:val="20"/>
          <w:szCs w:val="20"/>
          <w:lang w:eastAsia="en-US"/>
        </w:rPr>
      </w:pPr>
    </w:p>
    <w:p w14:paraId="35736954" w14:textId="453D3CE2" w:rsidR="004037D7" w:rsidRPr="00676FDE" w:rsidRDefault="004037D7" w:rsidP="00BC2722">
      <w:pPr>
        <w:tabs>
          <w:tab w:val="center" w:pos="4320"/>
          <w:tab w:val="right" w:pos="8640"/>
        </w:tabs>
        <w:spacing w:line="260" w:lineRule="atLeast"/>
        <w:ind w:firstLine="426"/>
        <w:jc w:val="center"/>
        <w:rPr>
          <w:rFonts w:ascii="Arial" w:eastAsia="Calibri" w:hAnsi="Arial" w:cs="Arial"/>
          <w:b/>
          <w:sz w:val="20"/>
          <w:szCs w:val="20"/>
          <w:lang w:eastAsia="en-US"/>
        </w:rPr>
      </w:pPr>
      <w:r w:rsidRPr="00676FDE">
        <w:rPr>
          <w:rFonts w:ascii="Arial" w:eastAsia="Calibri" w:hAnsi="Arial" w:cs="Arial"/>
          <w:b/>
          <w:sz w:val="20"/>
          <w:szCs w:val="20"/>
          <w:lang w:eastAsia="en-US"/>
        </w:rPr>
        <w:t>V</w:t>
      </w:r>
      <w:r w:rsidR="00BC2722" w:rsidRPr="00676FDE">
        <w:rPr>
          <w:rFonts w:ascii="Arial" w:eastAsia="Calibri" w:hAnsi="Arial" w:cs="Arial"/>
          <w:b/>
          <w:sz w:val="20"/>
          <w:szCs w:val="20"/>
          <w:lang w:eastAsia="en-US"/>
        </w:rPr>
        <w:t>I</w:t>
      </w:r>
      <w:r w:rsidRPr="00676FDE">
        <w:rPr>
          <w:rFonts w:ascii="Arial" w:eastAsia="Calibri" w:hAnsi="Arial" w:cs="Arial"/>
          <w:b/>
          <w:sz w:val="20"/>
          <w:szCs w:val="20"/>
          <w:lang w:eastAsia="en-US"/>
        </w:rPr>
        <w:t>. OBVEZNOSTI IN ODGOVORNOSTI NAROČNIKA</w:t>
      </w:r>
    </w:p>
    <w:p w14:paraId="279C9BBA" w14:textId="77777777" w:rsidR="004037D7" w:rsidRPr="00676FDE" w:rsidRDefault="004037D7" w:rsidP="004037D7">
      <w:pPr>
        <w:tabs>
          <w:tab w:val="center" w:pos="4320"/>
          <w:tab w:val="right" w:pos="8640"/>
        </w:tabs>
        <w:spacing w:line="260" w:lineRule="atLeast"/>
        <w:jc w:val="both"/>
        <w:rPr>
          <w:rFonts w:ascii="Arial" w:eastAsia="Calibri" w:hAnsi="Arial" w:cs="Arial"/>
          <w:b/>
          <w:sz w:val="20"/>
          <w:szCs w:val="20"/>
          <w:lang w:eastAsia="en-US"/>
        </w:rPr>
      </w:pPr>
    </w:p>
    <w:p w14:paraId="5D502907" w14:textId="6FEA5F1C" w:rsidR="004037D7" w:rsidRPr="00676FDE" w:rsidRDefault="001B33FF" w:rsidP="001B33FF">
      <w:pPr>
        <w:keepNext/>
        <w:spacing w:line="260" w:lineRule="atLeast"/>
        <w:jc w:val="center"/>
        <w:rPr>
          <w:rFonts w:ascii="Arial" w:eastAsia="Calibri" w:hAnsi="Arial" w:cs="Arial"/>
          <w:sz w:val="20"/>
          <w:szCs w:val="20"/>
        </w:rPr>
      </w:pPr>
      <w:r w:rsidRPr="00676FDE">
        <w:rPr>
          <w:rFonts w:ascii="Arial" w:eastAsia="Calibri" w:hAnsi="Arial" w:cs="Arial"/>
          <w:sz w:val="20"/>
          <w:szCs w:val="20"/>
        </w:rPr>
        <w:t>5.člen</w:t>
      </w:r>
    </w:p>
    <w:p w14:paraId="0D4FB215" w14:textId="77777777" w:rsidR="001B33FF" w:rsidRPr="00D92534" w:rsidRDefault="001B33FF" w:rsidP="001B33FF">
      <w:pPr>
        <w:keepNext/>
        <w:spacing w:line="260" w:lineRule="atLeast"/>
        <w:jc w:val="center"/>
        <w:rPr>
          <w:rFonts w:ascii="Arial" w:eastAsia="Calibri" w:hAnsi="Arial" w:cs="Arial"/>
          <w:sz w:val="20"/>
          <w:szCs w:val="20"/>
          <w:highlight w:val="cyan"/>
        </w:rPr>
      </w:pPr>
    </w:p>
    <w:p w14:paraId="6FAA70AE" w14:textId="77777777" w:rsidR="00267443" w:rsidRDefault="00267443" w:rsidP="00267443">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Naročnik se obvezuje, da bo: </w:t>
      </w:r>
    </w:p>
    <w:p w14:paraId="78B1C50F" w14:textId="77777777" w:rsidR="00267443" w:rsidRPr="004A4608" w:rsidRDefault="00267443" w:rsidP="00267443">
      <w:pPr>
        <w:pStyle w:val="Odstavekseznama"/>
        <w:numPr>
          <w:ilvl w:val="0"/>
          <w:numId w:val="93"/>
        </w:numPr>
        <w:overflowPunct w:val="0"/>
        <w:autoSpaceDE w:val="0"/>
        <w:autoSpaceDN w:val="0"/>
        <w:adjustRightInd w:val="0"/>
        <w:spacing w:line="260" w:lineRule="atLeast"/>
        <w:ind w:left="709" w:hanging="294"/>
        <w:jc w:val="both"/>
        <w:textAlignment w:val="baseline"/>
        <w:rPr>
          <w:rFonts w:ascii="Arial" w:hAnsi="Arial" w:cs="Arial"/>
          <w:sz w:val="20"/>
          <w:szCs w:val="20"/>
        </w:rPr>
      </w:pPr>
      <w:r>
        <w:rPr>
          <w:rFonts w:ascii="Arial" w:hAnsi="Arial" w:cs="Arial"/>
          <w:sz w:val="20"/>
          <w:szCs w:val="20"/>
        </w:rPr>
        <w:t xml:space="preserve"> </w:t>
      </w:r>
      <w:r w:rsidRPr="004A4608">
        <w:rPr>
          <w:rFonts w:ascii="Arial" w:hAnsi="Arial" w:cs="Arial"/>
          <w:sz w:val="20"/>
          <w:szCs w:val="20"/>
        </w:rPr>
        <w:t xml:space="preserve">uvedel izvajalca v delo takoj po </w:t>
      </w:r>
      <w:r>
        <w:rPr>
          <w:rFonts w:ascii="Arial" w:hAnsi="Arial" w:cs="Arial"/>
          <w:sz w:val="20"/>
          <w:szCs w:val="20"/>
        </w:rPr>
        <w:t>predložitvi finančnega zavarovanja za dobro izvedbo del</w:t>
      </w:r>
      <w:r w:rsidRPr="004A4608">
        <w:rPr>
          <w:rFonts w:ascii="Arial" w:hAnsi="Arial" w:cs="Arial"/>
          <w:sz w:val="20"/>
          <w:szCs w:val="20"/>
        </w:rPr>
        <w:t>;</w:t>
      </w:r>
    </w:p>
    <w:p w14:paraId="56E1C869" w14:textId="77777777" w:rsidR="00267443" w:rsidRPr="00C95EB9" w:rsidRDefault="00267443" w:rsidP="00267443">
      <w:pPr>
        <w:numPr>
          <w:ilvl w:val="0"/>
          <w:numId w:val="9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izpolnjeval vse predvidene obveznosti v rokih in na dogovorjen način;  </w:t>
      </w:r>
    </w:p>
    <w:p w14:paraId="2ED236A4" w14:textId="77777777" w:rsidR="00267443" w:rsidRPr="00C95EB9" w:rsidRDefault="00267443" w:rsidP="00267443">
      <w:pPr>
        <w:numPr>
          <w:ilvl w:val="0"/>
          <w:numId w:val="9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zagotovil razpoložljivost potrebnih človeških, informacijskih in finančnih virov;  </w:t>
      </w:r>
    </w:p>
    <w:p w14:paraId="51870AE4" w14:textId="77777777" w:rsidR="00267443" w:rsidRDefault="00267443" w:rsidP="00267443">
      <w:pPr>
        <w:numPr>
          <w:ilvl w:val="0"/>
          <w:numId w:val="9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izvajalcu omogočil dostop do dokumentacije, ki jo ima na razpolago in je potrebna za izvedbo prevzetih </w:t>
      </w:r>
      <w:r>
        <w:rPr>
          <w:rFonts w:ascii="Arial" w:hAnsi="Arial" w:cs="Arial"/>
          <w:sz w:val="20"/>
          <w:szCs w:val="20"/>
        </w:rPr>
        <w:t>del</w:t>
      </w:r>
      <w:r w:rsidRPr="009502B8">
        <w:rPr>
          <w:rFonts w:ascii="Arial" w:hAnsi="Arial" w:cs="Arial"/>
          <w:sz w:val="20"/>
          <w:szCs w:val="20"/>
        </w:rPr>
        <w:t>;</w:t>
      </w:r>
    </w:p>
    <w:p w14:paraId="44B9BA73" w14:textId="77777777" w:rsidR="00267443" w:rsidRPr="00C95EB9" w:rsidRDefault="00267443" w:rsidP="00267443">
      <w:pPr>
        <w:numPr>
          <w:ilvl w:val="0"/>
          <w:numId w:val="92"/>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da bo na voljo izvajalcu za vsa dodatna vprašanja;</w:t>
      </w:r>
    </w:p>
    <w:p w14:paraId="24329DA7" w14:textId="77777777" w:rsidR="00267443" w:rsidRDefault="00267443" w:rsidP="00267443">
      <w:pPr>
        <w:numPr>
          <w:ilvl w:val="0"/>
          <w:numId w:val="9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plačeval naročen</w:t>
      </w:r>
      <w:r>
        <w:rPr>
          <w:rFonts w:ascii="Arial" w:hAnsi="Arial" w:cs="Arial"/>
          <w:sz w:val="20"/>
          <w:szCs w:val="20"/>
        </w:rPr>
        <w:t>a dela</w:t>
      </w:r>
      <w:r w:rsidRPr="00C95EB9">
        <w:rPr>
          <w:rFonts w:ascii="Arial" w:hAnsi="Arial" w:cs="Arial"/>
          <w:sz w:val="20"/>
          <w:szCs w:val="20"/>
        </w:rPr>
        <w:t xml:space="preserve"> v dogovorjenih rokih</w:t>
      </w:r>
      <w:r>
        <w:rPr>
          <w:rFonts w:ascii="Arial" w:hAnsi="Arial" w:cs="Arial"/>
          <w:sz w:val="20"/>
          <w:szCs w:val="20"/>
        </w:rPr>
        <w:t>.</w:t>
      </w:r>
    </w:p>
    <w:p w14:paraId="067F0944" w14:textId="77777777" w:rsidR="00267443" w:rsidRDefault="00267443"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FB69A57" w14:textId="77777777" w:rsidR="004037D7" w:rsidRPr="00D92534" w:rsidRDefault="004037D7" w:rsidP="004037D7">
      <w:pPr>
        <w:keepNext/>
        <w:spacing w:line="260" w:lineRule="atLeast"/>
        <w:jc w:val="both"/>
        <w:rPr>
          <w:rFonts w:ascii="Arial" w:eastAsia="Calibri" w:hAnsi="Arial" w:cs="Arial"/>
          <w:b/>
          <w:sz w:val="20"/>
          <w:szCs w:val="20"/>
          <w:highlight w:val="cyan"/>
        </w:rPr>
      </w:pPr>
    </w:p>
    <w:p w14:paraId="1B4BE5EE" w14:textId="2417DED3" w:rsidR="004037D7" w:rsidRPr="005531DA" w:rsidRDefault="003F07A8" w:rsidP="003F07A8">
      <w:pPr>
        <w:keepNext/>
        <w:spacing w:line="260" w:lineRule="atLeast"/>
        <w:ind w:left="360"/>
        <w:jc w:val="center"/>
        <w:rPr>
          <w:rFonts w:ascii="Arial" w:eastAsia="Calibri" w:hAnsi="Arial" w:cs="Arial"/>
          <w:b/>
          <w:sz w:val="20"/>
          <w:szCs w:val="20"/>
        </w:rPr>
      </w:pPr>
      <w:r w:rsidRPr="005531DA">
        <w:rPr>
          <w:rFonts w:ascii="Arial" w:eastAsia="Calibri" w:hAnsi="Arial" w:cs="Arial"/>
          <w:b/>
          <w:sz w:val="20"/>
          <w:szCs w:val="20"/>
        </w:rPr>
        <w:t>VII.</w:t>
      </w:r>
      <w:r w:rsidR="0091313C" w:rsidRPr="005531DA">
        <w:rPr>
          <w:rFonts w:ascii="Arial" w:eastAsia="Calibri" w:hAnsi="Arial" w:cs="Arial"/>
          <w:b/>
          <w:sz w:val="20"/>
          <w:szCs w:val="20"/>
        </w:rPr>
        <w:t xml:space="preserve"> </w:t>
      </w:r>
      <w:r w:rsidR="004037D7" w:rsidRPr="005531DA">
        <w:rPr>
          <w:rFonts w:ascii="Arial" w:eastAsia="Calibri" w:hAnsi="Arial" w:cs="Arial"/>
          <w:b/>
          <w:sz w:val="20"/>
          <w:szCs w:val="20"/>
        </w:rPr>
        <w:t>PREVZEM POGODBENEGA DELA IN ODPRAVA NAPAK</w:t>
      </w:r>
    </w:p>
    <w:p w14:paraId="49C0ABB5" w14:textId="77777777" w:rsidR="004037D7" w:rsidRPr="005531DA" w:rsidRDefault="004037D7" w:rsidP="004037D7">
      <w:pPr>
        <w:keepNext/>
        <w:spacing w:line="260" w:lineRule="atLeast"/>
        <w:ind w:left="1080"/>
        <w:jc w:val="both"/>
        <w:rPr>
          <w:rFonts w:ascii="Arial" w:eastAsia="Calibri" w:hAnsi="Arial" w:cs="Arial"/>
          <w:b/>
          <w:sz w:val="20"/>
          <w:szCs w:val="20"/>
        </w:rPr>
      </w:pPr>
    </w:p>
    <w:p w14:paraId="7F882D32" w14:textId="0AEE0CE2" w:rsidR="004037D7" w:rsidRPr="005531DA" w:rsidRDefault="001B33FF" w:rsidP="001B33FF">
      <w:pPr>
        <w:keepNext/>
        <w:spacing w:line="260" w:lineRule="atLeast"/>
        <w:jc w:val="center"/>
        <w:rPr>
          <w:rFonts w:ascii="Arial" w:eastAsia="Calibri" w:hAnsi="Arial" w:cs="Arial"/>
          <w:sz w:val="20"/>
          <w:szCs w:val="20"/>
        </w:rPr>
      </w:pPr>
      <w:r w:rsidRPr="005531DA">
        <w:rPr>
          <w:rFonts w:ascii="Arial" w:eastAsia="Calibri" w:hAnsi="Arial" w:cs="Arial"/>
          <w:sz w:val="20"/>
          <w:szCs w:val="20"/>
        </w:rPr>
        <w:t>6.</w:t>
      </w:r>
      <w:r w:rsidR="008C6685">
        <w:rPr>
          <w:rFonts w:ascii="Arial" w:eastAsia="Calibri" w:hAnsi="Arial" w:cs="Arial"/>
          <w:sz w:val="20"/>
          <w:szCs w:val="20"/>
        </w:rPr>
        <w:t xml:space="preserve"> </w:t>
      </w:r>
      <w:r w:rsidR="004037D7" w:rsidRPr="005531DA">
        <w:rPr>
          <w:rFonts w:ascii="Arial" w:eastAsia="Calibri" w:hAnsi="Arial" w:cs="Arial"/>
          <w:sz w:val="20"/>
          <w:szCs w:val="20"/>
        </w:rPr>
        <w:t>člen</w:t>
      </w:r>
    </w:p>
    <w:p w14:paraId="263ACD54" w14:textId="77777777" w:rsidR="004037D7" w:rsidRPr="00D92534" w:rsidRDefault="004037D7" w:rsidP="004037D7">
      <w:pPr>
        <w:spacing w:line="260" w:lineRule="atLeast"/>
        <w:jc w:val="both"/>
        <w:rPr>
          <w:rFonts w:ascii="Arial" w:eastAsia="Calibri" w:hAnsi="Arial" w:cs="Arial"/>
          <w:sz w:val="20"/>
          <w:szCs w:val="20"/>
          <w:highlight w:val="cyan"/>
        </w:rPr>
      </w:pPr>
    </w:p>
    <w:p w14:paraId="76F2A927" w14:textId="6F105E02" w:rsidR="004960A6" w:rsidRDefault="00A0692C" w:rsidP="004960A6">
      <w:pPr>
        <w:keepNext/>
        <w:spacing w:line="260" w:lineRule="atLeast"/>
        <w:jc w:val="both"/>
        <w:rPr>
          <w:rFonts w:ascii="Arial" w:hAnsi="Arial" w:cs="Arial"/>
          <w:sz w:val="20"/>
          <w:szCs w:val="20"/>
        </w:rPr>
      </w:pPr>
      <w:r>
        <w:rPr>
          <w:rFonts w:ascii="Arial" w:hAnsi="Arial" w:cs="Arial"/>
          <w:sz w:val="20"/>
          <w:szCs w:val="20"/>
        </w:rPr>
        <w:lastRenderedPageBreak/>
        <w:t xml:space="preserve">Izvajalec bo o opravljenih storitvah naročniku posredoval </w:t>
      </w:r>
      <w:r w:rsidR="00EF525F">
        <w:rPr>
          <w:rFonts w:ascii="Arial" w:hAnsi="Arial" w:cs="Arial"/>
          <w:sz w:val="20"/>
          <w:szCs w:val="20"/>
        </w:rPr>
        <w:t>kvartalna poročila, vsake 3 mesece</w:t>
      </w:r>
      <w:r>
        <w:rPr>
          <w:rFonts w:ascii="Arial" w:hAnsi="Arial" w:cs="Arial"/>
          <w:sz w:val="20"/>
          <w:szCs w:val="20"/>
        </w:rPr>
        <w:t xml:space="preserve"> ter ob zaključku vseh del tudi končno poročilo. Izvajalec je dolžan v poročilih zajeti tudi poročilo o storitvah, ki jih izvajajo podizvajalci. </w:t>
      </w:r>
      <w:r w:rsidR="00EF525F">
        <w:rPr>
          <w:rFonts w:ascii="Arial" w:hAnsi="Arial" w:cs="Arial"/>
          <w:sz w:val="20"/>
          <w:szCs w:val="20"/>
        </w:rPr>
        <w:t>Kvartalna</w:t>
      </w:r>
      <w:r w:rsidR="004960A6">
        <w:rPr>
          <w:rFonts w:ascii="Arial" w:hAnsi="Arial" w:cs="Arial"/>
          <w:sz w:val="20"/>
          <w:szCs w:val="20"/>
        </w:rPr>
        <w:t xml:space="preserve"> poročila in končna poročila odda v elektronskem izvodu.</w:t>
      </w:r>
    </w:p>
    <w:p w14:paraId="0F65D943" w14:textId="77777777" w:rsidR="004960A6" w:rsidRDefault="004960A6" w:rsidP="00A0692C">
      <w:pPr>
        <w:overflowPunct w:val="0"/>
        <w:autoSpaceDE w:val="0"/>
        <w:autoSpaceDN w:val="0"/>
        <w:adjustRightInd w:val="0"/>
        <w:spacing w:line="260" w:lineRule="atLeast"/>
        <w:jc w:val="both"/>
        <w:textAlignment w:val="baseline"/>
        <w:rPr>
          <w:rFonts w:ascii="Arial" w:hAnsi="Arial" w:cs="Arial"/>
          <w:sz w:val="20"/>
          <w:szCs w:val="20"/>
        </w:rPr>
      </w:pPr>
    </w:p>
    <w:p w14:paraId="304D12D7" w14:textId="0C86187B" w:rsidR="00A0692C" w:rsidRDefault="00A0692C" w:rsidP="00087B7E">
      <w:p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Naročnik lahko zahteva vmesno poročilo tudi v kateremkoli trenutku med izvajanjem pogodbenega dela.</w:t>
      </w:r>
    </w:p>
    <w:p w14:paraId="136514B5" w14:textId="77777777" w:rsidR="00A0692C" w:rsidRDefault="00A0692C" w:rsidP="00A0692C">
      <w:pPr>
        <w:keepNext/>
        <w:spacing w:line="260" w:lineRule="atLeast"/>
        <w:jc w:val="both"/>
        <w:rPr>
          <w:rFonts w:ascii="Arial" w:hAnsi="Arial" w:cs="Arial"/>
          <w:sz w:val="20"/>
          <w:szCs w:val="20"/>
        </w:rPr>
      </w:pPr>
    </w:p>
    <w:p w14:paraId="17D88086" w14:textId="7283DD32" w:rsidR="00A0692C" w:rsidRDefault="00A0692C" w:rsidP="00A0692C">
      <w:pPr>
        <w:keepNext/>
        <w:spacing w:line="260" w:lineRule="atLeast"/>
        <w:jc w:val="both"/>
        <w:rPr>
          <w:rFonts w:ascii="Arial" w:hAnsi="Arial" w:cs="Arial"/>
          <w:sz w:val="20"/>
          <w:szCs w:val="20"/>
        </w:rPr>
      </w:pPr>
      <w:r>
        <w:rPr>
          <w:rFonts w:ascii="Arial" w:hAnsi="Arial" w:cs="Arial"/>
          <w:sz w:val="20"/>
          <w:szCs w:val="20"/>
        </w:rPr>
        <w:t xml:space="preserve">Izvajalec je dolžan s pisno izjavo obvestiti naročnika, da je </w:t>
      </w:r>
      <w:r w:rsidR="0095299C">
        <w:rPr>
          <w:rFonts w:ascii="Arial" w:hAnsi="Arial" w:cs="Arial"/>
          <w:sz w:val="20"/>
          <w:szCs w:val="20"/>
        </w:rPr>
        <w:t>pogodbene storitve</w:t>
      </w:r>
      <w:r>
        <w:rPr>
          <w:rFonts w:ascii="Arial" w:hAnsi="Arial" w:cs="Arial"/>
          <w:sz w:val="20"/>
          <w:szCs w:val="20"/>
        </w:rPr>
        <w:t xml:space="preserve"> končal in mu izročiti vso potrebno dokumentacijo.</w:t>
      </w:r>
    </w:p>
    <w:p w14:paraId="67C753EB" w14:textId="77777777" w:rsidR="00A0692C" w:rsidRDefault="00A0692C" w:rsidP="00A0692C">
      <w:pPr>
        <w:keepNext/>
        <w:spacing w:line="260" w:lineRule="atLeast"/>
        <w:jc w:val="both"/>
        <w:rPr>
          <w:rFonts w:ascii="Arial" w:hAnsi="Arial" w:cs="Arial"/>
          <w:sz w:val="20"/>
          <w:szCs w:val="20"/>
        </w:rPr>
      </w:pPr>
    </w:p>
    <w:p w14:paraId="6C361437" w14:textId="66311B37" w:rsidR="00A0692C" w:rsidRDefault="00A0692C" w:rsidP="00A0692C">
      <w:pPr>
        <w:keepNext/>
        <w:spacing w:line="260" w:lineRule="atLeast"/>
        <w:jc w:val="both"/>
        <w:rPr>
          <w:rFonts w:ascii="Arial" w:hAnsi="Arial" w:cs="Arial"/>
          <w:sz w:val="20"/>
          <w:szCs w:val="20"/>
        </w:rPr>
      </w:pPr>
      <w:r>
        <w:rPr>
          <w:rFonts w:ascii="Arial" w:hAnsi="Arial" w:cs="Arial"/>
          <w:sz w:val="20"/>
          <w:szCs w:val="20"/>
        </w:rPr>
        <w:t>Prevzem dokumentacije se opravi s primopredajnim zapisnikom, ki ga podpišeta naročnik in izvajalec po zaključku del in odpravi vseh eventualnih pomanjkljivosti oziroma napak.</w:t>
      </w:r>
    </w:p>
    <w:p w14:paraId="71B26449" w14:textId="77777777" w:rsidR="00A0692C" w:rsidRDefault="00A0692C" w:rsidP="00A0692C">
      <w:pPr>
        <w:keepNext/>
        <w:spacing w:line="260" w:lineRule="atLeast"/>
        <w:jc w:val="both"/>
        <w:rPr>
          <w:rFonts w:ascii="Arial" w:hAnsi="Arial" w:cs="Arial"/>
          <w:sz w:val="20"/>
          <w:szCs w:val="20"/>
        </w:rPr>
      </w:pPr>
    </w:p>
    <w:p w14:paraId="63BE2A58" w14:textId="77777777" w:rsidR="00A0692C" w:rsidRDefault="00A0692C" w:rsidP="00A0692C">
      <w:pPr>
        <w:keepNext/>
        <w:spacing w:line="260" w:lineRule="atLeast"/>
        <w:jc w:val="both"/>
        <w:rPr>
          <w:rFonts w:ascii="Arial" w:hAnsi="Arial" w:cs="Arial"/>
          <w:sz w:val="20"/>
          <w:szCs w:val="20"/>
        </w:rPr>
      </w:pPr>
      <w:r>
        <w:rPr>
          <w:rFonts w:ascii="Arial" w:hAnsi="Arial" w:cs="Arial"/>
          <w:sz w:val="20"/>
          <w:szCs w:val="20"/>
        </w:rPr>
        <w:t>Naročnik je dolžan še pred prevzemom pregledati izvršeno delo, brž ko je to po običajnem teku stvari mogoče in o ugotovljenih napakah nemudoma obvestiti izvajalca.</w:t>
      </w:r>
    </w:p>
    <w:p w14:paraId="116B6C7B" w14:textId="77777777" w:rsidR="00A0692C" w:rsidRDefault="00A0692C" w:rsidP="00A0692C">
      <w:pPr>
        <w:keepNext/>
        <w:spacing w:line="260" w:lineRule="atLeast"/>
        <w:jc w:val="both"/>
        <w:rPr>
          <w:rFonts w:ascii="Arial" w:hAnsi="Arial" w:cs="Arial"/>
          <w:sz w:val="20"/>
          <w:szCs w:val="20"/>
        </w:rPr>
      </w:pPr>
    </w:p>
    <w:p w14:paraId="612D5D7C" w14:textId="77777777" w:rsidR="00A0692C" w:rsidRDefault="00A0692C" w:rsidP="00A0692C">
      <w:pPr>
        <w:keepNext/>
        <w:spacing w:line="260" w:lineRule="atLeast"/>
        <w:jc w:val="both"/>
        <w:rPr>
          <w:rFonts w:ascii="Arial" w:hAnsi="Arial" w:cs="Arial"/>
          <w:sz w:val="20"/>
          <w:szCs w:val="20"/>
        </w:rPr>
      </w:pPr>
      <w:r>
        <w:rPr>
          <w:rFonts w:ascii="Arial" w:hAnsi="Arial" w:cs="Arial"/>
          <w:sz w:val="20"/>
          <w:szCs w:val="20"/>
        </w:rPr>
        <w:t>Naročnik, ki je pravilno obvestil izvajalca, da ima izvršeno delo napako, lahko zahteva od njega, da napako odpravi, in mu za to določi primeren rok, ki ne sme biti krajši od 8 dni.</w:t>
      </w:r>
    </w:p>
    <w:p w14:paraId="24683DBB" w14:textId="77777777" w:rsidR="00A0692C" w:rsidRDefault="00A0692C" w:rsidP="00A0692C">
      <w:pPr>
        <w:keepNext/>
        <w:spacing w:line="260" w:lineRule="atLeast"/>
        <w:jc w:val="both"/>
        <w:rPr>
          <w:rFonts w:ascii="Arial" w:hAnsi="Arial" w:cs="Arial"/>
          <w:sz w:val="20"/>
          <w:szCs w:val="20"/>
        </w:rPr>
      </w:pPr>
    </w:p>
    <w:p w14:paraId="4E15070C" w14:textId="77777777" w:rsidR="00A0692C" w:rsidRPr="00C95EB9" w:rsidRDefault="00A0692C" w:rsidP="00A0692C">
      <w:pPr>
        <w:keepNext/>
        <w:spacing w:line="260" w:lineRule="atLeast"/>
        <w:jc w:val="both"/>
        <w:rPr>
          <w:rFonts w:ascii="Arial" w:hAnsi="Arial" w:cs="Arial"/>
          <w:sz w:val="20"/>
          <w:szCs w:val="20"/>
        </w:rPr>
      </w:pPr>
      <w:r>
        <w:rPr>
          <w:rFonts w:ascii="Arial" w:hAnsi="Arial" w:cs="Arial"/>
          <w:sz w:val="20"/>
          <w:szCs w:val="20"/>
        </w:rPr>
        <w:t xml:space="preserve">Če izvajalec ne odpravi napake do izteka roka iz prejšnjega odstavka te točke, jo lahko naročnik po lastni izbiri odpravi na račun izvajalca, ali zniža plačilo, ali pa odstopi od pogodbe. V vsakem primeru ima naročnik pravico do povračila škode. </w:t>
      </w:r>
    </w:p>
    <w:p w14:paraId="3088A7C5" w14:textId="77777777" w:rsidR="003F07A8" w:rsidRPr="00D92534" w:rsidRDefault="003F07A8" w:rsidP="004037D7">
      <w:pPr>
        <w:keepNext/>
        <w:spacing w:line="260" w:lineRule="atLeast"/>
        <w:jc w:val="center"/>
        <w:rPr>
          <w:rFonts w:ascii="Arial" w:eastAsia="Calibri" w:hAnsi="Arial" w:cs="Arial"/>
          <w:sz w:val="20"/>
          <w:szCs w:val="20"/>
          <w:highlight w:val="cyan"/>
        </w:rPr>
      </w:pPr>
    </w:p>
    <w:p w14:paraId="59275472" w14:textId="2F43BE22" w:rsidR="004037D7" w:rsidRPr="005531DA" w:rsidRDefault="004037D7" w:rsidP="004037D7">
      <w:pPr>
        <w:keepNext/>
        <w:spacing w:line="260" w:lineRule="atLeast"/>
        <w:jc w:val="center"/>
        <w:rPr>
          <w:rFonts w:ascii="Arial" w:eastAsia="Calibri" w:hAnsi="Arial" w:cs="Arial"/>
          <w:sz w:val="20"/>
          <w:szCs w:val="20"/>
        </w:rPr>
      </w:pPr>
      <w:r w:rsidRPr="005531DA">
        <w:rPr>
          <w:rFonts w:ascii="Arial" w:eastAsia="Calibri" w:hAnsi="Arial" w:cs="Arial"/>
          <w:sz w:val="20"/>
          <w:szCs w:val="20"/>
        </w:rPr>
        <w:t>7. člen</w:t>
      </w:r>
    </w:p>
    <w:p w14:paraId="54DF7BDE" w14:textId="77777777" w:rsidR="004037D7" w:rsidRPr="005531DA" w:rsidRDefault="004037D7" w:rsidP="004037D7">
      <w:pPr>
        <w:spacing w:line="260" w:lineRule="atLeast"/>
        <w:jc w:val="both"/>
        <w:rPr>
          <w:rFonts w:ascii="Arial" w:eastAsia="Calibri" w:hAnsi="Arial" w:cs="Arial"/>
          <w:sz w:val="20"/>
          <w:szCs w:val="20"/>
          <w:lang w:eastAsia="en-US"/>
        </w:rPr>
      </w:pPr>
    </w:p>
    <w:p w14:paraId="1C9FE76A" w14:textId="244B271C" w:rsidR="004037D7" w:rsidRPr="00374493" w:rsidRDefault="004037D7" w:rsidP="004037D7">
      <w:pPr>
        <w:spacing w:line="260" w:lineRule="atLeast"/>
        <w:jc w:val="both"/>
        <w:rPr>
          <w:rFonts w:ascii="Arial" w:eastAsia="Calibri" w:hAnsi="Arial" w:cs="Arial"/>
          <w:sz w:val="20"/>
          <w:szCs w:val="20"/>
          <w:lang w:eastAsia="en-US"/>
        </w:rPr>
      </w:pPr>
      <w:r w:rsidRPr="005531DA">
        <w:rPr>
          <w:rFonts w:ascii="Arial" w:eastAsia="Calibri" w:hAnsi="Arial" w:cs="Arial"/>
          <w:sz w:val="20"/>
          <w:szCs w:val="20"/>
          <w:lang w:eastAsia="en-US"/>
        </w:rPr>
        <w:t xml:space="preserve">Po pregledu in prevzemu </w:t>
      </w:r>
      <w:r w:rsidR="00267443" w:rsidRPr="005531DA">
        <w:rPr>
          <w:rFonts w:ascii="Arial" w:hAnsi="Arial" w:cs="Arial"/>
          <w:sz w:val="20"/>
          <w:szCs w:val="20"/>
        </w:rPr>
        <w:t>celotne projektne dokumentacije</w:t>
      </w:r>
      <w:r w:rsidRPr="005531DA">
        <w:rPr>
          <w:rFonts w:ascii="Arial" w:eastAsia="Calibri" w:hAnsi="Arial" w:cs="Arial"/>
          <w:sz w:val="20"/>
          <w:szCs w:val="20"/>
          <w:lang w:eastAsia="en-US"/>
        </w:rPr>
        <w:t xml:space="preserve"> izvajalec ne odgovarja več za pomanjkljivosti, ki bi se mogle ugotoviti z običajnim pregledom, razen če je izvajalec zanje vedel, pa nanje ni opozoril naročnika oziroma za skrite napake.</w:t>
      </w:r>
    </w:p>
    <w:p w14:paraId="3D7D9956" w14:textId="77777777" w:rsidR="004037D7" w:rsidRDefault="004037D7" w:rsidP="004037D7">
      <w:pPr>
        <w:keepNext/>
        <w:spacing w:line="260" w:lineRule="atLeast"/>
        <w:jc w:val="both"/>
        <w:rPr>
          <w:rFonts w:ascii="Arial" w:eastAsia="Calibri" w:hAnsi="Arial" w:cs="Arial"/>
          <w:b/>
          <w:sz w:val="20"/>
          <w:szCs w:val="20"/>
        </w:rPr>
      </w:pPr>
    </w:p>
    <w:p w14:paraId="7E847CA6" w14:textId="77777777" w:rsidR="008C6685" w:rsidRPr="00374493" w:rsidRDefault="008C6685" w:rsidP="004037D7">
      <w:pPr>
        <w:keepNext/>
        <w:spacing w:line="260" w:lineRule="atLeast"/>
        <w:jc w:val="both"/>
        <w:rPr>
          <w:rFonts w:ascii="Arial" w:eastAsia="Calibri" w:hAnsi="Arial" w:cs="Arial"/>
          <w:b/>
          <w:sz w:val="20"/>
          <w:szCs w:val="20"/>
        </w:rPr>
      </w:pPr>
    </w:p>
    <w:p w14:paraId="16704B31" w14:textId="5DB4F095" w:rsidR="004037D7" w:rsidRPr="003F07A8" w:rsidRDefault="004037D7" w:rsidP="008C6685">
      <w:pPr>
        <w:pStyle w:val="Odstavekseznama"/>
        <w:keepNext/>
        <w:numPr>
          <w:ilvl w:val="0"/>
          <w:numId w:val="81"/>
        </w:numPr>
        <w:spacing w:line="260" w:lineRule="atLeast"/>
        <w:ind w:left="851" w:hanging="491"/>
        <w:jc w:val="center"/>
        <w:rPr>
          <w:rFonts w:ascii="Arial" w:eastAsia="Calibri" w:hAnsi="Arial" w:cs="Arial"/>
          <w:b/>
          <w:sz w:val="20"/>
          <w:szCs w:val="20"/>
        </w:rPr>
      </w:pPr>
      <w:r w:rsidRPr="003F07A8">
        <w:rPr>
          <w:rFonts w:ascii="Arial" w:eastAsia="Calibri" w:hAnsi="Arial" w:cs="Arial"/>
          <w:b/>
          <w:sz w:val="20"/>
          <w:szCs w:val="20"/>
        </w:rPr>
        <w:t>PLAČILNI POGOJI</w:t>
      </w:r>
    </w:p>
    <w:p w14:paraId="6D014D32" w14:textId="77777777" w:rsidR="004037D7" w:rsidRPr="00374493" w:rsidRDefault="004037D7" w:rsidP="004037D7">
      <w:pPr>
        <w:keepNext/>
        <w:spacing w:line="260" w:lineRule="atLeast"/>
        <w:ind w:left="1080"/>
        <w:jc w:val="both"/>
        <w:rPr>
          <w:rFonts w:ascii="Arial" w:eastAsia="Calibri" w:hAnsi="Arial" w:cs="Arial"/>
          <w:b/>
          <w:sz w:val="20"/>
          <w:szCs w:val="20"/>
        </w:rPr>
      </w:pPr>
    </w:p>
    <w:p w14:paraId="65FB726B" w14:textId="77777777"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8. člen</w:t>
      </w:r>
    </w:p>
    <w:p w14:paraId="7A616B6D" w14:textId="77777777" w:rsidR="004037D7" w:rsidRPr="00374493" w:rsidRDefault="004037D7" w:rsidP="004037D7">
      <w:pPr>
        <w:spacing w:line="260" w:lineRule="atLeast"/>
        <w:jc w:val="both"/>
        <w:rPr>
          <w:rFonts w:ascii="Arial" w:eastAsia="Calibri" w:hAnsi="Arial" w:cs="Arial"/>
          <w:sz w:val="20"/>
          <w:szCs w:val="20"/>
          <w:lang w:eastAsia="en-US"/>
        </w:rPr>
      </w:pPr>
    </w:p>
    <w:p w14:paraId="6C3DB2C0" w14:textId="2C83D6F3" w:rsidR="0091313C" w:rsidRDefault="004037D7" w:rsidP="0091313C">
      <w:pPr>
        <w:spacing w:line="260" w:lineRule="atLeast"/>
        <w:jc w:val="both"/>
        <w:rPr>
          <w:rFonts w:ascii="Arial" w:hAnsi="Arial" w:cs="Arial"/>
          <w:sz w:val="20"/>
          <w:szCs w:val="20"/>
          <w:lang w:eastAsia="en-US"/>
        </w:rPr>
      </w:pPr>
      <w:bookmarkStart w:id="137" w:name="_Hlk221880685"/>
      <w:r w:rsidRPr="00374493">
        <w:rPr>
          <w:rFonts w:ascii="Arial" w:eastAsia="Calibri" w:hAnsi="Arial" w:cs="Arial"/>
          <w:sz w:val="20"/>
          <w:szCs w:val="20"/>
          <w:lang w:eastAsia="en-US"/>
        </w:rPr>
        <w:t xml:space="preserve">Pogodbeni stranki se dogovorita, da bo naročnik izvajalcu </w:t>
      </w:r>
      <w:r w:rsidRPr="00267443">
        <w:rPr>
          <w:rFonts w:ascii="Arial" w:eastAsia="Calibri" w:hAnsi="Arial" w:cs="Arial"/>
          <w:i/>
          <w:iCs/>
          <w:sz w:val="20"/>
          <w:szCs w:val="20"/>
          <w:lang w:eastAsia="en-US"/>
        </w:rPr>
        <w:t xml:space="preserve">in </w:t>
      </w:r>
      <w:r w:rsidR="009B03AC" w:rsidRPr="00267443">
        <w:rPr>
          <w:rFonts w:ascii="Arial" w:eastAsia="Calibri" w:hAnsi="Arial" w:cs="Arial"/>
          <w:i/>
          <w:iCs/>
          <w:sz w:val="20"/>
          <w:szCs w:val="20"/>
          <w:lang w:eastAsia="en-US"/>
        </w:rPr>
        <w:t xml:space="preserve">morebitnim </w:t>
      </w:r>
      <w:r w:rsidRPr="00267443">
        <w:rPr>
          <w:rFonts w:ascii="Arial" w:eastAsia="Calibri" w:hAnsi="Arial" w:cs="Arial"/>
          <w:i/>
          <w:iCs/>
          <w:sz w:val="20"/>
          <w:szCs w:val="20"/>
          <w:lang w:eastAsia="en-US"/>
        </w:rPr>
        <w:t>podizvajalcem,</w:t>
      </w:r>
      <w:r w:rsidRPr="003F07A8">
        <w:rPr>
          <w:rFonts w:ascii="Arial" w:eastAsia="Calibri" w:hAnsi="Arial" w:cs="Arial"/>
          <w:i/>
          <w:iCs/>
          <w:sz w:val="20"/>
          <w:szCs w:val="20"/>
          <w:lang w:eastAsia="en-US"/>
        </w:rPr>
        <w:t xml:space="preserve"> ki bodo to zahtevali v ponudbi ali v fazi izvedbe pogodbe</w:t>
      </w:r>
      <w:r w:rsidRPr="00374493">
        <w:rPr>
          <w:rFonts w:ascii="Arial" w:eastAsia="Calibri" w:hAnsi="Arial" w:cs="Arial"/>
          <w:sz w:val="20"/>
          <w:szCs w:val="20"/>
          <w:lang w:eastAsia="en-US"/>
        </w:rPr>
        <w:t xml:space="preserve">, </w:t>
      </w:r>
      <w:r w:rsidR="0091313C">
        <w:rPr>
          <w:rFonts w:ascii="Arial" w:hAnsi="Arial" w:cs="Arial"/>
          <w:sz w:val="20"/>
          <w:szCs w:val="20"/>
          <w:lang w:eastAsia="en-US"/>
        </w:rPr>
        <w:t xml:space="preserve">plačeval naročena in dejansko opravljena dela na podlagi </w:t>
      </w:r>
      <w:r w:rsidR="004960A6">
        <w:rPr>
          <w:rFonts w:ascii="Arial" w:hAnsi="Arial" w:cs="Arial"/>
          <w:sz w:val="20"/>
          <w:szCs w:val="20"/>
          <w:lang w:eastAsia="en-US"/>
        </w:rPr>
        <w:t>pravilno izstavljenih računov</w:t>
      </w:r>
      <w:r w:rsidR="008C6685">
        <w:rPr>
          <w:rFonts w:ascii="Arial" w:hAnsi="Arial" w:cs="Arial"/>
          <w:sz w:val="20"/>
          <w:szCs w:val="20"/>
          <w:lang w:eastAsia="en-US"/>
        </w:rPr>
        <w:t>. Izvajalec račune izstavlja vsake tri mesece</w:t>
      </w:r>
      <w:r w:rsidR="004960A6">
        <w:rPr>
          <w:rFonts w:ascii="Arial" w:hAnsi="Arial" w:cs="Arial"/>
          <w:sz w:val="20"/>
          <w:szCs w:val="20"/>
          <w:lang w:eastAsia="en-US"/>
        </w:rPr>
        <w:t xml:space="preserve"> po cenah na enoto iz ponudbenega predračuna</w:t>
      </w:r>
      <w:r w:rsidR="008C6685">
        <w:rPr>
          <w:rFonts w:ascii="Arial" w:hAnsi="Arial" w:cs="Arial"/>
          <w:sz w:val="20"/>
          <w:szCs w:val="20"/>
          <w:lang w:eastAsia="en-US"/>
        </w:rPr>
        <w:t>,</w:t>
      </w:r>
      <w:r w:rsidR="004960A6">
        <w:rPr>
          <w:rFonts w:ascii="Arial" w:hAnsi="Arial" w:cs="Arial"/>
          <w:sz w:val="20"/>
          <w:szCs w:val="20"/>
          <w:lang w:eastAsia="en-US"/>
        </w:rPr>
        <w:t xml:space="preserve"> in </w:t>
      </w:r>
      <w:r w:rsidR="008C6685">
        <w:rPr>
          <w:rFonts w:ascii="Arial" w:hAnsi="Arial" w:cs="Arial"/>
          <w:sz w:val="20"/>
          <w:szCs w:val="20"/>
          <w:lang w:eastAsia="en-US"/>
        </w:rPr>
        <w:t xml:space="preserve">sicer </w:t>
      </w:r>
      <w:r w:rsidR="004960A6">
        <w:rPr>
          <w:rFonts w:ascii="Arial" w:hAnsi="Arial" w:cs="Arial"/>
          <w:sz w:val="20"/>
          <w:szCs w:val="20"/>
          <w:lang w:eastAsia="en-US"/>
        </w:rPr>
        <w:t xml:space="preserve">na podlagi predhodno potrjenih </w:t>
      </w:r>
      <w:r w:rsidR="00EF525F">
        <w:rPr>
          <w:rFonts w:ascii="Arial" w:hAnsi="Arial" w:cs="Arial"/>
          <w:sz w:val="20"/>
          <w:szCs w:val="20"/>
          <w:lang w:eastAsia="en-US"/>
        </w:rPr>
        <w:t>kvartalnih</w:t>
      </w:r>
      <w:r w:rsidR="004960A6">
        <w:rPr>
          <w:rFonts w:ascii="Arial" w:hAnsi="Arial" w:cs="Arial"/>
          <w:sz w:val="20"/>
          <w:szCs w:val="20"/>
          <w:lang w:eastAsia="en-US"/>
        </w:rPr>
        <w:t xml:space="preserve"> poročil o </w:t>
      </w:r>
      <w:r w:rsidR="008C6685">
        <w:rPr>
          <w:rFonts w:ascii="Arial" w:hAnsi="Arial" w:cs="Arial"/>
          <w:sz w:val="20"/>
          <w:szCs w:val="20"/>
          <w:lang w:eastAsia="en-US"/>
        </w:rPr>
        <w:t>izvedenih delih</w:t>
      </w:r>
      <w:r w:rsidR="004960A6">
        <w:rPr>
          <w:rFonts w:ascii="Arial" w:hAnsi="Arial" w:cs="Arial"/>
          <w:sz w:val="20"/>
          <w:szCs w:val="20"/>
          <w:lang w:eastAsia="en-US"/>
        </w:rPr>
        <w:t xml:space="preserve"> </w:t>
      </w:r>
      <w:r w:rsidR="008C6685">
        <w:rPr>
          <w:rFonts w:ascii="Arial" w:hAnsi="Arial" w:cs="Arial"/>
          <w:sz w:val="20"/>
          <w:szCs w:val="20"/>
          <w:lang w:eastAsia="en-US"/>
        </w:rPr>
        <w:t>oziroma</w:t>
      </w:r>
      <w:r w:rsidR="004960A6">
        <w:rPr>
          <w:rFonts w:ascii="Arial" w:hAnsi="Arial" w:cs="Arial"/>
          <w:sz w:val="20"/>
          <w:szCs w:val="20"/>
          <w:lang w:eastAsia="en-US"/>
        </w:rPr>
        <w:t xml:space="preserve"> </w:t>
      </w:r>
      <w:r w:rsidR="008C6685">
        <w:rPr>
          <w:rFonts w:ascii="Arial" w:hAnsi="Arial" w:cs="Arial"/>
          <w:sz w:val="20"/>
          <w:szCs w:val="20"/>
          <w:lang w:eastAsia="en-US"/>
        </w:rPr>
        <w:t xml:space="preserve">na podlagi </w:t>
      </w:r>
      <w:r w:rsidR="004960A6">
        <w:rPr>
          <w:rFonts w:ascii="Arial" w:hAnsi="Arial" w:cs="Arial"/>
          <w:sz w:val="20"/>
          <w:szCs w:val="20"/>
          <w:lang w:eastAsia="en-US"/>
        </w:rPr>
        <w:t xml:space="preserve">končnega poročila o izvedbi vseh s to pogodbo prevzetih </w:t>
      </w:r>
      <w:r w:rsidR="008C6685">
        <w:rPr>
          <w:rFonts w:ascii="Arial" w:hAnsi="Arial" w:cs="Arial"/>
          <w:sz w:val="20"/>
          <w:szCs w:val="20"/>
          <w:lang w:eastAsia="en-US"/>
        </w:rPr>
        <w:t>del</w:t>
      </w:r>
      <w:r w:rsidR="004960A6">
        <w:rPr>
          <w:rFonts w:ascii="Arial" w:hAnsi="Arial" w:cs="Arial"/>
          <w:sz w:val="20"/>
          <w:szCs w:val="20"/>
          <w:lang w:eastAsia="en-US"/>
        </w:rPr>
        <w:t>.</w:t>
      </w:r>
    </w:p>
    <w:p w14:paraId="38879E34" w14:textId="77777777" w:rsidR="00087B7E" w:rsidRDefault="00087B7E" w:rsidP="0091313C">
      <w:pPr>
        <w:spacing w:line="260" w:lineRule="atLeast"/>
        <w:jc w:val="both"/>
        <w:rPr>
          <w:rFonts w:ascii="Arial" w:hAnsi="Arial" w:cs="Arial"/>
          <w:sz w:val="20"/>
          <w:szCs w:val="20"/>
          <w:lang w:eastAsia="en-US"/>
        </w:rPr>
      </w:pPr>
    </w:p>
    <w:bookmarkEnd w:id="137"/>
    <w:p w14:paraId="483C5E4A" w14:textId="0D7A4CD3" w:rsidR="004037D7" w:rsidRPr="00374493" w:rsidRDefault="004037D7" w:rsidP="004037D7">
      <w:pPr>
        <w:spacing w:line="260" w:lineRule="atLeast"/>
        <w:jc w:val="both"/>
        <w:rPr>
          <w:rFonts w:ascii="Arial" w:eastAsia="Calibri" w:hAnsi="Arial" w:cs="Arial"/>
          <w:bCs/>
          <w:sz w:val="20"/>
          <w:szCs w:val="20"/>
        </w:rPr>
      </w:pPr>
      <w:r w:rsidRPr="00374493">
        <w:rPr>
          <w:rFonts w:ascii="Arial" w:eastAsia="Calibri" w:hAnsi="Arial" w:cs="Arial"/>
          <w:bCs/>
          <w:sz w:val="20"/>
          <w:szCs w:val="20"/>
        </w:rPr>
        <w:t xml:space="preserve">Račun, ki je izstavljen na naročnika, mora obvezno vsebovati navedbo </w:t>
      </w:r>
      <w:r w:rsidR="009B03AC" w:rsidRPr="00374493">
        <w:rPr>
          <w:rFonts w:ascii="Arial" w:eastAsia="Calibri" w:hAnsi="Arial" w:cs="Arial"/>
          <w:bCs/>
          <w:sz w:val="20"/>
          <w:szCs w:val="20"/>
        </w:rPr>
        <w:t>številke in predmeta pogodbe</w:t>
      </w:r>
      <w:r w:rsidRPr="00374493">
        <w:rPr>
          <w:rFonts w:ascii="Arial" w:eastAsia="Calibri" w:hAnsi="Arial" w:cs="Arial"/>
          <w:bCs/>
          <w:sz w:val="20"/>
          <w:szCs w:val="20"/>
        </w:rPr>
        <w:t xml:space="preserve">, specifikacijo opravljenega dela in kopijo dopisa naročnika, s katerim potrjuje </w:t>
      </w:r>
      <w:r w:rsidR="00E641D6">
        <w:rPr>
          <w:rFonts w:ascii="Arial" w:eastAsia="Calibri" w:hAnsi="Arial" w:cs="Arial"/>
          <w:bCs/>
          <w:sz w:val="20"/>
          <w:szCs w:val="20"/>
        </w:rPr>
        <w:t>kvartalno</w:t>
      </w:r>
      <w:r w:rsidR="004960A6">
        <w:rPr>
          <w:rFonts w:ascii="Arial" w:eastAsia="Calibri" w:hAnsi="Arial" w:cs="Arial"/>
          <w:bCs/>
          <w:sz w:val="20"/>
          <w:szCs w:val="20"/>
        </w:rPr>
        <w:t xml:space="preserve"> poročilo o izvedbi storitev ali končno poročilo o izvedbi vseh s to pogodbo prevzetih storitev. </w:t>
      </w:r>
    </w:p>
    <w:p w14:paraId="4EFA1692" w14:textId="77777777" w:rsidR="004037D7" w:rsidRPr="00374493" w:rsidRDefault="004037D7" w:rsidP="004037D7">
      <w:pPr>
        <w:spacing w:line="260" w:lineRule="atLeast"/>
        <w:jc w:val="both"/>
        <w:rPr>
          <w:rFonts w:ascii="Arial" w:hAnsi="Arial" w:cs="Arial"/>
          <w:bCs/>
          <w:sz w:val="20"/>
          <w:szCs w:val="20"/>
        </w:rPr>
      </w:pPr>
    </w:p>
    <w:p w14:paraId="6B40C923" w14:textId="09DB1084" w:rsidR="004037D7" w:rsidRPr="00374493" w:rsidRDefault="004037D7" w:rsidP="004037D7">
      <w:pPr>
        <w:spacing w:line="260" w:lineRule="atLeast"/>
        <w:jc w:val="both"/>
        <w:rPr>
          <w:rFonts w:ascii="Arial" w:hAnsi="Arial" w:cs="Arial"/>
          <w:bCs/>
          <w:sz w:val="20"/>
          <w:szCs w:val="20"/>
        </w:rPr>
      </w:pPr>
      <w:r w:rsidRPr="00374493">
        <w:rPr>
          <w:rFonts w:ascii="Arial" w:hAnsi="Arial" w:cs="Arial"/>
          <w:bCs/>
          <w:sz w:val="20"/>
          <w:szCs w:val="20"/>
        </w:rPr>
        <w:t xml:space="preserve">Naročnik poravna dogovorjene obveznosti na osnovi </w:t>
      </w:r>
      <w:r w:rsidR="004960A6" w:rsidRPr="00374493">
        <w:rPr>
          <w:rFonts w:ascii="Arial" w:hAnsi="Arial" w:cs="Arial"/>
          <w:bCs/>
          <w:sz w:val="20"/>
          <w:szCs w:val="20"/>
        </w:rPr>
        <w:t>predložen</w:t>
      </w:r>
      <w:r w:rsidR="004960A6">
        <w:rPr>
          <w:rFonts w:ascii="Arial" w:hAnsi="Arial" w:cs="Arial"/>
          <w:bCs/>
          <w:sz w:val="20"/>
          <w:szCs w:val="20"/>
        </w:rPr>
        <w:t>ih</w:t>
      </w:r>
      <w:r w:rsidR="004960A6" w:rsidRPr="00374493">
        <w:rPr>
          <w:rFonts w:ascii="Arial" w:hAnsi="Arial" w:cs="Arial"/>
          <w:bCs/>
          <w:sz w:val="20"/>
          <w:szCs w:val="20"/>
        </w:rPr>
        <w:t xml:space="preserve"> račun</w:t>
      </w:r>
      <w:r w:rsidR="004960A6">
        <w:rPr>
          <w:rFonts w:ascii="Arial" w:hAnsi="Arial" w:cs="Arial"/>
          <w:bCs/>
          <w:sz w:val="20"/>
          <w:szCs w:val="20"/>
        </w:rPr>
        <w:t>ov</w:t>
      </w:r>
      <w:r w:rsidR="004960A6" w:rsidRPr="00374493">
        <w:rPr>
          <w:rFonts w:ascii="Arial" w:hAnsi="Arial" w:cs="Arial"/>
          <w:bCs/>
          <w:sz w:val="20"/>
          <w:szCs w:val="20"/>
        </w:rPr>
        <w:t xml:space="preserve"> </w:t>
      </w:r>
      <w:r w:rsidRPr="00374493">
        <w:rPr>
          <w:rFonts w:ascii="Arial" w:hAnsi="Arial" w:cs="Arial"/>
          <w:bCs/>
          <w:sz w:val="20"/>
          <w:szCs w:val="20"/>
        </w:rPr>
        <w:t xml:space="preserve">izvajalca na njegov transakcijski račun št. _____________________, </w:t>
      </w:r>
      <w:r w:rsidR="009B03AC" w:rsidRPr="00374493">
        <w:rPr>
          <w:rFonts w:ascii="Arial" w:hAnsi="Arial" w:cs="Arial"/>
          <w:bCs/>
          <w:sz w:val="20"/>
          <w:szCs w:val="20"/>
        </w:rPr>
        <w:t>v roku, kot je določen z veljavnim</w:t>
      </w:r>
      <w:r w:rsidR="009620B5">
        <w:rPr>
          <w:rFonts w:ascii="Arial" w:hAnsi="Arial" w:cs="Arial"/>
          <w:bCs/>
          <w:sz w:val="20"/>
          <w:szCs w:val="20"/>
        </w:rPr>
        <w:t xml:space="preserve"> Zakonom o izvrševanju proračunov</w:t>
      </w:r>
      <w:r w:rsidRPr="00374493">
        <w:rPr>
          <w:rFonts w:ascii="Arial" w:hAnsi="Arial" w:cs="Arial"/>
          <w:bCs/>
          <w:sz w:val="20"/>
          <w:szCs w:val="20"/>
        </w:rPr>
        <w:t>.</w:t>
      </w:r>
    </w:p>
    <w:p w14:paraId="2F712559" w14:textId="77777777" w:rsidR="004037D7" w:rsidRPr="00374493" w:rsidRDefault="004037D7" w:rsidP="004037D7">
      <w:pPr>
        <w:spacing w:line="260" w:lineRule="atLeast"/>
        <w:jc w:val="both"/>
        <w:rPr>
          <w:rFonts w:ascii="Arial" w:hAnsi="Arial" w:cs="Arial"/>
          <w:bCs/>
          <w:sz w:val="20"/>
          <w:szCs w:val="20"/>
        </w:rPr>
      </w:pPr>
    </w:p>
    <w:p w14:paraId="24EBD722" w14:textId="7A1F4F09" w:rsidR="005841B3" w:rsidRPr="00245690" w:rsidRDefault="005841B3" w:rsidP="00245690">
      <w:pPr>
        <w:spacing w:line="260" w:lineRule="atLeast"/>
        <w:jc w:val="both"/>
        <w:rPr>
          <w:rFonts w:ascii="Arial" w:eastAsia="Calibri" w:hAnsi="Arial" w:cs="Arial"/>
          <w:bCs/>
          <w:sz w:val="20"/>
          <w:szCs w:val="20"/>
        </w:rPr>
      </w:pPr>
      <w:r w:rsidRPr="000A02AB">
        <w:rPr>
          <w:rFonts w:ascii="Arial" w:hAnsi="Arial" w:cs="Arial"/>
          <w:bCs/>
          <w:sz w:val="20"/>
          <w:szCs w:val="20"/>
        </w:rPr>
        <w:t xml:space="preserve">Izvajalec je dolžan izdati račun izključno v elektronski obliki (e-račun). Pri izdaji e-računa se </w:t>
      </w:r>
      <w:r w:rsidRPr="000A02AB">
        <w:rPr>
          <w:rFonts w:ascii="Arial" w:eastAsia="Calibri" w:hAnsi="Arial" w:cs="Arial"/>
          <w:bCs/>
          <w:sz w:val="20"/>
          <w:szCs w:val="20"/>
        </w:rPr>
        <w:t>uporabi podatke: prejemnik in plačnik e-računa je Ministrstvo za okolje</w:t>
      </w:r>
      <w:r w:rsidR="000A02AB" w:rsidRPr="000A02AB">
        <w:rPr>
          <w:rFonts w:ascii="Arial" w:eastAsia="Calibri" w:hAnsi="Arial" w:cs="Arial"/>
          <w:bCs/>
          <w:sz w:val="20"/>
          <w:szCs w:val="20"/>
        </w:rPr>
        <w:t xml:space="preserve"> in prostor</w:t>
      </w:r>
      <w:r w:rsidRPr="000A02AB">
        <w:rPr>
          <w:rFonts w:ascii="Arial" w:eastAsia="Calibri" w:hAnsi="Arial" w:cs="Arial"/>
          <w:bCs/>
          <w:sz w:val="20"/>
          <w:szCs w:val="20"/>
        </w:rPr>
        <w:t>, davčna številka</w:t>
      </w:r>
      <w:r w:rsidR="000A02AB" w:rsidRPr="000A02AB">
        <w:rPr>
          <w:rFonts w:ascii="Arial" w:eastAsia="Calibri" w:hAnsi="Arial" w:cs="Arial"/>
          <w:bCs/>
          <w:sz w:val="20"/>
          <w:szCs w:val="20"/>
        </w:rPr>
        <w:t xml:space="preserve"> 49809580</w:t>
      </w:r>
      <w:r w:rsidRPr="000A02AB">
        <w:rPr>
          <w:rFonts w:ascii="Arial" w:eastAsia="Calibri" w:hAnsi="Arial" w:cs="Arial"/>
          <w:bCs/>
          <w:sz w:val="20"/>
          <w:szCs w:val="20"/>
        </w:rPr>
        <w:t xml:space="preserve">, matična številka </w:t>
      </w:r>
      <w:r w:rsidR="00D92534" w:rsidRPr="000A02AB">
        <w:rPr>
          <w:rFonts w:ascii="Arial" w:eastAsia="Calibri" w:hAnsi="Arial" w:cs="Arial"/>
          <w:bCs/>
          <w:sz w:val="20"/>
          <w:szCs w:val="20"/>
        </w:rPr>
        <w:t>2632896000</w:t>
      </w:r>
      <w:r w:rsidRPr="000A02AB">
        <w:rPr>
          <w:rFonts w:ascii="Arial" w:eastAsia="Calibri" w:hAnsi="Arial" w:cs="Arial"/>
          <w:bCs/>
          <w:sz w:val="20"/>
          <w:szCs w:val="20"/>
        </w:rPr>
        <w:t>, TRR 01100-6300109972.</w:t>
      </w:r>
    </w:p>
    <w:p w14:paraId="06A90507" w14:textId="77777777" w:rsidR="005841B3" w:rsidRPr="00245690" w:rsidRDefault="005841B3" w:rsidP="00245690">
      <w:pPr>
        <w:spacing w:line="260" w:lineRule="atLeast"/>
        <w:jc w:val="both"/>
        <w:rPr>
          <w:rFonts w:ascii="Arial" w:eastAsia="Calibri" w:hAnsi="Arial" w:cs="Arial"/>
          <w:bCs/>
          <w:sz w:val="20"/>
          <w:szCs w:val="20"/>
        </w:rPr>
      </w:pPr>
    </w:p>
    <w:p w14:paraId="6BCABE59" w14:textId="77777777" w:rsidR="004037D7" w:rsidRPr="00374493" w:rsidRDefault="004037D7" w:rsidP="004037D7">
      <w:pPr>
        <w:spacing w:line="260" w:lineRule="atLeast"/>
        <w:jc w:val="both"/>
        <w:rPr>
          <w:rFonts w:ascii="Arial" w:hAnsi="Arial" w:cs="Arial"/>
          <w:bCs/>
          <w:sz w:val="20"/>
          <w:szCs w:val="20"/>
        </w:rPr>
      </w:pPr>
      <w:r w:rsidRPr="00374493">
        <w:rPr>
          <w:rFonts w:ascii="Arial" w:hAnsi="Arial" w:cs="Arial"/>
          <w:bCs/>
          <w:sz w:val="20"/>
          <w:szCs w:val="20"/>
        </w:rPr>
        <w:t>V kolikor naročnik račun zavrne, je izvajalec dolžan odpraviti nepravilnosti v roku, ki mu ga določi naročnik.</w:t>
      </w:r>
    </w:p>
    <w:p w14:paraId="5BF56034" w14:textId="77777777" w:rsidR="004037D7" w:rsidRDefault="004037D7" w:rsidP="004037D7">
      <w:pPr>
        <w:spacing w:line="260" w:lineRule="atLeast"/>
        <w:jc w:val="both"/>
        <w:rPr>
          <w:rFonts w:ascii="Arial" w:hAnsi="Arial" w:cs="Arial"/>
          <w:bCs/>
          <w:sz w:val="20"/>
          <w:szCs w:val="20"/>
        </w:rPr>
      </w:pPr>
    </w:p>
    <w:p w14:paraId="416C00B2" w14:textId="77777777" w:rsidR="008C6685" w:rsidRPr="00374493" w:rsidRDefault="008C6685" w:rsidP="004037D7">
      <w:pPr>
        <w:spacing w:line="260" w:lineRule="atLeast"/>
        <w:jc w:val="both"/>
        <w:rPr>
          <w:rFonts w:ascii="Arial" w:hAnsi="Arial" w:cs="Arial"/>
          <w:bCs/>
          <w:sz w:val="20"/>
          <w:szCs w:val="20"/>
        </w:rPr>
      </w:pPr>
    </w:p>
    <w:p w14:paraId="6F789F1A" w14:textId="77777777" w:rsidR="004037D7" w:rsidRPr="00374493" w:rsidRDefault="004037D7" w:rsidP="004037D7">
      <w:pPr>
        <w:spacing w:line="260" w:lineRule="atLeast"/>
        <w:jc w:val="center"/>
        <w:rPr>
          <w:rFonts w:ascii="Arial" w:eastAsia="Calibri" w:hAnsi="Arial" w:cs="Arial"/>
          <w:bCs/>
          <w:sz w:val="20"/>
          <w:szCs w:val="20"/>
        </w:rPr>
      </w:pPr>
      <w:r w:rsidRPr="00374493">
        <w:rPr>
          <w:rFonts w:ascii="Arial" w:eastAsia="Calibri" w:hAnsi="Arial" w:cs="Arial"/>
          <w:bCs/>
          <w:sz w:val="20"/>
          <w:szCs w:val="20"/>
        </w:rPr>
        <w:t>9. člen</w:t>
      </w:r>
    </w:p>
    <w:p w14:paraId="017C9E16" w14:textId="77777777" w:rsidR="004037D7" w:rsidRPr="00374493" w:rsidRDefault="004037D7" w:rsidP="004037D7">
      <w:pPr>
        <w:spacing w:line="260" w:lineRule="atLeast"/>
        <w:jc w:val="both"/>
        <w:rPr>
          <w:rFonts w:ascii="Arial" w:eastAsia="Calibri" w:hAnsi="Arial" w:cs="Arial"/>
          <w:i/>
          <w:sz w:val="20"/>
          <w:szCs w:val="20"/>
          <w:lang w:eastAsia="en-US"/>
        </w:rPr>
      </w:pPr>
    </w:p>
    <w:p w14:paraId="24C96C5D" w14:textId="77777777" w:rsidR="004037D7" w:rsidRPr="00374493" w:rsidRDefault="004037D7" w:rsidP="004037D7">
      <w:pPr>
        <w:spacing w:line="288" w:lineRule="auto"/>
        <w:jc w:val="both"/>
        <w:rPr>
          <w:rFonts w:ascii="Arial" w:hAnsi="Arial" w:cs="Arial"/>
          <w:i/>
          <w:sz w:val="20"/>
          <w:szCs w:val="20"/>
          <w:lang w:eastAsia="en-US"/>
        </w:rPr>
      </w:pPr>
      <w:r w:rsidRPr="00374493">
        <w:rPr>
          <w:rFonts w:ascii="Arial" w:hAnsi="Arial" w:cs="Arial"/>
          <w:i/>
          <w:sz w:val="20"/>
          <w:szCs w:val="20"/>
          <w:lang w:eastAsia="en-US"/>
        </w:rPr>
        <w:lastRenderedPageBreak/>
        <w:t>* Poleg izvajalca sodeluje pri izvedbi tudi podizvajalec, ki je zahteval neposredno plačilo:</w:t>
      </w:r>
    </w:p>
    <w:p w14:paraId="5E4EF25E" w14:textId="77777777" w:rsidR="004037D7" w:rsidRPr="00374493" w:rsidRDefault="004037D7" w:rsidP="00701408">
      <w:pPr>
        <w:numPr>
          <w:ilvl w:val="0"/>
          <w:numId w:val="41"/>
        </w:numPr>
        <w:spacing w:after="160" w:line="288" w:lineRule="auto"/>
        <w:contextualSpacing/>
        <w:jc w:val="both"/>
        <w:rPr>
          <w:rFonts w:ascii="Arial" w:hAnsi="Arial" w:cs="Arial"/>
          <w:i/>
          <w:sz w:val="20"/>
          <w:szCs w:val="20"/>
          <w:lang w:eastAsia="en-US"/>
        </w:rPr>
      </w:pPr>
      <w:r w:rsidRPr="00374493">
        <w:rPr>
          <w:rFonts w:ascii="Arial" w:hAnsi="Arial" w:cs="Arial"/>
          <w:b/>
          <w:i/>
          <w:sz w:val="20"/>
          <w:szCs w:val="20"/>
          <w:lang w:eastAsia="en-US"/>
        </w:rPr>
        <w:t>……………………….</w:t>
      </w:r>
      <w:r w:rsidRPr="00374493">
        <w:rPr>
          <w:rFonts w:ascii="Arial" w:hAnsi="Arial" w:cs="Arial"/>
          <w:i/>
          <w:sz w:val="20"/>
          <w:szCs w:val="20"/>
          <w:lang w:eastAsia="en-US"/>
        </w:rPr>
        <w:t xml:space="preserve">, </w:t>
      </w:r>
      <w:r w:rsidRPr="00374493">
        <w:rPr>
          <w:rFonts w:ascii="Arial" w:hAnsi="Arial"/>
          <w:i/>
          <w:sz w:val="20"/>
          <w:szCs w:val="22"/>
          <w:lang w:eastAsia="en-US"/>
        </w:rPr>
        <w:t>z matično številko: ……………., TRR ………………………., ki ga zastopa ………………………….</w:t>
      </w:r>
    </w:p>
    <w:p w14:paraId="15B4E98A" w14:textId="77777777" w:rsidR="004037D7" w:rsidRPr="00374493" w:rsidRDefault="004037D7" w:rsidP="004037D7">
      <w:pPr>
        <w:spacing w:line="288" w:lineRule="auto"/>
        <w:jc w:val="both"/>
        <w:rPr>
          <w:rFonts w:ascii="Arial" w:hAnsi="Arial" w:cs="Arial"/>
          <w:i/>
          <w:sz w:val="20"/>
          <w:szCs w:val="20"/>
          <w:lang w:eastAsia="en-US"/>
        </w:rPr>
      </w:pPr>
    </w:p>
    <w:p w14:paraId="587005C8" w14:textId="77777777" w:rsidR="004037D7" w:rsidRPr="00374493" w:rsidRDefault="004037D7" w:rsidP="004037D7">
      <w:pPr>
        <w:spacing w:line="288" w:lineRule="auto"/>
        <w:jc w:val="both"/>
        <w:rPr>
          <w:rFonts w:ascii="Arial" w:hAnsi="Arial" w:cs="Arial"/>
          <w:i/>
          <w:sz w:val="20"/>
          <w:szCs w:val="20"/>
          <w:lang w:eastAsia="en-US"/>
        </w:rPr>
      </w:pPr>
      <w:r w:rsidRPr="00374493">
        <w:rPr>
          <w:rFonts w:ascii="Arial" w:hAnsi="Arial" w:cs="Arial"/>
          <w:i/>
          <w:sz w:val="20"/>
          <w:szCs w:val="20"/>
          <w:lang w:eastAsia="en-US"/>
        </w:rPr>
        <w:t>* Sestavni del pogodbe je tudi podizvajalčevo soglasje, na podlagi katerega naročnik namesto glavnega izvajalca neposredno poravna podizvajalčevo terjatev do glavnega izvajalca.</w:t>
      </w:r>
    </w:p>
    <w:p w14:paraId="5C9AC1C4" w14:textId="77777777" w:rsidR="004037D7" w:rsidRPr="00374493" w:rsidRDefault="004037D7" w:rsidP="004037D7">
      <w:pPr>
        <w:spacing w:line="288" w:lineRule="auto"/>
        <w:jc w:val="both"/>
        <w:rPr>
          <w:rFonts w:ascii="Arial" w:hAnsi="Arial" w:cs="Arial"/>
          <w:sz w:val="20"/>
          <w:szCs w:val="20"/>
          <w:lang w:eastAsia="en-US"/>
        </w:rPr>
      </w:pPr>
    </w:p>
    <w:p w14:paraId="38085C90" w14:textId="77777777" w:rsidR="004037D7" w:rsidRPr="00374493" w:rsidRDefault="004037D7" w:rsidP="004037D7">
      <w:pPr>
        <w:spacing w:line="288" w:lineRule="auto"/>
        <w:jc w:val="both"/>
        <w:rPr>
          <w:rFonts w:ascii="Arial" w:hAnsi="Arial" w:cs="Arial"/>
          <w:i/>
          <w:sz w:val="20"/>
          <w:szCs w:val="20"/>
          <w:lang w:eastAsia="en-US"/>
        </w:rPr>
      </w:pPr>
      <w:r w:rsidRPr="00374493">
        <w:rPr>
          <w:rFonts w:ascii="Arial" w:hAnsi="Arial" w:cs="Arial"/>
          <w:i/>
          <w:sz w:val="20"/>
          <w:szCs w:val="20"/>
          <w:lang w:eastAsia="en-US"/>
        </w:rPr>
        <w:t>(* Besedilo se v pogodbo vnese samo v primeru, da so pri izvedbi JN vključeni podizvajalci, ki zahtevajo neposredna plačila).</w:t>
      </w:r>
    </w:p>
    <w:p w14:paraId="33D3CA6B" w14:textId="77777777" w:rsidR="004037D7" w:rsidRPr="00374493" w:rsidRDefault="004037D7" w:rsidP="004037D7">
      <w:pPr>
        <w:spacing w:line="260" w:lineRule="atLeast"/>
        <w:jc w:val="both"/>
        <w:rPr>
          <w:rFonts w:ascii="Arial" w:eastAsia="Calibri" w:hAnsi="Arial" w:cs="Arial"/>
          <w:bCs/>
          <w:sz w:val="20"/>
          <w:szCs w:val="20"/>
        </w:rPr>
      </w:pPr>
    </w:p>
    <w:p w14:paraId="5F0936FF" w14:textId="77777777" w:rsidR="004037D7" w:rsidRPr="00374493" w:rsidRDefault="004037D7" w:rsidP="004037D7">
      <w:pPr>
        <w:spacing w:line="260" w:lineRule="atLeast"/>
        <w:jc w:val="both"/>
        <w:rPr>
          <w:rFonts w:ascii="Arial" w:eastAsia="Calibri" w:hAnsi="Arial" w:cs="Arial"/>
          <w:i/>
          <w:iCs/>
          <w:sz w:val="20"/>
          <w:szCs w:val="20"/>
          <w:lang w:eastAsia="en-US"/>
        </w:rPr>
      </w:pPr>
      <w:r w:rsidRPr="00374493">
        <w:rPr>
          <w:rFonts w:ascii="Arial" w:eastAsia="Calibri" w:hAnsi="Arial" w:cs="Arial"/>
          <w:i/>
          <w:iCs/>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7F8FC374" w14:textId="77777777" w:rsidR="004037D7" w:rsidRDefault="004037D7" w:rsidP="004037D7">
      <w:pPr>
        <w:spacing w:line="260" w:lineRule="atLeast"/>
        <w:jc w:val="both"/>
        <w:rPr>
          <w:rFonts w:ascii="Arial" w:eastAsia="Calibri" w:hAnsi="Arial" w:cs="Arial"/>
          <w:sz w:val="20"/>
          <w:szCs w:val="20"/>
          <w:lang w:eastAsia="en-US"/>
        </w:rPr>
      </w:pPr>
    </w:p>
    <w:p w14:paraId="68668AD3" w14:textId="77777777" w:rsidR="008C6685" w:rsidRDefault="008C6685" w:rsidP="004037D7">
      <w:pPr>
        <w:spacing w:line="260" w:lineRule="atLeast"/>
        <w:jc w:val="both"/>
        <w:rPr>
          <w:rFonts w:ascii="Arial" w:eastAsia="Calibri" w:hAnsi="Arial" w:cs="Arial"/>
          <w:sz w:val="20"/>
          <w:szCs w:val="20"/>
          <w:lang w:eastAsia="en-US"/>
        </w:rPr>
      </w:pPr>
    </w:p>
    <w:p w14:paraId="494A2BC8" w14:textId="084CAC9C" w:rsidR="004037D7" w:rsidRPr="00374493" w:rsidRDefault="004037D7" w:rsidP="008C6685">
      <w:pPr>
        <w:pStyle w:val="Odstavekseznama"/>
        <w:numPr>
          <w:ilvl w:val="0"/>
          <w:numId w:val="81"/>
        </w:numPr>
        <w:spacing w:line="260" w:lineRule="atLeast"/>
        <w:ind w:left="851" w:hanging="425"/>
        <w:jc w:val="center"/>
        <w:rPr>
          <w:rFonts w:ascii="Arial" w:eastAsia="Calibri" w:hAnsi="Arial" w:cs="Arial"/>
          <w:b/>
          <w:sz w:val="20"/>
          <w:szCs w:val="20"/>
          <w:lang w:eastAsia="en-US"/>
        </w:rPr>
      </w:pPr>
      <w:r w:rsidRPr="00374493">
        <w:rPr>
          <w:rFonts w:ascii="Arial" w:eastAsia="Calibri" w:hAnsi="Arial" w:cs="Arial"/>
          <w:b/>
          <w:sz w:val="20"/>
          <w:szCs w:val="20"/>
          <w:lang w:eastAsia="en-US"/>
        </w:rPr>
        <w:t>PROTIKORUPCIJSKA KLAVZULA</w:t>
      </w:r>
    </w:p>
    <w:p w14:paraId="3D7E6E33" w14:textId="77777777" w:rsidR="004037D7" w:rsidRPr="00374493" w:rsidRDefault="004037D7" w:rsidP="004037D7">
      <w:pPr>
        <w:spacing w:line="260" w:lineRule="atLeast"/>
        <w:ind w:left="1080"/>
        <w:jc w:val="both"/>
        <w:rPr>
          <w:rFonts w:ascii="Arial" w:eastAsia="Calibri" w:hAnsi="Arial" w:cs="Arial"/>
          <w:b/>
          <w:sz w:val="20"/>
          <w:szCs w:val="20"/>
          <w:lang w:eastAsia="en-US"/>
        </w:rPr>
      </w:pPr>
    </w:p>
    <w:p w14:paraId="36566C80" w14:textId="77777777"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10. člen</w:t>
      </w:r>
    </w:p>
    <w:p w14:paraId="2C8D3967" w14:textId="77777777" w:rsidR="004037D7" w:rsidRPr="00374493" w:rsidRDefault="004037D7" w:rsidP="004037D7">
      <w:pPr>
        <w:spacing w:line="260" w:lineRule="atLeast"/>
        <w:jc w:val="both"/>
        <w:rPr>
          <w:rFonts w:ascii="Arial" w:eastAsia="Calibri" w:hAnsi="Arial" w:cs="Arial"/>
          <w:sz w:val="20"/>
          <w:szCs w:val="20"/>
          <w:lang w:eastAsia="en-US"/>
        </w:rPr>
      </w:pPr>
    </w:p>
    <w:p w14:paraId="40DFE229"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67F40C25"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pridobitev posla,</w:t>
      </w:r>
    </w:p>
    <w:p w14:paraId="1882CBB3"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za sklenitev posla pod ugodnejšimi pogoji,</w:t>
      </w:r>
    </w:p>
    <w:p w14:paraId="6CCD46D9"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za opustitev dolžnega nadzora nad izvajanjem pogodbenih obveznosti,</w:t>
      </w:r>
    </w:p>
    <w:p w14:paraId="1A23F536"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082CE30" w14:textId="77777777" w:rsidR="004037D7" w:rsidRPr="00374493" w:rsidRDefault="004037D7" w:rsidP="004037D7">
      <w:pPr>
        <w:spacing w:line="260" w:lineRule="atLeast"/>
        <w:jc w:val="both"/>
        <w:rPr>
          <w:rFonts w:ascii="Arial" w:eastAsia="Calibri" w:hAnsi="Arial" w:cs="Arial"/>
          <w:sz w:val="20"/>
          <w:szCs w:val="20"/>
          <w:lang w:eastAsia="en-US"/>
        </w:rPr>
      </w:pPr>
    </w:p>
    <w:p w14:paraId="652D02C4"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pogodba še ni veljavna, se šteje, da pogodba ni bila sklenjena.</w:t>
      </w:r>
    </w:p>
    <w:p w14:paraId="0AD018CF" w14:textId="77777777" w:rsidR="004037D7" w:rsidRDefault="004037D7" w:rsidP="004037D7">
      <w:pPr>
        <w:spacing w:line="260" w:lineRule="atLeast"/>
        <w:jc w:val="both"/>
        <w:rPr>
          <w:rFonts w:ascii="Arial" w:eastAsia="Calibri" w:hAnsi="Arial" w:cs="Arial"/>
          <w:sz w:val="20"/>
          <w:szCs w:val="20"/>
          <w:lang w:eastAsia="en-US"/>
        </w:rPr>
      </w:pPr>
    </w:p>
    <w:p w14:paraId="38924D64" w14:textId="77777777" w:rsidR="008C6685" w:rsidRPr="00374493" w:rsidRDefault="008C6685" w:rsidP="004037D7">
      <w:pPr>
        <w:spacing w:line="260" w:lineRule="atLeast"/>
        <w:jc w:val="both"/>
        <w:rPr>
          <w:rFonts w:ascii="Arial" w:eastAsia="Calibri" w:hAnsi="Arial" w:cs="Arial"/>
          <w:sz w:val="20"/>
          <w:szCs w:val="20"/>
          <w:lang w:eastAsia="en-US"/>
        </w:rPr>
      </w:pPr>
    </w:p>
    <w:p w14:paraId="6C547D7C" w14:textId="4D465A15" w:rsidR="004037D7" w:rsidRPr="00374493" w:rsidRDefault="004037D7" w:rsidP="0091313C">
      <w:pPr>
        <w:keepNext/>
        <w:spacing w:line="260" w:lineRule="atLeast"/>
        <w:ind w:left="426"/>
        <w:jc w:val="center"/>
        <w:rPr>
          <w:rFonts w:ascii="Arial" w:eastAsia="Calibri" w:hAnsi="Arial" w:cs="Arial"/>
          <w:b/>
          <w:sz w:val="20"/>
          <w:szCs w:val="20"/>
        </w:rPr>
      </w:pPr>
      <w:r w:rsidRPr="00374493">
        <w:rPr>
          <w:rFonts w:ascii="Arial" w:eastAsia="Calibri" w:hAnsi="Arial" w:cs="Arial"/>
          <w:b/>
          <w:sz w:val="20"/>
          <w:szCs w:val="20"/>
        </w:rPr>
        <w:t>X. POGODBENA KAZEN</w:t>
      </w:r>
    </w:p>
    <w:p w14:paraId="005EF869" w14:textId="77777777" w:rsidR="004037D7" w:rsidRPr="00374493" w:rsidRDefault="004037D7" w:rsidP="004037D7">
      <w:pPr>
        <w:keepNext/>
        <w:spacing w:line="260" w:lineRule="atLeast"/>
        <w:jc w:val="both"/>
        <w:rPr>
          <w:rFonts w:ascii="Arial" w:eastAsia="Calibri" w:hAnsi="Arial" w:cs="Arial"/>
          <w:b/>
          <w:sz w:val="20"/>
          <w:szCs w:val="20"/>
        </w:rPr>
      </w:pPr>
    </w:p>
    <w:p w14:paraId="566C7915" w14:textId="77777777"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11. člen</w:t>
      </w:r>
    </w:p>
    <w:p w14:paraId="1A6E0987" w14:textId="77777777" w:rsidR="004037D7" w:rsidRPr="00374493" w:rsidRDefault="004037D7" w:rsidP="004037D7">
      <w:pPr>
        <w:spacing w:line="260" w:lineRule="atLeast"/>
        <w:jc w:val="both"/>
        <w:rPr>
          <w:rFonts w:ascii="Arial" w:eastAsia="Calibri" w:hAnsi="Arial" w:cs="Arial"/>
          <w:sz w:val="20"/>
          <w:szCs w:val="20"/>
          <w:lang w:eastAsia="en-US"/>
        </w:rPr>
      </w:pPr>
    </w:p>
    <w:p w14:paraId="4748D942" w14:textId="51E3A033"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izvajalec po svoji krivdi prekorači</w:t>
      </w:r>
      <w:r w:rsidR="009620B5">
        <w:rPr>
          <w:rFonts w:ascii="Arial" w:eastAsia="Calibri" w:hAnsi="Arial" w:cs="Arial"/>
          <w:sz w:val="20"/>
          <w:szCs w:val="20"/>
          <w:lang w:eastAsia="en-US"/>
        </w:rPr>
        <w:t xml:space="preserve"> pogodbeno dogovorjen</w:t>
      </w:r>
      <w:r w:rsidR="005841B3">
        <w:rPr>
          <w:rFonts w:ascii="Arial" w:eastAsia="Calibri" w:hAnsi="Arial" w:cs="Arial"/>
          <w:sz w:val="20"/>
          <w:szCs w:val="20"/>
          <w:lang w:eastAsia="en-US"/>
        </w:rPr>
        <w:t>e izvedbene roke</w:t>
      </w:r>
      <w:r w:rsidR="00740461">
        <w:rPr>
          <w:rFonts w:ascii="Arial" w:eastAsia="Calibri" w:hAnsi="Arial" w:cs="Arial"/>
          <w:sz w:val="20"/>
          <w:szCs w:val="20"/>
          <w:lang w:eastAsia="en-US"/>
        </w:rPr>
        <w:t xml:space="preserve"> iz drugega odstavka 3. člena te pogodbe</w:t>
      </w:r>
      <w:r w:rsidRPr="00374493">
        <w:rPr>
          <w:rFonts w:ascii="Arial" w:eastAsia="Calibri" w:hAnsi="Arial" w:cs="Arial"/>
          <w:sz w:val="20"/>
          <w:szCs w:val="20"/>
          <w:lang w:eastAsia="en-US"/>
        </w:rPr>
        <w:t xml:space="preserve">, mu bo naročnik pri izplačilu obračunal pogodbeno kazen v višini </w:t>
      </w:r>
      <w:r w:rsidR="008018CF" w:rsidRPr="00374493">
        <w:rPr>
          <w:rFonts w:ascii="Arial" w:eastAsia="Calibri" w:hAnsi="Arial" w:cs="Arial"/>
          <w:sz w:val="20"/>
          <w:szCs w:val="20"/>
          <w:lang w:eastAsia="en-US"/>
        </w:rPr>
        <w:t>0,</w:t>
      </w:r>
      <w:r w:rsidR="009D7F37" w:rsidRPr="00374493">
        <w:rPr>
          <w:rFonts w:ascii="Arial" w:eastAsia="Calibri" w:hAnsi="Arial" w:cs="Arial"/>
          <w:sz w:val="20"/>
          <w:szCs w:val="20"/>
          <w:lang w:eastAsia="en-US"/>
        </w:rPr>
        <w:t>05</w:t>
      </w:r>
      <w:r w:rsidR="008018CF" w:rsidRPr="00374493">
        <w:rPr>
          <w:rFonts w:ascii="Arial" w:eastAsia="Calibri" w:hAnsi="Arial" w:cs="Arial"/>
          <w:sz w:val="20"/>
          <w:szCs w:val="20"/>
          <w:lang w:eastAsia="en-US"/>
        </w:rPr>
        <w:t xml:space="preserve"> % </w:t>
      </w:r>
      <w:r w:rsidRPr="00374493">
        <w:rPr>
          <w:rFonts w:ascii="Arial" w:eastAsia="Calibri" w:hAnsi="Arial" w:cs="Arial"/>
          <w:sz w:val="20"/>
          <w:szCs w:val="20"/>
          <w:lang w:eastAsia="en-US"/>
        </w:rPr>
        <w:t>od vrednosti pogodbenih del za vsak zamujeni koledarski dan. Skupni znesek pogodbene kazni zaradi prekoračit</w:t>
      </w:r>
      <w:r w:rsidR="00324798">
        <w:rPr>
          <w:rFonts w:ascii="Arial" w:eastAsia="Calibri" w:hAnsi="Arial" w:cs="Arial"/>
          <w:sz w:val="20"/>
          <w:szCs w:val="20"/>
          <w:lang w:eastAsia="en-US"/>
        </w:rPr>
        <w:t>v</w:t>
      </w:r>
      <w:r w:rsidRPr="00374493">
        <w:rPr>
          <w:rFonts w:ascii="Arial" w:eastAsia="Calibri" w:hAnsi="Arial" w:cs="Arial"/>
          <w:sz w:val="20"/>
          <w:szCs w:val="20"/>
          <w:lang w:eastAsia="en-US"/>
        </w:rPr>
        <w:t>e roka ne more presegati 10% (deset odstotkov) od vrednosti dejansko izvršenih pogodbenih del.</w:t>
      </w:r>
    </w:p>
    <w:p w14:paraId="50C39C68" w14:textId="77777777" w:rsidR="004037D7" w:rsidRPr="00374493" w:rsidRDefault="004037D7" w:rsidP="004037D7">
      <w:pPr>
        <w:spacing w:line="260" w:lineRule="atLeast"/>
        <w:jc w:val="both"/>
        <w:rPr>
          <w:rFonts w:ascii="Arial" w:eastAsia="Calibri" w:hAnsi="Arial" w:cs="Arial"/>
          <w:sz w:val="20"/>
          <w:szCs w:val="20"/>
          <w:lang w:eastAsia="en-US"/>
        </w:rPr>
      </w:pPr>
    </w:p>
    <w:p w14:paraId="7B541D0A"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4EB11F9" w14:textId="77777777" w:rsidR="004037D7" w:rsidRPr="00374493" w:rsidRDefault="004037D7" w:rsidP="004037D7">
      <w:pPr>
        <w:spacing w:line="260" w:lineRule="atLeast"/>
        <w:jc w:val="both"/>
        <w:rPr>
          <w:rFonts w:ascii="Arial" w:eastAsia="Calibri" w:hAnsi="Arial" w:cs="Arial"/>
          <w:sz w:val="20"/>
          <w:szCs w:val="20"/>
          <w:lang w:eastAsia="en-US"/>
        </w:rPr>
      </w:pPr>
    </w:p>
    <w:p w14:paraId="291D7BB7"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Izvajalec ne odgovarja za zamudo, ki je posledica neizpolnitve katerekoli pogodbene obveznosti s strani naročnika.</w:t>
      </w:r>
    </w:p>
    <w:p w14:paraId="6B1FD16D"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EB23A69"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567792B4"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443E4F3"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Če bi pogodbena kazen presegla mejo, ki je v tej pogodbi določena kot največja vrednost pogodbene kazni za prekoračitev roka, lahko naročnik zahteva povrnitev dejanske škode in razdre pogodbo.</w:t>
      </w:r>
    </w:p>
    <w:p w14:paraId="7BB304C8"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DCB69F0"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lastRenderedPageBreak/>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1FABEAA4" w14:textId="77777777" w:rsidR="004037D7" w:rsidRDefault="004037D7" w:rsidP="004037D7">
      <w:pPr>
        <w:spacing w:line="260" w:lineRule="atLeast"/>
        <w:jc w:val="both"/>
        <w:rPr>
          <w:rFonts w:ascii="Arial" w:eastAsia="Calibri" w:hAnsi="Arial" w:cs="Arial"/>
          <w:sz w:val="20"/>
          <w:szCs w:val="20"/>
          <w:lang w:eastAsia="en-US"/>
        </w:rPr>
      </w:pPr>
    </w:p>
    <w:p w14:paraId="76B6F5C6" w14:textId="77777777" w:rsidR="008C6685" w:rsidRDefault="008C6685" w:rsidP="004037D7">
      <w:pPr>
        <w:spacing w:line="260" w:lineRule="atLeast"/>
        <w:jc w:val="both"/>
        <w:rPr>
          <w:rFonts w:ascii="Arial" w:eastAsia="Calibri" w:hAnsi="Arial" w:cs="Arial"/>
          <w:sz w:val="20"/>
          <w:szCs w:val="20"/>
          <w:lang w:eastAsia="en-US"/>
        </w:rPr>
      </w:pPr>
    </w:p>
    <w:p w14:paraId="60182053" w14:textId="77777777" w:rsidR="008C6685" w:rsidRDefault="008C6685" w:rsidP="004037D7">
      <w:pPr>
        <w:spacing w:line="260" w:lineRule="atLeast"/>
        <w:jc w:val="both"/>
        <w:rPr>
          <w:rFonts w:ascii="Arial" w:eastAsia="Calibri" w:hAnsi="Arial" w:cs="Arial"/>
          <w:sz w:val="20"/>
          <w:szCs w:val="20"/>
          <w:lang w:eastAsia="en-US"/>
        </w:rPr>
      </w:pPr>
    </w:p>
    <w:p w14:paraId="443B845C" w14:textId="77777777" w:rsidR="0048113A" w:rsidRPr="00374493" w:rsidRDefault="0048113A" w:rsidP="004037D7">
      <w:pPr>
        <w:spacing w:line="260" w:lineRule="atLeast"/>
        <w:jc w:val="both"/>
        <w:rPr>
          <w:rFonts w:ascii="Arial" w:eastAsia="Calibri" w:hAnsi="Arial" w:cs="Arial"/>
          <w:sz w:val="20"/>
          <w:szCs w:val="20"/>
          <w:lang w:eastAsia="en-US"/>
        </w:rPr>
      </w:pPr>
    </w:p>
    <w:p w14:paraId="21554FE0" w14:textId="576F25AF" w:rsidR="004037D7" w:rsidRDefault="004037D7" w:rsidP="0048113A">
      <w:pPr>
        <w:spacing w:line="260" w:lineRule="atLeast"/>
        <w:ind w:left="567" w:hanging="141"/>
        <w:jc w:val="center"/>
        <w:rPr>
          <w:rFonts w:ascii="Arial" w:eastAsia="Calibri" w:hAnsi="Arial" w:cs="Arial"/>
          <w:b/>
          <w:sz w:val="20"/>
          <w:szCs w:val="20"/>
          <w:lang w:eastAsia="en-US"/>
        </w:rPr>
      </w:pPr>
      <w:r w:rsidRPr="00374493">
        <w:rPr>
          <w:rFonts w:ascii="Arial" w:eastAsia="Calibri" w:hAnsi="Arial" w:cs="Arial"/>
          <w:b/>
          <w:sz w:val="20"/>
          <w:szCs w:val="20"/>
          <w:lang w:eastAsia="en-US"/>
        </w:rPr>
        <w:t>X</w:t>
      </w:r>
      <w:r w:rsidR="0048113A">
        <w:rPr>
          <w:rFonts w:ascii="Arial" w:eastAsia="Calibri" w:hAnsi="Arial" w:cs="Arial"/>
          <w:b/>
          <w:sz w:val="20"/>
          <w:szCs w:val="20"/>
          <w:lang w:eastAsia="en-US"/>
        </w:rPr>
        <w:t>I</w:t>
      </w:r>
      <w:r w:rsidRPr="00374493">
        <w:rPr>
          <w:rFonts w:ascii="Arial" w:eastAsia="Calibri" w:hAnsi="Arial" w:cs="Arial"/>
          <w:b/>
          <w:sz w:val="20"/>
          <w:szCs w:val="20"/>
          <w:lang w:eastAsia="en-US"/>
        </w:rPr>
        <w:t>. ZAVAROVANJE POSLA</w:t>
      </w:r>
    </w:p>
    <w:p w14:paraId="6DBD350D" w14:textId="77777777" w:rsidR="00740461" w:rsidRPr="00374493" w:rsidRDefault="00740461" w:rsidP="0048113A">
      <w:pPr>
        <w:spacing w:line="260" w:lineRule="atLeast"/>
        <w:ind w:left="567" w:hanging="141"/>
        <w:jc w:val="center"/>
        <w:rPr>
          <w:rFonts w:ascii="Arial" w:eastAsia="Calibri" w:hAnsi="Arial" w:cs="Arial"/>
          <w:b/>
          <w:sz w:val="20"/>
          <w:szCs w:val="20"/>
          <w:lang w:eastAsia="en-US"/>
        </w:rPr>
      </w:pPr>
    </w:p>
    <w:p w14:paraId="60E603FD" w14:textId="77777777" w:rsidR="004037D7" w:rsidRPr="00374493" w:rsidRDefault="004037D7" w:rsidP="0048113A">
      <w:pPr>
        <w:keepNext/>
        <w:spacing w:line="260" w:lineRule="atLeast"/>
        <w:jc w:val="center"/>
        <w:rPr>
          <w:rFonts w:ascii="Arial" w:eastAsia="Calibri" w:hAnsi="Arial" w:cs="Arial"/>
          <w:sz w:val="20"/>
          <w:szCs w:val="20"/>
        </w:rPr>
      </w:pPr>
      <w:r w:rsidRPr="00374493">
        <w:rPr>
          <w:rFonts w:ascii="Arial" w:eastAsia="Calibri" w:hAnsi="Arial" w:cs="Arial"/>
          <w:sz w:val="20"/>
          <w:szCs w:val="20"/>
        </w:rPr>
        <w:t>12. člen</w:t>
      </w:r>
    </w:p>
    <w:p w14:paraId="7333E2EA" w14:textId="77777777" w:rsidR="004037D7" w:rsidRPr="00374493" w:rsidRDefault="004037D7" w:rsidP="004037D7">
      <w:pPr>
        <w:spacing w:line="260" w:lineRule="atLeast"/>
        <w:jc w:val="both"/>
        <w:rPr>
          <w:rFonts w:ascii="Arial" w:eastAsia="Calibri" w:hAnsi="Arial" w:cs="Arial"/>
          <w:sz w:val="20"/>
          <w:szCs w:val="20"/>
          <w:lang w:eastAsia="en-US"/>
        </w:rPr>
      </w:pPr>
    </w:p>
    <w:p w14:paraId="28951B54" w14:textId="7CBFA938"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S to pogodbo je dogovorjeno zavarovanje za dobro izvedbo pogodbenih obveznosti, zato mora izvajalec najkasneje v osmih</w:t>
      </w:r>
      <w:r w:rsidR="00627BE6">
        <w:rPr>
          <w:rFonts w:ascii="Arial" w:eastAsia="Calibri" w:hAnsi="Arial" w:cs="Arial"/>
          <w:sz w:val="20"/>
          <w:szCs w:val="20"/>
          <w:lang w:eastAsia="en-US"/>
        </w:rPr>
        <w:t xml:space="preserve"> (8)</w:t>
      </w:r>
      <w:r w:rsidRPr="00374493">
        <w:rPr>
          <w:rFonts w:ascii="Arial" w:eastAsia="Calibri" w:hAnsi="Arial" w:cs="Arial"/>
          <w:sz w:val="20"/>
          <w:szCs w:val="20"/>
          <w:lang w:eastAsia="en-US"/>
        </w:rPr>
        <w:t xml:space="preserve"> delovnih dneh od podpisa pogodbe s strani obeh pogodbenih strank kot pogoj za veljavnost pogodbe naročniku izročiti garancijo za dobro izvedbo pogodbenih obveznosti v zahtevani obliki glede na vzorec in v višini</w:t>
      </w:r>
      <w:r w:rsidR="00627BE6">
        <w:rPr>
          <w:rFonts w:ascii="Arial" w:eastAsia="Calibri" w:hAnsi="Arial" w:cs="Arial"/>
          <w:sz w:val="20"/>
          <w:szCs w:val="20"/>
          <w:lang w:eastAsia="en-US"/>
        </w:rPr>
        <w:t xml:space="preserve"> </w:t>
      </w:r>
      <w:r w:rsidR="00627BE6" w:rsidRPr="00627BE6">
        <w:rPr>
          <w:rFonts w:ascii="Arial" w:hAnsi="Arial" w:cs="Arial"/>
          <w:sz w:val="20"/>
          <w:szCs w:val="20"/>
          <w:lang w:eastAsia="en-US"/>
        </w:rPr>
        <w:t>5 % skupne pogodbene cene (z DDV)</w:t>
      </w:r>
      <w:r w:rsidRPr="00374493">
        <w:rPr>
          <w:rFonts w:ascii="Arial" w:eastAsia="Calibri" w:hAnsi="Arial" w:cs="Arial"/>
          <w:sz w:val="20"/>
          <w:szCs w:val="20"/>
          <w:lang w:eastAsia="en-US"/>
        </w:rPr>
        <w:t xml:space="preserve"> in z veljavnostjo, </w:t>
      </w:r>
      <w:r w:rsidR="00627BE6">
        <w:rPr>
          <w:rFonts w:ascii="Arial" w:eastAsia="Calibri" w:hAnsi="Arial" w:cs="Arial"/>
          <w:sz w:val="20"/>
          <w:szCs w:val="20"/>
          <w:lang w:eastAsia="en-US"/>
        </w:rPr>
        <w:t xml:space="preserve">ki mora biti </w:t>
      </w:r>
      <w:r w:rsidR="00627BE6" w:rsidRPr="00627BE6">
        <w:rPr>
          <w:rFonts w:ascii="Arial" w:hAnsi="Arial" w:cs="Arial"/>
          <w:sz w:val="20"/>
          <w:szCs w:val="20"/>
          <w:lang w:eastAsia="en-US"/>
        </w:rPr>
        <w:t>vsaj 30 dni daljša od končnega roka izvedbe del predmetne pogodbe</w:t>
      </w:r>
      <w:r w:rsidRPr="00374493">
        <w:rPr>
          <w:rFonts w:ascii="Arial" w:eastAsia="Calibri" w:hAnsi="Arial" w:cs="Arial"/>
          <w:sz w:val="20"/>
          <w:szCs w:val="20"/>
          <w:lang w:eastAsia="en-US"/>
        </w:rPr>
        <w:t xml:space="preserve">, ki jo lahko naročnik unovči pod naslednjimi pogoji: </w:t>
      </w:r>
    </w:p>
    <w:p w14:paraId="7B4623C7"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se bo izkazalo, da storitve ne opravlja v skladu s pogodbo, zahtevami razpisne dokumentacije ali specifikacijami;</w:t>
      </w:r>
    </w:p>
    <w:p w14:paraId="4CD78752"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bo naročnik pogodbo razdrl zaradi kršitev na strani izvajalca;</w:t>
      </w:r>
    </w:p>
    <w:p w14:paraId="036F42B6"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bo naročnik razdrl pogodbo zaradi zamude;</w:t>
      </w:r>
    </w:p>
    <w:p w14:paraId="5E5F0580" w14:textId="77777777" w:rsidR="004037D7" w:rsidRPr="00374493" w:rsidRDefault="004037D7" w:rsidP="00701408">
      <w:pPr>
        <w:numPr>
          <w:ilvl w:val="0"/>
          <w:numId w:val="36"/>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bo izvajalec kršil zaupnost podatkov.</w:t>
      </w:r>
    </w:p>
    <w:p w14:paraId="7E62E0FA" w14:textId="77777777" w:rsidR="004037D7" w:rsidRPr="00374493" w:rsidRDefault="004037D7" w:rsidP="004037D7">
      <w:pPr>
        <w:widowControl w:val="0"/>
        <w:spacing w:line="260" w:lineRule="atLeast"/>
        <w:jc w:val="both"/>
        <w:rPr>
          <w:rFonts w:ascii="Arial" w:eastAsia="Calibri" w:hAnsi="Arial" w:cs="Arial"/>
          <w:sz w:val="20"/>
          <w:szCs w:val="20"/>
          <w:lang w:eastAsia="en-US"/>
        </w:rPr>
      </w:pPr>
    </w:p>
    <w:p w14:paraId="325DE316" w14:textId="77777777" w:rsidR="004037D7" w:rsidRPr="00374493" w:rsidRDefault="004037D7" w:rsidP="004037D7">
      <w:pPr>
        <w:widowControl w:val="0"/>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Predložitev garancije za dobro izvedbo pogodbenih obveznosti je pogoj za veljavnost pogodbe.</w:t>
      </w:r>
    </w:p>
    <w:p w14:paraId="4D4963AE" w14:textId="1BEF2586" w:rsidR="004037D7" w:rsidRDefault="004037D7" w:rsidP="004037D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5742FB4C" w14:textId="06BDD959" w:rsidR="00A807D6" w:rsidRDefault="00A807D6" w:rsidP="00A807D6">
      <w:pPr>
        <w:widowControl w:val="0"/>
        <w:spacing w:line="260" w:lineRule="atLeast"/>
        <w:jc w:val="both"/>
        <w:rPr>
          <w:rFonts w:ascii="Arial" w:hAnsi="Arial" w:cs="Arial"/>
          <w:sz w:val="20"/>
          <w:szCs w:val="20"/>
        </w:rPr>
      </w:pPr>
      <w:r>
        <w:rPr>
          <w:rFonts w:ascii="Arial" w:hAnsi="Arial" w:cs="Arial"/>
          <w:sz w:val="20"/>
          <w:szCs w:val="20"/>
        </w:rPr>
        <w:t xml:space="preserve">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3FAF7CC8" w14:textId="77777777" w:rsidR="00A807D6" w:rsidRDefault="00A807D6" w:rsidP="00A807D6">
      <w:pPr>
        <w:widowControl w:val="0"/>
        <w:spacing w:line="260" w:lineRule="atLeast"/>
        <w:jc w:val="both"/>
        <w:rPr>
          <w:rFonts w:ascii="Arial" w:hAnsi="Arial" w:cs="Arial"/>
          <w:sz w:val="20"/>
          <w:szCs w:val="20"/>
        </w:rPr>
      </w:pPr>
    </w:p>
    <w:p w14:paraId="1381EC85" w14:textId="77777777" w:rsidR="004037D7" w:rsidRPr="00374493" w:rsidRDefault="004037D7" w:rsidP="004037D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A5B69C7" w14:textId="30E6A3E5" w:rsidR="004037D7" w:rsidRPr="00374493" w:rsidRDefault="004037D7" w:rsidP="0048113A">
      <w:pPr>
        <w:widowControl w:val="0"/>
        <w:spacing w:line="260" w:lineRule="atLeast"/>
        <w:ind w:firstLine="426"/>
        <w:jc w:val="center"/>
        <w:rPr>
          <w:rFonts w:ascii="Arial" w:eastAsia="Calibri" w:hAnsi="Arial" w:cs="Arial"/>
          <w:b/>
          <w:sz w:val="20"/>
          <w:szCs w:val="20"/>
          <w:lang w:eastAsia="en-US"/>
        </w:rPr>
      </w:pPr>
      <w:r w:rsidRPr="00374493">
        <w:rPr>
          <w:rFonts w:ascii="Arial" w:eastAsia="Calibri" w:hAnsi="Arial" w:cs="Arial"/>
          <w:b/>
          <w:sz w:val="20"/>
          <w:szCs w:val="20"/>
          <w:lang w:eastAsia="en-US"/>
        </w:rPr>
        <w:t>XI</w:t>
      </w:r>
      <w:r w:rsidR="0048113A">
        <w:rPr>
          <w:rFonts w:ascii="Arial" w:eastAsia="Calibri" w:hAnsi="Arial" w:cs="Arial"/>
          <w:b/>
          <w:sz w:val="20"/>
          <w:szCs w:val="20"/>
          <w:lang w:eastAsia="en-US"/>
        </w:rPr>
        <w:t>I</w:t>
      </w:r>
      <w:r w:rsidRPr="00374493">
        <w:rPr>
          <w:rFonts w:ascii="Arial" w:eastAsia="Calibri" w:hAnsi="Arial" w:cs="Arial"/>
          <w:b/>
          <w:sz w:val="20"/>
          <w:szCs w:val="20"/>
          <w:lang w:eastAsia="en-US"/>
        </w:rPr>
        <w:t>. PRAVICE INTELEKTUALNE LASTNINE</w:t>
      </w:r>
    </w:p>
    <w:p w14:paraId="1FF5F1BA" w14:textId="77777777" w:rsidR="004037D7" w:rsidRPr="00374493" w:rsidRDefault="004037D7" w:rsidP="004037D7">
      <w:pPr>
        <w:widowControl w:val="0"/>
        <w:spacing w:line="260" w:lineRule="atLeast"/>
        <w:jc w:val="both"/>
        <w:rPr>
          <w:rFonts w:ascii="Arial" w:eastAsia="Calibri" w:hAnsi="Arial" w:cs="Arial"/>
          <w:b/>
          <w:sz w:val="20"/>
          <w:szCs w:val="20"/>
          <w:lang w:eastAsia="en-US"/>
        </w:rPr>
      </w:pPr>
    </w:p>
    <w:p w14:paraId="39473EEB" w14:textId="58BB098C"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w:t>
      </w:r>
      <w:r w:rsidR="00297786" w:rsidRPr="00374493">
        <w:rPr>
          <w:rFonts w:ascii="Arial" w:eastAsia="Calibri" w:hAnsi="Arial" w:cs="Arial"/>
          <w:sz w:val="20"/>
          <w:szCs w:val="20"/>
        </w:rPr>
        <w:t>3</w:t>
      </w:r>
      <w:r w:rsidRPr="00374493">
        <w:rPr>
          <w:rFonts w:ascii="Arial" w:eastAsia="Calibri" w:hAnsi="Arial" w:cs="Arial"/>
          <w:sz w:val="20"/>
          <w:szCs w:val="20"/>
        </w:rPr>
        <w:t>. člen</w:t>
      </w:r>
    </w:p>
    <w:p w14:paraId="7D4588BF"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F9BFD3F"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4E4F4F73"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4982BD5" w14:textId="7474038C" w:rsidR="004037D7" w:rsidRPr="00374493" w:rsidRDefault="004037D7" w:rsidP="00C31B3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V skladu z določili tega člena izvajalec na naročnika izključno prenaša vse materialne avtorske pravice in druge pravice avtorja (na vsej izdelani dokumentaciji ter na vseh drugih avtorskih delih, ki nastanejo zaradi izpolnitve te pogodbe oz. v zvezi s to pogodbo)</w:t>
      </w:r>
      <w:r w:rsidR="00C31B33" w:rsidRPr="00374493">
        <w:rPr>
          <w:rFonts w:ascii="Arial" w:eastAsia="Calibri" w:hAnsi="Arial" w:cs="Arial"/>
          <w:sz w:val="20"/>
          <w:szCs w:val="20"/>
          <w:lang w:eastAsia="en-US"/>
        </w:rPr>
        <w:t>.</w:t>
      </w:r>
    </w:p>
    <w:p w14:paraId="21B90181" w14:textId="77777777" w:rsidR="00C31B33" w:rsidRPr="00374493" w:rsidRDefault="00C31B33" w:rsidP="00C31B3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CD660EC"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374493">
        <w:rPr>
          <w:rFonts w:ascii="Tahoma" w:hAnsi="Tahoma" w:cs="Tahoma"/>
          <w:sz w:val="22"/>
          <w:szCs w:val="22"/>
          <w:lang w:eastAsia="en-US"/>
        </w:rPr>
        <w:t xml:space="preserve"> </w:t>
      </w:r>
      <w:r w:rsidRPr="00374493">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57510FB4"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BD461A7"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Moralne avtorske pravice ostanejo avtorju skladno z Zakonom o avtorskih in sorodnih pravicah.</w:t>
      </w:r>
    </w:p>
    <w:p w14:paraId="7DB327C5"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D09A42E"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lastRenderedPageBreak/>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55EC5D0A" w14:textId="77777777" w:rsidR="004037D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95BC954"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FA9FBFF"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E94F6BB" w14:textId="77777777" w:rsidR="008C6685" w:rsidRPr="00374493"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7BA2AC9" w14:textId="2FCD4C06" w:rsidR="004037D7" w:rsidRPr="00374493" w:rsidRDefault="004037D7" w:rsidP="0048113A">
      <w:pPr>
        <w:spacing w:line="260" w:lineRule="atLeast"/>
        <w:ind w:firstLine="426"/>
        <w:jc w:val="center"/>
        <w:rPr>
          <w:rFonts w:ascii="Arial" w:eastAsia="Calibri" w:hAnsi="Arial" w:cs="Arial"/>
          <w:b/>
          <w:sz w:val="20"/>
          <w:szCs w:val="20"/>
          <w:lang w:eastAsia="en-US"/>
        </w:rPr>
      </w:pPr>
      <w:r w:rsidRPr="00374493">
        <w:rPr>
          <w:rFonts w:ascii="Arial" w:eastAsia="Calibri" w:hAnsi="Arial" w:cs="Arial"/>
          <w:b/>
          <w:sz w:val="20"/>
          <w:szCs w:val="20"/>
          <w:lang w:eastAsia="en-US"/>
        </w:rPr>
        <w:t>X</w:t>
      </w:r>
      <w:r w:rsidR="0048113A">
        <w:rPr>
          <w:rFonts w:ascii="Arial" w:eastAsia="Calibri" w:hAnsi="Arial" w:cs="Arial"/>
          <w:b/>
          <w:sz w:val="20"/>
          <w:szCs w:val="20"/>
          <w:lang w:eastAsia="en-US"/>
        </w:rPr>
        <w:t>I</w:t>
      </w:r>
      <w:r w:rsidRPr="00374493">
        <w:rPr>
          <w:rFonts w:ascii="Arial" w:eastAsia="Calibri" w:hAnsi="Arial" w:cs="Arial"/>
          <w:b/>
          <w:sz w:val="20"/>
          <w:szCs w:val="20"/>
          <w:lang w:eastAsia="en-US"/>
        </w:rPr>
        <w:t>II. STROKOVNI NADZOR</w:t>
      </w:r>
    </w:p>
    <w:p w14:paraId="6C085F45" w14:textId="77777777" w:rsidR="004037D7" w:rsidRPr="00374493" w:rsidRDefault="004037D7" w:rsidP="004037D7">
      <w:pPr>
        <w:spacing w:line="260" w:lineRule="atLeast"/>
        <w:jc w:val="both"/>
        <w:rPr>
          <w:rFonts w:ascii="Arial" w:eastAsia="Calibri" w:hAnsi="Arial" w:cs="Arial"/>
          <w:b/>
          <w:sz w:val="20"/>
          <w:szCs w:val="20"/>
          <w:lang w:eastAsia="en-US"/>
        </w:rPr>
      </w:pPr>
    </w:p>
    <w:p w14:paraId="183BDCBE" w14:textId="0BCF16F3"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w:t>
      </w:r>
      <w:r w:rsidR="00297786" w:rsidRPr="00374493">
        <w:rPr>
          <w:rFonts w:ascii="Arial" w:eastAsia="Calibri" w:hAnsi="Arial" w:cs="Arial"/>
          <w:sz w:val="20"/>
          <w:szCs w:val="20"/>
        </w:rPr>
        <w:t>4</w:t>
      </w:r>
      <w:r w:rsidRPr="00374493">
        <w:rPr>
          <w:rFonts w:ascii="Arial" w:eastAsia="Calibri" w:hAnsi="Arial" w:cs="Arial"/>
          <w:sz w:val="20"/>
          <w:szCs w:val="20"/>
        </w:rPr>
        <w:t>. člen</w:t>
      </w:r>
    </w:p>
    <w:p w14:paraId="4B903678" w14:textId="77777777" w:rsidR="004037D7" w:rsidRPr="00374493" w:rsidRDefault="004037D7" w:rsidP="004037D7">
      <w:pPr>
        <w:spacing w:line="260" w:lineRule="atLeast"/>
        <w:jc w:val="both"/>
        <w:rPr>
          <w:rFonts w:ascii="Arial" w:eastAsia="Calibri" w:hAnsi="Arial" w:cs="Arial"/>
          <w:sz w:val="20"/>
          <w:szCs w:val="20"/>
          <w:lang w:eastAsia="en-US"/>
        </w:rPr>
      </w:pPr>
    </w:p>
    <w:p w14:paraId="76868470"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Skrbnik pogodbe je s strani</w:t>
      </w:r>
    </w:p>
    <w:p w14:paraId="2193BDA4" w14:textId="449DD432" w:rsidR="004037D7" w:rsidRPr="00374493" w:rsidRDefault="004037D7" w:rsidP="00701408">
      <w:pPr>
        <w:numPr>
          <w:ilvl w:val="0"/>
          <w:numId w:val="35"/>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 xml:space="preserve">naročnika: </w:t>
      </w:r>
      <w:r w:rsidR="00D92534">
        <w:rPr>
          <w:rFonts w:ascii="Arial" w:eastAsia="Calibri" w:hAnsi="Arial" w:cs="Arial"/>
          <w:sz w:val="20"/>
          <w:szCs w:val="20"/>
          <w:lang w:eastAsia="en-US"/>
        </w:rPr>
        <w:t>……………………..</w:t>
      </w:r>
    </w:p>
    <w:p w14:paraId="3BDF0748" w14:textId="77777777" w:rsidR="004037D7" w:rsidRPr="00374493" w:rsidRDefault="004037D7" w:rsidP="00701408">
      <w:pPr>
        <w:numPr>
          <w:ilvl w:val="0"/>
          <w:numId w:val="35"/>
        </w:num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izvajalca: ………………………..</w:t>
      </w:r>
    </w:p>
    <w:p w14:paraId="2F05FACF" w14:textId="7491155A" w:rsidR="004037D7" w:rsidRPr="00374493" w:rsidRDefault="004037D7" w:rsidP="004037D7">
      <w:pPr>
        <w:spacing w:line="260" w:lineRule="atLeast"/>
        <w:jc w:val="both"/>
        <w:rPr>
          <w:rFonts w:ascii="Arial" w:eastAsia="Calibri" w:hAnsi="Arial" w:cs="Arial"/>
          <w:sz w:val="20"/>
          <w:szCs w:val="20"/>
          <w:lang w:eastAsia="en-US"/>
        </w:rPr>
      </w:pPr>
    </w:p>
    <w:p w14:paraId="6E2572B1" w14:textId="77777777" w:rsidR="00A807D6" w:rsidRPr="00C95EB9" w:rsidRDefault="00A807D6" w:rsidP="00A807D6">
      <w:pPr>
        <w:spacing w:line="260" w:lineRule="atLeast"/>
        <w:jc w:val="both"/>
        <w:rPr>
          <w:rFonts w:ascii="Arial" w:hAnsi="Arial" w:cs="Arial"/>
          <w:sz w:val="20"/>
          <w:szCs w:val="20"/>
        </w:rPr>
      </w:pPr>
      <w:r w:rsidRPr="007D46BB">
        <w:rPr>
          <w:rFonts w:ascii="Arial" w:hAnsi="Arial" w:cs="Arial"/>
          <w:sz w:val="20"/>
          <w:szCs w:val="20"/>
        </w:rPr>
        <w:t>Če se v času trajanja pogodbenega razmerja spremeni skrbnik pogodbe, se o tem z dopisom obvesti drugo pogodbeno stranko; sklenitev aneksa k tej pogodbi za to ni potrebna.</w:t>
      </w:r>
    </w:p>
    <w:p w14:paraId="13739864" w14:textId="77777777" w:rsidR="004037D7" w:rsidRDefault="004037D7" w:rsidP="004037D7">
      <w:pPr>
        <w:spacing w:line="260" w:lineRule="atLeast"/>
        <w:jc w:val="both"/>
        <w:rPr>
          <w:rFonts w:ascii="Arial" w:eastAsia="Calibri" w:hAnsi="Arial" w:cs="Arial"/>
          <w:sz w:val="20"/>
          <w:szCs w:val="20"/>
          <w:lang w:eastAsia="en-US"/>
        </w:rPr>
      </w:pPr>
    </w:p>
    <w:p w14:paraId="400A9893" w14:textId="77777777" w:rsidR="0048113A" w:rsidRDefault="0048113A" w:rsidP="004037D7">
      <w:pPr>
        <w:spacing w:line="260" w:lineRule="atLeast"/>
        <w:jc w:val="both"/>
        <w:rPr>
          <w:rFonts w:ascii="Arial" w:eastAsia="Calibri" w:hAnsi="Arial" w:cs="Arial"/>
          <w:sz w:val="20"/>
          <w:szCs w:val="20"/>
          <w:lang w:eastAsia="en-US"/>
        </w:rPr>
      </w:pPr>
    </w:p>
    <w:p w14:paraId="54A9E8DA" w14:textId="3868B5F9" w:rsidR="004037D7" w:rsidRPr="00374493" w:rsidRDefault="0048113A" w:rsidP="00245690">
      <w:pPr>
        <w:spacing w:line="260" w:lineRule="atLeast"/>
        <w:ind w:firstLine="426"/>
        <w:jc w:val="center"/>
        <w:rPr>
          <w:rFonts w:ascii="Arial" w:eastAsia="Calibri" w:hAnsi="Arial" w:cs="Arial"/>
          <w:b/>
          <w:sz w:val="20"/>
          <w:szCs w:val="20"/>
          <w:lang w:eastAsia="en-US"/>
        </w:rPr>
      </w:pPr>
      <w:r w:rsidRPr="00374493">
        <w:rPr>
          <w:rFonts w:ascii="Arial" w:eastAsia="Calibri" w:hAnsi="Arial" w:cs="Arial"/>
          <w:b/>
          <w:sz w:val="20"/>
          <w:szCs w:val="20"/>
          <w:lang w:eastAsia="en-US"/>
        </w:rPr>
        <w:t>XI</w:t>
      </w:r>
      <w:r>
        <w:rPr>
          <w:rFonts w:ascii="Arial" w:eastAsia="Calibri" w:hAnsi="Arial" w:cs="Arial"/>
          <w:b/>
          <w:sz w:val="20"/>
          <w:szCs w:val="20"/>
          <w:lang w:eastAsia="en-US"/>
        </w:rPr>
        <w:t>V</w:t>
      </w:r>
      <w:r w:rsidR="004037D7" w:rsidRPr="00374493">
        <w:rPr>
          <w:rFonts w:ascii="Arial" w:eastAsia="Calibri" w:hAnsi="Arial" w:cs="Arial"/>
          <w:b/>
          <w:sz w:val="20"/>
          <w:szCs w:val="20"/>
          <w:lang w:eastAsia="en-US"/>
        </w:rPr>
        <w:t>. ODSTOP OD POGODBE</w:t>
      </w:r>
    </w:p>
    <w:p w14:paraId="1556D9B3" w14:textId="77777777" w:rsidR="004037D7" w:rsidRPr="00374493" w:rsidRDefault="004037D7" w:rsidP="004037D7">
      <w:pPr>
        <w:spacing w:line="260" w:lineRule="atLeast"/>
        <w:jc w:val="both"/>
        <w:rPr>
          <w:rFonts w:ascii="Arial" w:eastAsia="Calibri" w:hAnsi="Arial" w:cs="Arial"/>
          <w:b/>
          <w:sz w:val="20"/>
          <w:szCs w:val="20"/>
          <w:lang w:eastAsia="en-US"/>
        </w:rPr>
      </w:pPr>
    </w:p>
    <w:p w14:paraId="3FEA6E16" w14:textId="5C61678A"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w:t>
      </w:r>
      <w:r w:rsidR="00297786" w:rsidRPr="00374493">
        <w:rPr>
          <w:rFonts w:ascii="Arial" w:eastAsia="Calibri" w:hAnsi="Arial" w:cs="Arial"/>
          <w:sz w:val="20"/>
          <w:szCs w:val="20"/>
        </w:rPr>
        <w:t>5</w:t>
      </w:r>
      <w:r w:rsidRPr="00374493">
        <w:rPr>
          <w:rFonts w:ascii="Arial" w:eastAsia="Calibri" w:hAnsi="Arial" w:cs="Arial"/>
          <w:sz w:val="20"/>
          <w:szCs w:val="20"/>
        </w:rPr>
        <w:t>. člen</w:t>
      </w:r>
    </w:p>
    <w:p w14:paraId="1F8E1577" w14:textId="77777777" w:rsidR="004037D7" w:rsidRPr="00374493" w:rsidRDefault="004037D7" w:rsidP="004037D7">
      <w:pPr>
        <w:spacing w:line="260" w:lineRule="atLeast"/>
        <w:contextualSpacing/>
        <w:jc w:val="both"/>
        <w:rPr>
          <w:rFonts w:ascii="Arial" w:hAnsi="Arial" w:cs="Arial"/>
          <w:color w:val="000000"/>
          <w:sz w:val="20"/>
          <w:szCs w:val="20"/>
        </w:rPr>
      </w:pPr>
    </w:p>
    <w:p w14:paraId="28DA370C" w14:textId="77777777" w:rsidR="004037D7" w:rsidRPr="00374493" w:rsidRDefault="004037D7" w:rsidP="004037D7">
      <w:p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67E7F68" w14:textId="77777777" w:rsidR="004037D7" w:rsidRPr="00374493" w:rsidRDefault="004037D7" w:rsidP="004037D7">
      <w:pPr>
        <w:spacing w:line="260" w:lineRule="atLeast"/>
        <w:contextualSpacing/>
        <w:jc w:val="both"/>
        <w:rPr>
          <w:rFonts w:ascii="Arial" w:hAnsi="Arial" w:cs="Arial"/>
          <w:color w:val="000000"/>
          <w:sz w:val="20"/>
          <w:szCs w:val="20"/>
        </w:rPr>
      </w:pPr>
    </w:p>
    <w:p w14:paraId="4DEA8D86" w14:textId="77777777" w:rsidR="004037D7" w:rsidRPr="00374493" w:rsidRDefault="004037D7" w:rsidP="004037D7">
      <w:p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V vsakem primeru lahko katera koli od pogodbenih strank od pogodbe odstopi, s tem da glede na razlog odstopa izbere za nasprotno stran primeren čas ter poravna vse stroške, ki jih s tem povzroči.</w:t>
      </w:r>
    </w:p>
    <w:p w14:paraId="3A44383A" w14:textId="77777777" w:rsidR="004037D7" w:rsidRPr="00374493" w:rsidRDefault="004037D7" w:rsidP="004037D7">
      <w:pPr>
        <w:spacing w:line="260" w:lineRule="atLeast"/>
        <w:contextualSpacing/>
        <w:jc w:val="both"/>
        <w:rPr>
          <w:rFonts w:ascii="Arial" w:hAnsi="Arial" w:cs="Arial"/>
          <w:color w:val="000000"/>
          <w:sz w:val="20"/>
          <w:szCs w:val="20"/>
        </w:rPr>
      </w:pPr>
    </w:p>
    <w:p w14:paraId="662DEE26" w14:textId="77777777" w:rsidR="004037D7" w:rsidRPr="00374493" w:rsidRDefault="004037D7" w:rsidP="004037D7">
      <w:p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Naročnik lahko s pisnim obvestilom, ki ga pošlje izvajalcu, odstopi od pogodbe, ne da bi s tem omejeval druge pravice ali pravna sredstva, ki jih ima na voljo, če:</w:t>
      </w:r>
    </w:p>
    <w:p w14:paraId="0B1602EC" w14:textId="77777777" w:rsidR="004037D7" w:rsidRPr="00374493" w:rsidRDefault="004037D7" w:rsidP="00701408">
      <w:pPr>
        <w:numPr>
          <w:ilvl w:val="0"/>
          <w:numId w:val="35"/>
        </w:num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67AC66A" w14:textId="77777777" w:rsidR="004037D7" w:rsidRPr="00374493" w:rsidRDefault="004037D7" w:rsidP="00701408">
      <w:pPr>
        <w:numPr>
          <w:ilvl w:val="0"/>
          <w:numId w:val="35"/>
        </w:num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izvajalec prenese pogodbo ali katerokoli pravico ali interes, ki izvira iz pogodbe, brez soglasja naročnika;</w:t>
      </w:r>
    </w:p>
    <w:p w14:paraId="0F1AB092" w14:textId="77777777" w:rsidR="004037D7" w:rsidRPr="00374493" w:rsidRDefault="004037D7" w:rsidP="00701408">
      <w:pPr>
        <w:numPr>
          <w:ilvl w:val="0"/>
          <w:numId w:val="35"/>
        </w:num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izvajalec odstopi od pogodbe ali jo preneha izvajati;</w:t>
      </w:r>
    </w:p>
    <w:p w14:paraId="0DF47F46" w14:textId="77777777" w:rsidR="004037D7" w:rsidRPr="00374493" w:rsidRDefault="004037D7" w:rsidP="00701408">
      <w:pPr>
        <w:numPr>
          <w:ilvl w:val="0"/>
          <w:numId w:val="35"/>
        </w:num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14:paraId="77C356AD" w14:textId="77777777" w:rsidR="004037D7" w:rsidRPr="00374493" w:rsidRDefault="004037D7" w:rsidP="00701408">
      <w:pPr>
        <w:numPr>
          <w:ilvl w:val="0"/>
          <w:numId w:val="35"/>
        </w:num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14:paraId="1BE1182C" w14:textId="23CD6397" w:rsidR="004037D7" w:rsidRPr="00374493" w:rsidRDefault="004037D7" w:rsidP="00701408">
      <w:pPr>
        <w:numPr>
          <w:ilvl w:val="0"/>
          <w:numId w:val="35"/>
        </w:numPr>
        <w:spacing w:line="260" w:lineRule="atLeast"/>
        <w:contextualSpacing/>
        <w:jc w:val="both"/>
        <w:rPr>
          <w:rFonts w:ascii="Arial" w:hAnsi="Arial" w:cs="Arial"/>
          <w:color w:val="000000"/>
          <w:sz w:val="20"/>
          <w:szCs w:val="20"/>
        </w:rPr>
      </w:pPr>
      <w:r w:rsidRPr="00374493">
        <w:rPr>
          <w:rFonts w:ascii="Arial" w:hAnsi="Arial" w:cs="Arial"/>
          <w:color w:val="000000"/>
          <w:sz w:val="20"/>
          <w:szCs w:val="20"/>
        </w:rPr>
        <w:t xml:space="preserve">v skladu z veljavno zakonodajo s področja izvrševanja proračuna za izvedbo naloge ne bo več imel zagotovljenih sredstev. </w:t>
      </w:r>
    </w:p>
    <w:p w14:paraId="19726ACE" w14:textId="5578173C" w:rsidR="00297786" w:rsidRDefault="00297786" w:rsidP="00297786">
      <w:pPr>
        <w:spacing w:line="260" w:lineRule="atLeast"/>
        <w:contextualSpacing/>
        <w:jc w:val="both"/>
        <w:rPr>
          <w:rFonts w:ascii="Arial" w:hAnsi="Arial" w:cs="Arial"/>
          <w:color w:val="000000"/>
          <w:sz w:val="20"/>
          <w:szCs w:val="20"/>
        </w:rPr>
      </w:pPr>
    </w:p>
    <w:p w14:paraId="66F52DFD" w14:textId="77777777" w:rsidR="008C6685" w:rsidRPr="00374493" w:rsidRDefault="008C6685" w:rsidP="00297786">
      <w:pPr>
        <w:spacing w:line="260" w:lineRule="atLeast"/>
        <w:contextualSpacing/>
        <w:jc w:val="both"/>
        <w:rPr>
          <w:rFonts w:ascii="Arial" w:hAnsi="Arial" w:cs="Arial"/>
          <w:color w:val="000000"/>
          <w:sz w:val="20"/>
          <w:szCs w:val="20"/>
        </w:rPr>
      </w:pPr>
    </w:p>
    <w:p w14:paraId="4CE41145" w14:textId="6056F653" w:rsidR="00297786" w:rsidRPr="00374493" w:rsidRDefault="00297786" w:rsidP="0048113A">
      <w:pPr>
        <w:keepNext/>
        <w:spacing w:line="260" w:lineRule="atLeast"/>
        <w:ind w:firstLine="426"/>
        <w:jc w:val="center"/>
        <w:rPr>
          <w:rFonts w:ascii="Arial" w:eastAsia="Calibri" w:hAnsi="Arial" w:cs="Arial"/>
          <w:b/>
          <w:sz w:val="20"/>
          <w:szCs w:val="20"/>
        </w:rPr>
      </w:pPr>
      <w:r w:rsidRPr="00374493">
        <w:rPr>
          <w:rFonts w:ascii="Arial" w:eastAsia="Calibri" w:hAnsi="Arial" w:cs="Arial"/>
          <w:b/>
          <w:sz w:val="20"/>
          <w:szCs w:val="20"/>
        </w:rPr>
        <w:t>XV. RAZVEZNI POGOJ</w:t>
      </w:r>
    </w:p>
    <w:p w14:paraId="4FF45912" w14:textId="77777777" w:rsidR="00297786" w:rsidRPr="00374493" w:rsidRDefault="00297786" w:rsidP="00297786">
      <w:pPr>
        <w:keepNext/>
        <w:spacing w:line="260" w:lineRule="atLeast"/>
        <w:jc w:val="both"/>
        <w:rPr>
          <w:rFonts w:ascii="Arial" w:eastAsia="Calibri" w:hAnsi="Arial" w:cs="Arial"/>
          <w:b/>
          <w:sz w:val="20"/>
          <w:szCs w:val="20"/>
        </w:rPr>
      </w:pPr>
    </w:p>
    <w:p w14:paraId="6C09E366" w14:textId="67843406" w:rsidR="00297786" w:rsidRPr="00374493" w:rsidRDefault="00297786" w:rsidP="00297786">
      <w:pPr>
        <w:keepNext/>
        <w:spacing w:line="260" w:lineRule="atLeast"/>
        <w:jc w:val="center"/>
        <w:rPr>
          <w:rFonts w:ascii="Arial" w:eastAsia="Calibri" w:hAnsi="Arial" w:cs="Arial"/>
          <w:sz w:val="20"/>
          <w:szCs w:val="20"/>
        </w:rPr>
      </w:pPr>
      <w:r w:rsidRPr="00374493">
        <w:rPr>
          <w:rFonts w:ascii="Arial" w:eastAsia="Calibri" w:hAnsi="Arial" w:cs="Arial"/>
          <w:sz w:val="20"/>
          <w:szCs w:val="20"/>
        </w:rPr>
        <w:t>16. člen</w:t>
      </w:r>
    </w:p>
    <w:p w14:paraId="5265B46B" w14:textId="77777777" w:rsidR="00297786" w:rsidRPr="00374493" w:rsidRDefault="00297786" w:rsidP="00297786">
      <w:pPr>
        <w:spacing w:line="260" w:lineRule="atLeast"/>
        <w:jc w:val="both"/>
        <w:rPr>
          <w:rFonts w:ascii="Arial" w:eastAsia="Calibri" w:hAnsi="Arial" w:cs="Arial"/>
          <w:sz w:val="20"/>
          <w:szCs w:val="20"/>
          <w:lang w:eastAsia="en-US"/>
        </w:rPr>
      </w:pPr>
    </w:p>
    <w:p w14:paraId="6816AAC8" w14:textId="77777777" w:rsidR="00297786" w:rsidRPr="00374493" w:rsidRDefault="00297786" w:rsidP="00297786">
      <w:pPr>
        <w:spacing w:line="260" w:lineRule="atLeast"/>
        <w:jc w:val="both"/>
        <w:rPr>
          <w:rFonts w:ascii="Arial" w:eastAsiaTheme="minorHAnsi" w:hAnsi="Arial" w:cs="Arial"/>
          <w:sz w:val="20"/>
          <w:szCs w:val="20"/>
          <w:lang w:eastAsia="en-US"/>
        </w:rPr>
      </w:pPr>
      <w:r w:rsidRPr="00374493">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74493">
        <w:rPr>
          <w:rFonts w:ascii="Arial" w:eastAsiaTheme="minorHAnsi" w:hAnsi="Arial" w:cs="Arial"/>
          <w:sz w:val="20"/>
          <w:szCs w:val="20"/>
          <w:lang w:eastAsia="en-US"/>
        </w:rPr>
        <w:t>okoljskega</w:t>
      </w:r>
      <w:proofErr w:type="spellEnd"/>
      <w:r w:rsidRPr="00374493">
        <w:rPr>
          <w:rFonts w:ascii="Arial" w:eastAsiaTheme="minorHAnsi" w:hAnsi="Arial" w:cs="Arial"/>
          <w:sz w:val="20"/>
          <w:szCs w:val="20"/>
          <w:lang w:eastAsia="en-US"/>
        </w:rPr>
        <w:t xml:space="preserve">, socialnega in delovnega </w:t>
      </w:r>
      <w:r w:rsidRPr="00374493">
        <w:rPr>
          <w:rFonts w:ascii="Arial" w:eastAsiaTheme="minorHAnsi" w:hAnsi="Arial" w:cs="Arial"/>
          <w:sz w:val="20"/>
          <w:szCs w:val="20"/>
          <w:lang w:eastAsia="en-US"/>
        </w:rPr>
        <w:lastRenderedPageBreak/>
        <w:t>prava</w:t>
      </w:r>
      <w:r w:rsidRPr="00374493">
        <w:t xml:space="preserve"> </w:t>
      </w:r>
      <w:r w:rsidRPr="00374493">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A2A401" w14:textId="77777777" w:rsidR="00297786" w:rsidRPr="00374493" w:rsidRDefault="00297786" w:rsidP="00297786">
      <w:pPr>
        <w:spacing w:line="260" w:lineRule="atLeast"/>
        <w:jc w:val="both"/>
        <w:rPr>
          <w:rFonts w:ascii="Arial" w:eastAsiaTheme="minorHAnsi" w:hAnsi="Arial" w:cs="Arial"/>
          <w:sz w:val="20"/>
          <w:szCs w:val="20"/>
          <w:lang w:eastAsia="en-US"/>
        </w:rPr>
      </w:pPr>
    </w:p>
    <w:p w14:paraId="227AA30A" w14:textId="77777777" w:rsidR="00297786" w:rsidRPr="00374493" w:rsidRDefault="00297786" w:rsidP="00297786">
      <w:pPr>
        <w:spacing w:line="260" w:lineRule="atLeast"/>
        <w:jc w:val="both"/>
        <w:rPr>
          <w:rFonts w:ascii="Arial" w:eastAsiaTheme="minorHAnsi" w:hAnsi="Arial" w:cs="Arial"/>
          <w:sz w:val="20"/>
          <w:szCs w:val="20"/>
          <w:lang w:eastAsia="en-US"/>
        </w:rPr>
      </w:pPr>
      <w:r w:rsidRPr="00374493">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74493">
        <w:rPr>
          <w:rFonts w:ascii="Arial" w:eastAsiaTheme="minorHAnsi" w:hAnsi="Arial" w:cs="Arial"/>
          <w:sz w:val="20"/>
          <w:szCs w:val="20"/>
          <w:lang w:eastAsia="en-US"/>
        </w:rPr>
        <w:t>podizvajanje</w:t>
      </w:r>
      <w:proofErr w:type="spellEnd"/>
      <w:r w:rsidRPr="00374493">
        <w:rPr>
          <w:rFonts w:ascii="Arial" w:eastAsiaTheme="minorHAnsi" w:hAnsi="Arial" w:cs="Arial"/>
          <w:sz w:val="20"/>
          <w:szCs w:val="20"/>
          <w:lang w:eastAsia="en-US"/>
        </w:rPr>
        <w:t xml:space="preserve"> temu podizvajalcu, če ta zamenjava ali prevzem ne pomeni bistvene spremembe pogodbe.</w:t>
      </w:r>
    </w:p>
    <w:p w14:paraId="55CD86F4" w14:textId="77777777" w:rsidR="00297786" w:rsidRPr="00374493" w:rsidRDefault="00297786" w:rsidP="00297786">
      <w:pPr>
        <w:spacing w:line="260" w:lineRule="atLeast"/>
        <w:jc w:val="both"/>
        <w:rPr>
          <w:rFonts w:ascii="Arial" w:eastAsiaTheme="minorHAnsi" w:hAnsi="Arial" w:cs="Arial"/>
          <w:sz w:val="20"/>
          <w:szCs w:val="20"/>
          <w:lang w:eastAsia="en-US"/>
        </w:rPr>
      </w:pPr>
    </w:p>
    <w:p w14:paraId="48BF340E" w14:textId="26E9EBAB" w:rsidR="00297786" w:rsidRPr="00374493" w:rsidRDefault="00297786" w:rsidP="00297786">
      <w:pPr>
        <w:spacing w:line="260" w:lineRule="atLeast"/>
        <w:jc w:val="both"/>
        <w:rPr>
          <w:rFonts w:ascii="Arial" w:eastAsiaTheme="minorHAnsi" w:hAnsi="Arial" w:cs="Arial"/>
          <w:sz w:val="20"/>
          <w:szCs w:val="20"/>
          <w:lang w:eastAsia="en-US"/>
        </w:rPr>
      </w:pPr>
      <w:r w:rsidRPr="00374493">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A3CC8C3" w14:textId="77777777" w:rsidR="00297786" w:rsidRPr="00374493" w:rsidRDefault="00297786" w:rsidP="00297786">
      <w:pPr>
        <w:spacing w:line="260" w:lineRule="atLeast"/>
        <w:jc w:val="both"/>
        <w:rPr>
          <w:rFonts w:ascii="Arial" w:eastAsiaTheme="minorHAnsi" w:hAnsi="Arial" w:cs="Arial"/>
          <w:sz w:val="20"/>
          <w:szCs w:val="20"/>
          <w:lang w:eastAsia="en-US"/>
        </w:rPr>
      </w:pPr>
    </w:p>
    <w:p w14:paraId="38EECC36" w14:textId="77777777" w:rsidR="00297786" w:rsidRPr="00374493" w:rsidRDefault="00297786" w:rsidP="00297786">
      <w:pPr>
        <w:spacing w:line="260" w:lineRule="atLeast"/>
        <w:jc w:val="both"/>
        <w:rPr>
          <w:rFonts w:ascii="Arial" w:eastAsiaTheme="minorHAnsi" w:hAnsi="Arial" w:cs="Arial"/>
          <w:sz w:val="20"/>
          <w:szCs w:val="20"/>
          <w:lang w:eastAsia="en-US"/>
        </w:rPr>
      </w:pPr>
      <w:r w:rsidRPr="00374493">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5690410" w14:textId="77777777" w:rsidR="004037D7" w:rsidRDefault="004037D7" w:rsidP="004037D7">
      <w:pPr>
        <w:spacing w:line="260" w:lineRule="atLeast"/>
        <w:jc w:val="both"/>
        <w:rPr>
          <w:rFonts w:ascii="Arial" w:eastAsia="Calibri" w:hAnsi="Arial" w:cs="Arial"/>
          <w:sz w:val="20"/>
          <w:szCs w:val="20"/>
          <w:lang w:eastAsia="en-US"/>
        </w:rPr>
      </w:pPr>
    </w:p>
    <w:p w14:paraId="73E94507" w14:textId="77777777" w:rsidR="008C6685" w:rsidRDefault="008C6685" w:rsidP="0048113A">
      <w:pPr>
        <w:keepNext/>
        <w:spacing w:line="260" w:lineRule="atLeast"/>
        <w:ind w:firstLine="426"/>
        <w:jc w:val="center"/>
        <w:rPr>
          <w:rFonts w:ascii="Arial" w:eastAsia="Calibri" w:hAnsi="Arial" w:cs="Arial"/>
          <w:b/>
          <w:sz w:val="20"/>
          <w:szCs w:val="20"/>
        </w:rPr>
      </w:pPr>
    </w:p>
    <w:p w14:paraId="48CD9681" w14:textId="66F22E5B" w:rsidR="004037D7" w:rsidRPr="00374493" w:rsidRDefault="004037D7" w:rsidP="0048113A">
      <w:pPr>
        <w:keepNext/>
        <w:spacing w:line="260" w:lineRule="atLeast"/>
        <w:ind w:firstLine="426"/>
        <w:jc w:val="center"/>
        <w:rPr>
          <w:rFonts w:ascii="Arial" w:eastAsia="Calibri" w:hAnsi="Arial" w:cs="Arial"/>
          <w:b/>
          <w:sz w:val="20"/>
          <w:szCs w:val="20"/>
        </w:rPr>
      </w:pPr>
      <w:r w:rsidRPr="00374493">
        <w:rPr>
          <w:rFonts w:ascii="Arial" w:eastAsia="Calibri" w:hAnsi="Arial" w:cs="Arial"/>
          <w:b/>
          <w:sz w:val="20"/>
          <w:szCs w:val="20"/>
        </w:rPr>
        <w:t>XV</w:t>
      </w:r>
      <w:r w:rsidR="0048113A">
        <w:rPr>
          <w:rFonts w:ascii="Arial" w:eastAsia="Calibri" w:hAnsi="Arial" w:cs="Arial"/>
          <w:b/>
          <w:sz w:val="20"/>
          <w:szCs w:val="20"/>
        </w:rPr>
        <w:t>I</w:t>
      </w:r>
      <w:r w:rsidRPr="00374493">
        <w:rPr>
          <w:rFonts w:ascii="Arial" w:eastAsia="Calibri" w:hAnsi="Arial" w:cs="Arial"/>
          <w:b/>
          <w:sz w:val="20"/>
          <w:szCs w:val="20"/>
        </w:rPr>
        <w:t>. REŠEVANJE SPOROV</w:t>
      </w:r>
    </w:p>
    <w:p w14:paraId="1213B1A7" w14:textId="77777777" w:rsidR="004037D7" w:rsidRPr="00374493" w:rsidRDefault="004037D7" w:rsidP="004037D7">
      <w:pPr>
        <w:keepNext/>
        <w:spacing w:line="260" w:lineRule="atLeast"/>
        <w:jc w:val="both"/>
        <w:rPr>
          <w:rFonts w:ascii="Arial" w:eastAsia="Calibri" w:hAnsi="Arial" w:cs="Arial"/>
          <w:b/>
          <w:sz w:val="20"/>
          <w:szCs w:val="20"/>
        </w:rPr>
      </w:pPr>
    </w:p>
    <w:p w14:paraId="1892FE88" w14:textId="77777777"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17. člen</w:t>
      </w:r>
    </w:p>
    <w:p w14:paraId="5A3B56FC" w14:textId="77777777" w:rsidR="004037D7" w:rsidRPr="00374493" w:rsidRDefault="004037D7" w:rsidP="004037D7">
      <w:pPr>
        <w:spacing w:line="260" w:lineRule="atLeast"/>
        <w:jc w:val="both"/>
        <w:rPr>
          <w:rFonts w:ascii="Arial" w:eastAsia="Calibri" w:hAnsi="Arial" w:cs="Arial"/>
          <w:sz w:val="20"/>
          <w:szCs w:val="20"/>
          <w:lang w:eastAsia="en-US"/>
        </w:rPr>
      </w:pPr>
    </w:p>
    <w:p w14:paraId="3184E880" w14:textId="622B660F"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35F72A23" w14:textId="77777777" w:rsidR="00297786" w:rsidRPr="00374493" w:rsidRDefault="00297786" w:rsidP="004037D7">
      <w:pPr>
        <w:spacing w:line="260" w:lineRule="atLeast"/>
        <w:jc w:val="both"/>
        <w:rPr>
          <w:rFonts w:ascii="Arial" w:eastAsia="Calibri" w:hAnsi="Arial" w:cs="Arial"/>
          <w:sz w:val="20"/>
          <w:szCs w:val="20"/>
          <w:lang w:eastAsia="en-US"/>
        </w:rPr>
      </w:pPr>
    </w:p>
    <w:p w14:paraId="52D84001" w14:textId="77777777" w:rsidR="004037D7" w:rsidRDefault="004037D7" w:rsidP="004037D7">
      <w:pPr>
        <w:spacing w:line="260" w:lineRule="atLeast"/>
        <w:jc w:val="both"/>
        <w:rPr>
          <w:rFonts w:ascii="Arial" w:eastAsia="Calibri" w:hAnsi="Arial" w:cs="Arial"/>
          <w:sz w:val="20"/>
          <w:szCs w:val="20"/>
          <w:lang w:eastAsia="en-US"/>
        </w:rPr>
      </w:pPr>
    </w:p>
    <w:p w14:paraId="0BB34E92" w14:textId="77777777" w:rsidR="008C6685" w:rsidRPr="00374493" w:rsidRDefault="008C6685" w:rsidP="004037D7">
      <w:pPr>
        <w:spacing w:line="260" w:lineRule="atLeast"/>
        <w:jc w:val="both"/>
        <w:rPr>
          <w:rFonts w:ascii="Arial" w:eastAsia="Calibri" w:hAnsi="Arial" w:cs="Arial"/>
          <w:sz w:val="20"/>
          <w:szCs w:val="20"/>
          <w:lang w:eastAsia="en-US"/>
        </w:rPr>
      </w:pPr>
    </w:p>
    <w:p w14:paraId="4D1C4778" w14:textId="3F6D7288" w:rsidR="004037D7" w:rsidRPr="00374493" w:rsidRDefault="004037D7" w:rsidP="0048113A">
      <w:pPr>
        <w:spacing w:line="260" w:lineRule="atLeast"/>
        <w:ind w:firstLine="426"/>
        <w:jc w:val="center"/>
        <w:rPr>
          <w:rFonts w:ascii="Arial" w:eastAsia="Calibri" w:hAnsi="Arial" w:cs="Arial"/>
          <w:b/>
          <w:sz w:val="20"/>
          <w:szCs w:val="20"/>
          <w:lang w:eastAsia="en-US"/>
        </w:rPr>
      </w:pPr>
      <w:r w:rsidRPr="00374493">
        <w:rPr>
          <w:rFonts w:ascii="Arial" w:eastAsia="Calibri" w:hAnsi="Arial" w:cs="Arial"/>
          <w:b/>
          <w:sz w:val="20"/>
          <w:szCs w:val="20"/>
          <w:lang w:eastAsia="en-US"/>
        </w:rPr>
        <w:t>XV</w:t>
      </w:r>
      <w:r w:rsidR="0048113A">
        <w:rPr>
          <w:rFonts w:ascii="Arial" w:eastAsia="Calibri" w:hAnsi="Arial" w:cs="Arial"/>
          <w:b/>
          <w:sz w:val="20"/>
          <w:szCs w:val="20"/>
          <w:lang w:eastAsia="en-US"/>
        </w:rPr>
        <w:t>I</w:t>
      </w:r>
      <w:r w:rsidRPr="00374493">
        <w:rPr>
          <w:rFonts w:ascii="Arial" w:eastAsia="Calibri" w:hAnsi="Arial" w:cs="Arial"/>
          <w:b/>
          <w:sz w:val="20"/>
          <w:szCs w:val="20"/>
          <w:lang w:eastAsia="en-US"/>
        </w:rPr>
        <w:t>I. KONČNE DOLOČBE</w:t>
      </w:r>
    </w:p>
    <w:p w14:paraId="50EEB004" w14:textId="77777777" w:rsidR="004037D7" w:rsidRPr="00374493" w:rsidRDefault="004037D7" w:rsidP="004037D7">
      <w:pPr>
        <w:spacing w:line="260" w:lineRule="atLeast"/>
        <w:jc w:val="both"/>
        <w:rPr>
          <w:rFonts w:ascii="Arial" w:eastAsia="Calibri" w:hAnsi="Arial" w:cs="Arial"/>
          <w:b/>
          <w:sz w:val="20"/>
          <w:szCs w:val="20"/>
          <w:lang w:eastAsia="en-US"/>
        </w:rPr>
      </w:pPr>
    </w:p>
    <w:p w14:paraId="6FE37918" w14:textId="77777777"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18. člen</w:t>
      </w:r>
    </w:p>
    <w:p w14:paraId="04A9804A"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5AB4004"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45C3CEF1"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3E6C633" w14:textId="77777777" w:rsidR="004037D7" w:rsidRPr="00374493"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374493">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474E536A" w14:textId="77777777" w:rsidR="004037D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DB59CB7"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0B3B084"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BCFC80D"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6F115F3"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51915BF"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FD9458D"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BAC5473"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B1224A0"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F3591BA"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86CC055"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1C47D1B"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116A137"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034C13B"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521655D"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2EA5291" w14:textId="77777777" w:rsidR="008C6685" w:rsidRDefault="008C6685"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2E2EEE3" w14:textId="77777777" w:rsidR="004037D7" w:rsidRPr="00374493" w:rsidRDefault="004037D7" w:rsidP="004037D7">
      <w:pPr>
        <w:keepNext/>
        <w:spacing w:line="260" w:lineRule="atLeast"/>
        <w:jc w:val="center"/>
        <w:rPr>
          <w:rFonts w:ascii="Arial" w:eastAsia="Calibri" w:hAnsi="Arial" w:cs="Arial"/>
          <w:sz w:val="20"/>
          <w:szCs w:val="20"/>
        </w:rPr>
      </w:pPr>
      <w:r w:rsidRPr="00374493">
        <w:rPr>
          <w:rFonts w:ascii="Arial" w:eastAsia="Calibri" w:hAnsi="Arial" w:cs="Arial"/>
          <w:sz w:val="20"/>
          <w:szCs w:val="20"/>
        </w:rPr>
        <w:t>19. člen</w:t>
      </w:r>
    </w:p>
    <w:p w14:paraId="76F34B16" w14:textId="77777777" w:rsidR="004037D7" w:rsidRPr="00374493" w:rsidRDefault="004037D7" w:rsidP="004037D7">
      <w:pPr>
        <w:spacing w:line="260" w:lineRule="atLeast"/>
        <w:jc w:val="both"/>
        <w:rPr>
          <w:rFonts w:ascii="Arial" w:eastAsia="Calibri" w:hAnsi="Arial" w:cs="Arial"/>
          <w:sz w:val="20"/>
          <w:szCs w:val="20"/>
          <w:lang w:eastAsia="en-US"/>
        </w:rPr>
      </w:pPr>
    </w:p>
    <w:p w14:paraId="6E9475EA" w14:textId="79CEFE4E"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Pogodba prične veljati z dnem, ko je</w:t>
      </w:r>
      <w:r w:rsidR="0048113A">
        <w:rPr>
          <w:rFonts w:ascii="Arial" w:eastAsia="Calibri" w:hAnsi="Arial" w:cs="Arial"/>
          <w:sz w:val="20"/>
          <w:szCs w:val="20"/>
          <w:lang w:eastAsia="en-US"/>
        </w:rPr>
        <w:t xml:space="preserve"> elektronsko</w:t>
      </w:r>
      <w:r w:rsidRPr="00374493">
        <w:rPr>
          <w:rFonts w:ascii="Arial" w:eastAsia="Calibri" w:hAnsi="Arial" w:cs="Arial"/>
          <w:sz w:val="20"/>
          <w:szCs w:val="20"/>
          <w:lang w:eastAsia="en-US"/>
        </w:rPr>
        <w:t xml:space="preserve"> podpisana s strani obeh pogodbenih strank, pod pogojem da je s strani izvajalca dostavljeno zavarovanje za dobro izvedbo pogodbenih obveznosti. </w:t>
      </w:r>
    </w:p>
    <w:p w14:paraId="507C73A4" w14:textId="77777777" w:rsidR="004037D7" w:rsidRPr="00374493" w:rsidRDefault="004037D7" w:rsidP="004037D7">
      <w:pPr>
        <w:spacing w:line="260" w:lineRule="atLeast"/>
        <w:jc w:val="both"/>
        <w:rPr>
          <w:rFonts w:ascii="Arial" w:eastAsia="Calibri" w:hAnsi="Arial" w:cs="Arial"/>
          <w:sz w:val="20"/>
          <w:szCs w:val="20"/>
          <w:lang w:eastAsia="en-US"/>
        </w:rPr>
      </w:pPr>
    </w:p>
    <w:p w14:paraId="516D2821" w14:textId="77777777" w:rsidR="004037D7" w:rsidRPr="00374493" w:rsidRDefault="004037D7" w:rsidP="004037D7">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63A953C0" w14:textId="77777777" w:rsidR="004037D7" w:rsidRPr="00374493" w:rsidRDefault="004037D7" w:rsidP="004037D7">
      <w:pPr>
        <w:spacing w:line="260" w:lineRule="atLeast"/>
        <w:jc w:val="both"/>
        <w:rPr>
          <w:rFonts w:ascii="Arial" w:hAnsi="Arial" w:cs="Arial"/>
          <w:sz w:val="20"/>
          <w:szCs w:val="20"/>
          <w:lang w:eastAsia="en-US"/>
        </w:rPr>
      </w:pPr>
    </w:p>
    <w:p w14:paraId="5AA2CCE0" w14:textId="77777777" w:rsidR="004037D7" w:rsidRPr="00374493" w:rsidRDefault="004037D7" w:rsidP="004960A6">
      <w:pPr>
        <w:spacing w:line="260" w:lineRule="atLeast"/>
        <w:jc w:val="both"/>
        <w:rPr>
          <w:rFonts w:ascii="Arial" w:eastAsia="Calibri" w:hAnsi="Arial" w:cs="Arial"/>
          <w:sz w:val="20"/>
          <w:szCs w:val="20"/>
          <w:lang w:eastAsia="en-US"/>
        </w:rPr>
      </w:pPr>
    </w:p>
    <w:p w14:paraId="329A856B" w14:textId="77777777" w:rsidR="004037D7" w:rsidRPr="00374493" w:rsidRDefault="004037D7" w:rsidP="004960A6">
      <w:pPr>
        <w:spacing w:line="260" w:lineRule="atLeast"/>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94391F" w14:paraId="425BA406" w14:textId="77777777" w:rsidTr="005531DA">
        <w:trPr>
          <w:cantSplit/>
          <w:trHeight w:val="2642"/>
        </w:trPr>
        <w:tc>
          <w:tcPr>
            <w:tcW w:w="5011" w:type="dxa"/>
          </w:tcPr>
          <w:p w14:paraId="6CFD1DC1" w14:textId="77777777" w:rsidR="004037D7" w:rsidRPr="00374493" w:rsidRDefault="004037D7" w:rsidP="004960A6">
            <w:pPr>
              <w:tabs>
                <w:tab w:val="left" w:pos="4153"/>
                <w:tab w:val="left" w:pos="8306"/>
              </w:tabs>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IZVAJALEC:</w:t>
            </w:r>
          </w:p>
          <w:p w14:paraId="3DD26CBF" w14:textId="77777777" w:rsidR="004037D7" w:rsidRPr="00374493" w:rsidRDefault="00297786" w:rsidP="004960A6">
            <w:pPr>
              <w:tabs>
                <w:tab w:val="left" w:pos="4153"/>
                <w:tab w:val="left" w:pos="8306"/>
              </w:tabs>
              <w:spacing w:line="260" w:lineRule="atLeast"/>
              <w:jc w:val="both"/>
              <w:rPr>
                <w:rFonts w:ascii="Arial" w:eastAsia="Calibri" w:hAnsi="Arial" w:cs="Arial"/>
                <w:bCs/>
                <w:i/>
                <w:iCs/>
                <w:sz w:val="20"/>
                <w:szCs w:val="20"/>
                <w:lang w:eastAsia="en-US"/>
              </w:rPr>
            </w:pPr>
            <w:r w:rsidRPr="00374493">
              <w:rPr>
                <w:rFonts w:ascii="Arial" w:eastAsia="Calibri" w:hAnsi="Arial" w:cs="Arial"/>
                <w:bCs/>
                <w:i/>
                <w:iCs/>
                <w:sz w:val="20"/>
                <w:szCs w:val="20"/>
                <w:lang w:eastAsia="en-US"/>
              </w:rPr>
              <w:t>Naziv izvajalca</w:t>
            </w:r>
          </w:p>
          <w:p w14:paraId="18B627C1" w14:textId="77777777" w:rsidR="00297786" w:rsidRPr="00374493" w:rsidRDefault="00297786" w:rsidP="004960A6">
            <w:pPr>
              <w:tabs>
                <w:tab w:val="left" w:pos="4153"/>
                <w:tab w:val="left" w:pos="8306"/>
              </w:tabs>
              <w:spacing w:line="260" w:lineRule="atLeast"/>
              <w:jc w:val="both"/>
              <w:rPr>
                <w:rFonts w:ascii="Arial" w:eastAsia="Calibri" w:hAnsi="Arial" w:cs="Arial"/>
                <w:bCs/>
                <w:i/>
                <w:iCs/>
                <w:sz w:val="20"/>
                <w:szCs w:val="20"/>
                <w:lang w:eastAsia="en-US"/>
              </w:rPr>
            </w:pPr>
          </w:p>
          <w:p w14:paraId="23805F73" w14:textId="77777777" w:rsidR="00297786" w:rsidRPr="00374493" w:rsidRDefault="00297786" w:rsidP="004960A6">
            <w:pPr>
              <w:tabs>
                <w:tab w:val="left" w:pos="4153"/>
                <w:tab w:val="left" w:pos="8306"/>
              </w:tabs>
              <w:spacing w:line="260" w:lineRule="atLeast"/>
              <w:jc w:val="both"/>
              <w:rPr>
                <w:rFonts w:ascii="Arial" w:eastAsia="Calibri" w:hAnsi="Arial" w:cs="Arial"/>
                <w:bCs/>
                <w:i/>
                <w:iCs/>
                <w:sz w:val="20"/>
                <w:szCs w:val="20"/>
                <w:lang w:eastAsia="en-US"/>
              </w:rPr>
            </w:pPr>
          </w:p>
          <w:p w14:paraId="701E3999" w14:textId="77777777" w:rsidR="00297786" w:rsidRPr="00374493" w:rsidRDefault="00297786" w:rsidP="004960A6">
            <w:pPr>
              <w:tabs>
                <w:tab w:val="left" w:pos="4153"/>
                <w:tab w:val="left" w:pos="8306"/>
              </w:tabs>
              <w:spacing w:line="260" w:lineRule="atLeast"/>
              <w:jc w:val="both"/>
              <w:rPr>
                <w:rFonts w:ascii="Arial" w:eastAsia="Calibri" w:hAnsi="Arial" w:cs="Arial"/>
                <w:bCs/>
                <w:i/>
                <w:iCs/>
                <w:sz w:val="20"/>
                <w:szCs w:val="20"/>
                <w:lang w:eastAsia="en-US"/>
              </w:rPr>
            </w:pPr>
          </w:p>
          <w:p w14:paraId="39F19747" w14:textId="42A32FD1" w:rsidR="00297786" w:rsidRPr="00374493" w:rsidRDefault="00297786" w:rsidP="004960A6">
            <w:pPr>
              <w:tabs>
                <w:tab w:val="left" w:pos="4153"/>
                <w:tab w:val="left" w:pos="8306"/>
              </w:tabs>
              <w:spacing w:line="260" w:lineRule="atLeast"/>
              <w:jc w:val="both"/>
              <w:rPr>
                <w:rFonts w:ascii="Arial" w:eastAsia="Calibri" w:hAnsi="Arial" w:cs="Arial"/>
                <w:sz w:val="20"/>
                <w:szCs w:val="20"/>
                <w:lang w:eastAsia="en-US"/>
              </w:rPr>
            </w:pPr>
            <w:r w:rsidRPr="00374493">
              <w:rPr>
                <w:rFonts w:ascii="Arial" w:eastAsia="Calibri" w:hAnsi="Arial" w:cs="Arial"/>
                <w:bCs/>
                <w:i/>
                <w:iCs/>
                <w:sz w:val="20"/>
                <w:szCs w:val="20"/>
                <w:lang w:eastAsia="en-US"/>
              </w:rPr>
              <w:t>Navedba podpisnika</w:t>
            </w:r>
          </w:p>
        </w:tc>
        <w:tc>
          <w:tcPr>
            <w:tcW w:w="4219" w:type="dxa"/>
          </w:tcPr>
          <w:p w14:paraId="04454A2D" w14:textId="77777777" w:rsidR="004037D7" w:rsidRPr="00374493" w:rsidRDefault="004037D7" w:rsidP="004960A6">
            <w:pPr>
              <w:spacing w:line="260" w:lineRule="atLeast"/>
              <w:jc w:val="both"/>
              <w:rPr>
                <w:rFonts w:ascii="Arial" w:eastAsia="Calibri" w:hAnsi="Arial" w:cs="Arial"/>
                <w:sz w:val="20"/>
                <w:szCs w:val="20"/>
                <w:lang w:eastAsia="en-US"/>
              </w:rPr>
            </w:pPr>
            <w:r w:rsidRPr="00374493">
              <w:rPr>
                <w:rFonts w:ascii="Arial" w:eastAsia="Calibri" w:hAnsi="Arial" w:cs="Arial"/>
                <w:sz w:val="20"/>
                <w:szCs w:val="20"/>
                <w:lang w:eastAsia="en-US"/>
              </w:rPr>
              <w:t>NAROČNIK:</w:t>
            </w:r>
          </w:p>
          <w:p w14:paraId="41C40FA1" w14:textId="1AD3630F" w:rsidR="004037D7" w:rsidRPr="00374493" w:rsidRDefault="00612E21" w:rsidP="004960A6">
            <w:pPr>
              <w:spacing w:line="260" w:lineRule="atLeast"/>
              <w:jc w:val="both"/>
              <w:rPr>
                <w:rFonts w:ascii="Arial" w:eastAsia="Calibri" w:hAnsi="Arial" w:cs="Arial"/>
                <w:sz w:val="20"/>
                <w:szCs w:val="20"/>
                <w:lang w:eastAsia="en-US"/>
              </w:rPr>
            </w:pPr>
            <w:r w:rsidRPr="00612E21">
              <w:rPr>
                <w:rFonts w:ascii="Arial" w:hAnsi="Arial" w:cs="Arial"/>
                <w:bCs/>
                <w:sz w:val="20"/>
                <w:szCs w:val="20"/>
                <w:lang w:eastAsia="en-US"/>
              </w:rPr>
              <w:t>Republika Slovenija,</w:t>
            </w:r>
            <w:r>
              <w:rPr>
                <w:rFonts w:ascii="Arial" w:hAnsi="Arial" w:cs="Arial"/>
                <w:b/>
                <w:sz w:val="20"/>
                <w:szCs w:val="20"/>
                <w:lang w:eastAsia="en-US"/>
              </w:rPr>
              <w:t xml:space="preserve"> </w:t>
            </w:r>
            <w:r w:rsidR="004037D7" w:rsidRPr="00BA2CA0">
              <w:rPr>
                <w:rFonts w:ascii="Arial" w:eastAsia="Calibri" w:hAnsi="Arial" w:cs="Arial"/>
                <w:sz w:val="20"/>
                <w:szCs w:val="20"/>
                <w:lang w:eastAsia="en-US"/>
              </w:rPr>
              <w:t>Ministrstvo z</w:t>
            </w:r>
            <w:r w:rsidR="004037D7" w:rsidRPr="00374493">
              <w:rPr>
                <w:rFonts w:ascii="Arial" w:eastAsia="Calibri" w:hAnsi="Arial" w:cs="Arial"/>
                <w:sz w:val="20"/>
                <w:szCs w:val="20"/>
                <w:lang w:eastAsia="en-US"/>
              </w:rPr>
              <w:t>a okolje</w:t>
            </w:r>
            <w:r w:rsidR="00D92534">
              <w:rPr>
                <w:rFonts w:ascii="Arial" w:eastAsia="Calibri" w:hAnsi="Arial" w:cs="Arial"/>
                <w:sz w:val="20"/>
                <w:szCs w:val="20"/>
                <w:lang w:eastAsia="en-US"/>
              </w:rPr>
              <w:t xml:space="preserve"> in prostor</w:t>
            </w:r>
            <w:r>
              <w:rPr>
                <w:rFonts w:ascii="Arial" w:eastAsia="Calibri" w:hAnsi="Arial" w:cs="Arial"/>
                <w:sz w:val="20"/>
                <w:szCs w:val="20"/>
                <w:lang w:eastAsia="en-US"/>
              </w:rPr>
              <w:t xml:space="preserve">, </w:t>
            </w:r>
            <w:r w:rsidR="00D92534">
              <w:rPr>
                <w:rFonts w:ascii="Arial" w:eastAsia="Calibri" w:hAnsi="Arial" w:cs="Arial"/>
                <w:sz w:val="20"/>
                <w:szCs w:val="20"/>
                <w:lang w:eastAsia="en-US"/>
              </w:rPr>
              <w:t>Dunajska cesta 48</w:t>
            </w:r>
            <w:r w:rsidR="004037D7" w:rsidRPr="00374493">
              <w:rPr>
                <w:rFonts w:ascii="Arial" w:eastAsia="Calibri" w:hAnsi="Arial" w:cs="Arial"/>
                <w:sz w:val="20"/>
                <w:szCs w:val="20"/>
                <w:lang w:eastAsia="en-US"/>
              </w:rPr>
              <w:t>, 1</w:t>
            </w:r>
            <w:r w:rsidR="00297786" w:rsidRPr="00374493">
              <w:rPr>
                <w:rFonts w:ascii="Arial" w:eastAsia="Calibri" w:hAnsi="Arial" w:cs="Arial"/>
                <w:sz w:val="20"/>
                <w:szCs w:val="20"/>
                <w:lang w:eastAsia="en-US"/>
              </w:rPr>
              <w:t>000</w:t>
            </w:r>
            <w:r w:rsidR="004037D7" w:rsidRPr="00374493">
              <w:rPr>
                <w:rFonts w:ascii="Arial" w:eastAsia="Calibri" w:hAnsi="Arial" w:cs="Arial"/>
                <w:sz w:val="20"/>
                <w:szCs w:val="20"/>
                <w:lang w:eastAsia="en-US"/>
              </w:rPr>
              <w:t xml:space="preserve"> Ljubljana</w:t>
            </w:r>
          </w:p>
          <w:p w14:paraId="19987ABE" w14:textId="77777777" w:rsidR="004037D7" w:rsidRPr="00374493" w:rsidRDefault="004037D7" w:rsidP="004960A6">
            <w:pPr>
              <w:spacing w:line="260" w:lineRule="atLeast"/>
              <w:jc w:val="both"/>
              <w:rPr>
                <w:rFonts w:ascii="Arial" w:eastAsia="Calibri" w:hAnsi="Arial" w:cs="Arial"/>
                <w:sz w:val="20"/>
                <w:szCs w:val="20"/>
                <w:lang w:eastAsia="en-US"/>
              </w:rPr>
            </w:pPr>
          </w:p>
          <w:p w14:paraId="48217241" w14:textId="77777777" w:rsidR="004037D7" w:rsidRPr="00374493" w:rsidRDefault="004037D7" w:rsidP="004960A6">
            <w:pPr>
              <w:spacing w:line="260" w:lineRule="atLeast"/>
              <w:jc w:val="both"/>
              <w:rPr>
                <w:rFonts w:ascii="Arial" w:eastAsia="Calibri" w:hAnsi="Arial" w:cs="Arial"/>
                <w:sz w:val="20"/>
                <w:szCs w:val="20"/>
                <w:lang w:eastAsia="en-US"/>
              </w:rPr>
            </w:pPr>
          </w:p>
          <w:p w14:paraId="46291289" w14:textId="4BF158C4" w:rsidR="004037D7" w:rsidRPr="00297786" w:rsidRDefault="00D92534" w:rsidP="004960A6">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m</w:t>
            </w:r>
            <w:r w:rsidR="004037D7" w:rsidRPr="00374493">
              <w:rPr>
                <w:rFonts w:ascii="Arial" w:eastAsia="Calibri" w:hAnsi="Arial" w:cs="Arial"/>
                <w:sz w:val="20"/>
                <w:szCs w:val="20"/>
                <w:lang w:eastAsia="en-US"/>
              </w:rPr>
              <w:t xml:space="preserve">ag. </w:t>
            </w:r>
            <w:r>
              <w:rPr>
                <w:rFonts w:ascii="Arial" w:eastAsia="Calibri" w:hAnsi="Arial" w:cs="Arial"/>
                <w:sz w:val="20"/>
                <w:szCs w:val="20"/>
                <w:lang w:eastAsia="en-US"/>
              </w:rPr>
              <w:t>Polona Rifelj</w:t>
            </w:r>
            <w:r w:rsidR="004037D7" w:rsidRPr="00374493">
              <w:rPr>
                <w:rFonts w:ascii="Arial" w:eastAsia="Calibri" w:hAnsi="Arial" w:cs="Arial"/>
                <w:sz w:val="20"/>
                <w:szCs w:val="20"/>
                <w:lang w:eastAsia="en-US"/>
              </w:rPr>
              <w:t>, minist</w:t>
            </w:r>
            <w:r>
              <w:rPr>
                <w:rFonts w:ascii="Arial" w:eastAsia="Calibri" w:hAnsi="Arial" w:cs="Arial"/>
                <w:sz w:val="20"/>
                <w:szCs w:val="20"/>
                <w:lang w:eastAsia="en-US"/>
              </w:rPr>
              <w:t>rica</w:t>
            </w:r>
          </w:p>
          <w:p w14:paraId="30B8F354" w14:textId="6F9029DD" w:rsidR="004037D7" w:rsidRPr="0094391F" w:rsidRDefault="004037D7" w:rsidP="004960A6">
            <w:pPr>
              <w:spacing w:line="260" w:lineRule="atLeast"/>
              <w:jc w:val="both"/>
              <w:rPr>
                <w:rFonts w:ascii="Arial" w:eastAsia="Calibri" w:hAnsi="Arial" w:cs="Arial"/>
                <w:sz w:val="20"/>
                <w:szCs w:val="20"/>
                <w:lang w:eastAsia="en-US"/>
              </w:rPr>
            </w:pPr>
          </w:p>
        </w:tc>
      </w:tr>
    </w:tbl>
    <w:p w14:paraId="3E0531DE" w14:textId="77777777" w:rsidR="00A807D6" w:rsidRDefault="00A807D6" w:rsidP="004960A6">
      <w:r>
        <w:br w:type="page"/>
      </w:r>
    </w:p>
    <w:p w14:paraId="53862AD7" w14:textId="1AFA5242" w:rsidR="00AF7209" w:rsidRPr="00E17C53"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E17C53">
        <w:rPr>
          <w:rFonts w:ascii="Arial" w:hAnsi="Arial" w:cs="Arial"/>
          <w:b/>
          <w:sz w:val="20"/>
          <w:szCs w:val="20"/>
          <w:lang w:eastAsia="ar-SA"/>
        </w:rPr>
        <w:lastRenderedPageBreak/>
        <w:t xml:space="preserve">Obrazec </w:t>
      </w:r>
      <w:r w:rsidR="000B5068">
        <w:rPr>
          <w:rFonts w:ascii="Arial" w:hAnsi="Arial" w:cs="Arial"/>
          <w:b/>
          <w:sz w:val="20"/>
          <w:szCs w:val="20"/>
          <w:lang w:eastAsia="ar-SA"/>
        </w:rPr>
        <w:t>10</w:t>
      </w:r>
      <w:r w:rsidRPr="00E17C53">
        <w:rPr>
          <w:rFonts w:ascii="Arial" w:hAnsi="Arial" w:cs="Arial"/>
          <w:b/>
          <w:sz w:val="20"/>
          <w:szCs w:val="20"/>
          <w:lang w:eastAsia="ar-SA"/>
        </w:rPr>
        <w:t>: GARANCIJA ZA RESNOST PONUDBE</w:t>
      </w:r>
    </w:p>
    <w:p w14:paraId="5D265F2F" w14:textId="77777777" w:rsidR="00AF7209" w:rsidRPr="00E17C53" w:rsidRDefault="00AF7209" w:rsidP="00AF7209">
      <w:pPr>
        <w:keepNext/>
        <w:suppressAutoHyphens/>
        <w:spacing w:before="120" w:after="60" w:line="260" w:lineRule="atLeast"/>
        <w:jc w:val="center"/>
        <w:rPr>
          <w:rFonts w:ascii="Arial" w:hAnsi="Arial" w:cs="Arial"/>
          <w:sz w:val="16"/>
          <w:szCs w:val="16"/>
          <w:lang w:eastAsia="ar-SA"/>
        </w:rPr>
      </w:pPr>
      <w:bookmarkStart w:id="138" w:name="__RefHeading__13108_758074437"/>
      <w:bookmarkStart w:id="139" w:name="_Toc534192829"/>
      <w:bookmarkStart w:id="140" w:name="_Toc534026546"/>
      <w:bookmarkEnd w:id="138"/>
      <w:r w:rsidRPr="00E17C53">
        <w:rPr>
          <w:rFonts w:ascii="Arial" w:hAnsi="Arial" w:cs="Arial"/>
          <w:b/>
          <w:bCs/>
          <w:sz w:val="16"/>
          <w:szCs w:val="16"/>
          <w:lang w:eastAsia="ar-SA"/>
        </w:rPr>
        <w:t>Obrazec zavarovanja za resnost ponudbe po EPGP-758</w:t>
      </w:r>
      <w:bookmarkEnd w:id="139"/>
      <w:bookmarkEnd w:id="140"/>
    </w:p>
    <w:p w14:paraId="241E6930" w14:textId="77777777" w:rsidR="00AF7209" w:rsidRPr="00E17C53" w:rsidRDefault="00AF7209" w:rsidP="00AF7209">
      <w:pPr>
        <w:suppressAutoHyphens/>
        <w:spacing w:line="260" w:lineRule="atLeast"/>
        <w:rPr>
          <w:rFonts w:ascii="Arial" w:hAnsi="Arial" w:cs="Arial"/>
          <w:sz w:val="16"/>
          <w:szCs w:val="16"/>
          <w:lang w:eastAsia="ar-SA"/>
        </w:rPr>
      </w:pPr>
    </w:p>
    <w:p w14:paraId="3DB62B7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i/>
          <w:sz w:val="16"/>
          <w:szCs w:val="16"/>
          <w:lang w:eastAsia="ar-SA"/>
        </w:rPr>
        <w:t>Glava s podatki o garantu (zavarovalnici/banki)</w:t>
      </w:r>
      <w:r w:rsidRPr="00E17C53">
        <w:rPr>
          <w:rFonts w:ascii="Arial" w:hAnsi="Arial" w:cs="Arial"/>
          <w:sz w:val="16"/>
          <w:szCs w:val="16"/>
          <w:lang w:eastAsia="ar-SA"/>
        </w:rPr>
        <w:t xml:space="preserve"> </w:t>
      </w:r>
      <w:r w:rsidRPr="00E17C53">
        <w:rPr>
          <w:rFonts w:ascii="Arial" w:hAnsi="Arial" w:cs="Arial"/>
          <w:i/>
          <w:sz w:val="16"/>
          <w:szCs w:val="16"/>
          <w:lang w:eastAsia="ar-SA"/>
        </w:rPr>
        <w:t>ali SWIFT ključ</w:t>
      </w:r>
    </w:p>
    <w:p w14:paraId="10AEEDB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75AD9055"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   </w:t>
      </w:r>
      <w:r w:rsidR="00F31367" w:rsidRPr="00F31367">
        <w:rPr>
          <w:rFonts w:ascii="Arial" w:hAnsi="Arial" w:cs="Arial"/>
          <w:b/>
          <w:sz w:val="16"/>
          <w:szCs w:val="16"/>
          <w:lang w:eastAsia="en-US"/>
        </w:rPr>
        <w:t>Republika Slovenija,</w:t>
      </w:r>
      <w:r w:rsidR="00F31367">
        <w:rPr>
          <w:rFonts w:ascii="Arial" w:hAnsi="Arial" w:cs="Arial"/>
          <w:b/>
          <w:sz w:val="20"/>
          <w:szCs w:val="20"/>
          <w:lang w:eastAsia="en-US"/>
        </w:rPr>
        <w:t xml:space="preserve"> </w:t>
      </w:r>
      <w:r w:rsidR="00711474" w:rsidRPr="00E17C53">
        <w:rPr>
          <w:rFonts w:ascii="Arial" w:hAnsi="Arial" w:cs="Arial"/>
          <w:b/>
          <w:sz w:val="16"/>
          <w:szCs w:val="16"/>
          <w:lang w:eastAsia="ar-SA"/>
        </w:rPr>
        <w:t>Ministrstvo za okolje</w:t>
      </w:r>
      <w:r w:rsidR="00565D09">
        <w:rPr>
          <w:rFonts w:ascii="Arial" w:hAnsi="Arial" w:cs="Arial"/>
          <w:b/>
          <w:sz w:val="16"/>
          <w:szCs w:val="16"/>
          <w:lang w:eastAsia="ar-SA"/>
        </w:rPr>
        <w:t xml:space="preserve"> in prostor</w:t>
      </w:r>
      <w:r w:rsidRPr="00E17C53">
        <w:rPr>
          <w:rFonts w:ascii="Arial" w:hAnsi="Arial" w:cs="Arial"/>
          <w:b/>
          <w:sz w:val="16"/>
          <w:szCs w:val="16"/>
          <w:lang w:eastAsia="ar-SA"/>
        </w:rPr>
        <w:t xml:space="preserve">, </w:t>
      </w:r>
      <w:r w:rsidR="00565D09">
        <w:rPr>
          <w:rFonts w:ascii="Arial" w:hAnsi="Arial" w:cs="Arial"/>
          <w:b/>
          <w:sz w:val="16"/>
          <w:szCs w:val="16"/>
          <w:lang w:eastAsia="ar-SA"/>
        </w:rPr>
        <w:t>Dunajska cesta 48</w:t>
      </w:r>
      <w:r w:rsidRPr="00E17C53">
        <w:rPr>
          <w:rFonts w:ascii="Arial" w:hAnsi="Arial" w:cs="Arial"/>
          <w:b/>
          <w:sz w:val="16"/>
          <w:szCs w:val="16"/>
          <w:lang w:eastAsia="ar-SA"/>
        </w:rPr>
        <w:t xml:space="preserve">, </w:t>
      </w:r>
      <w:r w:rsidR="00565D09">
        <w:rPr>
          <w:rFonts w:ascii="Arial" w:hAnsi="Arial" w:cs="Arial"/>
          <w:b/>
          <w:sz w:val="16"/>
          <w:szCs w:val="16"/>
          <w:lang w:eastAsia="ar-SA"/>
        </w:rPr>
        <w:t xml:space="preserve">1000 </w:t>
      </w:r>
      <w:r w:rsidRPr="00E17C53">
        <w:rPr>
          <w:rFonts w:ascii="Arial" w:hAnsi="Arial" w:cs="Arial"/>
          <w:b/>
          <w:sz w:val="16"/>
          <w:szCs w:val="16"/>
          <w:lang w:eastAsia="ar-SA"/>
        </w:rPr>
        <w:t>Ljubljana (naročnik oz. upravičenec garancije)</w:t>
      </w:r>
    </w:p>
    <w:p w14:paraId="2BE4980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Datum: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datum izdaje)</w:t>
      </w:r>
    </w:p>
    <w:p w14:paraId="082C10B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VRSTA ZAVAROVANJA:</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vrsta zavarovanja: kavcijsko zavarovanje/bančna garancija)</w:t>
      </w:r>
    </w:p>
    <w:p w14:paraId="616290E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ŠTEVILKA: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številka zavarovanja)</w:t>
      </w:r>
    </w:p>
    <w:p w14:paraId="23B0915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GARANT:</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zavarovalnice/banke v kraju izdaje)</w:t>
      </w:r>
    </w:p>
    <w:p w14:paraId="4226D41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NAROČNIK: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0A64168"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UPRAVIČENEC:</w:t>
      </w:r>
      <w:r w:rsidR="00F31367" w:rsidRPr="00F31367">
        <w:rPr>
          <w:rFonts w:ascii="Arial" w:hAnsi="Arial" w:cs="Arial"/>
          <w:b/>
          <w:sz w:val="16"/>
          <w:szCs w:val="16"/>
          <w:lang w:eastAsia="en-US"/>
        </w:rPr>
        <w:t xml:space="preserve"> Republika Slovenija,</w:t>
      </w:r>
      <w:r w:rsidR="00F31367">
        <w:rPr>
          <w:rFonts w:ascii="Arial" w:hAnsi="Arial" w:cs="Arial"/>
          <w:b/>
          <w:sz w:val="20"/>
          <w:szCs w:val="20"/>
          <w:lang w:eastAsia="en-US"/>
        </w:rPr>
        <w:t xml:space="preserve"> </w:t>
      </w:r>
      <w:r w:rsidR="00565D09" w:rsidRPr="00E17C53">
        <w:rPr>
          <w:rFonts w:ascii="Arial" w:hAnsi="Arial" w:cs="Arial"/>
          <w:b/>
          <w:sz w:val="16"/>
          <w:szCs w:val="16"/>
          <w:lang w:eastAsia="ar-SA"/>
        </w:rPr>
        <w:t>Ministrstvo za okolje</w:t>
      </w:r>
      <w:r w:rsidR="00565D09">
        <w:rPr>
          <w:rFonts w:ascii="Arial" w:hAnsi="Arial" w:cs="Arial"/>
          <w:b/>
          <w:sz w:val="16"/>
          <w:szCs w:val="16"/>
          <w:lang w:eastAsia="ar-SA"/>
        </w:rPr>
        <w:t xml:space="preserve"> in prostor</w:t>
      </w:r>
      <w:r w:rsidR="00565D09" w:rsidRPr="00E17C53">
        <w:rPr>
          <w:rFonts w:ascii="Arial" w:hAnsi="Arial" w:cs="Arial"/>
          <w:b/>
          <w:sz w:val="16"/>
          <w:szCs w:val="16"/>
          <w:lang w:eastAsia="ar-SA"/>
        </w:rPr>
        <w:t xml:space="preserve">, </w:t>
      </w:r>
      <w:r w:rsidR="00565D09">
        <w:rPr>
          <w:rFonts w:ascii="Arial" w:hAnsi="Arial" w:cs="Arial"/>
          <w:b/>
          <w:sz w:val="16"/>
          <w:szCs w:val="16"/>
          <w:lang w:eastAsia="ar-SA"/>
        </w:rPr>
        <w:t>Dunajska cesta 48</w:t>
      </w:r>
      <w:r w:rsidR="00565D09" w:rsidRPr="00E17C53">
        <w:rPr>
          <w:rFonts w:ascii="Arial" w:hAnsi="Arial" w:cs="Arial"/>
          <w:b/>
          <w:sz w:val="16"/>
          <w:szCs w:val="16"/>
          <w:lang w:eastAsia="ar-SA"/>
        </w:rPr>
        <w:t xml:space="preserve">, </w:t>
      </w:r>
      <w:r w:rsidR="00565D09">
        <w:rPr>
          <w:rFonts w:ascii="Arial" w:hAnsi="Arial" w:cs="Arial"/>
          <w:b/>
          <w:sz w:val="16"/>
          <w:szCs w:val="16"/>
          <w:lang w:eastAsia="ar-SA"/>
        </w:rPr>
        <w:t xml:space="preserve">1000 </w:t>
      </w:r>
      <w:r w:rsidR="00565D09" w:rsidRPr="00E17C53">
        <w:rPr>
          <w:rFonts w:ascii="Arial" w:hAnsi="Arial" w:cs="Arial"/>
          <w:b/>
          <w:sz w:val="16"/>
          <w:szCs w:val="16"/>
          <w:lang w:eastAsia="ar-SA"/>
        </w:rPr>
        <w:t>Ljubljana</w:t>
      </w:r>
    </w:p>
    <w:p w14:paraId="1FF56EF5" w14:textId="2D33B4DE" w:rsidR="00A74B5C" w:rsidRPr="00F90D74" w:rsidRDefault="00AF7209" w:rsidP="00F52B40">
      <w:pPr>
        <w:spacing w:line="260" w:lineRule="atLeast"/>
        <w:jc w:val="both"/>
        <w:rPr>
          <w:rFonts w:ascii="Arial" w:hAnsi="Arial" w:cs="Arial"/>
          <w:b/>
          <w:bCs/>
          <w:i/>
          <w:iCs/>
          <w:sz w:val="16"/>
          <w:szCs w:val="16"/>
          <w:lang w:eastAsia="ar-SA"/>
        </w:rPr>
      </w:pPr>
      <w:r w:rsidRPr="00E17C53">
        <w:rPr>
          <w:rFonts w:ascii="Arial" w:hAnsi="Arial" w:cs="Arial"/>
          <w:b/>
          <w:sz w:val="16"/>
          <w:szCs w:val="16"/>
          <w:lang w:eastAsia="ar-SA"/>
        </w:rPr>
        <w:t xml:space="preserve">OSNOVNI POSEL: </w:t>
      </w:r>
      <w:r w:rsidRPr="00E17C53">
        <w:rPr>
          <w:rFonts w:ascii="Arial" w:hAnsi="Arial" w:cs="Arial"/>
          <w:i/>
          <w:sz w:val="16"/>
          <w:szCs w:val="16"/>
          <w:lang w:eastAsia="ar-SA"/>
        </w:rPr>
        <w:t>obveznost naročnika zavarovanja iz njegove ponudbe, predložene v postopku javnega</w:t>
      </w:r>
      <w:r w:rsidR="00740461">
        <w:rPr>
          <w:rFonts w:ascii="Arial" w:hAnsi="Arial" w:cs="Arial"/>
          <w:i/>
          <w:sz w:val="16"/>
          <w:szCs w:val="16"/>
          <w:lang w:eastAsia="ar-SA"/>
        </w:rPr>
        <w:t xml:space="preserve"> naročila</w:t>
      </w:r>
      <w:r w:rsidR="00A74B5C" w:rsidRPr="00E17C53">
        <w:rPr>
          <w:rFonts w:ascii="Arial" w:hAnsi="Arial" w:cs="Arial"/>
          <w:i/>
          <w:sz w:val="16"/>
          <w:szCs w:val="16"/>
          <w:lang w:eastAsia="ar-SA"/>
        </w:rPr>
        <w:t xml:space="preserve"> </w:t>
      </w:r>
      <w:r w:rsidR="00F52B40" w:rsidRPr="000B5068">
        <w:rPr>
          <w:rFonts w:ascii="Arial" w:hAnsi="Arial" w:cs="Arial"/>
          <w:b/>
          <w:bCs/>
          <w:i/>
          <w:sz w:val="16"/>
          <w:szCs w:val="16"/>
          <w:lang w:eastAsia="ar-SA"/>
        </w:rPr>
        <w:t>»</w:t>
      </w:r>
      <w:r w:rsidR="00F90D74" w:rsidRPr="000B5068">
        <w:rPr>
          <w:rFonts w:ascii="Arial" w:hAnsi="Arial" w:cs="Arial"/>
          <w:b/>
          <w:bCs/>
          <w:i/>
          <w:sz w:val="16"/>
          <w:szCs w:val="16"/>
          <w:lang w:eastAsia="ar-SA"/>
        </w:rPr>
        <w:t xml:space="preserve">Izvedba dodatnih raziskav ter izdelava strokovnih podlag in projektne dokumentacije za </w:t>
      </w:r>
      <w:proofErr w:type="spellStart"/>
      <w:r w:rsidR="00F90D74" w:rsidRPr="000B5068">
        <w:rPr>
          <w:rFonts w:ascii="Arial" w:hAnsi="Arial" w:cs="Arial"/>
          <w:b/>
          <w:bCs/>
          <w:i/>
          <w:sz w:val="16"/>
          <w:szCs w:val="16"/>
          <w:lang w:eastAsia="ar-SA"/>
        </w:rPr>
        <w:t>remediacijo</w:t>
      </w:r>
      <w:proofErr w:type="spellEnd"/>
      <w:r w:rsidR="00F90D74" w:rsidRPr="000B5068">
        <w:rPr>
          <w:rFonts w:ascii="Arial" w:hAnsi="Arial" w:cs="Arial"/>
          <w:b/>
          <w:bCs/>
          <w:i/>
          <w:sz w:val="16"/>
          <w:szCs w:val="16"/>
          <w:lang w:eastAsia="ar-SA"/>
        </w:rPr>
        <w:t xml:space="preserve"> in sanacijo območja Stare Cinkarne v Mestni občini Celje</w:t>
      </w:r>
      <w:r w:rsidR="00F1771F" w:rsidRPr="00F90D74">
        <w:rPr>
          <w:rFonts w:ascii="Arial" w:hAnsi="Arial" w:cs="Arial"/>
          <w:b/>
          <w:bCs/>
          <w:i/>
          <w:iCs/>
          <w:sz w:val="16"/>
          <w:szCs w:val="16"/>
          <w:lang w:eastAsia="ar-SA"/>
        </w:rPr>
        <w:t>«</w:t>
      </w:r>
    </w:p>
    <w:p w14:paraId="25AE7251" w14:textId="77777777" w:rsidR="00AF7209" w:rsidRPr="00E17C53"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5ED14C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ZNESEK IN </w:t>
      </w:r>
      <w:r w:rsidRPr="000B5068">
        <w:rPr>
          <w:rFonts w:ascii="Arial" w:hAnsi="Arial" w:cs="Arial"/>
          <w:b/>
          <w:sz w:val="16"/>
          <w:szCs w:val="16"/>
          <w:lang w:eastAsia="ar-SA"/>
        </w:rPr>
        <w:t xml:space="preserve">VALUTA: </w:t>
      </w:r>
      <w:r w:rsidR="00F31367">
        <w:rPr>
          <w:rFonts w:ascii="Arial" w:hAnsi="Arial" w:cs="Arial"/>
          <w:b/>
          <w:sz w:val="16"/>
          <w:szCs w:val="16"/>
          <w:lang w:eastAsia="ar-SA"/>
        </w:rPr>
        <w:t>5.000</w:t>
      </w:r>
      <w:r w:rsidRPr="00A807D6">
        <w:rPr>
          <w:rFonts w:ascii="Arial" w:hAnsi="Arial" w:cs="Arial"/>
          <w:b/>
          <w:sz w:val="16"/>
          <w:szCs w:val="16"/>
          <w:lang w:eastAsia="ar-SA"/>
        </w:rPr>
        <w:t>,00</w:t>
      </w:r>
      <w:r w:rsidRPr="000B5068">
        <w:rPr>
          <w:rFonts w:ascii="Arial" w:hAnsi="Arial" w:cs="Arial"/>
          <w:b/>
          <w:sz w:val="16"/>
          <w:szCs w:val="16"/>
          <w:lang w:eastAsia="ar-SA"/>
        </w:rPr>
        <w:t xml:space="preserve"> EUR</w:t>
      </w:r>
      <w:r w:rsidRPr="00E17C53">
        <w:rPr>
          <w:rFonts w:ascii="Arial" w:hAnsi="Arial" w:cs="Arial"/>
          <w:sz w:val="16"/>
          <w:szCs w:val="16"/>
          <w:lang w:eastAsia="ar-SA"/>
        </w:rPr>
        <w:t xml:space="preserve"> </w:t>
      </w:r>
    </w:p>
    <w:p w14:paraId="11348E6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LISTINE, KI JIH JE POLEG IZJAVE TREBA PRILOŽITI ZAHTEVI ZA PLAČILO IN SE IZRECNO ZAHTEVAJO V SPODNJEM BESEDILU: </w:t>
      </w:r>
      <w:r w:rsidRPr="00E17C53">
        <w:rPr>
          <w:rFonts w:ascii="Arial" w:hAnsi="Arial" w:cs="Arial"/>
          <w:i/>
          <w:sz w:val="16"/>
          <w:szCs w:val="16"/>
          <w:lang w:eastAsia="ar-SA"/>
        </w:rPr>
        <w:t>nobena</w:t>
      </w:r>
    </w:p>
    <w:p w14:paraId="0AEAC9F1"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JEZIK V ZAHTEVANIH LISTINAH:</w:t>
      </w:r>
      <w:r w:rsidRPr="00E17C53">
        <w:rPr>
          <w:rFonts w:ascii="Arial" w:hAnsi="Arial" w:cs="Arial"/>
          <w:sz w:val="16"/>
          <w:szCs w:val="16"/>
          <w:lang w:eastAsia="ar-SA"/>
        </w:rPr>
        <w:t xml:space="preserve"> slovenski</w:t>
      </w:r>
    </w:p>
    <w:p w14:paraId="19700905"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OBLIKA PREDLOŽITVE:</w:t>
      </w:r>
      <w:r w:rsidRPr="00E17C53">
        <w:rPr>
          <w:rFonts w:ascii="Arial" w:hAnsi="Arial" w:cs="Arial"/>
          <w:sz w:val="16"/>
          <w:szCs w:val="16"/>
          <w:lang w:eastAsia="ar-SA"/>
        </w:rPr>
        <w:t xml:space="preserve"> v papirni obliki s priporočeno pošto ali katerokoli obliko hitre pošte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5840BD88"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KRAJ PREDLOŽITVE: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2CEC816E"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DATUM </w:t>
      </w:r>
      <w:r w:rsidRPr="000B5068">
        <w:rPr>
          <w:rFonts w:ascii="Arial" w:hAnsi="Arial" w:cs="Arial"/>
          <w:b/>
          <w:sz w:val="16"/>
          <w:szCs w:val="16"/>
          <w:lang w:eastAsia="ar-SA"/>
        </w:rPr>
        <w:t xml:space="preserve">VELJAVNOSTI: </w:t>
      </w:r>
      <w:r w:rsidR="00565D09" w:rsidRPr="00A807D6">
        <w:rPr>
          <w:rFonts w:ascii="Arial" w:hAnsi="Arial" w:cs="Arial"/>
          <w:b/>
          <w:sz w:val="16"/>
          <w:szCs w:val="16"/>
          <w:lang w:eastAsia="ar-SA"/>
        </w:rPr>
        <w:t>15</w:t>
      </w:r>
      <w:r w:rsidR="00AB0CF2" w:rsidRPr="00A807D6">
        <w:rPr>
          <w:rFonts w:ascii="Arial" w:hAnsi="Arial" w:cs="Arial"/>
          <w:b/>
          <w:sz w:val="16"/>
          <w:szCs w:val="16"/>
          <w:lang w:eastAsia="ar-SA"/>
        </w:rPr>
        <w:t>.</w:t>
      </w:r>
      <w:r w:rsidR="00565D09" w:rsidRPr="00A807D6">
        <w:rPr>
          <w:rFonts w:ascii="Arial" w:hAnsi="Arial" w:cs="Arial"/>
          <w:b/>
          <w:sz w:val="16"/>
          <w:szCs w:val="16"/>
          <w:lang w:eastAsia="ar-SA"/>
        </w:rPr>
        <w:t>3</w:t>
      </w:r>
      <w:r w:rsidR="00AB0CF2" w:rsidRPr="00A807D6">
        <w:rPr>
          <w:rFonts w:ascii="Arial" w:hAnsi="Arial" w:cs="Arial"/>
          <w:b/>
          <w:sz w:val="16"/>
          <w:szCs w:val="16"/>
          <w:lang w:eastAsia="ar-SA"/>
        </w:rPr>
        <w:t>.</w:t>
      </w:r>
      <w:r w:rsidR="001B791F" w:rsidRPr="00A807D6">
        <w:rPr>
          <w:rFonts w:ascii="Arial" w:hAnsi="Arial" w:cs="Arial"/>
          <w:b/>
          <w:sz w:val="16"/>
          <w:szCs w:val="16"/>
          <w:lang w:eastAsia="ar-SA"/>
        </w:rPr>
        <w:t>202</w:t>
      </w:r>
      <w:r w:rsidR="00565D09" w:rsidRPr="00A807D6">
        <w:rPr>
          <w:rFonts w:ascii="Arial" w:hAnsi="Arial" w:cs="Arial"/>
          <w:b/>
          <w:sz w:val="16"/>
          <w:szCs w:val="16"/>
          <w:lang w:eastAsia="ar-SA"/>
        </w:rPr>
        <w:t>7</w:t>
      </w:r>
    </w:p>
    <w:p w14:paraId="77F0EEB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b/>
          <w:sz w:val="16"/>
          <w:szCs w:val="16"/>
          <w:lang w:eastAsia="ar-SA"/>
        </w:rPr>
        <w:t>STRANKA, KI JE DOLŽNA PLAČATI STROŠKE: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naročnika zavarovanja, tj. kandidata oziroma ponudnika v postopku javnega naročanja)</w:t>
      </w:r>
    </w:p>
    <w:p w14:paraId="31A0AFB7"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E17C53" w:rsidRDefault="00AF7209" w:rsidP="00AF7209">
      <w:pPr>
        <w:suppressAutoHyphens/>
        <w:spacing w:line="260" w:lineRule="atLeast"/>
        <w:jc w:val="both"/>
        <w:rPr>
          <w:rFonts w:ascii="Arial" w:hAnsi="Arial" w:cs="Arial"/>
          <w:sz w:val="16"/>
          <w:szCs w:val="16"/>
          <w:lang w:eastAsia="ar-SA"/>
        </w:rPr>
      </w:pPr>
    </w:p>
    <w:p w14:paraId="0FF48C0B"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E17C53" w:rsidRDefault="00AF7209" w:rsidP="00DF443B">
      <w:pPr>
        <w:numPr>
          <w:ilvl w:val="0"/>
          <w:numId w:val="23"/>
        </w:numPr>
        <w:suppressAutoHyphens/>
        <w:spacing w:line="260" w:lineRule="atLeast"/>
        <w:rPr>
          <w:rFonts w:ascii="Arial" w:hAnsi="Arial" w:cs="Arial"/>
          <w:sz w:val="16"/>
          <w:szCs w:val="16"/>
          <w:lang w:eastAsia="ar-SA"/>
        </w:rPr>
      </w:pPr>
      <w:r w:rsidRPr="00E17C53">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izbrani naročnik zavarovanja na poziv upravičenca ni podpisal pogodbe; ali</w:t>
      </w:r>
    </w:p>
    <w:p w14:paraId="0AD76191"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lastRenderedPageBreak/>
        <w:t>izbrani naročnik zavarovanja ni predložil zavarovanja za dobro izvedbo pogodbenih obveznosti v skladu s pogoji naročila.</w:t>
      </w:r>
    </w:p>
    <w:p w14:paraId="2854B786" w14:textId="77777777" w:rsidR="00227D0A" w:rsidRPr="00E17C53" w:rsidRDefault="00227D0A" w:rsidP="00AF7209">
      <w:pPr>
        <w:suppressAutoHyphens/>
        <w:spacing w:line="260" w:lineRule="atLeast"/>
        <w:jc w:val="both"/>
        <w:rPr>
          <w:rFonts w:ascii="Arial" w:hAnsi="Arial" w:cs="Arial"/>
          <w:sz w:val="16"/>
          <w:szCs w:val="16"/>
          <w:lang w:eastAsia="ar-SA"/>
        </w:rPr>
      </w:pPr>
    </w:p>
    <w:p w14:paraId="03C6A8FC" w14:textId="0C8D6B29"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E17C53" w:rsidRDefault="00AF7209" w:rsidP="00AF7209">
      <w:pPr>
        <w:suppressAutoHyphens/>
        <w:spacing w:line="260" w:lineRule="atLeast"/>
        <w:jc w:val="both"/>
        <w:rPr>
          <w:rFonts w:ascii="Arial" w:hAnsi="Arial" w:cs="Arial"/>
          <w:sz w:val="16"/>
          <w:szCs w:val="16"/>
          <w:lang w:eastAsia="ar-SA"/>
        </w:rPr>
      </w:pPr>
    </w:p>
    <w:p w14:paraId="704BBAAA"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 xml:space="preserve">          garant</w:t>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(žig in podpis)</w:t>
      </w:r>
    </w:p>
    <w:p w14:paraId="6C0F1F2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E17C53" w:rsidRDefault="00AF7209" w:rsidP="00612E21">
      <w:pPr>
        <w:pBdr>
          <w:top w:val="single" w:sz="4" w:space="1" w:color="auto"/>
          <w:left w:val="single" w:sz="4" w:space="1" w:color="auto"/>
          <w:bottom w:val="single" w:sz="4" w:space="1" w:color="auto"/>
          <w:right w:val="single" w:sz="4" w:space="1" w:color="auto"/>
        </w:pBdr>
        <w:suppressAutoHyphens/>
        <w:spacing w:line="260" w:lineRule="atLeast"/>
        <w:rPr>
          <w:rFonts w:ascii="Arial" w:hAnsi="Arial" w:cs="Arial"/>
          <w:sz w:val="16"/>
          <w:szCs w:val="16"/>
          <w:lang w:eastAsia="ar-SA"/>
        </w:rPr>
      </w:pPr>
      <w:r w:rsidRPr="00E17C53">
        <w:rPr>
          <w:rFonts w:ascii="Arial" w:hAnsi="Arial" w:cs="Arial"/>
          <w:sz w:val="16"/>
          <w:szCs w:val="16"/>
          <w:lang w:eastAsia="ar-SA"/>
        </w:rPr>
        <w:t>Opozorilo (ni del vzorca finančnega zavarovanja):</w:t>
      </w:r>
    </w:p>
    <w:p w14:paraId="0099D7D8" w14:textId="77777777" w:rsidR="00AF7209" w:rsidRPr="00E17C53" w:rsidRDefault="00AF7209" w:rsidP="00612E21">
      <w:pPr>
        <w:pBdr>
          <w:top w:val="single" w:sz="4" w:space="1" w:color="auto"/>
          <w:left w:val="single" w:sz="4" w:space="1" w:color="auto"/>
          <w:bottom w:val="single" w:sz="4" w:space="1" w:color="auto"/>
          <w:right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Pr="00E17C53">
        <w:rPr>
          <w:rFonts w:ascii="Arial" w:hAnsi="Arial" w:cs="Arial"/>
          <w:sz w:val="16"/>
          <w:szCs w:val="16"/>
          <w:lang w:eastAsia="ar-SA"/>
        </w:rPr>
      </w:r>
      <w:r w:rsidRPr="00E17C53">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28FA1FE9" w14:textId="77777777" w:rsidR="00080025" w:rsidRPr="00E17C53" w:rsidRDefault="00080025" w:rsidP="00612E21">
      <w:pPr>
        <w:pBdr>
          <w:top w:val="single" w:sz="4" w:space="1" w:color="auto"/>
          <w:left w:val="single" w:sz="4" w:space="1" w:color="auto"/>
          <w:bottom w:val="single" w:sz="4" w:space="1" w:color="auto"/>
          <w:right w:val="single" w:sz="4" w:space="1" w:color="auto"/>
        </w:pBdr>
        <w:spacing w:line="288" w:lineRule="auto"/>
        <w:rPr>
          <w:rFonts w:ascii="Arial" w:hAnsi="Arial" w:cs="Arial"/>
          <w:sz w:val="16"/>
          <w:szCs w:val="16"/>
          <w:lang w:eastAsia="en-US"/>
        </w:rPr>
      </w:pPr>
    </w:p>
    <w:p w14:paraId="21CE7A48" w14:textId="6E184A47" w:rsidR="00943CF2" w:rsidRPr="00E17C53" w:rsidRDefault="00943CF2" w:rsidP="00E74A6D">
      <w:pPr>
        <w:spacing w:line="288" w:lineRule="auto"/>
        <w:rPr>
          <w:rFonts w:ascii="Arial" w:hAnsi="Arial" w:cs="Arial"/>
          <w:sz w:val="20"/>
          <w:szCs w:val="20"/>
          <w:lang w:eastAsia="en-US"/>
        </w:rPr>
      </w:pPr>
    </w:p>
    <w:p w14:paraId="34E67E21" w14:textId="341BB4AA" w:rsidR="00D04BE8" w:rsidRPr="00E17C53" w:rsidRDefault="00D04BE8" w:rsidP="00E74A6D">
      <w:pPr>
        <w:spacing w:line="288" w:lineRule="auto"/>
        <w:rPr>
          <w:rFonts w:ascii="Arial" w:hAnsi="Arial" w:cs="Arial"/>
          <w:sz w:val="20"/>
          <w:szCs w:val="20"/>
          <w:lang w:eastAsia="en-US"/>
        </w:rPr>
      </w:pPr>
    </w:p>
    <w:p w14:paraId="25EE9B5A" w14:textId="647DAE4F" w:rsidR="00D04BE8" w:rsidRPr="00E17C53" w:rsidRDefault="00D04BE8" w:rsidP="00E74A6D">
      <w:pPr>
        <w:spacing w:line="288" w:lineRule="auto"/>
        <w:rPr>
          <w:rFonts w:ascii="Arial" w:hAnsi="Arial" w:cs="Arial"/>
          <w:sz w:val="20"/>
          <w:szCs w:val="20"/>
          <w:lang w:eastAsia="en-US"/>
        </w:rPr>
      </w:pPr>
    </w:p>
    <w:p w14:paraId="44950735" w14:textId="425C34C1" w:rsidR="00D04BE8" w:rsidRPr="00E17C53" w:rsidRDefault="00D04BE8" w:rsidP="00E74A6D">
      <w:pPr>
        <w:spacing w:line="288" w:lineRule="auto"/>
        <w:rPr>
          <w:rFonts w:ascii="Arial" w:hAnsi="Arial" w:cs="Arial"/>
          <w:sz w:val="20"/>
          <w:szCs w:val="20"/>
          <w:lang w:eastAsia="en-US"/>
        </w:rPr>
      </w:pPr>
    </w:p>
    <w:p w14:paraId="6660AC7F" w14:textId="5C436FD5" w:rsidR="00D04BE8" w:rsidRPr="00E17C53" w:rsidRDefault="00D04BE8" w:rsidP="00E74A6D">
      <w:pPr>
        <w:spacing w:line="288" w:lineRule="auto"/>
        <w:rPr>
          <w:rFonts w:ascii="Arial" w:hAnsi="Arial" w:cs="Arial"/>
          <w:sz w:val="20"/>
          <w:szCs w:val="20"/>
          <w:lang w:eastAsia="en-US"/>
        </w:rPr>
      </w:pPr>
    </w:p>
    <w:p w14:paraId="222630B9" w14:textId="4D7D8696" w:rsidR="00D04BE8" w:rsidRPr="00E17C53" w:rsidRDefault="00D04BE8" w:rsidP="00E74A6D">
      <w:pPr>
        <w:spacing w:line="288" w:lineRule="auto"/>
        <w:rPr>
          <w:rFonts w:ascii="Arial" w:hAnsi="Arial" w:cs="Arial"/>
          <w:sz w:val="20"/>
          <w:szCs w:val="20"/>
          <w:lang w:eastAsia="en-US"/>
        </w:rPr>
      </w:pPr>
    </w:p>
    <w:p w14:paraId="63A0F657" w14:textId="7B28D0CE" w:rsidR="00D04BE8" w:rsidRPr="00E17C53" w:rsidRDefault="00D04BE8" w:rsidP="00E74A6D">
      <w:pPr>
        <w:spacing w:line="288" w:lineRule="auto"/>
        <w:rPr>
          <w:rFonts w:ascii="Arial" w:hAnsi="Arial" w:cs="Arial"/>
          <w:sz w:val="20"/>
          <w:szCs w:val="20"/>
          <w:lang w:eastAsia="en-US"/>
        </w:rPr>
      </w:pPr>
    </w:p>
    <w:p w14:paraId="67DF7746" w14:textId="6A4CA683" w:rsidR="00D04BE8" w:rsidRPr="00E17C53" w:rsidRDefault="00D04BE8" w:rsidP="00E74A6D">
      <w:pPr>
        <w:spacing w:line="288" w:lineRule="auto"/>
        <w:rPr>
          <w:rFonts w:ascii="Arial" w:hAnsi="Arial" w:cs="Arial"/>
          <w:sz w:val="20"/>
          <w:szCs w:val="20"/>
          <w:lang w:eastAsia="en-US"/>
        </w:rPr>
      </w:pPr>
    </w:p>
    <w:p w14:paraId="199CD964" w14:textId="5709FE61" w:rsidR="00D04BE8" w:rsidRPr="00E17C53" w:rsidRDefault="00D04BE8" w:rsidP="00E74A6D">
      <w:pPr>
        <w:spacing w:line="288" w:lineRule="auto"/>
        <w:rPr>
          <w:rFonts w:ascii="Arial" w:hAnsi="Arial" w:cs="Arial"/>
          <w:sz w:val="20"/>
          <w:szCs w:val="20"/>
          <w:lang w:eastAsia="en-US"/>
        </w:rPr>
      </w:pPr>
    </w:p>
    <w:p w14:paraId="3570C39A" w14:textId="7536ACA6" w:rsidR="00D04BE8" w:rsidRPr="00E17C53" w:rsidRDefault="00D04BE8" w:rsidP="00E74A6D">
      <w:pPr>
        <w:spacing w:line="288" w:lineRule="auto"/>
        <w:rPr>
          <w:rFonts w:ascii="Arial" w:hAnsi="Arial" w:cs="Arial"/>
          <w:sz w:val="20"/>
          <w:szCs w:val="20"/>
          <w:lang w:eastAsia="en-US"/>
        </w:rPr>
      </w:pPr>
    </w:p>
    <w:p w14:paraId="4D8A5098" w14:textId="11E400F7" w:rsidR="00D04BE8" w:rsidRPr="00E17C53" w:rsidRDefault="00D04BE8" w:rsidP="00E74A6D">
      <w:pPr>
        <w:spacing w:line="288" w:lineRule="auto"/>
        <w:rPr>
          <w:rFonts w:ascii="Arial" w:hAnsi="Arial" w:cs="Arial"/>
          <w:sz w:val="20"/>
          <w:szCs w:val="20"/>
          <w:lang w:eastAsia="en-US"/>
        </w:rPr>
      </w:pPr>
    </w:p>
    <w:p w14:paraId="7305C418" w14:textId="41365160" w:rsidR="00D04BE8" w:rsidRPr="00E17C53" w:rsidRDefault="00D04BE8" w:rsidP="00E74A6D">
      <w:pPr>
        <w:spacing w:line="288" w:lineRule="auto"/>
        <w:rPr>
          <w:rFonts w:ascii="Arial" w:hAnsi="Arial" w:cs="Arial"/>
          <w:sz w:val="20"/>
          <w:szCs w:val="20"/>
          <w:lang w:eastAsia="en-US"/>
        </w:rPr>
      </w:pPr>
    </w:p>
    <w:p w14:paraId="5BDCB2A1" w14:textId="2ED0AE55" w:rsidR="00D04BE8" w:rsidRPr="00E17C53" w:rsidRDefault="00D04BE8" w:rsidP="00E74A6D">
      <w:pPr>
        <w:spacing w:line="288" w:lineRule="auto"/>
        <w:rPr>
          <w:rFonts w:ascii="Arial" w:hAnsi="Arial" w:cs="Arial"/>
          <w:sz w:val="20"/>
          <w:szCs w:val="20"/>
          <w:lang w:eastAsia="en-US"/>
        </w:rPr>
      </w:pPr>
    </w:p>
    <w:p w14:paraId="16BCACA7" w14:textId="1F779703" w:rsidR="00D04BE8" w:rsidRPr="00E17C53" w:rsidRDefault="00D04BE8" w:rsidP="00E74A6D">
      <w:pPr>
        <w:spacing w:line="288" w:lineRule="auto"/>
        <w:rPr>
          <w:rFonts w:ascii="Arial" w:hAnsi="Arial" w:cs="Arial"/>
          <w:sz w:val="20"/>
          <w:szCs w:val="20"/>
          <w:lang w:eastAsia="en-US"/>
        </w:rPr>
      </w:pPr>
    </w:p>
    <w:p w14:paraId="49E9011E" w14:textId="5DA2D1B2" w:rsidR="00D04BE8" w:rsidRPr="00E17C53" w:rsidRDefault="00D04BE8" w:rsidP="00E74A6D">
      <w:pPr>
        <w:spacing w:line="288" w:lineRule="auto"/>
        <w:rPr>
          <w:rFonts w:ascii="Arial" w:hAnsi="Arial" w:cs="Arial"/>
          <w:sz w:val="20"/>
          <w:szCs w:val="20"/>
          <w:lang w:eastAsia="en-US"/>
        </w:rPr>
      </w:pPr>
    </w:p>
    <w:p w14:paraId="4A5394C5" w14:textId="2E91FBF1" w:rsidR="00D04BE8" w:rsidRPr="00E17C53" w:rsidRDefault="00D04BE8" w:rsidP="00E74A6D">
      <w:pPr>
        <w:spacing w:line="288" w:lineRule="auto"/>
        <w:rPr>
          <w:rFonts w:ascii="Arial" w:hAnsi="Arial" w:cs="Arial"/>
          <w:sz w:val="20"/>
          <w:szCs w:val="20"/>
          <w:lang w:eastAsia="en-US"/>
        </w:rPr>
      </w:pPr>
    </w:p>
    <w:p w14:paraId="317B2A96" w14:textId="5D3853F0" w:rsidR="00D04BE8" w:rsidRPr="00E17C53" w:rsidRDefault="00D04BE8" w:rsidP="00E74A6D">
      <w:pPr>
        <w:spacing w:line="288" w:lineRule="auto"/>
        <w:rPr>
          <w:rFonts w:ascii="Arial" w:hAnsi="Arial" w:cs="Arial"/>
          <w:sz w:val="20"/>
          <w:szCs w:val="20"/>
          <w:lang w:eastAsia="en-US"/>
        </w:rPr>
      </w:pPr>
    </w:p>
    <w:p w14:paraId="54F9018B" w14:textId="1BF44F61" w:rsidR="00D04BE8" w:rsidRPr="00E17C53" w:rsidRDefault="00D04BE8" w:rsidP="00E74A6D">
      <w:pPr>
        <w:spacing w:line="288" w:lineRule="auto"/>
        <w:rPr>
          <w:rFonts w:ascii="Arial" w:hAnsi="Arial" w:cs="Arial"/>
          <w:sz w:val="20"/>
          <w:szCs w:val="20"/>
          <w:lang w:eastAsia="en-US"/>
        </w:rPr>
      </w:pPr>
    </w:p>
    <w:p w14:paraId="0695EC0C" w14:textId="01F67AF1" w:rsidR="00D04BE8" w:rsidRPr="00E17C53" w:rsidRDefault="00D04BE8" w:rsidP="00E74A6D">
      <w:pPr>
        <w:spacing w:line="288" w:lineRule="auto"/>
        <w:rPr>
          <w:rFonts w:ascii="Arial" w:hAnsi="Arial" w:cs="Arial"/>
          <w:sz w:val="20"/>
          <w:szCs w:val="20"/>
          <w:lang w:eastAsia="en-US"/>
        </w:rPr>
      </w:pPr>
    </w:p>
    <w:p w14:paraId="67D7208D" w14:textId="024ABB49" w:rsidR="00D04BE8" w:rsidRPr="00E17C53" w:rsidRDefault="00D04BE8" w:rsidP="00E74A6D">
      <w:pPr>
        <w:spacing w:line="288" w:lineRule="auto"/>
        <w:rPr>
          <w:rFonts w:ascii="Arial" w:hAnsi="Arial" w:cs="Arial"/>
          <w:sz w:val="20"/>
          <w:szCs w:val="20"/>
          <w:lang w:eastAsia="en-US"/>
        </w:rPr>
      </w:pPr>
    </w:p>
    <w:p w14:paraId="07FF953F" w14:textId="6EE920EA" w:rsidR="00D04BE8" w:rsidRPr="00E17C53" w:rsidRDefault="00D04BE8" w:rsidP="00E74A6D">
      <w:pPr>
        <w:spacing w:line="288" w:lineRule="auto"/>
        <w:rPr>
          <w:rFonts w:ascii="Arial" w:hAnsi="Arial" w:cs="Arial"/>
          <w:sz w:val="20"/>
          <w:szCs w:val="20"/>
          <w:lang w:eastAsia="en-US"/>
        </w:rPr>
      </w:pPr>
    </w:p>
    <w:p w14:paraId="00A0AD9E" w14:textId="4955D8F4" w:rsidR="00D04BE8" w:rsidRPr="00E17C53" w:rsidRDefault="00D04BE8" w:rsidP="00E74A6D">
      <w:pPr>
        <w:spacing w:line="288" w:lineRule="auto"/>
        <w:rPr>
          <w:rFonts w:ascii="Arial" w:hAnsi="Arial" w:cs="Arial"/>
          <w:sz w:val="20"/>
          <w:szCs w:val="20"/>
          <w:lang w:eastAsia="en-US"/>
        </w:rPr>
      </w:pPr>
    </w:p>
    <w:p w14:paraId="7D70E5D9" w14:textId="28A9992F" w:rsidR="00D04BE8" w:rsidRPr="00E17C53" w:rsidRDefault="00D04BE8" w:rsidP="00E74A6D">
      <w:pPr>
        <w:spacing w:line="288" w:lineRule="auto"/>
        <w:rPr>
          <w:rFonts w:ascii="Arial" w:hAnsi="Arial" w:cs="Arial"/>
          <w:sz w:val="20"/>
          <w:szCs w:val="20"/>
          <w:lang w:eastAsia="en-US"/>
        </w:rPr>
      </w:pPr>
    </w:p>
    <w:p w14:paraId="0D6673D9" w14:textId="0BB61BF6" w:rsidR="00D04BE8" w:rsidRPr="00E17C53" w:rsidRDefault="00D04BE8" w:rsidP="00E74A6D">
      <w:pPr>
        <w:spacing w:line="288" w:lineRule="auto"/>
        <w:rPr>
          <w:rFonts w:ascii="Arial" w:hAnsi="Arial" w:cs="Arial"/>
          <w:sz w:val="20"/>
          <w:szCs w:val="20"/>
          <w:lang w:eastAsia="en-US"/>
        </w:rPr>
      </w:pPr>
    </w:p>
    <w:p w14:paraId="645B6F6D" w14:textId="098CD310" w:rsidR="00D04BE8" w:rsidRPr="00E17C53" w:rsidRDefault="00D04BE8" w:rsidP="00E74A6D">
      <w:pPr>
        <w:spacing w:line="288" w:lineRule="auto"/>
        <w:rPr>
          <w:rFonts w:ascii="Arial" w:hAnsi="Arial" w:cs="Arial"/>
          <w:sz w:val="20"/>
          <w:szCs w:val="20"/>
          <w:lang w:eastAsia="en-US"/>
        </w:rPr>
      </w:pPr>
    </w:p>
    <w:p w14:paraId="7A89D3FE" w14:textId="7AD69F06" w:rsidR="00D04BE8" w:rsidRPr="00E17C53" w:rsidRDefault="00D04BE8" w:rsidP="00E74A6D">
      <w:pPr>
        <w:spacing w:line="288" w:lineRule="auto"/>
        <w:rPr>
          <w:rFonts w:ascii="Arial" w:hAnsi="Arial" w:cs="Arial"/>
          <w:sz w:val="20"/>
          <w:szCs w:val="20"/>
          <w:lang w:eastAsia="en-US"/>
        </w:rPr>
      </w:pPr>
    </w:p>
    <w:p w14:paraId="169FAE68" w14:textId="5ED9EF15" w:rsidR="00D04BE8" w:rsidRPr="00E17C53" w:rsidRDefault="00D04BE8" w:rsidP="00E74A6D">
      <w:pPr>
        <w:spacing w:line="288" w:lineRule="auto"/>
        <w:rPr>
          <w:rFonts w:ascii="Arial" w:hAnsi="Arial" w:cs="Arial"/>
          <w:sz w:val="20"/>
          <w:szCs w:val="20"/>
          <w:lang w:eastAsia="en-US"/>
        </w:rPr>
      </w:pPr>
    </w:p>
    <w:p w14:paraId="69B5D52A" w14:textId="77777777" w:rsidR="000D1F30" w:rsidRPr="00E17C53" w:rsidRDefault="000D1F30" w:rsidP="00E74A6D">
      <w:pPr>
        <w:spacing w:line="288" w:lineRule="auto"/>
        <w:rPr>
          <w:rFonts w:ascii="Arial" w:hAnsi="Arial" w:cs="Arial"/>
          <w:sz w:val="20"/>
          <w:szCs w:val="20"/>
          <w:lang w:eastAsia="en-US"/>
        </w:rPr>
      </w:pPr>
    </w:p>
    <w:p w14:paraId="37181419" w14:textId="00B03FC5" w:rsidR="00227D0A" w:rsidRPr="00E17C53" w:rsidRDefault="00227D0A" w:rsidP="00E74A6D">
      <w:pPr>
        <w:spacing w:line="288" w:lineRule="auto"/>
        <w:rPr>
          <w:rFonts w:ascii="Arial" w:hAnsi="Arial" w:cs="Arial"/>
          <w:sz w:val="20"/>
          <w:szCs w:val="20"/>
          <w:lang w:eastAsia="en-US"/>
        </w:rPr>
      </w:pPr>
    </w:p>
    <w:p w14:paraId="048B221E" w14:textId="506FA548" w:rsidR="00227D0A" w:rsidRPr="00E17C53" w:rsidRDefault="00227D0A" w:rsidP="00E74A6D">
      <w:pPr>
        <w:spacing w:line="288" w:lineRule="auto"/>
        <w:rPr>
          <w:rFonts w:ascii="Arial" w:hAnsi="Arial" w:cs="Arial"/>
          <w:sz w:val="20"/>
          <w:szCs w:val="20"/>
          <w:lang w:eastAsia="en-US"/>
        </w:rPr>
      </w:pPr>
    </w:p>
    <w:p w14:paraId="6624A6C0" w14:textId="1D362530" w:rsidR="00227D0A" w:rsidRPr="00E17C53" w:rsidRDefault="00227D0A" w:rsidP="00E74A6D">
      <w:pPr>
        <w:spacing w:line="288" w:lineRule="auto"/>
        <w:rPr>
          <w:rFonts w:ascii="Arial" w:hAnsi="Arial" w:cs="Arial"/>
          <w:sz w:val="20"/>
          <w:szCs w:val="20"/>
          <w:lang w:eastAsia="en-US"/>
        </w:rPr>
      </w:pPr>
    </w:p>
    <w:p w14:paraId="413D631A" w14:textId="31E32970" w:rsidR="00227D0A" w:rsidRPr="00E17C53" w:rsidRDefault="00227D0A" w:rsidP="00E74A6D">
      <w:pPr>
        <w:spacing w:line="288" w:lineRule="auto"/>
        <w:rPr>
          <w:rFonts w:ascii="Arial" w:hAnsi="Arial" w:cs="Arial"/>
          <w:sz w:val="20"/>
          <w:szCs w:val="20"/>
          <w:lang w:eastAsia="en-US"/>
        </w:rPr>
      </w:pPr>
    </w:p>
    <w:p w14:paraId="72B97BE9" w14:textId="77777777" w:rsidR="00227D0A" w:rsidRPr="00E17C53" w:rsidRDefault="00227D0A" w:rsidP="00E74A6D">
      <w:pPr>
        <w:spacing w:line="288" w:lineRule="auto"/>
        <w:rPr>
          <w:rFonts w:ascii="Arial" w:hAnsi="Arial" w:cs="Arial"/>
          <w:sz w:val="20"/>
          <w:szCs w:val="20"/>
          <w:lang w:eastAsia="en-US"/>
        </w:rPr>
      </w:pPr>
    </w:p>
    <w:p w14:paraId="3EAD07E2" w14:textId="635E7A5B" w:rsidR="00D04BE8" w:rsidRPr="00E17C53" w:rsidRDefault="00D04BE8" w:rsidP="00E74A6D">
      <w:pPr>
        <w:spacing w:line="288" w:lineRule="auto"/>
        <w:rPr>
          <w:rFonts w:ascii="Arial" w:hAnsi="Arial" w:cs="Arial"/>
          <w:sz w:val="20"/>
          <w:szCs w:val="20"/>
          <w:lang w:eastAsia="en-US"/>
        </w:rPr>
      </w:pPr>
    </w:p>
    <w:p w14:paraId="3A88E5D4" w14:textId="4D707F7E" w:rsidR="00D04BE8" w:rsidRPr="00E17C53" w:rsidRDefault="00D04BE8" w:rsidP="00E74A6D">
      <w:pPr>
        <w:spacing w:line="288" w:lineRule="auto"/>
        <w:rPr>
          <w:rFonts w:ascii="Arial" w:hAnsi="Arial" w:cs="Arial"/>
          <w:sz w:val="20"/>
          <w:szCs w:val="20"/>
          <w:lang w:eastAsia="en-US"/>
        </w:rPr>
      </w:pPr>
    </w:p>
    <w:p w14:paraId="6FD7F11E" w14:textId="6C8FC322" w:rsidR="00E92B0A" w:rsidRPr="00E17C53" w:rsidRDefault="00E92B0A" w:rsidP="00E74A6D">
      <w:pPr>
        <w:spacing w:line="288" w:lineRule="auto"/>
        <w:rPr>
          <w:rFonts w:ascii="Arial" w:hAnsi="Arial" w:cs="Arial"/>
          <w:sz w:val="20"/>
          <w:szCs w:val="20"/>
          <w:lang w:eastAsia="en-US"/>
        </w:rPr>
      </w:pPr>
    </w:p>
    <w:p w14:paraId="0935E67D" w14:textId="67CAC1F6" w:rsidR="00E74A6D" w:rsidRPr="00E17C53"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E17C53">
        <w:rPr>
          <w:rFonts w:ascii="Arial" w:hAnsi="Arial" w:cs="Arial"/>
          <w:b/>
          <w:sz w:val="20"/>
          <w:szCs w:val="20"/>
          <w:lang w:eastAsia="en-US"/>
        </w:rPr>
        <w:lastRenderedPageBreak/>
        <w:t>Obrazec</w:t>
      </w:r>
      <w:r w:rsidR="00762E6F" w:rsidRPr="00E17C53">
        <w:rPr>
          <w:rFonts w:ascii="Arial" w:hAnsi="Arial" w:cs="Arial"/>
          <w:b/>
          <w:sz w:val="20"/>
          <w:szCs w:val="20"/>
          <w:lang w:eastAsia="en-US"/>
        </w:rPr>
        <w:t xml:space="preserve"> </w:t>
      </w:r>
      <w:r w:rsidR="000B5068">
        <w:rPr>
          <w:rFonts w:ascii="Arial" w:hAnsi="Arial" w:cs="Arial"/>
          <w:b/>
          <w:sz w:val="20"/>
          <w:szCs w:val="20"/>
          <w:lang w:eastAsia="en-US"/>
        </w:rPr>
        <w:t>11</w:t>
      </w:r>
      <w:r w:rsidRPr="00E17C53">
        <w:rPr>
          <w:rFonts w:ascii="Arial" w:hAnsi="Arial" w:cs="Arial"/>
          <w:b/>
          <w:sz w:val="20"/>
          <w:szCs w:val="20"/>
          <w:lang w:eastAsia="en-US"/>
        </w:rPr>
        <w:t>: GARANCIJA ZA DOBRO IZVEDBO POGODBENIH OBVEZNOSTI</w:t>
      </w:r>
    </w:p>
    <w:p w14:paraId="73D80414" w14:textId="77777777" w:rsidR="00E74A6D" w:rsidRPr="00E17C53" w:rsidRDefault="00E74A6D" w:rsidP="00E74A6D">
      <w:pPr>
        <w:keepNext/>
        <w:spacing w:before="120" w:after="60" w:line="260" w:lineRule="atLeast"/>
        <w:jc w:val="center"/>
        <w:outlineLvl w:val="2"/>
        <w:rPr>
          <w:rFonts w:ascii="Arial" w:hAnsi="Arial" w:cs="Arial"/>
          <w:b/>
          <w:bCs/>
          <w:sz w:val="16"/>
          <w:szCs w:val="16"/>
          <w:lang w:eastAsia="en-US"/>
        </w:rPr>
      </w:pPr>
      <w:bookmarkStart w:id="141" w:name="_Toc534026547"/>
      <w:bookmarkStart w:id="142" w:name="_Toc534192830"/>
      <w:r w:rsidRPr="00E17C53">
        <w:rPr>
          <w:rFonts w:ascii="Arial" w:hAnsi="Arial" w:cs="Arial"/>
          <w:b/>
          <w:bCs/>
          <w:sz w:val="16"/>
          <w:szCs w:val="16"/>
          <w:lang w:eastAsia="en-US"/>
        </w:rPr>
        <w:t>Obrazec zavarovanja za dobro izvedbo pogodbenih obveznosti po EPGP-758</w:t>
      </w:r>
      <w:bookmarkEnd w:id="141"/>
      <w:bookmarkEnd w:id="142"/>
    </w:p>
    <w:p w14:paraId="412155B9" w14:textId="77777777" w:rsidR="00CE3BD6" w:rsidRPr="00E17C53"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i/>
          <w:sz w:val="16"/>
          <w:szCs w:val="16"/>
          <w:lang w:eastAsia="en-US"/>
        </w:rPr>
        <w:t>Glava s podatki o garantu (zavarovalnici/banki) ali SWIFT ključ</w:t>
      </w:r>
    </w:p>
    <w:p w14:paraId="26B357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1E6F6226"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Za:       </w:t>
      </w:r>
      <w:r w:rsidR="00F31367" w:rsidRPr="00F31367">
        <w:rPr>
          <w:rFonts w:ascii="Arial" w:hAnsi="Arial" w:cs="Arial"/>
          <w:b/>
          <w:sz w:val="16"/>
          <w:szCs w:val="16"/>
          <w:lang w:eastAsia="en-US"/>
        </w:rPr>
        <w:t>Republika Slovenija,</w:t>
      </w:r>
      <w:r w:rsidR="00F31367">
        <w:rPr>
          <w:rFonts w:ascii="Arial" w:hAnsi="Arial" w:cs="Arial"/>
          <w:b/>
          <w:sz w:val="20"/>
          <w:szCs w:val="20"/>
          <w:lang w:eastAsia="en-US"/>
        </w:rPr>
        <w:t xml:space="preserve"> </w:t>
      </w:r>
      <w:r w:rsidR="00565D09" w:rsidRPr="00E17C53">
        <w:rPr>
          <w:rFonts w:ascii="Arial" w:hAnsi="Arial" w:cs="Arial"/>
          <w:b/>
          <w:sz w:val="16"/>
          <w:szCs w:val="16"/>
          <w:lang w:eastAsia="ar-SA"/>
        </w:rPr>
        <w:t>Ministrstvo za okolje</w:t>
      </w:r>
      <w:r w:rsidR="00565D09">
        <w:rPr>
          <w:rFonts w:ascii="Arial" w:hAnsi="Arial" w:cs="Arial"/>
          <w:b/>
          <w:sz w:val="16"/>
          <w:szCs w:val="16"/>
          <w:lang w:eastAsia="ar-SA"/>
        </w:rPr>
        <w:t xml:space="preserve"> in prostor</w:t>
      </w:r>
      <w:r w:rsidR="00565D09" w:rsidRPr="00E17C53">
        <w:rPr>
          <w:rFonts w:ascii="Arial" w:hAnsi="Arial" w:cs="Arial"/>
          <w:b/>
          <w:sz w:val="16"/>
          <w:szCs w:val="16"/>
          <w:lang w:eastAsia="ar-SA"/>
        </w:rPr>
        <w:t xml:space="preserve">, </w:t>
      </w:r>
      <w:r w:rsidR="00565D09">
        <w:rPr>
          <w:rFonts w:ascii="Arial" w:hAnsi="Arial" w:cs="Arial"/>
          <w:b/>
          <w:sz w:val="16"/>
          <w:szCs w:val="16"/>
          <w:lang w:eastAsia="ar-SA"/>
        </w:rPr>
        <w:t>Dunajska cesta 48</w:t>
      </w:r>
      <w:r w:rsidR="00565D09" w:rsidRPr="00E17C53">
        <w:rPr>
          <w:rFonts w:ascii="Arial" w:hAnsi="Arial" w:cs="Arial"/>
          <w:b/>
          <w:sz w:val="16"/>
          <w:szCs w:val="16"/>
          <w:lang w:eastAsia="ar-SA"/>
        </w:rPr>
        <w:t xml:space="preserve">, </w:t>
      </w:r>
      <w:r w:rsidR="00565D09">
        <w:rPr>
          <w:rFonts w:ascii="Arial" w:hAnsi="Arial" w:cs="Arial"/>
          <w:b/>
          <w:sz w:val="16"/>
          <w:szCs w:val="16"/>
          <w:lang w:eastAsia="ar-SA"/>
        </w:rPr>
        <w:t xml:space="preserve">1000 </w:t>
      </w:r>
      <w:r w:rsidR="00565D09" w:rsidRPr="00E17C53">
        <w:rPr>
          <w:rFonts w:ascii="Arial" w:hAnsi="Arial" w:cs="Arial"/>
          <w:b/>
          <w:sz w:val="16"/>
          <w:szCs w:val="16"/>
          <w:lang w:eastAsia="ar-SA"/>
        </w:rPr>
        <w:t>Ljubljana</w:t>
      </w:r>
    </w:p>
    <w:p w14:paraId="6C437E9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Datum: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izdaje)</w:t>
      </w:r>
    </w:p>
    <w:p w14:paraId="04DF578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b/>
          <w:sz w:val="16"/>
          <w:szCs w:val="16"/>
          <w:lang w:eastAsia="en-US"/>
        </w:rPr>
        <w:t>VRSTA ZAVAROVANJA:</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vrsta zavarovanja: kavcijsko zavarovanje/bančna garancija)</w:t>
      </w:r>
    </w:p>
    <w:p w14:paraId="0691E8C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ŠTEVILKA: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številka zavarovanja)</w:t>
      </w:r>
    </w:p>
    <w:p w14:paraId="323A482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GARANT:</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zavarovalnice/banke v kraju izdaje)</w:t>
      </w:r>
    </w:p>
    <w:p w14:paraId="5373A81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NAROČNIK: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naročnika zavarovanja, tj. v postopku javnega naročanja izbranega ponudnika)</w:t>
      </w:r>
    </w:p>
    <w:p w14:paraId="3F9486E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5527F40B"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UPRAVIČENEC:</w:t>
      </w:r>
      <w:r w:rsidRPr="00E17C53">
        <w:rPr>
          <w:rFonts w:ascii="Arial" w:hAnsi="Arial" w:cs="Arial"/>
          <w:sz w:val="16"/>
          <w:szCs w:val="16"/>
          <w:lang w:eastAsia="en-US"/>
        </w:rPr>
        <w:t xml:space="preserve"> </w:t>
      </w:r>
      <w:r w:rsidR="00F31367" w:rsidRPr="00F31367">
        <w:rPr>
          <w:rFonts w:ascii="Arial" w:hAnsi="Arial" w:cs="Arial"/>
          <w:b/>
          <w:sz w:val="16"/>
          <w:szCs w:val="16"/>
          <w:lang w:eastAsia="en-US"/>
        </w:rPr>
        <w:t>Republika Slovenija,</w:t>
      </w:r>
      <w:r w:rsidR="00F31367">
        <w:rPr>
          <w:rFonts w:ascii="Arial" w:hAnsi="Arial" w:cs="Arial"/>
          <w:b/>
          <w:sz w:val="20"/>
          <w:szCs w:val="20"/>
          <w:lang w:eastAsia="en-US"/>
        </w:rPr>
        <w:t xml:space="preserve"> </w:t>
      </w:r>
      <w:r w:rsidR="00565D09" w:rsidRPr="00E17C53">
        <w:rPr>
          <w:rFonts w:ascii="Arial" w:hAnsi="Arial" w:cs="Arial"/>
          <w:b/>
          <w:sz w:val="16"/>
          <w:szCs w:val="16"/>
          <w:lang w:eastAsia="ar-SA"/>
        </w:rPr>
        <w:t>Ministrstvo za okolje</w:t>
      </w:r>
      <w:r w:rsidR="00565D09">
        <w:rPr>
          <w:rFonts w:ascii="Arial" w:hAnsi="Arial" w:cs="Arial"/>
          <w:b/>
          <w:sz w:val="16"/>
          <w:szCs w:val="16"/>
          <w:lang w:eastAsia="ar-SA"/>
        </w:rPr>
        <w:t xml:space="preserve"> in prostor</w:t>
      </w:r>
      <w:r w:rsidR="00565D09" w:rsidRPr="00E17C53">
        <w:rPr>
          <w:rFonts w:ascii="Arial" w:hAnsi="Arial" w:cs="Arial"/>
          <w:b/>
          <w:sz w:val="16"/>
          <w:szCs w:val="16"/>
          <w:lang w:eastAsia="ar-SA"/>
        </w:rPr>
        <w:t xml:space="preserve">, </w:t>
      </w:r>
      <w:r w:rsidR="00565D09">
        <w:rPr>
          <w:rFonts w:ascii="Arial" w:hAnsi="Arial" w:cs="Arial"/>
          <w:b/>
          <w:sz w:val="16"/>
          <w:szCs w:val="16"/>
          <w:lang w:eastAsia="ar-SA"/>
        </w:rPr>
        <w:t>Dunajska cesta 48</w:t>
      </w:r>
      <w:r w:rsidR="00565D09" w:rsidRPr="00E17C53">
        <w:rPr>
          <w:rFonts w:ascii="Arial" w:hAnsi="Arial" w:cs="Arial"/>
          <w:b/>
          <w:sz w:val="16"/>
          <w:szCs w:val="16"/>
          <w:lang w:eastAsia="ar-SA"/>
        </w:rPr>
        <w:t xml:space="preserve">, </w:t>
      </w:r>
      <w:r w:rsidR="00565D09">
        <w:rPr>
          <w:rFonts w:ascii="Arial" w:hAnsi="Arial" w:cs="Arial"/>
          <w:b/>
          <w:sz w:val="16"/>
          <w:szCs w:val="16"/>
          <w:lang w:eastAsia="ar-SA"/>
        </w:rPr>
        <w:t xml:space="preserve">1000 </w:t>
      </w:r>
      <w:r w:rsidR="00565D09" w:rsidRPr="00E17C53">
        <w:rPr>
          <w:rFonts w:ascii="Arial" w:hAnsi="Arial" w:cs="Arial"/>
          <w:b/>
          <w:sz w:val="16"/>
          <w:szCs w:val="16"/>
          <w:lang w:eastAsia="ar-SA"/>
        </w:rPr>
        <w:t>Ljubljana</w:t>
      </w:r>
    </w:p>
    <w:p w14:paraId="7FBA9A2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72750A97" w:rsidR="00E74A6D" w:rsidRPr="003E3D68" w:rsidRDefault="00E74A6D" w:rsidP="000159A1">
      <w:pPr>
        <w:spacing w:line="260" w:lineRule="atLeast"/>
        <w:jc w:val="both"/>
        <w:rPr>
          <w:rFonts w:ascii="Arial" w:hAnsi="Arial" w:cs="Arial"/>
          <w:b/>
          <w:bCs/>
          <w:sz w:val="16"/>
          <w:szCs w:val="16"/>
          <w:lang w:eastAsia="en-US"/>
        </w:rPr>
      </w:pPr>
      <w:r w:rsidRPr="00E17C53">
        <w:rPr>
          <w:rFonts w:ascii="Arial" w:hAnsi="Arial" w:cs="Arial"/>
          <w:b/>
          <w:sz w:val="16"/>
          <w:szCs w:val="16"/>
          <w:lang w:eastAsia="en-US"/>
        </w:rPr>
        <w:t xml:space="preserve">OSNOVNI POSEL: </w:t>
      </w:r>
      <w:r w:rsidRPr="00E17C53">
        <w:rPr>
          <w:rFonts w:ascii="Arial" w:hAnsi="Arial" w:cs="Arial"/>
          <w:sz w:val="16"/>
          <w:szCs w:val="16"/>
          <w:lang w:eastAsia="en-US"/>
        </w:rPr>
        <w:t xml:space="preserve">obveznost naročnika zavarovanja iz pogodbe št.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z dne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številko in datum pogodbe o izvedbi javnega naročila, sklenjene na podlagi postopka z oznako XXXXXX)</w:t>
      </w:r>
      <w:r w:rsidRPr="00E17C53">
        <w:rPr>
          <w:rFonts w:ascii="Arial" w:hAnsi="Arial" w:cs="Arial"/>
          <w:sz w:val="16"/>
          <w:szCs w:val="16"/>
          <w:lang w:eastAsia="en-US"/>
        </w:rPr>
        <w:t xml:space="preserve"> </w:t>
      </w:r>
      <w:r w:rsidR="00387AC1" w:rsidRPr="00E17C53">
        <w:rPr>
          <w:rFonts w:ascii="Arial" w:hAnsi="Arial" w:cs="Arial"/>
          <w:sz w:val="16"/>
          <w:szCs w:val="16"/>
          <w:lang w:eastAsia="en-US"/>
        </w:rPr>
        <w:t xml:space="preserve">za </w:t>
      </w:r>
      <w:r w:rsidR="00197CE8" w:rsidRPr="00E17C53">
        <w:rPr>
          <w:rFonts w:ascii="Arial" w:hAnsi="Arial" w:cs="Arial"/>
          <w:b/>
          <w:sz w:val="16"/>
          <w:szCs w:val="16"/>
          <w:lang w:eastAsia="en-US"/>
        </w:rPr>
        <w:t>»</w:t>
      </w:r>
      <w:r w:rsidR="003E3D68" w:rsidRPr="003E3D68">
        <w:rPr>
          <w:rFonts w:ascii="Arial" w:hAnsi="Arial" w:cs="Arial"/>
          <w:b/>
          <w:bCs/>
          <w:sz w:val="16"/>
          <w:szCs w:val="16"/>
        </w:rPr>
        <w:t xml:space="preserve">Izvedba dodatnih raziskav ter izdelava strokovnih podlag in projektne dokumentacije za </w:t>
      </w:r>
      <w:proofErr w:type="spellStart"/>
      <w:r w:rsidR="003E3D68" w:rsidRPr="003E3D68">
        <w:rPr>
          <w:rFonts w:ascii="Arial" w:hAnsi="Arial" w:cs="Arial"/>
          <w:b/>
          <w:bCs/>
          <w:sz w:val="16"/>
          <w:szCs w:val="16"/>
        </w:rPr>
        <w:t>remediacijo</w:t>
      </w:r>
      <w:proofErr w:type="spellEnd"/>
      <w:r w:rsidR="003E3D68" w:rsidRPr="003E3D68">
        <w:rPr>
          <w:rFonts w:ascii="Arial" w:hAnsi="Arial" w:cs="Arial"/>
          <w:b/>
          <w:bCs/>
          <w:sz w:val="16"/>
          <w:szCs w:val="16"/>
        </w:rPr>
        <w:t xml:space="preserve"> in sanacijo območja Stare Cinkarne v Mestni občini Celje</w:t>
      </w:r>
      <w:r w:rsidR="00D65ACA" w:rsidRPr="003E3D68">
        <w:rPr>
          <w:rFonts w:ascii="Arial" w:hAnsi="Arial" w:cs="Arial"/>
          <w:b/>
          <w:bCs/>
          <w:sz w:val="16"/>
          <w:szCs w:val="16"/>
          <w:lang w:eastAsia="en-US"/>
        </w:rPr>
        <w:t>«.</w:t>
      </w:r>
    </w:p>
    <w:p w14:paraId="59CCB170" w14:textId="77777777" w:rsidR="00D65ACA" w:rsidRPr="00E17C53"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ZNESEK IN VALUTA: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najvišji znesek s številko in besedo ter valuta)</w:t>
      </w:r>
    </w:p>
    <w:p w14:paraId="0D995A16"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LISTINE, KI JIH JE POLEG IZJAVE TREBA PRILOŽITI ZAHTEVI ZA PLAČILO IN SE IZRECNO ZAHTEVAJO V SPODNJEM BESEDILU: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(nobena/navede se listina)</w:t>
      </w:r>
    </w:p>
    <w:p w14:paraId="59128C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JEZIK V ZAHTEVANIH LISTINAH:</w:t>
      </w:r>
      <w:r w:rsidRPr="00E17C53">
        <w:rPr>
          <w:rFonts w:ascii="Arial" w:hAnsi="Arial" w:cs="Arial"/>
          <w:sz w:val="16"/>
          <w:szCs w:val="16"/>
          <w:lang w:eastAsia="en-US"/>
        </w:rPr>
        <w:t xml:space="preserve"> slovenski</w:t>
      </w:r>
    </w:p>
    <w:p w14:paraId="4FF3E6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OBLIKA PREDLOŽITVE:</w:t>
      </w:r>
      <w:r w:rsidRPr="00E17C53">
        <w:rPr>
          <w:rFonts w:ascii="Arial" w:hAnsi="Arial" w:cs="Arial"/>
          <w:sz w:val="16"/>
          <w:szCs w:val="16"/>
          <w:lang w:eastAsia="en-US"/>
        </w:rPr>
        <w:t xml:space="preserve"> v papirni obliki s priporočeno pošto ali katerokoli obliko hitre pošte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25EB0D1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KRAJ PREDLOŽITVE: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E17C53">
        <w:rPr>
          <w:rFonts w:ascii="Arial" w:hAnsi="Arial" w:cs="Arial"/>
          <w:sz w:val="16"/>
          <w:szCs w:val="16"/>
          <w:lang w:eastAsia="en-US"/>
        </w:rPr>
        <w:t xml:space="preserve"> </w:t>
      </w:r>
    </w:p>
    <w:p w14:paraId="6FF4DFF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Ne glede na navedeno, se predložitev papirnih listin lahko opravi v katerikoli podružnici garanta na območju Republike Slovenije.</w:t>
      </w:r>
      <w:r w:rsidRPr="00E17C53" w:rsidDel="00D4087F">
        <w:rPr>
          <w:rFonts w:ascii="Arial" w:hAnsi="Arial" w:cs="Arial"/>
          <w:sz w:val="16"/>
          <w:szCs w:val="16"/>
          <w:lang w:eastAsia="en-US"/>
        </w:rPr>
        <w:t xml:space="preserve"> </w:t>
      </w:r>
    </w:p>
    <w:p w14:paraId="203FDAF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  </w:t>
      </w:r>
    </w:p>
    <w:p w14:paraId="4CC1363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DATUM VELJAVNOSTI: </w:t>
      </w:r>
      <w:r w:rsidRPr="00E17C53">
        <w:rPr>
          <w:rFonts w:ascii="Arial" w:hAnsi="Arial" w:cs="Arial"/>
          <w:sz w:val="16"/>
          <w:szCs w:val="16"/>
          <w:lang w:eastAsia="en-US"/>
        </w:rPr>
        <w:fldChar w:fldCharType="begin">
          <w:ffData>
            <w:name w:val="Besedilo2"/>
            <w:enabled/>
            <w:calcOnExit w:val="0"/>
            <w:textInput>
              <w:default w:val="DD. MM. LLLL"/>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DD. MM. LLLL</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zapadlosti zavarovanja)</w:t>
      </w:r>
    </w:p>
    <w:p w14:paraId="2B48A93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STRANKA, KI JE DOLŽNA PLAČATI STROŠKE: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naročnika zavarovanja, tj. v postopku javnega naročanja izbranega ponudnika)</w:t>
      </w:r>
    </w:p>
    <w:p w14:paraId="378D76B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E17C53" w:rsidRDefault="00E74A6D" w:rsidP="00E74A6D">
      <w:pPr>
        <w:spacing w:line="260" w:lineRule="atLeast"/>
        <w:jc w:val="both"/>
        <w:rPr>
          <w:rFonts w:ascii="Arial" w:hAnsi="Arial" w:cs="Arial"/>
          <w:sz w:val="16"/>
          <w:szCs w:val="16"/>
          <w:lang w:eastAsia="en-US"/>
        </w:rPr>
      </w:pPr>
    </w:p>
    <w:p w14:paraId="18CC8CD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E17C53" w:rsidRDefault="00E74A6D" w:rsidP="00E74A6D">
      <w:pPr>
        <w:spacing w:line="260" w:lineRule="atLeast"/>
        <w:jc w:val="both"/>
        <w:rPr>
          <w:rFonts w:ascii="Arial" w:hAnsi="Arial" w:cs="Arial"/>
          <w:sz w:val="16"/>
          <w:szCs w:val="16"/>
          <w:lang w:eastAsia="en-US"/>
        </w:rPr>
      </w:pPr>
    </w:p>
    <w:p w14:paraId="4FE33C5A"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E17C53" w:rsidRDefault="00E74A6D" w:rsidP="00E74A6D">
      <w:pPr>
        <w:spacing w:line="260" w:lineRule="atLeast"/>
        <w:jc w:val="both"/>
        <w:rPr>
          <w:rFonts w:ascii="Arial" w:hAnsi="Arial" w:cs="Arial"/>
          <w:sz w:val="16"/>
          <w:szCs w:val="16"/>
          <w:lang w:eastAsia="en-US"/>
        </w:rPr>
      </w:pPr>
    </w:p>
    <w:p w14:paraId="205A2ED8" w14:textId="77777777" w:rsidR="00A13840" w:rsidRPr="00E17C53"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E17C53">
        <w:rPr>
          <w:rFonts w:ascii="Arial" w:hAnsi="Arial" w:cs="Arial"/>
          <w:sz w:val="16"/>
          <w:szCs w:val="16"/>
          <w:lang w:eastAsia="en-US"/>
        </w:rPr>
        <w:lastRenderedPageBreak/>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garant</w:t>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(žig in podpis)</w:t>
      </w:r>
    </w:p>
    <w:p w14:paraId="3EC3DE80" w14:textId="77777777" w:rsidR="00A13840" w:rsidRPr="00E17C53" w:rsidRDefault="00A13840" w:rsidP="00E74A6D">
      <w:pPr>
        <w:spacing w:line="260" w:lineRule="atLeast"/>
        <w:rPr>
          <w:rFonts w:ascii="Arial" w:hAnsi="Arial" w:cs="Arial"/>
          <w:sz w:val="16"/>
          <w:szCs w:val="16"/>
          <w:lang w:eastAsia="en-US"/>
        </w:rPr>
      </w:pPr>
    </w:p>
    <w:p w14:paraId="7B3B99A8" w14:textId="77777777" w:rsidR="00A13840" w:rsidRPr="00E17C53" w:rsidRDefault="00A13840" w:rsidP="00E74A6D">
      <w:pPr>
        <w:spacing w:line="260" w:lineRule="atLeast"/>
        <w:rPr>
          <w:rFonts w:ascii="Arial" w:hAnsi="Arial" w:cs="Arial"/>
          <w:sz w:val="16"/>
          <w:szCs w:val="16"/>
          <w:lang w:eastAsia="en-US"/>
        </w:rPr>
      </w:pPr>
    </w:p>
    <w:p w14:paraId="3882B4F9" w14:textId="77777777" w:rsidR="00A13840" w:rsidRPr="00E17C53" w:rsidRDefault="00A13840" w:rsidP="00612E21">
      <w:pPr>
        <w:pBdr>
          <w:top w:val="single" w:sz="4" w:space="1" w:color="auto"/>
          <w:left w:val="single" w:sz="4" w:space="1" w:color="auto"/>
          <w:bottom w:val="single" w:sz="4" w:space="1" w:color="auto"/>
          <w:right w:val="single" w:sz="4" w:space="1" w:color="auto"/>
        </w:pBdr>
        <w:spacing w:line="260" w:lineRule="atLeast"/>
        <w:rPr>
          <w:rFonts w:ascii="Arial" w:hAnsi="Arial" w:cs="Arial"/>
          <w:sz w:val="16"/>
          <w:szCs w:val="16"/>
          <w:lang w:eastAsia="en-US"/>
        </w:rPr>
      </w:pPr>
      <w:r w:rsidRPr="00E17C53">
        <w:rPr>
          <w:rFonts w:ascii="Arial" w:hAnsi="Arial" w:cs="Arial"/>
          <w:sz w:val="16"/>
          <w:szCs w:val="16"/>
          <w:lang w:eastAsia="en-US"/>
        </w:rPr>
        <w:t>Opozorilo (ni del vzorca finančnega zavarovanja):</w:t>
      </w:r>
    </w:p>
    <w:p w14:paraId="09658083" w14:textId="77777777" w:rsidR="00A13840" w:rsidRPr="00E17C53" w:rsidRDefault="00A13840" w:rsidP="00612E21">
      <w:pPr>
        <w:pBdr>
          <w:top w:val="single" w:sz="4" w:space="1" w:color="auto"/>
          <w:left w:val="single" w:sz="4" w:space="1" w:color="auto"/>
          <w:bottom w:val="single" w:sz="4" w:space="1" w:color="auto"/>
          <w:right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15FFE314" w14:textId="77777777" w:rsidR="00A13840" w:rsidRPr="00E17C53" w:rsidRDefault="00A13840" w:rsidP="00612E21">
      <w:pPr>
        <w:pBdr>
          <w:top w:val="single" w:sz="4" w:space="1" w:color="auto"/>
          <w:left w:val="single" w:sz="4" w:space="1" w:color="auto"/>
          <w:bottom w:val="single" w:sz="4" w:space="1" w:color="auto"/>
          <w:right w:val="single" w:sz="4" w:space="1" w:color="auto"/>
        </w:pBdr>
        <w:spacing w:line="260" w:lineRule="atLeast"/>
        <w:rPr>
          <w:rFonts w:ascii="Arial" w:hAnsi="Arial" w:cs="Arial"/>
          <w:sz w:val="16"/>
          <w:szCs w:val="16"/>
          <w:lang w:eastAsia="en-US"/>
        </w:rPr>
      </w:pPr>
    </w:p>
    <w:p w14:paraId="14B746AB" w14:textId="77777777" w:rsidR="009E32C5" w:rsidRPr="00E17C53" w:rsidRDefault="009E32C5" w:rsidP="00E74A6D">
      <w:pPr>
        <w:spacing w:line="260" w:lineRule="atLeast"/>
        <w:rPr>
          <w:rFonts w:ascii="Arial" w:hAnsi="Arial" w:cs="Arial"/>
          <w:sz w:val="16"/>
          <w:szCs w:val="16"/>
          <w:lang w:eastAsia="en-US"/>
        </w:rPr>
      </w:pPr>
    </w:p>
    <w:p w14:paraId="561EBDC6" w14:textId="77777777" w:rsidR="00855D1B" w:rsidRPr="00E17C53" w:rsidRDefault="00855D1B" w:rsidP="00E74A6D">
      <w:pPr>
        <w:spacing w:line="260" w:lineRule="atLeast"/>
        <w:rPr>
          <w:rFonts w:ascii="Arial" w:hAnsi="Arial" w:cs="Arial"/>
          <w:sz w:val="16"/>
          <w:szCs w:val="16"/>
          <w:lang w:eastAsia="en-US"/>
        </w:rPr>
      </w:pPr>
    </w:p>
    <w:p w14:paraId="746342D9" w14:textId="77777777" w:rsidR="00855D1B" w:rsidRPr="00E17C53" w:rsidRDefault="00855D1B" w:rsidP="00E74A6D">
      <w:pPr>
        <w:spacing w:line="260" w:lineRule="atLeast"/>
        <w:rPr>
          <w:rFonts w:ascii="Arial" w:hAnsi="Arial" w:cs="Arial"/>
          <w:sz w:val="16"/>
          <w:szCs w:val="16"/>
          <w:lang w:eastAsia="en-US"/>
        </w:rPr>
      </w:pPr>
    </w:p>
    <w:p w14:paraId="1F086A95" w14:textId="77777777" w:rsidR="00855D1B" w:rsidRPr="00E17C53" w:rsidRDefault="00855D1B" w:rsidP="00E74A6D">
      <w:pPr>
        <w:spacing w:line="260" w:lineRule="atLeast"/>
        <w:rPr>
          <w:rFonts w:ascii="Arial" w:hAnsi="Arial" w:cs="Arial"/>
          <w:sz w:val="16"/>
          <w:szCs w:val="16"/>
          <w:lang w:eastAsia="en-US"/>
        </w:rPr>
      </w:pPr>
    </w:p>
    <w:p w14:paraId="20ED9166" w14:textId="77777777" w:rsidR="004D2BC7" w:rsidRPr="00E17C53" w:rsidRDefault="004D2BC7" w:rsidP="00E74A6D">
      <w:pPr>
        <w:spacing w:line="260" w:lineRule="atLeast"/>
        <w:rPr>
          <w:rFonts w:ascii="Arial" w:hAnsi="Arial" w:cs="Arial"/>
          <w:sz w:val="16"/>
          <w:szCs w:val="16"/>
          <w:lang w:eastAsia="en-US"/>
        </w:rPr>
      </w:pPr>
    </w:p>
    <w:p w14:paraId="54EFC388" w14:textId="77777777" w:rsidR="004D2BC7" w:rsidRPr="00E17C53" w:rsidRDefault="004D2BC7" w:rsidP="00E74A6D">
      <w:pPr>
        <w:spacing w:line="260" w:lineRule="atLeast"/>
        <w:rPr>
          <w:rFonts w:ascii="Arial" w:hAnsi="Arial" w:cs="Arial"/>
          <w:sz w:val="16"/>
          <w:szCs w:val="16"/>
          <w:lang w:eastAsia="en-US"/>
        </w:rPr>
      </w:pPr>
    </w:p>
    <w:p w14:paraId="0D2D0B35" w14:textId="77777777" w:rsidR="004D2BC7" w:rsidRPr="00E17C53" w:rsidRDefault="004D2BC7" w:rsidP="00E74A6D">
      <w:pPr>
        <w:spacing w:line="260" w:lineRule="atLeast"/>
        <w:rPr>
          <w:rFonts w:ascii="Arial" w:hAnsi="Arial" w:cs="Arial"/>
          <w:sz w:val="16"/>
          <w:szCs w:val="16"/>
          <w:lang w:eastAsia="en-US"/>
        </w:rPr>
      </w:pPr>
    </w:p>
    <w:p w14:paraId="141398B8" w14:textId="77777777" w:rsidR="004D2BC7" w:rsidRPr="00E17C53" w:rsidRDefault="004D2BC7" w:rsidP="00E74A6D">
      <w:pPr>
        <w:spacing w:line="260" w:lineRule="atLeast"/>
        <w:rPr>
          <w:rFonts w:ascii="Arial" w:hAnsi="Arial" w:cs="Arial"/>
          <w:sz w:val="16"/>
          <w:szCs w:val="16"/>
          <w:lang w:eastAsia="en-US"/>
        </w:rPr>
      </w:pPr>
    </w:p>
    <w:p w14:paraId="4ED6819E" w14:textId="77777777" w:rsidR="004D2BC7" w:rsidRPr="00E17C53" w:rsidRDefault="004D2BC7" w:rsidP="00E74A6D">
      <w:pPr>
        <w:spacing w:line="260" w:lineRule="atLeast"/>
        <w:rPr>
          <w:rFonts w:ascii="Arial" w:hAnsi="Arial" w:cs="Arial"/>
          <w:sz w:val="16"/>
          <w:szCs w:val="16"/>
          <w:lang w:eastAsia="en-US"/>
        </w:rPr>
      </w:pPr>
    </w:p>
    <w:p w14:paraId="16375BC6" w14:textId="77777777" w:rsidR="004D2BC7" w:rsidRPr="00E17C53" w:rsidRDefault="004D2BC7" w:rsidP="00E74A6D">
      <w:pPr>
        <w:spacing w:line="260" w:lineRule="atLeast"/>
        <w:rPr>
          <w:rFonts w:ascii="Arial" w:hAnsi="Arial" w:cs="Arial"/>
          <w:sz w:val="16"/>
          <w:szCs w:val="16"/>
          <w:lang w:eastAsia="en-US"/>
        </w:rPr>
      </w:pPr>
    </w:p>
    <w:p w14:paraId="64C87872" w14:textId="77777777" w:rsidR="004D2BC7" w:rsidRPr="00E17C53" w:rsidRDefault="004D2BC7" w:rsidP="00E74A6D">
      <w:pPr>
        <w:spacing w:line="260" w:lineRule="atLeast"/>
        <w:rPr>
          <w:rFonts w:ascii="Arial" w:hAnsi="Arial" w:cs="Arial"/>
          <w:sz w:val="16"/>
          <w:szCs w:val="16"/>
          <w:lang w:eastAsia="en-US"/>
        </w:rPr>
      </w:pPr>
    </w:p>
    <w:p w14:paraId="79C18C1F" w14:textId="77777777" w:rsidR="004D2BC7" w:rsidRPr="00E17C53" w:rsidRDefault="004D2BC7" w:rsidP="00E74A6D">
      <w:pPr>
        <w:spacing w:line="260" w:lineRule="atLeast"/>
        <w:rPr>
          <w:rFonts w:ascii="Arial" w:hAnsi="Arial" w:cs="Arial"/>
          <w:sz w:val="16"/>
          <w:szCs w:val="16"/>
          <w:lang w:eastAsia="en-US"/>
        </w:rPr>
      </w:pPr>
    </w:p>
    <w:p w14:paraId="112971E2" w14:textId="77777777" w:rsidR="004D2BC7" w:rsidRPr="00E17C53" w:rsidRDefault="004D2BC7" w:rsidP="00E74A6D">
      <w:pPr>
        <w:spacing w:line="260" w:lineRule="atLeast"/>
        <w:rPr>
          <w:rFonts w:ascii="Arial" w:hAnsi="Arial" w:cs="Arial"/>
          <w:sz w:val="16"/>
          <w:szCs w:val="16"/>
          <w:lang w:eastAsia="en-US"/>
        </w:rPr>
      </w:pPr>
    </w:p>
    <w:p w14:paraId="7E029EE0" w14:textId="77777777" w:rsidR="004D2BC7" w:rsidRPr="00E17C53" w:rsidRDefault="004D2BC7" w:rsidP="00E74A6D">
      <w:pPr>
        <w:spacing w:line="260" w:lineRule="atLeast"/>
        <w:rPr>
          <w:rFonts w:ascii="Arial" w:hAnsi="Arial" w:cs="Arial"/>
          <w:sz w:val="16"/>
          <w:szCs w:val="16"/>
          <w:lang w:eastAsia="en-US"/>
        </w:rPr>
      </w:pPr>
    </w:p>
    <w:p w14:paraId="4595E4EC" w14:textId="77777777" w:rsidR="004D2BC7" w:rsidRPr="00E17C53" w:rsidRDefault="004D2BC7" w:rsidP="00E74A6D">
      <w:pPr>
        <w:spacing w:line="260" w:lineRule="atLeast"/>
        <w:rPr>
          <w:rFonts w:ascii="Arial" w:hAnsi="Arial" w:cs="Arial"/>
          <w:sz w:val="16"/>
          <w:szCs w:val="16"/>
          <w:lang w:eastAsia="en-US"/>
        </w:rPr>
      </w:pPr>
    </w:p>
    <w:p w14:paraId="227BFACB" w14:textId="77777777" w:rsidR="004D2BC7" w:rsidRPr="00E17C53" w:rsidRDefault="004D2BC7" w:rsidP="00E74A6D">
      <w:pPr>
        <w:spacing w:line="260" w:lineRule="atLeast"/>
        <w:rPr>
          <w:rFonts w:ascii="Arial" w:hAnsi="Arial" w:cs="Arial"/>
          <w:sz w:val="16"/>
          <w:szCs w:val="16"/>
          <w:lang w:eastAsia="en-US"/>
        </w:rPr>
      </w:pPr>
    </w:p>
    <w:p w14:paraId="0950F50C" w14:textId="77777777" w:rsidR="004D2BC7" w:rsidRPr="00E17C53" w:rsidRDefault="004D2BC7" w:rsidP="00E74A6D">
      <w:pPr>
        <w:spacing w:line="260" w:lineRule="atLeast"/>
        <w:rPr>
          <w:rFonts w:ascii="Arial" w:hAnsi="Arial" w:cs="Arial"/>
          <w:sz w:val="16"/>
          <w:szCs w:val="16"/>
          <w:lang w:eastAsia="en-US"/>
        </w:rPr>
      </w:pPr>
    </w:p>
    <w:p w14:paraId="01D582CA" w14:textId="77777777" w:rsidR="004D2BC7" w:rsidRPr="00E17C53" w:rsidRDefault="004D2BC7" w:rsidP="00E74A6D">
      <w:pPr>
        <w:spacing w:line="260" w:lineRule="atLeast"/>
        <w:rPr>
          <w:rFonts w:ascii="Arial" w:hAnsi="Arial" w:cs="Arial"/>
          <w:sz w:val="16"/>
          <w:szCs w:val="16"/>
          <w:lang w:eastAsia="en-US"/>
        </w:rPr>
      </w:pPr>
    </w:p>
    <w:p w14:paraId="7707200C" w14:textId="77777777" w:rsidR="004D2BC7" w:rsidRPr="00E17C53" w:rsidRDefault="004D2BC7" w:rsidP="00E74A6D">
      <w:pPr>
        <w:spacing w:line="260" w:lineRule="atLeast"/>
        <w:rPr>
          <w:rFonts w:ascii="Arial" w:hAnsi="Arial" w:cs="Arial"/>
          <w:sz w:val="16"/>
          <w:szCs w:val="16"/>
          <w:lang w:eastAsia="en-US"/>
        </w:rPr>
      </w:pPr>
    </w:p>
    <w:p w14:paraId="6765740E" w14:textId="77777777" w:rsidR="004D2BC7" w:rsidRPr="00E17C53" w:rsidRDefault="004D2BC7" w:rsidP="00E74A6D">
      <w:pPr>
        <w:spacing w:line="260" w:lineRule="atLeast"/>
        <w:rPr>
          <w:rFonts w:ascii="Arial" w:hAnsi="Arial" w:cs="Arial"/>
          <w:sz w:val="16"/>
          <w:szCs w:val="16"/>
          <w:lang w:eastAsia="en-US"/>
        </w:rPr>
      </w:pPr>
    </w:p>
    <w:p w14:paraId="3A222C0E" w14:textId="77777777" w:rsidR="004D2BC7" w:rsidRPr="00E17C53" w:rsidRDefault="004D2BC7" w:rsidP="00E74A6D">
      <w:pPr>
        <w:spacing w:line="260" w:lineRule="atLeast"/>
        <w:rPr>
          <w:rFonts w:ascii="Arial" w:hAnsi="Arial" w:cs="Arial"/>
          <w:sz w:val="16"/>
          <w:szCs w:val="16"/>
          <w:lang w:eastAsia="en-US"/>
        </w:rPr>
      </w:pPr>
    </w:p>
    <w:p w14:paraId="4C00EF4D" w14:textId="77777777" w:rsidR="004D2BC7" w:rsidRPr="00E17C53" w:rsidRDefault="004D2BC7" w:rsidP="00E74A6D">
      <w:pPr>
        <w:spacing w:line="260" w:lineRule="atLeast"/>
        <w:rPr>
          <w:rFonts w:ascii="Arial" w:hAnsi="Arial" w:cs="Arial"/>
          <w:sz w:val="16"/>
          <w:szCs w:val="16"/>
          <w:lang w:eastAsia="en-US"/>
        </w:rPr>
      </w:pPr>
    </w:p>
    <w:p w14:paraId="5AE92B1F" w14:textId="77777777" w:rsidR="004D2BC7" w:rsidRPr="00E17C53" w:rsidRDefault="004D2BC7" w:rsidP="00E74A6D">
      <w:pPr>
        <w:spacing w:line="260" w:lineRule="atLeast"/>
        <w:rPr>
          <w:rFonts w:ascii="Arial" w:hAnsi="Arial" w:cs="Arial"/>
          <w:sz w:val="16"/>
          <w:szCs w:val="16"/>
          <w:lang w:eastAsia="en-US"/>
        </w:rPr>
      </w:pPr>
    </w:p>
    <w:p w14:paraId="3E282F69" w14:textId="77777777" w:rsidR="004D2BC7" w:rsidRPr="00E17C53" w:rsidRDefault="004D2BC7" w:rsidP="00E74A6D">
      <w:pPr>
        <w:spacing w:line="260" w:lineRule="atLeast"/>
        <w:rPr>
          <w:rFonts w:ascii="Arial" w:hAnsi="Arial" w:cs="Arial"/>
          <w:sz w:val="16"/>
          <w:szCs w:val="16"/>
          <w:lang w:eastAsia="en-US"/>
        </w:rPr>
      </w:pPr>
    </w:p>
    <w:p w14:paraId="72EFF96F" w14:textId="77777777" w:rsidR="001470FE" w:rsidRPr="00E17C53" w:rsidRDefault="001470FE" w:rsidP="001470FE">
      <w:pPr>
        <w:rPr>
          <w:rFonts w:ascii="Arial" w:hAnsi="Arial" w:cs="Arial"/>
          <w:b/>
          <w:sz w:val="20"/>
          <w:szCs w:val="20"/>
        </w:rPr>
        <w:sectPr w:rsidR="001470FE" w:rsidRPr="00E17C53" w:rsidSect="00311DE6">
          <w:headerReference w:type="default" r:id="rId36"/>
          <w:footerReference w:type="default" r:id="rId37"/>
          <w:headerReference w:type="first" r:id="rId38"/>
          <w:footerReference w:type="first" r:id="rId39"/>
          <w:pgSz w:w="11906" w:h="16838"/>
          <w:pgMar w:top="902" w:right="1418" w:bottom="902" w:left="1418" w:header="709" w:footer="709" w:gutter="0"/>
          <w:cols w:space="708"/>
          <w:docGrid w:linePitch="360"/>
        </w:sectPr>
      </w:pPr>
    </w:p>
    <w:p w14:paraId="1D4763DD" w14:textId="59D51EDB" w:rsidR="00D83F2B" w:rsidRPr="00E17C53" w:rsidRDefault="00D83F2B"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Priloge</w:t>
      </w:r>
      <w:r w:rsidR="001F11C9">
        <w:rPr>
          <w:rFonts w:ascii="Arial" w:hAnsi="Arial" w:cs="Arial"/>
          <w:b/>
          <w:sz w:val="20"/>
          <w:szCs w:val="20"/>
          <w:lang w:eastAsia="en-US"/>
        </w:rPr>
        <w:t>, vezane na ponudbo</w:t>
      </w:r>
      <w:r>
        <w:rPr>
          <w:rFonts w:ascii="Arial" w:hAnsi="Arial" w:cs="Arial"/>
          <w:b/>
          <w:sz w:val="20"/>
          <w:szCs w:val="20"/>
          <w:lang w:eastAsia="en-US"/>
        </w:rPr>
        <w:t xml:space="preserve">: </w:t>
      </w:r>
    </w:p>
    <w:p w14:paraId="43736289" w14:textId="74548E13" w:rsidR="00D22557" w:rsidRPr="00E17C53" w:rsidRDefault="00D22557" w:rsidP="007257C1">
      <w:pPr>
        <w:pStyle w:val="Naslov1"/>
        <w:numPr>
          <w:ilvl w:val="0"/>
          <w:numId w:val="0"/>
        </w:numPr>
      </w:pPr>
      <w:r w:rsidRPr="00E17C53">
        <w:t>PRILOGA - ESPD obrazec</w:t>
      </w:r>
    </w:p>
    <w:p w14:paraId="2EA2010A" w14:textId="77777777" w:rsidR="00D22557" w:rsidRPr="00E17C53"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180EB6A0" w14:textId="77777777" w:rsidR="00D22557" w:rsidRPr="00E17C53" w:rsidRDefault="00D22557" w:rsidP="00D22557">
      <w:pPr>
        <w:rPr>
          <w:rFonts w:ascii="Arial" w:hAnsi="Arial" w:cs="Arial"/>
          <w:sz w:val="20"/>
          <w:szCs w:val="20"/>
          <w:lang w:eastAsia="en-US"/>
        </w:rPr>
      </w:pPr>
      <w:bookmarkStart w:id="143" w:name="_Toc534192833"/>
    </w:p>
    <w:p w14:paraId="0780D160" w14:textId="6784AA84" w:rsidR="00D22557" w:rsidRPr="00E17C53" w:rsidRDefault="00D22557" w:rsidP="00D22557">
      <w:pPr>
        <w:rPr>
          <w:rFonts w:ascii="Arial" w:hAnsi="Arial" w:cs="Arial"/>
          <w:b/>
          <w:sz w:val="20"/>
          <w:szCs w:val="20"/>
          <w:lang w:eastAsia="en-US"/>
        </w:rPr>
      </w:pPr>
      <w:r w:rsidRPr="00E17C53">
        <w:rPr>
          <w:rFonts w:ascii="Arial" w:hAnsi="Arial" w:cs="Arial"/>
          <w:b/>
          <w:sz w:val="20"/>
          <w:szCs w:val="20"/>
        </w:rPr>
        <w:t xml:space="preserve">PRILOGA – OBRAZEC </w:t>
      </w:r>
      <w:bookmarkEnd w:id="143"/>
      <w:r w:rsidR="0048113A">
        <w:rPr>
          <w:rFonts w:ascii="Arial" w:hAnsi="Arial" w:cs="Arial"/>
          <w:b/>
          <w:sz w:val="20"/>
          <w:szCs w:val="20"/>
        </w:rPr>
        <w:t>PONUDBENI PREDRAČUN</w:t>
      </w:r>
      <w:r w:rsidR="004960A6">
        <w:rPr>
          <w:rFonts w:ascii="Arial" w:hAnsi="Arial" w:cs="Arial"/>
          <w:b/>
          <w:sz w:val="20"/>
          <w:szCs w:val="20"/>
        </w:rPr>
        <w:t xml:space="preserve"> </w:t>
      </w:r>
      <w:r w:rsidR="00E83B05">
        <w:rPr>
          <w:rFonts w:ascii="Arial" w:hAnsi="Arial" w:cs="Arial"/>
          <w:sz w:val="20"/>
          <w:szCs w:val="20"/>
          <w:lang w:eastAsia="en-US"/>
        </w:rPr>
        <w:t>(datoteka v f</w:t>
      </w:r>
      <w:r w:rsidR="004D4761">
        <w:rPr>
          <w:rFonts w:ascii="Arial" w:hAnsi="Arial" w:cs="Arial"/>
          <w:sz w:val="20"/>
          <w:szCs w:val="20"/>
          <w:lang w:eastAsia="en-US"/>
        </w:rPr>
        <w:t>ormatu</w:t>
      </w:r>
      <w:r w:rsidR="00E83B05">
        <w:rPr>
          <w:rFonts w:ascii="Arial" w:hAnsi="Arial" w:cs="Arial"/>
          <w:sz w:val="20"/>
          <w:szCs w:val="20"/>
          <w:lang w:eastAsia="en-US"/>
        </w:rPr>
        <w:t xml:space="preserve"> Word)</w:t>
      </w:r>
    </w:p>
    <w:p w14:paraId="73ECFAA8" w14:textId="77777777" w:rsidR="00D22557" w:rsidRPr="00E17C53" w:rsidRDefault="00D22557" w:rsidP="00D22557">
      <w:pPr>
        <w:spacing w:line="260" w:lineRule="atLeast"/>
        <w:jc w:val="both"/>
        <w:rPr>
          <w:rFonts w:ascii="Arial" w:hAnsi="Arial" w:cs="Arial"/>
          <w:b/>
          <w:sz w:val="20"/>
          <w:szCs w:val="20"/>
          <w:lang w:eastAsia="en-US"/>
        </w:rPr>
      </w:pPr>
    </w:p>
    <w:p w14:paraId="6558F45E" w14:textId="01E0CB86" w:rsidR="00D22557"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20A3A560" w14:textId="77777777" w:rsidR="00197CE8" w:rsidRDefault="00197CE8" w:rsidP="00D22557">
      <w:pPr>
        <w:spacing w:line="260" w:lineRule="atLeast"/>
        <w:jc w:val="both"/>
        <w:rPr>
          <w:rFonts w:ascii="Arial" w:hAnsi="Arial" w:cs="Arial"/>
          <w:sz w:val="20"/>
          <w:szCs w:val="20"/>
          <w:lang w:eastAsia="en-US"/>
        </w:rPr>
      </w:pPr>
    </w:p>
    <w:p w14:paraId="6561F373" w14:textId="4711EB74" w:rsidR="00E83B05" w:rsidRPr="00E17C53" w:rsidRDefault="00E83B05" w:rsidP="00E83B05">
      <w:pPr>
        <w:rPr>
          <w:rFonts w:ascii="Arial" w:hAnsi="Arial" w:cs="Arial"/>
          <w:b/>
          <w:sz w:val="20"/>
          <w:szCs w:val="20"/>
          <w:lang w:eastAsia="en-US"/>
        </w:rPr>
      </w:pPr>
      <w:r w:rsidRPr="00E17C53">
        <w:rPr>
          <w:rFonts w:ascii="Arial" w:hAnsi="Arial" w:cs="Arial"/>
          <w:b/>
          <w:sz w:val="20"/>
          <w:szCs w:val="20"/>
        </w:rPr>
        <w:t xml:space="preserve">PRILOGA – OBRAZEC </w:t>
      </w:r>
      <w:r>
        <w:rPr>
          <w:rFonts w:ascii="Arial" w:hAnsi="Arial" w:cs="Arial"/>
          <w:b/>
          <w:sz w:val="20"/>
          <w:szCs w:val="20"/>
        </w:rPr>
        <w:t xml:space="preserve">PONUDBENI PREDRAČUN </w:t>
      </w:r>
      <w:r>
        <w:rPr>
          <w:rFonts w:ascii="Arial" w:hAnsi="Arial" w:cs="Arial"/>
          <w:sz w:val="20"/>
          <w:szCs w:val="20"/>
          <w:lang w:eastAsia="en-US"/>
        </w:rPr>
        <w:t xml:space="preserve">(datoteka v </w:t>
      </w:r>
      <w:r w:rsidR="004D4761">
        <w:rPr>
          <w:rFonts w:ascii="Arial" w:hAnsi="Arial" w:cs="Arial"/>
          <w:sz w:val="20"/>
          <w:szCs w:val="20"/>
          <w:lang w:eastAsia="en-US"/>
        </w:rPr>
        <w:t>formatu</w:t>
      </w:r>
      <w:r>
        <w:rPr>
          <w:rFonts w:ascii="Arial" w:hAnsi="Arial" w:cs="Arial"/>
          <w:sz w:val="20"/>
          <w:szCs w:val="20"/>
          <w:lang w:eastAsia="en-US"/>
        </w:rPr>
        <w:t xml:space="preserve"> Excel)</w:t>
      </w:r>
    </w:p>
    <w:p w14:paraId="79C568FA" w14:textId="77777777" w:rsidR="00E83B05" w:rsidRPr="00E17C53" w:rsidRDefault="00E83B05" w:rsidP="00E83B05">
      <w:pPr>
        <w:spacing w:line="260" w:lineRule="atLeast"/>
        <w:jc w:val="both"/>
        <w:rPr>
          <w:rFonts w:ascii="Arial" w:hAnsi="Arial" w:cs="Arial"/>
          <w:b/>
          <w:sz w:val="20"/>
          <w:szCs w:val="20"/>
          <w:lang w:eastAsia="en-US"/>
        </w:rPr>
      </w:pPr>
    </w:p>
    <w:p w14:paraId="255935BC" w14:textId="77777777" w:rsidR="00E83B05" w:rsidRDefault="00E83B05" w:rsidP="00E83B05">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2A41180A" w14:textId="77777777" w:rsidR="00E83B05" w:rsidRDefault="00E83B05" w:rsidP="00D22557">
      <w:pPr>
        <w:spacing w:line="260" w:lineRule="atLeast"/>
        <w:jc w:val="both"/>
        <w:rPr>
          <w:rFonts w:ascii="Arial" w:hAnsi="Arial" w:cs="Arial"/>
          <w:sz w:val="20"/>
          <w:szCs w:val="20"/>
          <w:lang w:eastAsia="en-US"/>
        </w:rPr>
      </w:pPr>
    </w:p>
    <w:p w14:paraId="19C6D12D" w14:textId="77777777" w:rsidR="00E83B05" w:rsidRPr="00080878" w:rsidRDefault="005B30B0" w:rsidP="00E83B05">
      <w:pPr>
        <w:spacing w:line="260" w:lineRule="atLeast"/>
        <w:jc w:val="both"/>
        <w:rPr>
          <w:rFonts w:ascii="Arial" w:hAnsi="Arial" w:cs="Arial"/>
          <w:sz w:val="20"/>
          <w:szCs w:val="20"/>
          <w:lang w:eastAsia="en-US"/>
        </w:rPr>
      </w:pPr>
      <w:r w:rsidRPr="00E17C53">
        <w:rPr>
          <w:rFonts w:ascii="Arial" w:hAnsi="Arial" w:cs="Arial"/>
          <w:b/>
          <w:sz w:val="20"/>
          <w:szCs w:val="20"/>
        </w:rPr>
        <w:t xml:space="preserve">PRILOGA – </w:t>
      </w:r>
      <w:r>
        <w:rPr>
          <w:rFonts w:ascii="Arial" w:hAnsi="Arial" w:cs="Arial"/>
          <w:b/>
          <w:sz w:val="20"/>
          <w:szCs w:val="20"/>
        </w:rPr>
        <w:t>PROJEKTNA NALOGA</w:t>
      </w:r>
      <w:r w:rsidR="004960A6">
        <w:rPr>
          <w:rFonts w:ascii="Arial" w:hAnsi="Arial" w:cs="Arial"/>
          <w:b/>
          <w:sz w:val="20"/>
          <w:szCs w:val="20"/>
        </w:rPr>
        <w:t xml:space="preserve"> S PRILOGAMI</w:t>
      </w:r>
      <w:r w:rsidR="00E83B05">
        <w:rPr>
          <w:rFonts w:ascii="Arial" w:hAnsi="Arial" w:cs="Arial"/>
          <w:b/>
          <w:sz w:val="20"/>
          <w:szCs w:val="20"/>
        </w:rPr>
        <w:t xml:space="preserve"> </w:t>
      </w:r>
      <w:r w:rsidR="00E83B05">
        <w:rPr>
          <w:rFonts w:ascii="Arial" w:hAnsi="Arial" w:cs="Arial"/>
          <w:sz w:val="20"/>
          <w:szCs w:val="20"/>
          <w:lang w:eastAsia="en-US"/>
        </w:rPr>
        <w:t>(1. vmesno poročilo MOPE Stara Cinkarna, 2. vmesno poročilo MOPE Stara Cinkarna, 3.vmesno poročilo MOPE Stara Cinkarna)</w:t>
      </w:r>
    </w:p>
    <w:p w14:paraId="4C9FD43A" w14:textId="7B535D79" w:rsidR="005B30B0" w:rsidRPr="00E17C53" w:rsidRDefault="005B30B0" w:rsidP="005B30B0">
      <w:pPr>
        <w:rPr>
          <w:rFonts w:ascii="Arial" w:hAnsi="Arial" w:cs="Arial"/>
          <w:b/>
          <w:sz w:val="20"/>
          <w:szCs w:val="20"/>
          <w:lang w:eastAsia="en-US"/>
        </w:rPr>
      </w:pPr>
    </w:p>
    <w:p w14:paraId="78B3DF7C" w14:textId="77777777" w:rsidR="005B30B0" w:rsidRDefault="005B30B0" w:rsidP="005B30B0">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410C0494" w14:textId="77777777" w:rsidR="00197CE8" w:rsidRPr="00197CE8" w:rsidRDefault="00197CE8" w:rsidP="00197CE8">
      <w:pPr>
        <w:spacing w:line="260" w:lineRule="atLeast"/>
        <w:jc w:val="both"/>
        <w:rPr>
          <w:rFonts w:ascii="Arial" w:hAnsi="Arial" w:cs="Arial"/>
          <w:sz w:val="20"/>
          <w:szCs w:val="20"/>
          <w:lang w:eastAsia="en-US"/>
        </w:rPr>
      </w:pPr>
    </w:p>
    <w:p w14:paraId="7555F228" w14:textId="77777777" w:rsidR="00E83B05" w:rsidRPr="00080878" w:rsidRDefault="00E83B05" w:rsidP="00E83B05">
      <w:pPr>
        <w:spacing w:line="260" w:lineRule="atLeast"/>
        <w:ind w:left="720"/>
        <w:jc w:val="both"/>
        <w:rPr>
          <w:rFonts w:ascii="Arial" w:hAnsi="Arial" w:cs="Arial"/>
          <w:sz w:val="20"/>
          <w:szCs w:val="20"/>
          <w:lang w:eastAsia="en-US"/>
        </w:rPr>
      </w:pPr>
    </w:p>
    <w:p w14:paraId="05187E28" w14:textId="77777777" w:rsidR="00FA23D9" w:rsidRDefault="00FA23D9" w:rsidP="00D22557">
      <w:pPr>
        <w:spacing w:line="260" w:lineRule="atLeast"/>
        <w:jc w:val="both"/>
        <w:rPr>
          <w:rFonts w:ascii="Arial" w:hAnsi="Arial" w:cs="Arial"/>
          <w:sz w:val="20"/>
          <w:szCs w:val="20"/>
          <w:lang w:eastAsia="en-US"/>
        </w:rPr>
      </w:pPr>
    </w:p>
    <w:sectPr w:rsidR="00FA23D9" w:rsidSect="00582417">
      <w:footerReference w:type="default" r:id="rId40"/>
      <w:headerReference w:type="first" r:id="rId41"/>
      <w:footerReference w:type="first" r:id="rId42"/>
      <w:pgSz w:w="11900" w:h="16840" w:code="9"/>
      <w:pgMar w:top="851" w:right="985"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9D656" w14:textId="77777777" w:rsidR="006D3847" w:rsidRDefault="006D3847">
      <w:r>
        <w:separator/>
      </w:r>
    </w:p>
  </w:endnote>
  <w:endnote w:type="continuationSeparator" w:id="0">
    <w:p w14:paraId="4852FD36" w14:textId="77777777" w:rsidR="006D3847" w:rsidRDefault="006D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ArialMT">
    <w:altName w:val="Arial"/>
    <w:panose1 w:val="00000000000000000000"/>
    <w:charset w:val="EE"/>
    <w:family w:val="auto"/>
    <w:notTrueType/>
    <w:pitch w:val="default"/>
    <w:sig w:usb0="00000007"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7A73" w14:textId="7397E747"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1</w:t>
    </w:r>
    <w:r w:rsidR="00891948">
      <w:rPr>
        <w:rFonts w:ascii="Arial" w:hAnsi="Arial" w:cs="Arial"/>
        <w:noProof/>
        <w:sz w:val="18"/>
        <w:szCs w:val="18"/>
      </w:rPr>
      <w:t>8</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58BAA" w14:textId="1060F4BC"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620B5">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1C6A" w14:textId="4660766A"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2</w:t>
    </w:r>
    <w:r w:rsidR="00891948">
      <w:rPr>
        <w:rFonts w:ascii="Arial" w:hAnsi="Arial" w:cs="Arial"/>
        <w:noProof/>
        <w:sz w:val="18"/>
        <w:szCs w:val="18"/>
      </w:rPr>
      <w:t>5</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9F7F" w14:textId="17A3AACA"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3C0BDF">
      <w:rPr>
        <w:rFonts w:ascii="Arial" w:hAnsi="Arial" w:cs="Arial"/>
        <w:noProof/>
        <w:sz w:val="18"/>
        <w:szCs w:val="18"/>
      </w:rPr>
      <w:t>1</w:t>
    </w:r>
    <w:r w:rsidR="003C0BDF">
      <w:rPr>
        <w:rFonts w:ascii="Arial" w:hAnsi="Arial" w:cs="Arial"/>
        <w:noProof/>
        <w:sz w:val="18"/>
        <w:szCs w:val="18"/>
      </w:rPr>
      <w:t>9</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97312" w14:textId="3F014283"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3</w:t>
    </w:r>
    <w:r w:rsidR="00891948">
      <w:rPr>
        <w:rFonts w:ascii="Arial" w:hAnsi="Arial" w:cs="Arial"/>
        <w:noProof/>
        <w:sz w:val="18"/>
        <w:szCs w:val="18"/>
      </w:rPr>
      <w:t>9</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3D96" w14:textId="6EC61562"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961" w14:textId="76587F21"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4</w:t>
    </w:r>
    <w:r w:rsidR="00891948">
      <w:rPr>
        <w:rFonts w:ascii="Arial" w:hAnsi="Arial" w:cs="Arial"/>
        <w:noProof/>
        <w:sz w:val="18"/>
        <w:szCs w:val="18"/>
      </w:rPr>
      <w:t>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4130" w14:textId="0E39E27E"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4</w:t>
    </w:r>
    <w:r w:rsidR="00891948">
      <w:rPr>
        <w:rFonts w:ascii="Arial" w:hAnsi="Arial" w:cs="Arial"/>
        <w:noProof/>
        <w:sz w:val="18"/>
        <w:szCs w:val="18"/>
      </w:rPr>
      <w:t>0</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BE179" w14:textId="77777777" w:rsidR="006D3847" w:rsidRDefault="006D3847">
      <w:r>
        <w:separator/>
      </w:r>
    </w:p>
  </w:footnote>
  <w:footnote w:type="continuationSeparator" w:id="0">
    <w:p w14:paraId="5887D0FD" w14:textId="77777777" w:rsidR="006D3847" w:rsidRDefault="006D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3521" w14:textId="77777777" w:rsidR="00F766F8" w:rsidRPr="00110CBD" w:rsidRDefault="00F766F8"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4F94" w14:textId="4D8443C4" w:rsidR="00F766F8" w:rsidRPr="00EF3EAE" w:rsidRDefault="004A16D3" w:rsidP="00E74A6D">
    <w:pPr>
      <w:pStyle w:val="Glava"/>
      <w:tabs>
        <w:tab w:val="left" w:pos="5112"/>
      </w:tabs>
      <w:spacing w:before="120" w:line="240" w:lineRule="exact"/>
      <w:rPr>
        <w:rFonts w:cs="Arial"/>
        <w:sz w:val="16"/>
      </w:rPr>
    </w:pPr>
    <w:r>
      <w:rPr>
        <w:noProof/>
      </w:rPr>
      <w:drawing>
        <wp:anchor distT="0" distB="0" distL="114300" distR="114300" simplePos="0" relativeHeight="251659264" behindDoc="0" locked="0" layoutInCell="1" allowOverlap="1" wp14:anchorId="68A0D25B" wp14:editId="64E9AC8A">
          <wp:simplePos x="0" y="0"/>
          <wp:positionH relativeFrom="page">
            <wp:posOffset>-365760</wp:posOffset>
          </wp:positionH>
          <wp:positionV relativeFrom="page">
            <wp:posOffset>30480</wp:posOffset>
          </wp:positionV>
          <wp:extent cx="4321810" cy="972185"/>
          <wp:effectExtent l="0" t="0" r="0" b="0"/>
          <wp:wrapSquare wrapText="bothSides"/>
          <wp:docPr id="565064978" name="Slika 565064978" descr="Logotip Ministrstva za okolje in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tip Ministrstva za okolje in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F766F8">
      <w:rPr>
        <w:rFonts w:cs="Arial"/>
        <w:sz w:val="16"/>
      </w:rPr>
      <w:t xml:space="preserve">                                    </w:t>
    </w:r>
    <w:r w:rsidR="00F766F8">
      <w:rPr>
        <w:rFonts w:cs="Arial"/>
        <w:b/>
        <w:noProof/>
        <w:szCs w:val="20"/>
      </w:rPr>
      <w:t xml:space="preserve">  </w:t>
    </w:r>
  </w:p>
  <w:p w14:paraId="37DC99A3" w14:textId="749F468A" w:rsidR="00F766F8" w:rsidRDefault="00F766F8" w:rsidP="00E74A6D">
    <w:pPr>
      <w:pStyle w:val="Glava"/>
      <w:tabs>
        <w:tab w:val="left" w:pos="5112"/>
      </w:tabs>
      <w:spacing w:before="120" w:line="240" w:lineRule="exact"/>
      <w:rPr>
        <w:rFonts w:cs="Arial"/>
        <w:sz w:val="16"/>
      </w:rPr>
    </w:pPr>
  </w:p>
  <w:p w14:paraId="40A129C5" w14:textId="2F870690" w:rsidR="00F766F8" w:rsidRPr="004B3AF7" w:rsidRDefault="004A16D3" w:rsidP="004B3AF7">
    <w:pPr>
      <w:pStyle w:val="Glava"/>
      <w:tabs>
        <w:tab w:val="left" w:pos="5112"/>
      </w:tabs>
      <w:spacing w:line="240" w:lineRule="exact"/>
      <w:rPr>
        <w:rFonts w:ascii="Arial" w:hAnsi="Arial" w:cs="Arial"/>
        <w:sz w:val="16"/>
      </w:rPr>
    </w:pPr>
    <w:r>
      <w:rPr>
        <w:rFonts w:ascii="Arial" w:hAnsi="Arial" w:cs="Arial"/>
        <w:sz w:val="16"/>
      </w:rPr>
      <w:t>Dunajska cesta 48</w:t>
    </w:r>
    <w:r w:rsidR="00F766F8" w:rsidRPr="004B3AF7">
      <w:rPr>
        <w:rFonts w:ascii="Arial" w:hAnsi="Arial" w:cs="Arial"/>
        <w:sz w:val="16"/>
      </w:rPr>
      <w:t>, 1000 Ljubljana</w:t>
    </w:r>
    <w:r w:rsidR="00F766F8" w:rsidRPr="004B3AF7">
      <w:rPr>
        <w:rFonts w:ascii="Arial" w:hAnsi="Arial" w:cs="Arial"/>
        <w:sz w:val="16"/>
      </w:rPr>
      <w:tab/>
      <w:t xml:space="preserve">T: 01 478 </w:t>
    </w:r>
    <w:r>
      <w:rPr>
        <w:rFonts w:ascii="Arial" w:hAnsi="Arial" w:cs="Arial"/>
        <w:sz w:val="16"/>
      </w:rPr>
      <w:t>70</w:t>
    </w:r>
    <w:r w:rsidR="00F766F8" w:rsidRPr="004B3AF7">
      <w:rPr>
        <w:rFonts w:ascii="Arial" w:hAnsi="Arial" w:cs="Arial"/>
        <w:sz w:val="16"/>
      </w:rPr>
      <w:t xml:space="preserve"> 00</w:t>
    </w:r>
  </w:p>
  <w:p w14:paraId="01CC2E75" w14:textId="435966CD" w:rsidR="00F766F8" w:rsidRPr="004B3AF7" w:rsidRDefault="00F766F8"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F766F8" w:rsidRPr="004B3AF7" w:rsidRDefault="00F766F8"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F766F8" w:rsidRDefault="00F766F8" w:rsidP="00E74A6D">
    <w:pPr>
      <w:pStyle w:val="Glava"/>
      <w:tabs>
        <w:tab w:val="left" w:pos="5112"/>
      </w:tabs>
      <w:spacing w:before="120" w:line="240" w:lineRule="exact"/>
      <w:rPr>
        <w:rFonts w:cs="Arial"/>
        <w:sz w:val="16"/>
      </w:rPr>
    </w:pPr>
  </w:p>
  <w:p w14:paraId="5F867FAE" w14:textId="77777777" w:rsidR="00F766F8" w:rsidRPr="008F3500" w:rsidRDefault="00F766F8"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F766F8" w:rsidRDefault="00F766F8"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2A48" w14:textId="77777777" w:rsidR="00F766F8" w:rsidRPr="00110CBD" w:rsidRDefault="00F766F8"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88E4" w14:textId="77777777" w:rsidR="00F766F8" w:rsidRDefault="00F766F8"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01B08" w14:textId="77777777" w:rsidR="00F766F8" w:rsidRPr="00110CBD" w:rsidRDefault="00F766F8"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6B087" w14:textId="77777777" w:rsidR="00F766F8" w:rsidRDefault="00F766F8"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F766F8" w:rsidRDefault="00F766F8"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5CB289C0"/>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b w:val="0"/>
        <w:bCs w:val="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B75FC7"/>
    <w:multiLevelType w:val="hybridMultilevel"/>
    <w:tmpl w:val="721865C6"/>
    <w:lvl w:ilvl="0" w:tplc="04240001">
      <w:start w:val="1"/>
      <w:numFmt w:val="bullet"/>
      <w:lvlText w:val=""/>
      <w:lvlJc w:val="left"/>
      <w:pPr>
        <w:ind w:left="72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0E52E4"/>
    <w:multiLevelType w:val="hybridMultilevel"/>
    <w:tmpl w:val="617C6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1D62FA"/>
    <w:multiLevelType w:val="hybridMultilevel"/>
    <w:tmpl w:val="2B2CAE88"/>
    <w:lvl w:ilvl="0" w:tplc="73B2D68A">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7" w15:restartNumberingAfterBreak="0">
    <w:nsid w:val="0C542053"/>
    <w:multiLevelType w:val="hybridMultilevel"/>
    <w:tmpl w:val="67187898"/>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8" w15:restartNumberingAfterBreak="0">
    <w:nsid w:val="0C6F1E35"/>
    <w:multiLevelType w:val="hybridMultilevel"/>
    <w:tmpl w:val="A280BB28"/>
    <w:lvl w:ilvl="0" w:tplc="04240019">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0D8B45D7"/>
    <w:multiLevelType w:val="hybridMultilevel"/>
    <w:tmpl w:val="B942C722"/>
    <w:lvl w:ilvl="0" w:tplc="08121038">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C11DDD"/>
    <w:multiLevelType w:val="hybridMultilevel"/>
    <w:tmpl w:val="AA6689F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19C4B1A"/>
    <w:multiLevelType w:val="hybridMultilevel"/>
    <w:tmpl w:val="F12CE5E6"/>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2" w15:restartNumberingAfterBreak="0">
    <w:nsid w:val="128A708A"/>
    <w:multiLevelType w:val="hybridMultilevel"/>
    <w:tmpl w:val="58FE73AE"/>
    <w:lvl w:ilvl="0" w:tplc="804C7D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49F5694"/>
    <w:multiLevelType w:val="hybridMultilevel"/>
    <w:tmpl w:val="4CE09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54F3578"/>
    <w:multiLevelType w:val="hybridMultilevel"/>
    <w:tmpl w:val="E15AE0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17927171"/>
    <w:multiLevelType w:val="hybridMultilevel"/>
    <w:tmpl w:val="88FC9FF8"/>
    <w:lvl w:ilvl="0" w:tplc="2F74F24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8" w15:restartNumberingAfterBreak="0">
    <w:nsid w:val="1CB50315"/>
    <w:multiLevelType w:val="multilevel"/>
    <w:tmpl w:val="B2DE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F205327"/>
    <w:multiLevelType w:val="hybridMultilevel"/>
    <w:tmpl w:val="8A8EF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07F6A3F"/>
    <w:multiLevelType w:val="hybridMultilevel"/>
    <w:tmpl w:val="BF723362"/>
    <w:lvl w:ilvl="0" w:tplc="FFFFFFFF">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4700B80"/>
    <w:multiLevelType w:val="hybridMultilevel"/>
    <w:tmpl w:val="1C12590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51C656E"/>
    <w:multiLevelType w:val="hybridMultilevel"/>
    <w:tmpl w:val="A1C6AD2C"/>
    <w:lvl w:ilvl="0" w:tplc="7896AD2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6583809"/>
    <w:multiLevelType w:val="hybridMultilevel"/>
    <w:tmpl w:val="B310E326"/>
    <w:lvl w:ilvl="0" w:tplc="87762AC2">
      <w:start w:val="1"/>
      <w:numFmt w:val="bullet"/>
      <w:lvlText w:val="-"/>
      <w:lvlJc w:val="left"/>
      <w:pPr>
        <w:ind w:left="1080" w:hanging="360"/>
      </w:pPr>
      <w:rPr>
        <w:rFonts w:ascii="Arial" w:eastAsia="Calibri" w:hAnsi="Arial" w:cs="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2687535A"/>
    <w:multiLevelType w:val="multilevel"/>
    <w:tmpl w:val="CD8E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80C0D64"/>
    <w:multiLevelType w:val="multilevel"/>
    <w:tmpl w:val="BAC0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4403AA"/>
    <w:multiLevelType w:val="hybridMultilevel"/>
    <w:tmpl w:val="898A0204"/>
    <w:lvl w:ilvl="0" w:tplc="9FE6AFEE">
      <w:numFmt w:val="bullet"/>
      <w:lvlText w:val="-"/>
      <w:lvlJc w:val="left"/>
      <w:pPr>
        <w:ind w:left="717" w:hanging="360"/>
      </w:pPr>
      <w:rPr>
        <w:rFonts w:ascii="Calibri" w:eastAsia="Calibri" w:hAnsi="Calibri" w:cs="Tahoma" w:hint="default"/>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8"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B912539"/>
    <w:multiLevelType w:val="hybridMultilevel"/>
    <w:tmpl w:val="19E25580"/>
    <w:lvl w:ilvl="0" w:tplc="12A4957E">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CD64125"/>
    <w:multiLevelType w:val="hybridMultilevel"/>
    <w:tmpl w:val="D0F00908"/>
    <w:lvl w:ilvl="0" w:tplc="855445D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D984F9E"/>
    <w:multiLevelType w:val="multilevel"/>
    <w:tmpl w:val="3A34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5A00E0"/>
    <w:multiLevelType w:val="hybridMultilevel"/>
    <w:tmpl w:val="FD600E48"/>
    <w:lvl w:ilvl="0" w:tplc="3542B2F6">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1026599"/>
    <w:multiLevelType w:val="hybridMultilevel"/>
    <w:tmpl w:val="A7D2C2FE"/>
    <w:lvl w:ilvl="0" w:tplc="E604DFAE">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26E6BBD"/>
    <w:multiLevelType w:val="hybridMultilevel"/>
    <w:tmpl w:val="E1C4DC48"/>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46" w15:restartNumberingAfterBreak="0">
    <w:nsid w:val="32CA3CE0"/>
    <w:multiLevelType w:val="multilevel"/>
    <w:tmpl w:val="2306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2405D8"/>
    <w:multiLevelType w:val="multilevel"/>
    <w:tmpl w:val="D222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4F5D50"/>
    <w:multiLevelType w:val="multilevel"/>
    <w:tmpl w:val="14008D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2"/>
      <w:numFmt w:val="bullet"/>
      <w:lvlText w:val="-"/>
      <w:lvlJc w:val="left"/>
      <w:pPr>
        <w:ind w:left="2160" w:hanging="360"/>
      </w:pPr>
      <w:rPr>
        <w:rFonts w:ascii="Calibri" w:eastAsia="Aptos" w:hAnsi="Calibri" w:cs="Calibri"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814131"/>
    <w:multiLevelType w:val="hybridMultilevel"/>
    <w:tmpl w:val="44A8684A"/>
    <w:lvl w:ilvl="0" w:tplc="D83AC962">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6F108EC"/>
    <w:multiLevelType w:val="hybridMultilevel"/>
    <w:tmpl w:val="FC82B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7F9010B"/>
    <w:multiLevelType w:val="hybridMultilevel"/>
    <w:tmpl w:val="ED4C0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8CB03E1"/>
    <w:multiLevelType w:val="hybridMultilevel"/>
    <w:tmpl w:val="E95C3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9BB06AF"/>
    <w:multiLevelType w:val="multilevel"/>
    <w:tmpl w:val="47A2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9D341F"/>
    <w:multiLevelType w:val="hybridMultilevel"/>
    <w:tmpl w:val="D93A0574"/>
    <w:lvl w:ilvl="0" w:tplc="8A2A0652">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3CC62861"/>
    <w:multiLevelType w:val="hybridMultilevel"/>
    <w:tmpl w:val="ADB45A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0" w15:restartNumberingAfterBreak="0">
    <w:nsid w:val="41BB63E0"/>
    <w:multiLevelType w:val="hybridMultilevel"/>
    <w:tmpl w:val="1560615C"/>
    <w:lvl w:ilvl="0" w:tplc="2F74F24A">
      <w:numFmt w:val="bullet"/>
      <w:lvlText w:val="•"/>
      <w:lvlJc w:val="left"/>
      <w:pPr>
        <w:ind w:left="720" w:hanging="360"/>
      </w:pPr>
      <w:rPr>
        <w:rFonts w:ascii="Arial" w:eastAsia="Calibri" w:hAnsi="Arial" w:cs="Arial"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61" w15:restartNumberingAfterBreak="0">
    <w:nsid w:val="4274141F"/>
    <w:multiLevelType w:val="hybridMultilevel"/>
    <w:tmpl w:val="34A03C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63" w15:restartNumberingAfterBreak="0">
    <w:nsid w:val="43B41025"/>
    <w:multiLevelType w:val="multilevel"/>
    <w:tmpl w:val="3F4EE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D831C9"/>
    <w:multiLevelType w:val="hybridMultilevel"/>
    <w:tmpl w:val="BFEE9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6E332DF"/>
    <w:multiLevelType w:val="hybridMultilevel"/>
    <w:tmpl w:val="877ABC00"/>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66" w15:restartNumberingAfterBreak="0">
    <w:nsid w:val="47524D25"/>
    <w:multiLevelType w:val="multilevel"/>
    <w:tmpl w:val="98545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7960E7E"/>
    <w:multiLevelType w:val="hybridMultilevel"/>
    <w:tmpl w:val="54E8D7E4"/>
    <w:lvl w:ilvl="0" w:tplc="56A2F740">
      <w:start w:val="2"/>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9" w15:restartNumberingAfterBreak="0">
    <w:nsid w:val="48203729"/>
    <w:multiLevelType w:val="hybridMultilevel"/>
    <w:tmpl w:val="D6423FFE"/>
    <w:lvl w:ilvl="0" w:tplc="46EC1E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9C70F29"/>
    <w:multiLevelType w:val="multilevel"/>
    <w:tmpl w:val="70EE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3" w15:restartNumberingAfterBreak="0">
    <w:nsid w:val="4DA27672"/>
    <w:multiLevelType w:val="hybridMultilevel"/>
    <w:tmpl w:val="B6320E3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4EFB4A0F"/>
    <w:multiLevelType w:val="hybridMultilevel"/>
    <w:tmpl w:val="E3387966"/>
    <w:lvl w:ilvl="0" w:tplc="C22CA914">
      <w:start w:val="1"/>
      <w:numFmt w:val="decimal"/>
      <w:lvlText w:val="%1."/>
      <w:lvlJc w:val="left"/>
      <w:pPr>
        <w:ind w:left="1440" w:hanging="360"/>
      </w:pPr>
    </w:lvl>
    <w:lvl w:ilvl="1" w:tplc="1850F86A">
      <w:start w:val="1"/>
      <w:numFmt w:val="decimal"/>
      <w:lvlText w:val="%2."/>
      <w:lvlJc w:val="left"/>
      <w:pPr>
        <w:ind w:left="1440" w:hanging="360"/>
      </w:pPr>
    </w:lvl>
    <w:lvl w:ilvl="2" w:tplc="93E4386C">
      <w:start w:val="1"/>
      <w:numFmt w:val="decimal"/>
      <w:lvlText w:val="%3."/>
      <w:lvlJc w:val="left"/>
      <w:pPr>
        <w:ind w:left="1440" w:hanging="360"/>
      </w:pPr>
    </w:lvl>
    <w:lvl w:ilvl="3" w:tplc="EDF80BE4">
      <w:start w:val="1"/>
      <w:numFmt w:val="decimal"/>
      <w:lvlText w:val="%4."/>
      <w:lvlJc w:val="left"/>
      <w:pPr>
        <w:ind w:left="1440" w:hanging="360"/>
      </w:pPr>
    </w:lvl>
    <w:lvl w:ilvl="4" w:tplc="8F426F9C">
      <w:start w:val="1"/>
      <w:numFmt w:val="decimal"/>
      <w:lvlText w:val="%5."/>
      <w:lvlJc w:val="left"/>
      <w:pPr>
        <w:ind w:left="1440" w:hanging="360"/>
      </w:pPr>
    </w:lvl>
    <w:lvl w:ilvl="5" w:tplc="1540820E">
      <w:start w:val="1"/>
      <w:numFmt w:val="decimal"/>
      <w:lvlText w:val="%6."/>
      <w:lvlJc w:val="left"/>
      <w:pPr>
        <w:ind w:left="1440" w:hanging="360"/>
      </w:pPr>
    </w:lvl>
    <w:lvl w:ilvl="6" w:tplc="D65400F0">
      <w:start w:val="1"/>
      <w:numFmt w:val="decimal"/>
      <w:lvlText w:val="%7."/>
      <w:lvlJc w:val="left"/>
      <w:pPr>
        <w:ind w:left="1440" w:hanging="360"/>
      </w:pPr>
    </w:lvl>
    <w:lvl w:ilvl="7" w:tplc="3E6E56FE">
      <w:start w:val="1"/>
      <w:numFmt w:val="decimal"/>
      <w:lvlText w:val="%8."/>
      <w:lvlJc w:val="left"/>
      <w:pPr>
        <w:ind w:left="1440" w:hanging="360"/>
      </w:pPr>
    </w:lvl>
    <w:lvl w:ilvl="8" w:tplc="B11E79BC">
      <w:start w:val="1"/>
      <w:numFmt w:val="decimal"/>
      <w:lvlText w:val="%9."/>
      <w:lvlJc w:val="left"/>
      <w:pPr>
        <w:ind w:left="1440" w:hanging="360"/>
      </w:pPr>
    </w:lvl>
  </w:abstractNum>
  <w:abstractNum w:abstractNumId="75" w15:restartNumberingAfterBreak="0">
    <w:nsid w:val="50B504B8"/>
    <w:multiLevelType w:val="multilevel"/>
    <w:tmpl w:val="6A12A5B8"/>
    <w:lvl w:ilvl="0">
      <w:start w:val="3"/>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1D10C91"/>
    <w:multiLevelType w:val="multilevel"/>
    <w:tmpl w:val="A0904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27E7EBA"/>
    <w:multiLevelType w:val="hybridMultilevel"/>
    <w:tmpl w:val="B34C1302"/>
    <w:lvl w:ilvl="0" w:tplc="2F74F24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3E5459E"/>
    <w:multiLevelType w:val="multilevel"/>
    <w:tmpl w:val="17EC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2" w15:restartNumberingAfterBreak="0">
    <w:nsid w:val="584510B7"/>
    <w:multiLevelType w:val="hybridMultilevel"/>
    <w:tmpl w:val="E376A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9CA5E18"/>
    <w:multiLevelType w:val="hybridMultilevel"/>
    <w:tmpl w:val="5E9E4D9A"/>
    <w:lvl w:ilvl="0" w:tplc="2F043BEC">
      <w:start w:val="430"/>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BCE2683"/>
    <w:multiLevelType w:val="hybridMultilevel"/>
    <w:tmpl w:val="4D1230FE"/>
    <w:lvl w:ilvl="0" w:tplc="C92E9CE2">
      <w:start w:val="1"/>
      <w:numFmt w:val="bullet"/>
      <w:lvlText w:val=""/>
      <w:lvlJc w:val="left"/>
      <w:pPr>
        <w:ind w:left="1080" w:hanging="360"/>
      </w:pPr>
      <w:rPr>
        <w:rFonts w:ascii="Symbol" w:hAnsi="Symbol"/>
      </w:rPr>
    </w:lvl>
    <w:lvl w:ilvl="1" w:tplc="FFC2796E">
      <w:start w:val="1"/>
      <w:numFmt w:val="bullet"/>
      <w:lvlText w:val=""/>
      <w:lvlJc w:val="left"/>
      <w:pPr>
        <w:ind w:left="1080" w:hanging="360"/>
      </w:pPr>
      <w:rPr>
        <w:rFonts w:ascii="Symbol" w:hAnsi="Symbol"/>
      </w:rPr>
    </w:lvl>
    <w:lvl w:ilvl="2" w:tplc="DCC051F4">
      <w:start w:val="1"/>
      <w:numFmt w:val="bullet"/>
      <w:lvlText w:val=""/>
      <w:lvlJc w:val="left"/>
      <w:pPr>
        <w:ind w:left="1080" w:hanging="360"/>
      </w:pPr>
      <w:rPr>
        <w:rFonts w:ascii="Symbol" w:hAnsi="Symbol"/>
      </w:rPr>
    </w:lvl>
    <w:lvl w:ilvl="3" w:tplc="8EBC6790">
      <w:start w:val="1"/>
      <w:numFmt w:val="bullet"/>
      <w:lvlText w:val=""/>
      <w:lvlJc w:val="left"/>
      <w:pPr>
        <w:ind w:left="1080" w:hanging="360"/>
      </w:pPr>
      <w:rPr>
        <w:rFonts w:ascii="Symbol" w:hAnsi="Symbol"/>
      </w:rPr>
    </w:lvl>
    <w:lvl w:ilvl="4" w:tplc="7DE2C3CC">
      <w:start w:val="1"/>
      <w:numFmt w:val="bullet"/>
      <w:lvlText w:val=""/>
      <w:lvlJc w:val="left"/>
      <w:pPr>
        <w:ind w:left="1080" w:hanging="360"/>
      </w:pPr>
      <w:rPr>
        <w:rFonts w:ascii="Symbol" w:hAnsi="Symbol"/>
      </w:rPr>
    </w:lvl>
    <w:lvl w:ilvl="5" w:tplc="E77C3DCE">
      <w:start w:val="1"/>
      <w:numFmt w:val="bullet"/>
      <w:lvlText w:val=""/>
      <w:lvlJc w:val="left"/>
      <w:pPr>
        <w:ind w:left="1080" w:hanging="360"/>
      </w:pPr>
      <w:rPr>
        <w:rFonts w:ascii="Symbol" w:hAnsi="Symbol"/>
      </w:rPr>
    </w:lvl>
    <w:lvl w:ilvl="6" w:tplc="5AFA7DCC">
      <w:start w:val="1"/>
      <w:numFmt w:val="bullet"/>
      <w:lvlText w:val=""/>
      <w:lvlJc w:val="left"/>
      <w:pPr>
        <w:ind w:left="1080" w:hanging="360"/>
      </w:pPr>
      <w:rPr>
        <w:rFonts w:ascii="Symbol" w:hAnsi="Symbol"/>
      </w:rPr>
    </w:lvl>
    <w:lvl w:ilvl="7" w:tplc="75C467CA">
      <w:start w:val="1"/>
      <w:numFmt w:val="bullet"/>
      <w:lvlText w:val=""/>
      <w:lvlJc w:val="left"/>
      <w:pPr>
        <w:ind w:left="1080" w:hanging="360"/>
      </w:pPr>
      <w:rPr>
        <w:rFonts w:ascii="Symbol" w:hAnsi="Symbol"/>
      </w:rPr>
    </w:lvl>
    <w:lvl w:ilvl="8" w:tplc="06C64062">
      <w:start w:val="1"/>
      <w:numFmt w:val="bullet"/>
      <w:lvlText w:val=""/>
      <w:lvlJc w:val="left"/>
      <w:pPr>
        <w:ind w:left="1080" w:hanging="360"/>
      </w:pPr>
      <w:rPr>
        <w:rFonts w:ascii="Symbol" w:hAnsi="Symbol"/>
      </w:rPr>
    </w:lvl>
  </w:abstractNum>
  <w:abstractNum w:abstractNumId="85" w15:restartNumberingAfterBreak="0">
    <w:nsid w:val="5DCD401D"/>
    <w:multiLevelType w:val="hybridMultilevel"/>
    <w:tmpl w:val="AACE0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87" w15:restartNumberingAfterBreak="0">
    <w:nsid w:val="601676D0"/>
    <w:multiLevelType w:val="multilevel"/>
    <w:tmpl w:val="D6506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89" w15:restartNumberingAfterBreak="0">
    <w:nsid w:val="618D391A"/>
    <w:multiLevelType w:val="hybridMultilevel"/>
    <w:tmpl w:val="41108568"/>
    <w:lvl w:ilvl="0" w:tplc="0424000D">
      <w:start w:val="1"/>
      <w:numFmt w:val="bullet"/>
      <w:lvlText w:val=""/>
      <w:lvlJc w:val="left"/>
      <w:pPr>
        <w:ind w:left="366" w:hanging="360"/>
      </w:pPr>
      <w:rPr>
        <w:rFonts w:ascii="Wingdings" w:hAnsi="Wingdings"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90"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91" w15:restartNumberingAfterBreak="0">
    <w:nsid w:val="6A550C7B"/>
    <w:multiLevelType w:val="hybridMultilevel"/>
    <w:tmpl w:val="E8D858C8"/>
    <w:lvl w:ilvl="0" w:tplc="5B52B1E8">
      <w:start w:val="1"/>
      <w:numFmt w:val="lowerLetter"/>
      <w:lvlText w:val="%1)"/>
      <w:lvlJc w:val="left"/>
      <w:pPr>
        <w:ind w:left="786" w:hanging="360"/>
      </w:pPr>
      <w:rPr>
        <w:rFonts w:hint="default"/>
        <w:i w:val="0"/>
      </w:rPr>
    </w:lvl>
    <w:lvl w:ilvl="1" w:tplc="BDBA08D6">
      <w:start w:val="1"/>
      <w:numFmt w:val="lowerLetter"/>
      <w:lvlText w:val="%2."/>
      <w:lvlJc w:val="left"/>
      <w:pPr>
        <w:ind w:left="1506" w:hanging="360"/>
      </w:pPr>
      <w:rPr>
        <w:rFonts w:cs="Times New Roman"/>
      </w:rPr>
    </w:lvl>
    <w:lvl w:ilvl="2" w:tplc="19264FF8">
      <w:start w:val="1"/>
      <w:numFmt w:val="lowerRoman"/>
      <w:lvlText w:val="%3."/>
      <w:lvlJc w:val="right"/>
      <w:pPr>
        <w:ind w:left="2226" w:hanging="180"/>
      </w:pPr>
      <w:rPr>
        <w:rFonts w:cs="Times New Roman"/>
      </w:rPr>
    </w:lvl>
    <w:lvl w:ilvl="3" w:tplc="32F2BD7C">
      <w:start w:val="1"/>
      <w:numFmt w:val="decimal"/>
      <w:lvlText w:val="%4."/>
      <w:lvlJc w:val="left"/>
      <w:pPr>
        <w:ind w:left="2946" w:hanging="360"/>
      </w:pPr>
      <w:rPr>
        <w:rFonts w:cs="Times New Roman"/>
      </w:rPr>
    </w:lvl>
    <w:lvl w:ilvl="4" w:tplc="04240019">
      <w:start w:val="1"/>
      <w:numFmt w:val="lowerLetter"/>
      <w:lvlText w:val="%5."/>
      <w:lvlJc w:val="left"/>
      <w:pPr>
        <w:ind w:left="3666" w:hanging="360"/>
      </w:pPr>
      <w:rPr>
        <w:rFonts w:cs="Times New Roman"/>
      </w:rPr>
    </w:lvl>
    <w:lvl w:ilvl="5" w:tplc="0424001B">
      <w:start w:val="1"/>
      <w:numFmt w:val="lowerRoman"/>
      <w:lvlText w:val="%6."/>
      <w:lvlJc w:val="right"/>
      <w:pPr>
        <w:ind w:left="4386" w:hanging="180"/>
      </w:pPr>
      <w:rPr>
        <w:rFonts w:cs="Times New Roman"/>
      </w:rPr>
    </w:lvl>
    <w:lvl w:ilvl="6" w:tplc="0424000F">
      <w:start w:val="1"/>
      <w:numFmt w:val="decimal"/>
      <w:lvlText w:val="%7."/>
      <w:lvlJc w:val="left"/>
      <w:pPr>
        <w:ind w:left="5106" w:hanging="360"/>
      </w:pPr>
      <w:rPr>
        <w:rFonts w:cs="Times New Roman"/>
      </w:rPr>
    </w:lvl>
    <w:lvl w:ilvl="7" w:tplc="04240019">
      <w:start w:val="1"/>
      <w:numFmt w:val="lowerLetter"/>
      <w:lvlText w:val="%8."/>
      <w:lvlJc w:val="left"/>
      <w:pPr>
        <w:ind w:left="5826" w:hanging="360"/>
      </w:pPr>
      <w:rPr>
        <w:rFonts w:cs="Times New Roman"/>
      </w:rPr>
    </w:lvl>
    <w:lvl w:ilvl="8" w:tplc="0424001B">
      <w:start w:val="1"/>
      <w:numFmt w:val="lowerRoman"/>
      <w:lvlText w:val="%9."/>
      <w:lvlJc w:val="right"/>
      <w:pPr>
        <w:ind w:left="6546" w:hanging="180"/>
      </w:pPr>
      <w:rPr>
        <w:rFonts w:cs="Times New Roman"/>
      </w:rPr>
    </w:lvl>
  </w:abstractNum>
  <w:abstractNum w:abstractNumId="92" w15:restartNumberingAfterBreak="0">
    <w:nsid w:val="6C287ACB"/>
    <w:multiLevelType w:val="hybridMultilevel"/>
    <w:tmpl w:val="BB8A29B0"/>
    <w:lvl w:ilvl="0" w:tplc="D49872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4" w15:restartNumberingAfterBreak="0">
    <w:nsid w:val="6E405EA9"/>
    <w:multiLevelType w:val="multilevel"/>
    <w:tmpl w:val="4FE09DE6"/>
    <w:lvl w:ilvl="0">
      <w:start w:val="1"/>
      <w:numFmt w:val="decimal"/>
      <w:lvlText w:val="%1."/>
      <w:lvlJc w:val="left"/>
      <w:pPr>
        <w:ind w:left="720" w:hanging="360"/>
      </w:pPr>
      <w:rPr>
        <w:rFonts w:hint="default"/>
        <w:b/>
        <w:bCs/>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6F902C9C"/>
    <w:multiLevelType w:val="hybridMultilevel"/>
    <w:tmpl w:val="483CBC28"/>
    <w:lvl w:ilvl="0" w:tplc="C1AEA2A0">
      <w:start w:val="1"/>
      <w:numFmt w:val="decimal"/>
      <w:lvlText w:val="%1."/>
      <w:lvlJc w:val="left"/>
      <w:pPr>
        <w:ind w:left="720" w:hanging="360"/>
      </w:pPr>
      <w:rPr>
        <w:rFonts w:eastAsiaTheme="majorEastAsia" w:hint="default"/>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0E723E1"/>
    <w:multiLevelType w:val="hybridMultilevel"/>
    <w:tmpl w:val="6582CB6C"/>
    <w:lvl w:ilvl="0" w:tplc="CC56B85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7"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BED74B7"/>
    <w:multiLevelType w:val="hybridMultilevel"/>
    <w:tmpl w:val="E736B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DF15F0B"/>
    <w:multiLevelType w:val="multilevel"/>
    <w:tmpl w:val="C308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08914359">
    <w:abstractNumId w:val="15"/>
  </w:num>
  <w:num w:numId="2" w16cid:durableId="977951847">
    <w:abstractNumId w:val="80"/>
  </w:num>
  <w:num w:numId="3" w16cid:durableId="1510221334">
    <w:abstractNumId w:val="71"/>
  </w:num>
  <w:num w:numId="4" w16cid:durableId="1378508556">
    <w:abstractNumId w:val="72"/>
  </w:num>
  <w:num w:numId="5" w16cid:durableId="857084911">
    <w:abstractNumId w:val="91"/>
  </w:num>
  <w:num w:numId="6" w16cid:durableId="41185739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950432">
    <w:abstractNumId w:val="6"/>
  </w:num>
  <w:num w:numId="8" w16cid:durableId="894775490">
    <w:abstractNumId w:val="100"/>
  </w:num>
  <w:num w:numId="9" w16cid:durableId="890966670">
    <w:abstractNumId w:val="53"/>
  </w:num>
  <w:num w:numId="10" w16cid:durableId="705837091">
    <w:abstractNumId w:val="90"/>
  </w:num>
  <w:num w:numId="11" w16cid:durableId="1527517862">
    <w:abstractNumId w:val="43"/>
  </w:num>
  <w:num w:numId="12" w16cid:durableId="726338192">
    <w:abstractNumId w:val="78"/>
  </w:num>
  <w:num w:numId="13" w16cid:durableId="1972590463">
    <w:abstractNumId w:val="14"/>
  </w:num>
  <w:num w:numId="14" w16cid:durableId="1401827462">
    <w:abstractNumId w:val="7"/>
  </w:num>
  <w:num w:numId="15" w16cid:durableId="247931354">
    <w:abstractNumId w:val="57"/>
  </w:num>
  <w:num w:numId="16" w16cid:durableId="1187403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917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2798855">
    <w:abstractNumId w:val="59"/>
  </w:num>
  <w:num w:numId="19" w16cid:durableId="3242377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28357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0734804">
    <w:abstractNumId w:val="29"/>
  </w:num>
  <w:num w:numId="22" w16cid:durableId="8621305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4832509">
    <w:abstractNumId w:val="5"/>
  </w:num>
  <w:num w:numId="24" w16cid:durableId="2091538401">
    <w:abstractNumId w:val="1"/>
  </w:num>
  <w:num w:numId="25" w16cid:durableId="76443445">
    <w:abstractNumId w:val="26"/>
  </w:num>
  <w:num w:numId="26" w16cid:durableId="1729641985">
    <w:abstractNumId w:val="60"/>
  </w:num>
  <w:num w:numId="27" w16cid:durableId="1591431141">
    <w:abstractNumId w:val="97"/>
  </w:num>
  <w:num w:numId="28" w16cid:durableId="1537159747">
    <w:abstractNumId w:val="8"/>
  </w:num>
  <w:num w:numId="29" w16cid:durableId="2043969019">
    <w:abstractNumId w:val="92"/>
  </w:num>
  <w:num w:numId="30" w16cid:durableId="1727873015">
    <w:abstractNumId w:val="50"/>
  </w:num>
  <w:num w:numId="31" w16cid:durableId="415785265">
    <w:abstractNumId w:val="61"/>
  </w:num>
  <w:num w:numId="32" w16cid:durableId="500506198">
    <w:abstractNumId w:val="98"/>
  </w:num>
  <w:num w:numId="33" w16cid:durableId="1793208831">
    <w:abstractNumId w:val="40"/>
  </w:num>
  <w:num w:numId="34" w16cid:durableId="43793594">
    <w:abstractNumId w:val="62"/>
  </w:num>
  <w:num w:numId="35" w16cid:durableId="44842614">
    <w:abstractNumId w:val="88"/>
  </w:num>
  <w:num w:numId="36" w16cid:durableId="328363031">
    <w:abstractNumId w:val="51"/>
  </w:num>
  <w:num w:numId="37" w16cid:durableId="767845414">
    <w:abstractNumId w:val="11"/>
  </w:num>
  <w:num w:numId="38" w16cid:durableId="1753625088">
    <w:abstractNumId w:val="22"/>
  </w:num>
  <w:num w:numId="39" w16cid:durableId="990983730">
    <w:abstractNumId w:val="81"/>
  </w:num>
  <w:num w:numId="40" w16cid:durableId="1609313344">
    <w:abstractNumId w:val="33"/>
  </w:num>
  <w:num w:numId="41" w16cid:durableId="965963711">
    <w:abstractNumId w:val="83"/>
  </w:num>
  <w:num w:numId="42" w16cid:durableId="96871961">
    <w:abstractNumId w:val="75"/>
  </w:num>
  <w:num w:numId="43" w16cid:durableId="2034916123">
    <w:abstractNumId w:val="20"/>
  </w:num>
  <w:num w:numId="44" w16cid:durableId="658727078">
    <w:abstractNumId w:val="30"/>
  </w:num>
  <w:num w:numId="45" w16cid:durableId="1349212482">
    <w:abstractNumId w:val="64"/>
  </w:num>
  <w:num w:numId="46" w16cid:durableId="358168674">
    <w:abstractNumId w:val="54"/>
  </w:num>
  <w:num w:numId="47" w16cid:durableId="740446828">
    <w:abstractNumId w:val="23"/>
  </w:num>
  <w:num w:numId="48" w16cid:durableId="375158231">
    <w:abstractNumId w:val="19"/>
  </w:num>
  <w:num w:numId="49" w16cid:durableId="1223060135">
    <w:abstractNumId w:val="38"/>
  </w:num>
  <w:num w:numId="50" w16cid:durableId="1816948321">
    <w:abstractNumId w:val="32"/>
  </w:num>
  <w:num w:numId="51" w16cid:durableId="2041778237">
    <w:abstractNumId w:val="73"/>
  </w:num>
  <w:num w:numId="52" w16cid:durableId="847906415">
    <w:abstractNumId w:val="34"/>
  </w:num>
  <w:num w:numId="53" w16cid:durableId="294137778">
    <w:abstractNumId w:val="52"/>
  </w:num>
  <w:num w:numId="54" w16cid:durableId="408117482">
    <w:abstractNumId w:val="77"/>
  </w:num>
  <w:num w:numId="55" w16cid:durableId="65959804">
    <w:abstractNumId w:val="93"/>
  </w:num>
  <w:num w:numId="56" w16cid:durableId="391194531">
    <w:abstractNumId w:val="37"/>
  </w:num>
  <w:num w:numId="57" w16cid:durableId="1742285440">
    <w:abstractNumId w:val="16"/>
  </w:num>
  <w:num w:numId="58" w16cid:durableId="937828030">
    <w:abstractNumId w:val="85"/>
  </w:num>
  <w:num w:numId="59" w16cid:durableId="323515152">
    <w:abstractNumId w:val="44"/>
  </w:num>
  <w:num w:numId="60" w16cid:durableId="2004970858">
    <w:abstractNumId w:val="95"/>
  </w:num>
  <w:num w:numId="61" w16cid:durableId="797068810">
    <w:abstractNumId w:val="47"/>
  </w:num>
  <w:num w:numId="62" w16cid:durableId="823856768">
    <w:abstractNumId w:val="49"/>
  </w:num>
  <w:num w:numId="63" w16cid:durableId="1238172753">
    <w:abstractNumId w:val="41"/>
  </w:num>
  <w:num w:numId="64" w16cid:durableId="808590546">
    <w:abstractNumId w:val="13"/>
  </w:num>
  <w:num w:numId="65" w16cid:durableId="217400558">
    <w:abstractNumId w:val="87"/>
  </w:num>
  <w:num w:numId="66" w16cid:durableId="182864823">
    <w:abstractNumId w:val="68"/>
  </w:num>
  <w:num w:numId="67" w16cid:durableId="1534072487">
    <w:abstractNumId w:val="48"/>
  </w:num>
  <w:num w:numId="68" w16cid:durableId="373434172">
    <w:abstractNumId w:val="39"/>
  </w:num>
  <w:num w:numId="69" w16cid:durableId="532423527">
    <w:abstractNumId w:val="94"/>
  </w:num>
  <w:num w:numId="70" w16cid:durableId="657922098">
    <w:abstractNumId w:val="96"/>
  </w:num>
  <w:num w:numId="71" w16cid:durableId="1859847813">
    <w:abstractNumId w:val="18"/>
  </w:num>
  <w:num w:numId="72" w16cid:durableId="672144127">
    <w:abstractNumId w:val="66"/>
  </w:num>
  <w:num w:numId="73" w16cid:durableId="254166702">
    <w:abstractNumId w:val="79"/>
  </w:num>
  <w:num w:numId="74" w16cid:durableId="949046558">
    <w:abstractNumId w:val="70"/>
  </w:num>
  <w:num w:numId="75" w16cid:durableId="1060712441">
    <w:abstractNumId w:val="55"/>
  </w:num>
  <w:num w:numId="76" w16cid:durableId="236747034">
    <w:abstractNumId w:val="28"/>
  </w:num>
  <w:num w:numId="77" w16cid:durableId="1387601728">
    <w:abstractNumId w:val="35"/>
  </w:num>
  <w:num w:numId="78" w16cid:durableId="1471941852">
    <w:abstractNumId w:val="76"/>
  </w:num>
  <w:num w:numId="79" w16cid:durableId="2045790746">
    <w:abstractNumId w:val="42"/>
  </w:num>
  <w:num w:numId="80" w16cid:durableId="1870873244">
    <w:abstractNumId w:val="24"/>
  </w:num>
  <w:num w:numId="81" w16cid:durableId="247424064">
    <w:abstractNumId w:val="56"/>
  </w:num>
  <w:num w:numId="82" w16cid:durableId="1138186130">
    <w:abstractNumId w:val="27"/>
  </w:num>
  <w:num w:numId="83" w16cid:durableId="2145538902">
    <w:abstractNumId w:val="89"/>
  </w:num>
  <w:num w:numId="84" w16cid:durableId="1618681011">
    <w:abstractNumId w:val="69"/>
  </w:num>
  <w:num w:numId="85" w16cid:durableId="2144541457">
    <w:abstractNumId w:val="99"/>
  </w:num>
  <w:num w:numId="86" w16cid:durableId="1313679176">
    <w:abstractNumId w:val="63"/>
  </w:num>
  <w:num w:numId="87" w16cid:durableId="1552233206">
    <w:abstractNumId w:val="58"/>
  </w:num>
  <w:num w:numId="88" w16cid:durableId="1187906497">
    <w:abstractNumId w:val="74"/>
  </w:num>
  <w:num w:numId="89" w16cid:durableId="951060170">
    <w:abstractNumId w:val="84"/>
  </w:num>
  <w:num w:numId="90" w16cid:durableId="1462961390">
    <w:abstractNumId w:val="17"/>
  </w:num>
  <w:num w:numId="91" w16cid:durableId="718164663">
    <w:abstractNumId w:val="21"/>
  </w:num>
  <w:num w:numId="92" w16cid:durableId="564218481">
    <w:abstractNumId w:val="65"/>
  </w:num>
  <w:num w:numId="93" w16cid:durableId="858012500">
    <w:abstractNumId w:val="82"/>
  </w:num>
  <w:num w:numId="94" w16cid:durableId="1316375143">
    <w:abstractNumId w:val="31"/>
  </w:num>
  <w:num w:numId="95" w16cid:durableId="1214318174">
    <w:abstractNumId w:val="46"/>
  </w:num>
  <w:num w:numId="96" w16cid:durableId="64231224">
    <w:abstractNumId w:val="36"/>
  </w:num>
  <w:num w:numId="97" w16cid:durableId="176582260">
    <w:abstractNumId w:val="45"/>
  </w:num>
  <w:num w:numId="98" w16cid:durableId="439222301">
    <w:abstractNumId w:val="2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649"/>
    <w:rsid w:val="00001C09"/>
    <w:rsid w:val="000029A5"/>
    <w:rsid w:val="00002F82"/>
    <w:rsid w:val="000034AA"/>
    <w:rsid w:val="00003617"/>
    <w:rsid w:val="00004613"/>
    <w:rsid w:val="0000489C"/>
    <w:rsid w:val="0000617E"/>
    <w:rsid w:val="000064F9"/>
    <w:rsid w:val="00010991"/>
    <w:rsid w:val="00011623"/>
    <w:rsid w:val="00014188"/>
    <w:rsid w:val="000159A1"/>
    <w:rsid w:val="0001644A"/>
    <w:rsid w:val="0001646A"/>
    <w:rsid w:val="00020284"/>
    <w:rsid w:val="00023875"/>
    <w:rsid w:val="00023CB3"/>
    <w:rsid w:val="000264A6"/>
    <w:rsid w:val="000276B8"/>
    <w:rsid w:val="00031F4A"/>
    <w:rsid w:val="0003225D"/>
    <w:rsid w:val="00034991"/>
    <w:rsid w:val="00037598"/>
    <w:rsid w:val="000377A0"/>
    <w:rsid w:val="00040E02"/>
    <w:rsid w:val="00042290"/>
    <w:rsid w:val="00042B93"/>
    <w:rsid w:val="000432B1"/>
    <w:rsid w:val="000470EA"/>
    <w:rsid w:val="00050403"/>
    <w:rsid w:val="00050816"/>
    <w:rsid w:val="000513CC"/>
    <w:rsid w:val="00051D21"/>
    <w:rsid w:val="0005325C"/>
    <w:rsid w:val="000538B3"/>
    <w:rsid w:val="00055C74"/>
    <w:rsid w:val="0005654D"/>
    <w:rsid w:val="00056A59"/>
    <w:rsid w:val="0006014C"/>
    <w:rsid w:val="0006026D"/>
    <w:rsid w:val="00060705"/>
    <w:rsid w:val="000626A8"/>
    <w:rsid w:val="0006330F"/>
    <w:rsid w:val="0006544B"/>
    <w:rsid w:val="000678CF"/>
    <w:rsid w:val="0007078C"/>
    <w:rsid w:val="00072340"/>
    <w:rsid w:val="00072899"/>
    <w:rsid w:val="000730A9"/>
    <w:rsid w:val="00074A79"/>
    <w:rsid w:val="00075D0E"/>
    <w:rsid w:val="000778D5"/>
    <w:rsid w:val="00080001"/>
    <w:rsid w:val="00080025"/>
    <w:rsid w:val="000805AE"/>
    <w:rsid w:val="00080878"/>
    <w:rsid w:val="00080D62"/>
    <w:rsid w:val="0008356D"/>
    <w:rsid w:val="00083C74"/>
    <w:rsid w:val="00083EB3"/>
    <w:rsid w:val="000844FD"/>
    <w:rsid w:val="0008509B"/>
    <w:rsid w:val="0008655D"/>
    <w:rsid w:val="0008710B"/>
    <w:rsid w:val="00087B7E"/>
    <w:rsid w:val="00091AA7"/>
    <w:rsid w:val="000940D7"/>
    <w:rsid w:val="00095528"/>
    <w:rsid w:val="000964DD"/>
    <w:rsid w:val="000A02AB"/>
    <w:rsid w:val="000A04EE"/>
    <w:rsid w:val="000A16A1"/>
    <w:rsid w:val="000A2D7A"/>
    <w:rsid w:val="000A4363"/>
    <w:rsid w:val="000A4FF3"/>
    <w:rsid w:val="000A5DA3"/>
    <w:rsid w:val="000A6691"/>
    <w:rsid w:val="000B04C2"/>
    <w:rsid w:val="000B0DD5"/>
    <w:rsid w:val="000B21E8"/>
    <w:rsid w:val="000B26CE"/>
    <w:rsid w:val="000B3B21"/>
    <w:rsid w:val="000B3DF6"/>
    <w:rsid w:val="000B5068"/>
    <w:rsid w:val="000B5417"/>
    <w:rsid w:val="000B5A18"/>
    <w:rsid w:val="000B5CF1"/>
    <w:rsid w:val="000B6852"/>
    <w:rsid w:val="000B6EB3"/>
    <w:rsid w:val="000B7330"/>
    <w:rsid w:val="000B7961"/>
    <w:rsid w:val="000C024A"/>
    <w:rsid w:val="000C0E9D"/>
    <w:rsid w:val="000C1DE3"/>
    <w:rsid w:val="000C201D"/>
    <w:rsid w:val="000C2DF1"/>
    <w:rsid w:val="000C3382"/>
    <w:rsid w:val="000C3757"/>
    <w:rsid w:val="000C3D9B"/>
    <w:rsid w:val="000C3F1F"/>
    <w:rsid w:val="000C4B25"/>
    <w:rsid w:val="000C5EC9"/>
    <w:rsid w:val="000C627E"/>
    <w:rsid w:val="000C726C"/>
    <w:rsid w:val="000C7D2C"/>
    <w:rsid w:val="000D1229"/>
    <w:rsid w:val="000D185E"/>
    <w:rsid w:val="000D1F30"/>
    <w:rsid w:val="000D20A9"/>
    <w:rsid w:val="000D2D3B"/>
    <w:rsid w:val="000D384F"/>
    <w:rsid w:val="000D38E0"/>
    <w:rsid w:val="000D53C4"/>
    <w:rsid w:val="000D57BA"/>
    <w:rsid w:val="000D5854"/>
    <w:rsid w:val="000D7224"/>
    <w:rsid w:val="000D7E5A"/>
    <w:rsid w:val="000E049E"/>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5CC6"/>
    <w:rsid w:val="000F6927"/>
    <w:rsid w:val="000F7778"/>
    <w:rsid w:val="000F7E9A"/>
    <w:rsid w:val="000F7EF2"/>
    <w:rsid w:val="0010035E"/>
    <w:rsid w:val="00100773"/>
    <w:rsid w:val="0010240C"/>
    <w:rsid w:val="001027B5"/>
    <w:rsid w:val="0010391E"/>
    <w:rsid w:val="0010460A"/>
    <w:rsid w:val="0010583E"/>
    <w:rsid w:val="00110078"/>
    <w:rsid w:val="0011433B"/>
    <w:rsid w:val="001179BE"/>
    <w:rsid w:val="0012101E"/>
    <w:rsid w:val="00121972"/>
    <w:rsid w:val="00121D00"/>
    <w:rsid w:val="0012344A"/>
    <w:rsid w:val="0012404E"/>
    <w:rsid w:val="00124F81"/>
    <w:rsid w:val="00126A27"/>
    <w:rsid w:val="00126F14"/>
    <w:rsid w:val="00127A1D"/>
    <w:rsid w:val="00127C0E"/>
    <w:rsid w:val="0013149F"/>
    <w:rsid w:val="00131734"/>
    <w:rsid w:val="00132493"/>
    <w:rsid w:val="00132D31"/>
    <w:rsid w:val="00134176"/>
    <w:rsid w:val="0013458B"/>
    <w:rsid w:val="0013467C"/>
    <w:rsid w:val="00137259"/>
    <w:rsid w:val="00137550"/>
    <w:rsid w:val="0013788A"/>
    <w:rsid w:val="00137D00"/>
    <w:rsid w:val="00137E4C"/>
    <w:rsid w:val="0014039A"/>
    <w:rsid w:val="001408B8"/>
    <w:rsid w:val="00141A24"/>
    <w:rsid w:val="001440A1"/>
    <w:rsid w:val="001443A5"/>
    <w:rsid w:val="0014498D"/>
    <w:rsid w:val="00144ED4"/>
    <w:rsid w:val="00145629"/>
    <w:rsid w:val="001462E5"/>
    <w:rsid w:val="0014640D"/>
    <w:rsid w:val="0014673B"/>
    <w:rsid w:val="00146DCD"/>
    <w:rsid w:val="00147075"/>
    <w:rsid w:val="001470FE"/>
    <w:rsid w:val="0014727C"/>
    <w:rsid w:val="00147542"/>
    <w:rsid w:val="0015360F"/>
    <w:rsid w:val="00153B11"/>
    <w:rsid w:val="001540FB"/>
    <w:rsid w:val="00154507"/>
    <w:rsid w:val="001554ED"/>
    <w:rsid w:val="00155CF6"/>
    <w:rsid w:val="00156C48"/>
    <w:rsid w:val="0015765D"/>
    <w:rsid w:val="00157B1C"/>
    <w:rsid w:val="001607FC"/>
    <w:rsid w:val="00162339"/>
    <w:rsid w:val="0016314C"/>
    <w:rsid w:val="00163C82"/>
    <w:rsid w:val="00163F16"/>
    <w:rsid w:val="0016446B"/>
    <w:rsid w:val="001656B9"/>
    <w:rsid w:val="001657C2"/>
    <w:rsid w:val="00166F0D"/>
    <w:rsid w:val="00167323"/>
    <w:rsid w:val="00171667"/>
    <w:rsid w:val="00171728"/>
    <w:rsid w:val="00171FE3"/>
    <w:rsid w:val="00172024"/>
    <w:rsid w:val="0017305F"/>
    <w:rsid w:val="001735AE"/>
    <w:rsid w:val="00173701"/>
    <w:rsid w:val="00174629"/>
    <w:rsid w:val="00174743"/>
    <w:rsid w:val="00174A8B"/>
    <w:rsid w:val="00175412"/>
    <w:rsid w:val="00177DD0"/>
    <w:rsid w:val="00177EF2"/>
    <w:rsid w:val="001809D7"/>
    <w:rsid w:val="00180AF1"/>
    <w:rsid w:val="00180E90"/>
    <w:rsid w:val="00181639"/>
    <w:rsid w:val="00181898"/>
    <w:rsid w:val="00181C61"/>
    <w:rsid w:val="0018245D"/>
    <w:rsid w:val="001835EB"/>
    <w:rsid w:val="00184367"/>
    <w:rsid w:val="001844BC"/>
    <w:rsid w:val="00185300"/>
    <w:rsid w:val="00186E48"/>
    <w:rsid w:val="001875C4"/>
    <w:rsid w:val="001900A7"/>
    <w:rsid w:val="00190777"/>
    <w:rsid w:val="00191D21"/>
    <w:rsid w:val="001920FA"/>
    <w:rsid w:val="00195245"/>
    <w:rsid w:val="0019561C"/>
    <w:rsid w:val="001957F9"/>
    <w:rsid w:val="0019607C"/>
    <w:rsid w:val="001970E1"/>
    <w:rsid w:val="00197431"/>
    <w:rsid w:val="00197CE8"/>
    <w:rsid w:val="001A2429"/>
    <w:rsid w:val="001A2E09"/>
    <w:rsid w:val="001A380A"/>
    <w:rsid w:val="001A42F9"/>
    <w:rsid w:val="001A4970"/>
    <w:rsid w:val="001A4C64"/>
    <w:rsid w:val="001A4DCF"/>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2F"/>
    <w:rsid w:val="001B459D"/>
    <w:rsid w:val="001B4B8D"/>
    <w:rsid w:val="001B4D4C"/>
    <w:rsid w:val="001B4F9D"/>
    <w:rsid w:val="001B532A"/>
    <w:rsid w:val="001B5D11"/>
    <w:rsid w:val="001B61AD"/>
    <w:rsid w:val="001B791F"/>
    <w:rsid w:val="001C0906"/>
    <w:rsid w:val="001C1181"/>
    <w:rsid w:val="001C11BE"/>
    <w:rsid w:val="001C4981"/>
    <w:rsid w:val="001C5393"/>
    <w:rsid w:val="001C589B"/>
    <w:rsid w:val="001C5C66"/>
    <w:rsid w:val="001C7EB8"/>
    <w:rsid w:val="001D08E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E6811"/>
    <w:rsid w:val="001F11C9"/>
    <w:rsid w:val="001F1221"/>
    <w:rsid w:val="001F1A9A"/>
    <w:rsid w:val="001F1DCA"/>
    <w:rsid w:val="001F22C4"/>
    <w:rsid w:val="001F475A"/>
    <w:rsid w:val="001F4B92"/>
    <w:rsid w:val="001F5445"/>
    <w:rsid w:val="001F6EE7"/>
    <w:rsid w:val="001F6F97"/>
    <w:rsid w:val="00200A79"/>
    <w:rsid w:val="00200C1F"/>
    <w:rsid w:val="002016E5"/>
    <w:rsid w:val="0020218B"/>
    <w:rsid w:val="00202F6F"/>
    <w:rsid w:val="00204C6E"/>
    <w:rsid w:val="00205CF9"/>
    <w:rsid w:val="00207414"/>
    <w:rsid w:val="00207671"/>
    <w:rsid w:val="0021119D"/>
    <w:rsid w:val="002119DC"/>
    <w:rsid w:val="00211CA0"/>
    <w:rsid w:val="00211DA0"/>
    <w:rsid w:val="00212003"/>
    <w:rsid w:val="00212783"/>
    <w:rsid w:val="00212F1D"/>
    <w:rsid w:val="00213315"/>
    <w:rsid w:val="002134BA"/>
    <w:rsid w:val="00214A24"/>
    <w:rsid w:val="00214CAB"/>
    <w:rsid w:val="0021655A"/>
    <w:rsid w:val="0021767E"/>
    <w:rsid w:val="00217977"/>
    <w:rsid w:val="00220386"/>
    <w:rsid w:val="00221056"/>
    <w:rsid w:val="002220EA"/>
    <w:rsid w:val="002227A9"/>
    <w:rsid w:val="002231EB"/>
    <w:rsid w:val="00223868"/>
    <w:rsid w:val="002250A2"/>
    <w:rsid w:val="002257E8"/>
    <w:rsid w:val="00225935"/>
    <w:rsid w:val="00227825"/>
    <w:rsid w:val="00227D0A"/>
    <w:rsid w:val="00231236"/>
    <w:rsid w:val="002312D1"/>
    <w:rsid w:val="00231640"/>
    <w:rsid w:val="002316B1"/>
    <w:rsid w:val="002351A6"/>
    <w:rsid w:val="00236B27"/>
    <w:rsid w:val="0023750E"/>
    <w:rsid w:val="00237744"/>
    <w:rsid w:val="0024010E"/>
    <w:rsid w:val="0024028B"/>
    <w:rsid w:val="00241032"/>
    <w:rsid w:val="00241158"/>
    <w:rsid w:val="00241AB4"/>
    <w:rsid w:val="00241DAC"/>
    <w:rsid w:val="00242EF7"/>
    <w:rsid w:val="00243D3B"/>
    <w:rsid w:val="00245690"/>
    <w:rsid w:val="00246CC7"/>
    <w:rsid w:val="00250FCF"/>
    <w:rsid w:val="00252349"/>
    <w:rsid w:val="0025295A"/>
    <w:rsid w:val="002533F2"/>
    <w:rsid w:val="0025371E"/>
    <w:rsid w:val="00253843"/>
    <w:rsid w:val="00260B4E"/>
    <w:rsid w:val="002610B7"/>
    <w:rsid w:val="002650E2"/>
    <w:rsid w:val="00265E49"/>
    <w:rsid w:val="00265F28"/>
    <w:rsid w:val="00266044"/>
    <w:rsid w:val="00267443"/>
    <w:rsid w:val="002702A7"/>
    <w:rsid w:val="00270858"/>
    <w:rsid w:val="00271407"/>
    <w:rsid w:val="00271E6A"/>
    <w:rsid w:val="00273DA8"/>
    <w:rsid w:val="002761F7"/>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97EF3"/>
    <w:rsid w:val="002A0346"/>
    <w:rsid w:val="002A0EEB"/>
    <w:rsid w:val="002A14F8"/>
    <w:rsid w:val="002A184F"/>
    <w:rsid w:val="002A5131"/>
    <w:rsid w:val="002A51B3"/>
    <w:rsid w:val="002A56F3"/>
    <w:rsid w:val="002B092F"/>
    <w:rsid w:val="002B31A1"/>
    <w:rsid w:val="002B434C"/>
    <w:rsid w:val="002B4EE1"/>
    <w:rsid w:val="002B60DF"/>
    <w:rsid w:val="002B7828"/>
    <w:rsid w:val="002C0009"/>
    <w:rsid w:val="002C0970"/>
    <w:rsid w:val="002C12E8"/>
    <w:rsid w:val="002C1532"/>
    <w:rsid w:val="002C39DC"/>
    <w:rsid w:val="002C3DF4"/>
    <w:rsid w:val="002C4719"/>
    <w:rsid w:val="002C55EE"/>
    <w:rsid w:val="002C6FF2"/>
    <w:rsid w:val="002C799B"/>
    <w:rsid w:val="002D1EA5"/>
    <w:rsid w:val="002D2640"/>
    <w:rsid w:val="002D31EE"/>
    <w:rsid w:val="002D48C5"/>
    <w:rsid w:val="002D5AF1"/>
    <w:rsid w:val="002D5FA9"/>
    <w:rsid w:val="002D66AD"/>
    <w:rsid w:val="002D72AE"/>
    <w:rsid w:val="002D7A79"/>
    <w:rsid w:val="002D7E05"/>
    <w:rsid w:val="002E2A18"/>
    <w:rsid w:val="002E2C5E"/>
    <w:rsid w:val="002E584F"/>
    <w:rsid w:val="002E6F01"/>
    <w:rsid w:val="002E738B"/>
    <w:rsid w:val="002F1818"/>
    <w:rsid w:val="002F1BC8"/>
    <w:rsid w:val="002F24F0"/>
    <w:rsid w:val="002F2B5E"/>
    <w:rsid w:val="002F3243"/>
    <w:rsid w:val="002F4014"/>
    <w:rsid w:val="002F5213"/>
    <w:rsid w:val="002F632C"/>
    <w:rsid w:val="002F6A7A"/>
    <w:rsid w:val="002F75CB"/>
    <w:rsid w:val="002F7CC7"/>
    <w:rsid w:val="002F7D40"/>
    <w:rsid w:val="002F7F92"/>
    <w:rsid w:val="00300748"/>
    <w:rsid w:val="00302254"/>
    <w:rsid w:val="00303BF0"/>
    <w:rsid w:val="00305A23"/>
    <w:rsid w:val="0030602F"/>
    <w:rsid w:val="00306D6A"/>
    <w:rsid w:val="00307CB6"/>
    <w:rsid w:val="003104CD"/>
    <w:rsid w:val="00311DE6"/>
    <w:rsid w:val="00311F7D"/>
    <w:rsid w:val="00314722"/>
    <w:rsid w:val="00316783"/>
    <w:rsid w:val="00316990"/>
    <w:rsid w:val="003217F8"/>
    <w:rsid w:val="0032184D"/>
    <w:rsid w:val="003234EB"/>
    <w:rsid w:val="00323510"/>
    <w:rsid w:val="00324798"/>
    <w:rsid w:val="00324EDD"/>
    <w:rsid w:val="00325224"/>
    <w:rsid w:val="0032552F"/>
    <w:rsid w:val="00325CD4"/>
    <w:rsid w:val="00325D3D"/>
    <w:rsid w:val="003266A3"/>
    <w:rsid w:val="00331BFA"/>
    <w:rsid w:val="003330C4"/>
    <w:rsid w:val="0033366C"/>
    <w:rsid w:val="00333BE0"/>
    <w:rsid w:val="00334751"/>
    <w:rsid w:val="00334896"/>
    <w:rsid w:val="003349C2"/>
    <w:rsid w:val="003349E1"/>
    <w:rsid w:val="0033505A"/>
    <w:rsid w:val="003352EE"/>
    <w:rsid w:val="00336CCB"/>
    <w:rsid w:val="003402EE"/>
    <w:rsid w:val="003404CD"/>
    <w:rsid w:val="00340AA2"/>
    <w:rsid w:val="00341ACF"/>
    <w:rsid w:val="0034203E"/>
    <w:rsid w:val="00343C9F"/>
    <w:rsid w:val="00344501"/>
    <w:rsid w:val="00344B6C"/>
    <w:rsid w:val="00344F2B"/>
    <w:rsid w:val="00345712"/>
    <w:rsid w:val="003459AE"/>
    <w:rsid w:val="003461F7"/>
    <w:rsid w:val="00346CBF"/>
    <w:rsid w:val="00347494"/>
    <w:rsid w:val="00347AAC"/>
    <w:rsid w:val="00350195"/>
    <w:rsid w:val="003505C4"/>
    <w:rsid w:val="00352245"/>
    <w:rsid w:val="0035251E"/>
    <w:rsid w:val="0035467A"/>
    <w:rsid w:val="00354E13"/>
    <w:rsid w:val="003553C6"/>
    <w:rsid w:val="00357882"/>
    <w:rsid w:val="00360CF1"/>
    <w:rsid w:val="00362598"/>
    <w:rsid w:val="00364120"/>
    <w:rsid w:val="0036507C"/>
    <w:rsid w:val="003657B3"/>
    <w:rsid w:val="00365C28"/>
    <w:rsid w:val="003662EE"/>
    <w:rsid w:val="003678C4"/>
    <w:rsid w:val="00370AA1"/>
    <w:rsid w:val="0037287F"/>
    <w:rsid w:val="00373E80"/>
    <w:rsid w:val="00374493"/>
    <w:rsid w:val="00376170"/>
    <w:rsid w:val="00377293"/>
    <w:rsid w:val="003775FB"/>
    <w:rsid w:val="0037769C"/>
    <w:rsid w:val="0038287C"/>
    <w:rsid w:val="00382AA8"/>
    <w:rsid w:val="003830B6"/>
    <w:rsid w:val="003835B1"/>
    <w:rsid w:val="00385034"/>
    <w:rsid w:val="003859BC"/>
    <w:rsid w:val="00386A30"/>
    <w:rsid w:val="00387AC1"/>
    <w:rsid w:val="003928C7"/>
    <w:rsid w:val="00394AE7"/>
    <w:rsid w:val="003965BF"/>
    <w:rsid w:val="00397539"/>
    <w:rsid w:val="003A07A7"/>
    <w:rsid w:val="003A0BCB"/>
    <w:rsid w:val="003A16CD"/>
    <w:rsid w:val="003A1A58"/>
    <w:rsid w:val="003A1AD1"/>
    <w:rsid w:val="003A27A6"/>
    <w:rsid w:val="003A2FC2"/>
    <w:rsid w:val="003A30E7"/>
    <w:rsid w:val="003A3E6B"/>
    <w:rsid w:val="003A4179"/>
    <w:rsid w:val="003A45D0"/>
    <w:rsid w:val="003A6E52"/>
    <w:rsid w:val="003B0730"/>
    <w:rsid w:val="003B13C3"/>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279F"/>
    <w:rsid w:val="003C28FF"/>
    <w:rsid w:val="003C3102"/>
    <w:rsid w:val="003C3C28"/>
    <w:rsid w:val="003C3FE7"/>
    <w:rsid w:val="003C3FFA"/>
    <w:rsid w:val="003D02F8"/>
    <w:rsid w:val="003D07B7"/>
    <w:rsid w:val="003D1D25"/>
    <w:rsid w:val="003D1E04"/>
    <w:rsid w:val="003D1EA6"/>
    <w:rsid w:val="003D2DCA"/>
    <w:rsid w:val="003D32C1"/>
    <w:rsid w:val="003D3E70"/>
    <w:rsid w:val="003D4649"/>
    <w:rsid w:val="003D4DA3"/>
    <w:rsid w:val="003D686F"/>
    <w:rsid w:val="003D7403"/>
    <w:rsid w:val="003D77B4"/>
    <w:rsid w:val="003E00C0"/>
    <w:rsid w:val="003E1242"/>
    <w:rsid w:val="003E176C"/>
    <w:rsid w:val="003E1E72"/>
    <w:rsid w:val="003E3D68"/>
    <w:rsid w:val="003E421B"/>
    <w:rsid w:val="003E45F7"/>
    <w:rsid w:val="003E559D"/>
    <w:rsid w:val="003E63AD"/>
    <w:rsid w:val="003E7151"/>
    <w:rsid w:val="003E73B2"/>
    <w:rsid w:val="003E75BA"/>
    <w:rsid w:val="003F0457"/>
    <w:rsid w:val="003F07A8"/>
    <w:rsid w:val="003F1CB5"/>
    <w:rsid w:val="003F1D6A"/>
    <w:rsid w:val="003F2D8B"/>
    <w:rsid w:val="003F323B"/>
    <w:rsid w:val="003F3C54"/>
    <w:rsid w:val="003F40D3"/>
    <w:rsid w:val="003F4D1A"/>
    <w:rsid w:val="003F50C8"/>
    <w:rsid w:val="003F5C3D"/>
    <w:rsid w:val="003F6239"/>
    <w:rsid w:val="003F6588"/>
    <w:rsid w:val="003F733F"/>
    <w:rsid w:val="003F73EB"/>
    <w:rsid w:val="00400770"/>
    <w:rsid w:val="00402030"/>
    <w:rsid w:val="004037D7"/>
    <w:rsid w:val="00403FBD"/>
    <w:rsid w:val="0040453C"/>
    <w:rsid w:val="004048EA"/>
    <w:rsid w:val="00404C45"/>
    <w:rsid w:val="0040518D"/>
    <w:rsid w:val="00405AFF"/>
    <w:rsid w:val="00405C38"/>
    <w:rsid w:val="004072E8"/>
    <w:rsid w:val="00410271"/>
    <w:rsid w:val="004102AF"/>
    <w:rsid w:val="004103B6"/>
    <w:rsid w:val="00412409"/>
    <w:rsid w:val="00412AE0"/>
    <w:rsid w:val="00412DA8"/>
    <w:rsid w:val="004130DD"/>
    <w:rsid w:val="00413376"/>
    <w:rsid w:val="0041341A"/>
    <w:rsid w:val="00414C28"/>
    <w:rsid w:val="00415560"/>
    <w:rsid w:val="00415C51"/>
    <w:rsid w:val="00423BAD"/>
    <w:rsid w:val="004258C4"/>
    <w:rsid w:val="0042639C"/>
    <w:rsid w:val="00426A14"/>
    <w:rsid w:val="004270E1"/>
    <w:rsid w:val="00427542"/>
    <w:rsid w:val="004301CB"/>
    <w:rsid w:val="0043042D"/>
    <w:rsid w:val="004325C4"/>
    <w:rsid w:val="00432B22"/>
    <w:rsid w:val="004330CF"/>
    <w:rsid w:val="004345A4"/>
    <w:rsid w:val="00434935"/>
    <w:rsid w:val="00435C41"/>
    <w:rsid w:val="00435D92"/>
    <w:rsid w:val="00435EB8"/>
    <w:rsid w:val="00435F14"/>
    <w:rsid w:val="0043644B"/>
    <w:rsid w:val="0043699A"/>
    <w:rsid w:val="00437533"/>
    <w:rsid w:val="00437815"/>
    <w:rsid w:val="00437EDB"/>
    <w:rsid w:val="00437F0F"/>
    <w:rsid w:val="00441E67"/>
    <w:rsid w:val="004423BC"/>
    <w:rsid w:val="00442702"/>
    <w:rsid w:val="00443023"/>
    <w:rsid w:val="0044308B"/>
    <w:rsid w:val="00443464"/>
    <w:rsid w:val="004463F1"/>
    <w:rsid w:val="004469C0"/>
    <w:rsid w:val="0045008C"/>
    <w:rsid w:val="00454215"/>
    <w:rsid w:val="0045490C"/>
    <w:rsid w:val="00454E04"/>
    <w:rsid w:val="00456E80"/>
    <w:rsid w:val="00460084"/>
    <w:rsid w:val="004601E3"/>
    <w:rsid w:val="00461391"/>
    <w:rsid w:val="0046218C"/>
    <w:rsid w:val="00462E54"/>
    <w:rsid w:val="00462F57"/>
    <w:rsid w:val="004631D8"/>
    <w:rsid w:val="00463C3E"/>
    <w:rsid w:val="004640F1"/>
    <w:rsid w:val="00464279"/>
    <w:rsid w:val="00465677"/>
    <w:rsid w:val="004657F1"/>
    <w:rsid w:val="00472AF3"/>
    <w:rsid w:val="00473802"/>
    <w:rsid w:val="00473F79"/>
    <w:rsid w:val="00474217"/>
    <w:rsid w:val="004743B4"/>
    <w:rsid w:val="00475F7F"/>
    <w:rsid w:val="0048113A"/>
    <w:rsid w:val="00481145"/>
    <w:rsid w:val="00481652"/>
    <w:rsid w:val="00483704"/>
    <w:rsid w:val="00486A8B"/>
    <w:rsid w:val="00486B07"/>
    <w:rsid w:val="00487383"/>
    <w:rsid w:val="00490066"/>
    <w:rsid w:val="004908CF"/>
    <w:rsid w:val="004913F4"/>
    <w:rsid w:val="00492E9A"/>
    <w:rsid w:val="00494665"/>
    <w:rsid w:val="00495FC2"/>
    <w:rsid w:val="00496099"/>
    <w:rsid w:val="004960A6"/>
    <w:rsid w:val="004966FE"/>
    <w:rsid w:val="00496FF2"/>
    <w:rsid w:val="004A16D3"/>
    <w:rsid w:val="004A1F29"/>
    <w:rsid w:val="004A25D5"/>
    <w:rsid w:val="004A2653"/>
    <w:rsid w:val="004A3B8C"/>
    <w:rsid w:val="004A3F62"/>
    <w:rsid w:val="004A467F"/>
    <w:rsid w:val="004A50A7"/>
    <w:rsid w:val="004A6768"/>
    <w:rsid w:val="004B01A1"/>
    <w:rsid w:val="004B06EF"/>
    <w:rsid w:val="004B121A"/>
    <w:rsid w:val="004B285C"/>
    <w:rsid w:val="004B3AF7"/>
    <w:rsid w:val="004B3B1E"/>
    <w:rsid w:val="004B4438"/>
    <w:rsid w:val="004B534E"/>
    <w:rsid w:val="004B695D"/>
    <w:rsid w:val="004B7C56"/>
    <w:rsid w:val="004C05DE"/>
    <w:rsid w:val="004C12CE"/>
    <w:rsid w:val="004C1571"/>
    <w:rsid w:val="004C1DCC"/>
    <w:rsid w:val="004C2FB1"/>
    <w:rsid w:val="004C327F"/>
    <w:rsid w:val="004C35DA"/>
    <w:rsid w:val="004C542C"/>
    <w:rsid w:val="004C5E75"/>
    <w:rsid w:val="004C6C8D"/>
    <w:rsid w:val="004C76DC"/>
    <w:rsid w:val="004C7DFD"/>
    <w:rsid w:val="004D0E56"/>
    <w:rsid w:val="004D1175"/>
    <w:rsid w:val="004D131F"/>
    <w:rsid w:val="004D14BE"/>
    <w:rsid w:val="004D1E03"/>
    <w:rsid w:val="004D1E91"/>
    <w:rsid w:val="004D2ACB"/>
    <w:rsid w:val="004D2BC7"/>
    <w:rsid w:val="004D4761"/>
    <w:rsid w:val="004D4AB8"/>
    <w:rsid w:val="004D4E61"/>
    <w:rsid w:val="004D7489"/>
    <w:rsid w:val="004D7C28"/>
    <w:rsid w:val="004E01A5"/>
    <w:rsid w:val="004E13EA"/>
    <w:rsid w:val="004E1E00"/>
    <w:rsid w:val="004E22B6"/>
    <w:rsid w:val="004E2B3C"/>
    <w:rsid w:val="004E352A"/>
    <w:rsid w:val="004E3C6B"/>
    <w:rsid w:val="004E7738"/>
    <w:rsid w:val="004F05C7"/>
    <w:rsid w:val="004F2B62"/>
    <w:rsid w:val="004F367F"/>
    <w:rsid w:val="004F373D"/>
    <w:rsid w:val="004F4AFA"/>
    <w:rsid w:val="004F525F"/>
    <w:rsid w:val="004F58CE"/>
    <w:rsid w:val="004F6E03"/>
    <w:rsid w:val="004F6F6D"/>
    <w:rsid w:val="004F77A3"/>
    <w:rsid w:val="00500C03"/>
    <w:rsid w:val="00501BE5"/>
    <w:rsid w:val="005024C5"/>
    <w:rsid w:val="00502722"/>
    <w:rsid w:val="00502D49"/>
    <w:rsid w:val="005037EF"/>
    <w:rsid w:val="00504627"/>
    <w:rsid w:val="0050477E"/>
    <w:rsid w:val="00504A55"/>
    <w:rsid w:val="00504D5A"/>
    <w:rsid w:val="0050526C"/>
    <w:rsid w:val="00505D97"/>
    <w:rsid w:val="00511EF4"/>
    <w:rsid w:val="00511FA2"/>
    <w:rsid w:val="00512DF6"/>
    <w:rsid w:val="00513771"/>
    <w:rsid w:val="00513B1A"/>
    <w:rsid w:val="005146AC"/>
    <w:rsid w:val="005154D1"/>
    <w:rsid w:val="0051730C"/>
    <w:rsid w:val="00517B76"/>
    <w:rsid w:val="00520498"/>
    <w:rsid w:val="0052058C"/>
    <w:rsid w:val="005215EF"/>
    <w:rsid w:val="00523A53"/>
    <w:rsid w:val="00524516"/>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1AC3"/>
    <w:rsid w:val="00542602"/>
    <w:rsid w:val="00542F36"/>
    <w:rsid w:val="0054343B"/>
    <w:rsid w:val="0054530C"/>
    <w:rsid w:val="00545BE1"/>
    <w:rsid w:val="005460AE"/>
    <w:rsid w:val="00546764"/>
    <w:rsid w:val="005477D8"/>
    <w:rsid w:val="005504DE"/>
    <w:rsid w:val="00551319"/>
    <w:rsid w:val="0055167B"/>
    <w:rsid w:val="00551C0A"/>
    <w:rsid w:val="00552CA8"/>
    <w:rsid w:val="005531DA"/>
    <w:rsid w:val="00553A07"/>
    <w:rsid w:val="00553BB8"/>
    <w:rsid w:val="00553E46"/>
    <w:rsid w:val="00554131"/>
    <w:rsid w:val="0055434E"/>
    <w:rsid w:val="00554E1A"/>
    <w:rsid w:val="0055514C"/>
    <w:rsid w:val="0055598E"/>
    <w:rsid w:val="0055677C"/>
    <w:rsid w:val="00560311"/>
    <w:rsid w:val="0056172E"/>
    <w:rsid w:val="0056208F"/>
    <w:rsid w:val="00565D09"/>
    <w:rsid w:val="0057001E"/>
    <w:rsid w:val="0057153E"/>
    <w:rsid w:val="005721F3"/>
    <w:rsid w:val="005722D3"/>
    <w:rsid w:val="00572A55"/>
    <w:rsid w:val="005737C3"/>
    <w:rsid w:val="00573868"/>
    <w:rsid w:val="0057554B"/>
    <w:rsid w:val="005760A3"/>
    <w:rsid w:val="00576242"/>
    <w:rsid w:val="00576FED"/>
    <w:rsid w:val="00580870"/>
    <w:rsid w:val="00581D7D"/>
    <w:rsid w:val="00581EE7"/>
    <w:rsid w:val="005820B9"/>
    <w:rsid w:val="00582417"/>
    <w:rsid w:val="0058299C"/>
    <w:rsid w:val="005839BF"/>
    <w:rsid w:val="005841B3"/>
    <w:rsid w:val="00587110"/>
    <w:rsid w:val="00590F92"/>
    <w:rsid w:val="00593317"/>
    <w:rsid w:val="00594303"/>
    <w:rsid w:val="0059438A"/>
    <w:rsid w:val="0059530A"/>
    <w:rsid w:val="0059666B"/>
    <w:rsid w:val="005970D1"/>
    <w:rsid w:val="005A030A"/>
    <w:rsid w:val="005A0379"/>
    <w:rsid w:val="005A2487"/>
    <w:rsid w:val="005A38BA"/>
    <w:rsid w:val="005A3D88"/>
    <w:rsid w:val="005A521D"/>
    <w:rsid w:val="005A78BA"/>
    <w:rsid w:val="005B0D85"/>
    <w:rsid w:val="005B1FEE"/>
    <w:rsid w:val="005B20CA"/>
    <w:rsid w:val="005B30B0"/>
    <w:rsid w:val="005B35CE"/>
    <w:rsid w:val="005B3DC7"/>
    <w:rsid w:val="005B4426"/>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1B5"/>
    <w:rsid w:val="005E0E3D"/>
    <w:rsid w:val="005E3361"/>
    <w:rsid w:val="005E33D9"/>
    <w:rsid w:val="005E52A9"/>
    <w:rsid w:val="005E66C1"/>
    <w:rsid w:val="005E7FCE"/>
    <w:rsid w:val="005F050F"/>
    <w:rsid w:val="005F2DA6"/>
    <w:rsid w:val="005F3474"/>
    <w:rsid w:val="005F3526"/>
    <w:rsid w:val="005F3FA5"/>
    <w:rsid w:val="005F4F69"/>
    <w:rsid w:val="005F55B8"/>
    <w:rsid w:val="005F6935"/>
    <w:rsid w:val="005F7DE5"/>
    <w:rsid w:val="00604163"/>
    <w:rsid w:val="00604264"/>
    <w:rsid w:val="006044A3"/>
    <w:rsid w:val="00605118"/>
    <w:rsid w:val="006060E4"/>
    <w:rsid w:val="006066D2"/>
    <w:rsid w:val="00606C20"/>
    <w:rsid w:val="0061037F"/>
    <w:rsid w:val="00612E21"/>
    <w:rsid w:val="00613462"/>
    <w:rsid w:val="00613BCB"/>
    <w:rsid w:val="0061484C"/>
    <w:rsid w:val="00615087"/>
    <w:rsid w:val="00615217"/>
    <w:rsid w:val="006165EB"/>
    <w:rsid w:val="006174BF"/>
    <w:rsid w:val="00617E27"/>
    <w:rsid w:val="0062175A"/>
    <w:rsid w:val="00621A71"/>
    <w:rsid w:val="00621DE5"/>
    <w:rsid w:val="00622413"/>
    <w:rsid w:val="00622C64"/>
    <w:rsid w:val="00624DA2"/>
    <w:rsid w:val="00626F1F"/>
    <w:rsid w:val="006270CC"/>
    <w:rsid w:val="00627BE6"/>
    <w:rsid w:val="00630089"/>
    <w:rsid w:val="0063021A"/>
    <w:rsid w:val="00632527"/>
    <w:rsid w:val="00632A76"/>
    <w:rsid w:val="00632A8A"/>
    <w:rsid w:val="00632F96"/>
    <w:rsid w:val="00633086"/>
    <w:rsid w:val="006330E6"/>
    <w:rsid w:val="0063338C"/>
    <w:rsid w:val="00633E8C"/>
    <w:rsid w:val="00633FEE"/>
    <w:rsid w:val="0063452B"/>
    <w:rsid w:val="00635A91"/>
    <w:rsid w:val="00637AB9"/>
    <w:rsid w:val="00640A4E"/>
    <w:rsid w:val="00641E85"/>
    <w:rsid w:val="00642A3D"/>
    <w:rsid w:val="00642A4C"/>
    <w:rsid w:val="00642C66"/>
    <w:rsid w:val="00643413"/>
    <w:rsid w:val="006437D4"/>
    <w:rsid w:val="00643CB0"/>
    <w:rsid w:val="0064446E"/>
    <w:rsid w:val="00645DED"/>
    <w:rsid w:val="006462E6"/>
    <w:rsid w:val="00646654"/>
    <w:rsid w:val="00647EFB"/>
    <w:rsid w:val="006509D3"/>
    <w:rsid w:val="00650B32"/>
    <w:rsid w:val="00650C28"/>
    <w:rsid w:val="00650C5A"/>
    <w:rsid w:val="006514F4"/>
    <w:rsid w:val="00651879"/>
    <w:rsid w:val="0065414C"/>
    <w:rsid w:val="006544B0"/>
    <w:rsid w:val="00655617"/>
    <w:rsid w:val="00655B58"/>
    <w:rsid w:val="006565DA"/>
    <w:rsid w:val="0066083A"/>
    <w:rsid w:val="0066175B"/>
    <w:rsid w:val="00661E88"/>
    <w:rsid w:val="0066402D"/>
    <w:rsid w:val="0066558A"/>
    <w:rsid w:val="006673FC"/>
    <w:rsid w:val="00667A40"/>
    <w:rsid w:val="00667E4B"/>
    <w:rsid w:val="00670046"/>
    <w:rsid w:val="00670997"/>
    <w:rsid w:val="00671CCA"/>
    <w:rsid w:val="00672696"/>
    <w:rsid w:val="00672A32"/>
    <w:rsid w:val="00674EF1"/>
    <w:rsid w:val="006769C7"/>
    <w:rsid w:val="00676FDE"/>
    <w:rsid w:val="006813A5"/>
    <w:rsid w:val="006830C4"/>
    <w:rsid w:val="00683CE7"/>
    <w:rsid w:val="00683F3D"/>
    <w:rsid w:val="006840A1"/>
    <w:rsid w:val="00685EDA"/>
    <w:rsid w:val="0068715E"/>
    <w:rsid w:val="00691666"/>
    <w:rsid w:val="00692880"/>
    <w:rsid w:val="00692E94"/>
    <w:rsid w:val="0069317C"/>
    <w:rsid w:val="006932B0"/>
    <w:rsid w:val="00694A2C"/>
    <w:rsid w:val="00694BAC"/>
    <w:rsid w:val="00695C7D"/>
    <w:rsid w:val="00696202"/>
    <w:rsid w:val="00696666"/>
    <w:rsid w:val="00696808"/>
    <w:rsid w:val="006A0090"/>
    <w:rsid w:val="006A03ED"/>
    <w:rsid w:val="006A076E"/>
    <w:rsid w:val="006A1558"/>
    <w:rsid w:val="006A17E6"/>
    <w:rsid w:val="006A1BD3"/>
    <w:rsid w:val="006A2D1E"/>
    <w:rsid w:val="006A3526"/>
    <w:rsid w:val="006A472F"/>
    <w:rsid w:val="006A5407"/>
    <w:rsid w:val="006A5DB2"/>
    <w:rsid w:val="006A6F28"/>
    <w:rsid w:val="006B07BC"/>
    <w:rsid w:val="006B1DEE"/>
    <w:rsid w:val="006B211D"/>
    <w:rsid w:val="006B25D4"/>
    <w:rsid w:val="006B3B48"/>
    <w:rsid w:val="006B4323"/>
    <w:rsid w:val="006B43C6"/>
    <w:rsid w:val="006B4EAC"/>
    <w:rsid w:val="006B54F6"/>
    <w:rsid w:val="006B70B2"/>
    <w:rsid w:val="006C010E"/>
    <w:rsid w:val="006C0AE0"/>
    <w:rsid w:val="006C160C"/>
    <w:rsid w:val="006C1A4A"/>
    <w:rsid w:val="006C2422"/>
    <w:rsid w:val="006C2666"/>
    <w:rsid w:val="006C31B4"/>
    <w:rsid w:val="006C43A7"/>
    <w:rsid w:val="006C55CE"/>
    <w:rsid w:val="006C5DAD"/>
    <w:rsid w:val="006C6EC9"/>
    <w:rsid w:val="006C7377"/>
    <w:rsid w:val="006D0A17"/>
    <w:rsid w:val="006D29D3"/>
    <w:rsid w:val="006D2AC6"/>
    <w:rsid w:val="006D3847"/>
    <w:rsid w:val="006D3BD6"/>
    <w:rsid w:val="006D50FE"/>
    <w:rsid w:val="006D51B6"/>
    <w:rsid w:val="006D72F1"/>
    <w:rsid w:val="006D7A55"/>
    <w:rsid w:val="006E1182"/>
    <w:rsid w:val="006E16F0"/>
    <w:rsid w:val="006E1B35"/>
    <w:rsid w:val="006E20F9"/>
    <w:rsid w:val="006E2A7E"/>
    <w:rsid w:val="006E3119"/>
    <w:rsid w:val="006E3197"/>
    <w:rsid w:val="006E3B40"/>
    <w:rsid w:val="006E4B16"/>
    <w:rsid w:val="006E7CC7"/>
    <w:rsid w:val="006F120D"/>
    <w:rsid w:val="006F1CA1"/>
    <w:rsid w:val="006F21E9"/>
    <w:rsid w:val="006F28DF"/>
    <w:rsid w:val="006F48AE"/>
    <w:rsid w:val="006F7F1D"/>
    <w:rsid w:val="0070083C"/>
    <w:rsid w:val="00701196"/>
    <w:rsid w:val="0070139D"/>
    <w:rsid w:val="00701408"/>
    <w:rsid w:val="0070226F"/>
    <w:rsid w:val="007026F5"/>
    <w:rsid w:val="00703509"/>
    <w:rsid w:val="0070474A"/>
    <w:rsid w:val="0070494B"/>
    <w:rsid w:val="0070606A"/>
    <w:rsid w:val="00707C0D"/>
    <w:rsid w:val="00711474"/>
    <w:rsid w:val="0071197C"/>
    <w:rsid w:val="00711AF2"/>
    <w:rsid w:val="00714540"/>
    <w:rsid w:val="00714C0F"/>
    <w:rsid w:val="00715A75"/>
    <w:rsid w:val="00716C9D"/>
    <w:rsid w:val="00717A9B"/>
    <w:rsid w:val="00720730"/>
    <w:rsid w:val="00720B17"/>
    <w:rsid w:val="00724040"/>
    <w:rsid w:val="00724522"/>
    <w:rsid w:val="007246CE"/>
    <w:rsid w:val="007257C1"/>
    <w:rsid w:val="007262AC"/>
    <w:rsid w:val="00727491"/>
    <w:rsid w:val="0072750D"/>
    <w:rsid w:val="00730627"/>
    <w:rsid w:val="00731A77"/>
    <w:rsid w:val="00733D96"/>
    <w:rsid w:val="00735984"/>
    <w:rsid w:val="0073772D"/>
    <w:rsid w:val="00740461"/>
    <w:rsid w:val="00741442"/>
    <w:rsid w:val="00741821"/>
    <w:rsid w:val="007438FA"/>
    <w:rsid w:val="007441C6"/>
    <w:rsid w:val="0074422B"/>
    <w:rsid w:val="00744858"/>
    <w:rsid w:val="00744D7D"/>
    <w:rsid w:val="00745D48"/>
    <w:rsid w:val="00746BC7"/>
    <w:rsid w:val="00747D94"/>
    <w:rsid w:val="00747ED6"/>
    <w:rsid w:val="007501A0"/>
    <w:rsid w:val="0075039D"/>
    <w:rsid w:val="00750938"/>
    <w:rsid w:val="00751283"/>
    <w:rsid w:val="00751AA6"/>
    <w:rsid w:val="00751B2B"/>
    <w:rsid w:val="00751EE3"/>
    <w:rsid w:val="007534E7"/>
    <w:rsid w:val="00755223"/>
    <w:rsid w:val="0076063A"/>
    <w:rsid w:val="00762308"/>
    <w:rsid w:val="00762C86"/>
    <w:rsid w:val="00762E6F"/>
    <w:rsid w:val="00762FA3"/>
    <w:rsid w:val="00764727"/>
    <w:rsid w:val="007657B7"/>
    <w:rsid w:val="007704CF"/>
    <w:rsid w:val="00770B88"/>
    <w:rsid w:val="00771015"/>
    <w:rsid w:val="00771A89"/>
    <w:rsid w:val="007741B3"/>
    <w:rsid w:val="0077463A"/>
    <w:rsid w:val="00774A0E"/>
    <w:rsid w:val="0077504A"/>
    <w:rsid w:val="00775107"/>
    <w:rsid w:val="00776012"/>
    <w:rsid w:val="00776A37"/>
    <w:rsid w:val="007774C9"/>
    <w:rsid w:val="0078062D"/>
    <w:rsid w:val="007809A0"/>
    <w:rsid w:val="00780B44"/>
    <w:rsid w:val="0078152C"/>
    <w:rsid w:val="00783281"/>
    <w:rsid w:val="0078393E"/>
    <w:rsid w:val="007842A9"/>
    <w:rsid w:val="00784449"/>
    <w:rsid w:val="0078485C"/>
    <w:rsid w:val="007858B7"/>
    <w:rsid w:val="007861AC"/>
    <w:rsid w:val="007868BB"/>
    <w:rsid w:val="00786BF1"/>
    <w:rsid w:val="00786DA5"/>
    <w:rsid w:val="007871FB"/>
    <w:rsid w:val="00787DB6"/>
    <w:rsid w:val="00787F40"/>
    <w:rsid w:val="00790468"/>
    <w:rsid w:val="00790BD1"/>
    <w:rsid w:val="00791207"/>
    <w:rsid w:val="007915FD"/>
    <w:rsid w:val="007924DB"/>
    <w:rsid w:val="007929E5"/>
    <w:rsid w:val="0079376F"/>
    <w:rsid w:val="007954FF"/>
    <w:rsid w:val="007956FB"/>
    <w:rsid w:val="007978E3"/>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C5360"/>
    <w:rsid w:val="007C6FFD"/>
    <w:rsid w:val="007D0DF8"/>
    <w:rsid w:val="007D0FC4"/>
    <w:rsid w:val="007D2B40"/>
    <w:rsid w:val="007D4218"/>
    <w:rsid w:val="007D572C"/>
    <w:rsid w:val="007D58E6"/>
    <w:rsid w:val="007E3E7B"/>
    <w:rsid w:val="007E4532"/>
    <w:rsid w:val="007E52AE"/>
    <w:rsid w:val="007E53DC"/>
    <w:rsid w:val="007E5E27"/>
    <w:rsid w:val="007E5EDE"/>
    <w:rsid w:val="007E64A7"/>
    <w:rsid w:val="007E734B"/>
    <w:rsid w:val="007E788D"/>
    <w:rsid w:val="007F04BC"/>
    <w:rsid w:val="007F08E1"/>
    <w:rsid w:val="007F17EB"/>
    <w:rsid w:val="007F1A00"/>
    <w:rsid w:val="007F1D39"/>
    <w:rsid w:val="007F20D4"/>
    <w:rsid w:val="007F2C09"/>
    <w:rsid w:val="007F2CEC"/>
    <w:rsid w:val="007F3DA8"/>
    <w:rsid w:val="007F57FA"/>
    <w:rsid w:val="007F79E4"/>
    <w:rsid w:val="007F7FA8"/>
    <w:rsid w:val="00800865"/>
    <w:rsid w:val="00801520"/>
    <w:rsid w:val="008018CF"/>
    <w:rsid w:val="00803569"/>
    <w:rsid w:val="00804AE8"/>
    <w:rsid w:val="008050C5"/>
    <w:rsid w:val="00805BA0"/>
    <w:rsid w:val="008105A6"/>
    <w:rsid w:val="00810A3B"/>
    <w:rsid w:val="0081202B"/>
    <w:rsid w:val="008128D3"/>
    <w:rsid w:val="00813EFE"/>
    <w:rsid w:val="008145C7"/>
    <w:rsid w:val="0081496E"/>
    <w:rsid w:val="0081659D"/>
    <w:rsid w:val="00816D96"/>
    <w:rsid w:val="0082255A"/>
    <w:rsid w:val="0082364C"/>
    <w:rsid w:val="008238A3"/>
    <w:rsid w:val="008242B3"/>
    <w:rsid w:val="008250EE"/>
    <w:rsid w:val="0082607E"/>
    <w:rsid w:val="00826E4C"/>
    <w:rsid w:val="00831048"/>
    <w:rsid w:val="008318FC"/>
    <w:rsid w:val="00832BB5"/>
    <w:rsid w:val="0083471F"/>
    <w:rsid w:val="008349B1"/>
    <w:rsid w:val="00834A9F"/>
    <w:rsid w:val="008366CE"/>
    <w:rsid w:val="00837717"/>
    <w:rsid w:val="00837BD0"/>
    <w:rsid w:val="00841163"/>
    <w:rsid w:val="0084213A"/>
    <w:rsid w:val="008427D5"/>
    <w:rsid w:val="0084437A"/>
    <w:rsid w:val="0084482D"/>
    <w:rsid w:val="00846A47"/>
    <w:rsid w:val="008500C3"/>
    <w:rsid w:val="00850620"/>
    <w:rsid w:val="00851B05"/>
    <w:rsid w:val="00853032"/>
    <w:rsid w:val="008537F6"/>
    <w:rsid w:val="00854A62"/>
    <w:rsid w:val="00855AFE"/>
    <w:rsid w:val="00855D1B"/>
    <w:rsid w:val="008567B9"/>
    <w:rsid w:val="00856CF9"/>
    <w:rsid w:val="00856E33"/>
    <w:rsid w:val="00856E4D"/>
    <w:rsid w:val="00857574"/>
    <w:rsid w:val="00857693"/>
    <w:rsid w:val="008614B1"/>
    <w:rsid w:val="00862366"/>
    <w:rsid w:val="008635BA"/>
    <w:rsid w:val="00863C67"/>
    <w:rsid w:val="00865D83"/>
    <w:rsid w:val="008664A2"/>
    <w:rsid w:val="00867BED"/>
    <w:rsid w:val="00867F9C"/>
    <w:rsid w:val="008702CE"/>
    <w:rsid w:val="008707C9"/>
    <w:rsid w:val="00870923"/>
    <w:rsid w:val="008716C3"/>
    <w:rsid w:val="00872082"/>
    <w:rsid w:val="00872145"/>
    <w:rsid w:val="008736EF"/>
    <w:rsid w:val="0087405B"/>
    <w:rsid w:val="0087450E"/>
    <w:rsid w:val="0087455B"/>
    <w:rsid w:val="008745EA"/>
    <w:rsid w:val="00874E15"/>
    <w:rsid w:val="008755EF"/>
    <w:rsid w:val="00876933"/>
    <w:rsid w:val="00877AFD"/>
    <w:rsid w:val="00877C8B"/>
    <w:rsid w:val="00877CCF"/>
    <w:rsid w:val="008803A7"/>
    <w:rsid w:val="00880BCF"/>
    <w:rsid w:val="0088331C"/>
    <w:rsid w:val="00883A2B"/>
    <w:rsid w:val="00883D72"/>
    <w:rsid w:val="008857CB"/>
    <w:rsid w:val="00890C64"/>
    <w:rsid w:val="00891948"/>
    <w:rsid w:val="00891EC2"/>
    <w:rsid w:val="00897AA6"/>
    <w:rsid w:val="008A0916"/>
    <w:rsid w:val="008A10EA"/>
    <w:rsid w:val="008A127A"/>
    <w:rsid w:val="008A16AE"/>
    <w:rsid w:val="008A18F0"/>
    <w:rsid w:val="008A21E8"/>
    <w:rsid w:val="008A2ADC"/>
    <w:rsid w:val="008A3420"/>
    <w:rsid w:val="008A350C"/>
    <w:rsid w:val="008A3684"/>
    <w:rsid w:val="008A3B32"/>
    <w:rsid w:val="008A448A"/>
    <w:rsid w:val="008A5E68"/>
    <w:rsid w:val="008A611E"/>
    <w:rsid w:val="008A6120"/>
    <w:rsid w:val="008A6D4C"/>
    <w:rsid w:val="008B0355"/>
    <w:rsid w:val="008B043B"/>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85"/>
    <w:rsid w:val="008C669D"/>
    <w:rsid w:val="008C7225"/>
    <w:rsid w:val="008C7951"/>
    <w:rsid w:val="008C795F"/>
    <w:rsid w:val="008D0F0E"/>
    <w:rsid w:val="008D15D3"/>
    <w:rsid w:val="008D2AE2"/>
    <w:rsid w:val="008D3A39"/>
    <w:rsid w:val="008D3D1E"/>
    <w:rsid w:val="008D3FA9"/>
    <w:rsid w:val="008D4B95"/>
    <w:rsid w:val="008D5319"/>
    <w:rsid w:val="008D7787"/>
    <w:rsid w:val="008D7B3E"/>
    <w:rsid w:val="008E0220"/>
    <w:rsid w:val="008E038A"/>
    <w:rsid w:val="008E062F"/>
    <w:rsid w:val="008E0DEE"/>
    <w:rsid w:val="008E0E47"/>
    <w:rsid w:val="008E119A"/>
    <w:rsid w:val="008E29C8"/>
    <w:rsid w:val="008E2FD0"/>
    <w:rsid w:val="008E3F01"/>
    <w:rsid w:val="008E47CA"/>
    <w:rsid w:val="008E5452"/>
    <w:rsid w:val="008E634D"/>
    <w:rsid w:val="008E6358"/>
    <w:rsid w:val="008E6D25"/>
    <w:rsid w:val="008E76B7"/>
    <w:rsid w:val="008F0C5F"/>
    <w:rsid w:val="008F15A0"/>
    <w:rsid w:val="008F1C38"/>
    <w:rsid w:val="008F2353"/>
    <w:rsid w:val="008F403F"/>
    <w:rsid w:val="008F411D"/>
    <w:rsid w:val="008F4C29"/>
    <w:rsid w:val="008F55D3"/>
    <w:rsid w:val="008F5BD3"/>
    <w:rsid w:val="008F6254"/>
    <w:rsid w:val="008F6B4B"/>
    <w:rsid w:val="008F6C43"/>
    <w:rsid w:val="008F6E5B"/>
    <w:rsid w:val="008F7194"/>
    <w:rsid w:val="008F76B3"/>
    <w:rsid w:val="008F7A4A"/>
    <w:rsid w:val="00900B62"/>
    <w:rsid w:val="009019D2"/>
    <w:rsid w:val="00901A41"/>
    <w:rsid w:val="00901B94"/>
    <w:rsid w:val="00903350"/>
    <w:rsid w:val="009056BC"/>
    <w:rsid w:val="0090592A"/>
    <w:rsid w:val="0090640E"/>
    <w:rsid w:val="00910A60"/>
    <w:rsid w:val="00911095"/>
    <w:rsid w:val="009129B3"/>
    <w:rsid w:val="0091313C"/>
    <w:rsid w:val="00916503"/>
    <w:rsid w:val="00917149"/>
    <w:rsid w:val="0092061A"/>
    <w:rsid w:val="00920BAB"/>
    <w:rsid w:val="009213C1"/>
    <w:rsid w:val="00921E3D"/>
    <w:rsid w:val="00922B3F"/>
    <w:rsid w:val="0092454C"/>
    <w:rsid w:val="00926654"/>
    <w:rsid w:val="0093099C"/>
    <w:rsid w:val="00930D92"/>
    <w:rsid w:val="00930E4E"/>
    <w:rsid w:val="00931001"/>
    <w:rsid w:val="00931DFD"/>
    <w:rsid w:val="009340C6"/>
    <w:rsid w:val="00934E00"/>
    <w:rsid w:val="009369D6"/>
    <w:rsid w:val="00937367"/>
    <w:rsid w:val="009373AC"/>
    <w:rsid w:val="00937764"/>
    <w:rsid w:val="00937874"/>
    <w:rsid w:val="009408A9"/>
    <w:rsid w:val="00941064"/>
    <w:rsid w:val="0094167D"/>
    <w:rsid w:val="00942176"/>
    <w:rsid w:val="00942E5D"/>
    <w:rsid w:val="00943CF2"/>
    <w:rsid w:val="00944B7D"/>
    <w:rsid w:val="009455B4"/>
    <w:rsid w:val="00951262"/>
    <w:rsid w:val="009526C7"/>
    <w:rsid w:val="009527F9"/>
    <w:rsid w:val="0095299C"/>
    <w:rsid w:val="009536ED"/>
    <w:rsid w:val="00953C0D"/>
    <w:rsid w:val="00954274"/>
    <w:rsid w:val="009546A3"/>
    <w:rsid w:val="009546D8"/>
    <w:rsid w:val="00954DE7"/>
    <w:rsid w:val="0095507C"/>
    <w:rsid w:val="00955803"/>
    <w:rsid w:val="00955942"/>
    <w:rsid w:val="00956C40"/>
    <w:rsid w:val="00956D08"/>
    <w:rsid w:val="00956EC0"/>
    <w:rsid w:val="00957241"/>
    <w:rsid w:val="009578C3"/>
    <w:rsid w:val="00957BAF"/>
    <w:rsid w:val="009619CF"/>
    <w:rsid w:val="009620B5"/>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852"/>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1AFF"/>
    <w:rsid w:val="009923CB"/>
    <w:rsid w:val="009943A6"/>
    <w:rsid w:val="0099475D"/>
    <w:rsid w:val="00994C18"/>
    <w:rsid w:val="00994D25"/>
    <w:rsid w:val="00996F25"/>
    <w:rsid w:val="009A0073"/>
    <w:rsid w:val="009A02A6"/>
    <w:rsid w:val="009A02C1"/>
    <w:rsid w:val="009A0AAB"/>
    <w:rsid w:val="009A0C89"/>
    <w:rsid w:val="009A0DBE"/>
    <w:rsid w:val="009A1DEC"/>
    <w:rsid w:val="009A34AE"/>
    <w:rsid w:val="009A3746"/>
    <w:rsid w:val="009A3C64"/>
    <w:rsid w:val="009A465B"/>
    <w:rsid w:val="009A5BA7"/>
    <w:rsid w:val="009A7B19"/>
    <w:rsid w:val="009B03AC"/>
    <w:rsid w:val="009B1D7A"/>
    <w:rsid w:val="009B42A7"/>
    <w:rsid w:val="009B5713"/>
    <w:rsid w:val="009B5FC7"/>
    <w:rsid w:val="009B67AF"/>
    <w:rsid w:val="009B7FF4"/>
    <w:rsid w:val="009C02F6"/>
    <w:rsid w:val="009C1731"/>
    <w:rsid w:val="009C3052"/>
    <w:rsid w:val="009C3565"/>
    <w:rsid w:val="009C36F0"/>
    <w:rsid w:val="009C7104"/>
    <w:rsid w:val="009C78DF"/>
    <w:rsid w:val="009C7AC0"/>
    <w:rsid w:val="009D0A7C"/>
    <w:rsid w:val="009D0C52"/>
    <w:rsid w:val="009D163D"/>
    <w:rsid w:val="009D1B0E"/>
    <w:rsid w:val="009D25BB"/>
    <w:rsid w:val="009D2DC8"/>
    <w:rsid w:val="009D329F"/>
    <w:rsid w:val="009D3A15"/>
    <w:rsid w:val="009D5FC9"/>
    <w:rsid w:val="009D664F"/>
    <w:rsid w:val="009D7F37"/>
    <w:rsid w:val="009E12BF"/>
    <w:rsid w:val="009E2303"/>
    <w:rsid w:val="009E2D38"/>
    <w:rsid w:val="009E32C5"/>
    <w:rsid w:val="009E354A"/>
    <w:rsid w:val="009E3FAB"/>
    <w:rsid w:val="009E5645"/>
    <w:rsid w:val="009E66FE"/>
    <w:rsid w:val="009E76E6"/>
    <w:rsid w:val="009F0858"/>
    <w:rsid w:val="009F1909"/>
    <w:rsid w:val="009F3E5E"/>
    <w:rsid w:val="009F3F26"/>
    <w:rsid w:val="009F46D3"/>
    <w:rsid w:val="009F5282"/>
    <w:rsid w:val="009F65CB"/>
    <w:rsid w:val="009F733A"/>
    <w:rsid w:val="009F7EC1"/>
    <w:rsid w:val="00A019AB"/>
    <w:rsid w:val="00A01B2A"/>
    <w:rsid w:val="00A03EE0"/>
    <w:rsid w:val="00A05C11"/>
    <w:rsid w:val="00A06320"/>
    <w:rsid w:val="00A0635E"/>
    <w:rsid w:val="00A0639D"/>
    <w:rsid w:val="00A06828"/>
    <w:rsid w:val="00A0692C"/>
    <w:rsid w:val="00A06D35"/>
    <w:rsid w:val="00A07126"/>
    <w:rsid w:val="00A07A69"/>
    <w:rsid w:val="00A07CD2"/>
    <w:rsid w:val="00A10012"/>
    <w:rsid w:val="00A11707"/>
    <w:rsid w:val="00A118CB"/>
    <w:rsid w:val="00A1241D"/>
    <w:rsid w:val="00A12ABA"/>
    <w:rsid w:val="00A12E1B"/>
    <w:rsid w:val="00A137F5"/>
    <w:rsid w:val="00A13840"/>
    <w:rsid w:val="00A15399"/>
    <w:rsid w:val="00A159BF"/>
    <w:rsid w:val="00A164DF"/>
    <w:rsid w:val="00A16F5A"/>
    <w:rsid w:val="00A207E3"/>
    <w:rsid w:val="00A21038"/>
    <w:rsid w:val="00A21ABC"/>
    <w:rsid w:val="00A23652"/>
    <w:rsid w:val="00A23BB2"/>
    <w:rsid w:val="00A24B00"/>
    <w:rsid w:val="00A24CE5"/>
    <w:rsid w:val="00A253F0"/>
    <w:rsid w:val="00A2545E"/>
    <w:rsid w:val="00A25914"/>
    <w:rsid w:val="00A274D2"/>
    <w:rsid w:val="00A301EC"/>
    <w:rsid w:val="00A309E0"/>
    <w:rsid w:val="00A31523"/>
    <w:rsid w:val="00A32B5F"/>
    <w:rsid w:val="00A35C08"/>
    <w:rsid w:val="00A41446"/>
    <w:rsid w:val="00A41DF6"/>
    <w:rsid w:val="00A4343A"/>
    <w:rsid w:val="00A43AE2"/>
    <w:rsid w:val="00A44338"/>
    <w:rsid w:val="00A44413"/>
    <w:rsid w:val="00A4445B"/>
    <w:rsid w:val="00A44524"/>
    <w:rsid w:val="00A44B0C"/>
    <w:rsid w:val="00A4586C"/>
    <w:rsid w:val="00A46D54"/>
    <w:rsid w:val="00A50C59"/>
    <w:rsid w:val="00A50D2B"/>
    <w:rsid w:val="00A5163B"/>
    <w:rsid w:val="00A529B7"/>
    <w:rsid w:val="00A52C17"/>
    <w:rsid w:val="00A5362F"/>
    <w:rsid w:val="00A54C59"/>
    <w:rsid w:val="00A5567E"/>
    <w:rsid w:val="00A55D7D"/>
    <w:rsid w:val="00A56107"/>
    <w:rsid w:val="00A565ED"/>
    <w:rsid w:val="00A56894"/>
    <w:rsid w:val="00A56EA6"/>
    <w:rsid w:val="00A576F7"/>
    <w:rsid w:val="00A57E72"/>
    <w:rsid w:val="00A57EA3"/>
    <w:rsid w:val="00A57EFC"/>
    <w:rsid w:val="00A61915"/>
    <w:rsid w:val="00A65612"/>
    <w:rsid w:val="00A66365"/>
    <w:rsid w:val="00A67731"/>
    <w:rsid w:val="00A6781B"/>
    <w:rsid w:val="00A701BC"/>
    <w:rsid w:val="00A70259"/>
    <w:rsid w:val="00A70321"/>
    <w:rsid w:val="00A70DE1"/>
    <w:rsid w:val="00A71920"/>
    <w:rsid w:val="00A724A3"/>
    <w:rsid w:val="00A726D5"/>
    <w:rsid w:val="00A740FB"/>
    <w:rsid w:val="00A7432A"/>
    <w:rsid w:val="00A745B2"/>
    <w:rsid w:val="00A74B5C"/>
    <w:rsid w:val="00A750DA"/>
    <w:rsid w:val="00A766CE"/>
    <w:rsid w:val="00A770E3"/>
    <w:rsid w:val="00A770F4"/>
    <w:rsid w:val="00A7771E"/>
    <w:rsid w:val="00A77901"/>
    <w:rsid w:val="00A807D6"/>
    <w:rsid w:val="00A81642"/>
    <w:rsid w:val="00A82232"/>
    <w:rsid w:val="00A83523"/>
    <w:rsid w:val="00A8576C"/>
    <w:rsid w:val="00A859D6"/>
    <w:rsid w:val="00A86953"/>
    <w:rsid w:val="00A87EFA"/>
    <w:rsid w:val="00A903E9"/>
    <w:rsid w:val="00A919F7"/>
    <w:rsid w:val="00A93209"/>
    <w:rsid w:val="00A93C7A"/>
    <w:rsid w:val="00A93D9D"/>
    <w:rsid w:val="00A94C46"/>
    <w:rsid w:val="00A94C9A"/>
    <w:rsid w:val="00A95755"/>
    <w:rsid w:val="00A968E4"/>
    <w:rsid w:val="00A973FA"/>
    <w:rsid w:val="00AA064F"/>
    <w:rsid w:val="00AA0CD0"/>
    <w:rsid w:val="00AA2072"/>
    <w:rsid w:val="00AA2506"/>
    <w:rsid w:val="00AA2A15"/>
    <w:rsid w:val="00AA3655"/>
    <w:rsid w:val="00AA379D"/>
    <w:rsid w:val="00AA7E72"/>
    <w:rsid w:val="00AB0024"/>
    <w:rsid w:val="00AB010A"/>
    <w:rsid w:val="00AB0CF2"/>
    <w:rsid w:val="00AB152A"/>
    <w:rsid w:val="00AB1AC4"/>
    <w:rsid w:val="00AB1E6C"/>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4E02"/>
    <w:rsid w:val="00AC54B9"/>
    <w:rsid w:val="00AD122D"/>
    <w:rsid w:val="00AD1E5E"/>
    <w:rsid w:val="00AD28E8"/>
    <w:rsid w:val="00AD2FDE"/>
    <w:rsid w:val="00AD33F1"/>
    <w:rsid w:val="00AD3807"/>
    <w:rsid w:val="00AD3902"/>
    <w:rsid w:val="00AD444D"/>
    <w:rsid w:val="00AD4F5F"/>
    <w:rsid w:val="00AD5DE0"/>
    <w:rsid w:val="00AD632C"/>
    <w:rsid w:val="00AD652A"/>
    <w:rsid w:val="00AD6812"/>
    <w:rsid w:val="00AD7375"/>
    <w:rsid w:val="00AD7B1B"/>
    <w:rsid w:val="00AD7DDF"/>
    <w:rsid w:val="00AE08E3"/>
    <w:rsid w:val="00AE16CD"/>
    <w:rsid w:val="00AE25E5"/>
    <w:rsid w:val="00AE393D"/>
    <w:rsid w:val="00AE4216"/>
    <w:rsid w:val="00AE57C1"/>
    <w:rsid w:val="00AE589C"/>
    <w:rsid w:val="00AE5F89"/>
    <w:rsid w:val="00AE6379"/>
    <w:rsid w:val="00AE74AC"/>
    <w:rsid w:val="00AE792E"/>
    <w:rsid w:val="00AF0806"/>
    <w:rsid w:val="00AF0C95"/>
    <w:rsid w:val="00AF3348"/>
    <w:rsid w:val="00AF3AC6"/>
    <w:rsid w:val="00AF3B9A"/>
    <w:rsid w:val="00AF4D82"/>
    <w:rsid w:val="00AF580E"/>
    <w:rsid w:val="00AF5A92"/>
    <w:rsid w:val="00AF6176"/>
    <w:rsid w:val="00AF7209"/>
    <w:rsid w:val="00B016A4"/>
    <w:rsid w:val="00B01B12"/>
    <w:rsid w:val="00B01FDC"/>
    <w:rsid w:val="00B0211B"/>
    <w:rsid w:val="00B03587"/>
    <w:rsid w:val="00B035D1"/>
    <w:rsid w:val="00B04038"/>
    <w:rsid w:val="00B04490"/>
    <w:rsid w:val="00B0686E"/>
    <w:rsid w:val="00B06C2F"/>
    <w:rsid w:val="00B12239"/>
    <w:rsid w:val="00B1276A"/>
    <w:rsid w:val="00B12DC7"/>
    <w:rsid w:val="00B139C1"/>
    <w:rsid w:val="00B142E1"/>
    <w:rsid w:val="00B142E2"/>
    <w:rsid w:val="00B14E0E"/>
    <w:rsid w:val="00B14EEF"/>
    <w:rsid w:val="00B160F6"/>
    <w:rsid w:val="00B17315"/>
    <w:rsid w:val="00B17E66"/>
    <w:rsid w:val="00B21535"/>
    <w:rsid w:val="00B231CC"/>
    <w:rsid w:val="00B24A9B"/>
    <w:rsid w:val="00B251FB"/>
    <w:rsid w:val="00B26526"/>
    <w:rsid w:val="00B3095B"/>
    <w:rsid w:val="00B318E5"/>
    <w:rsid w:val="00B31A4D"/>
    <w:rsid w:val="00B31A65"/>
    <w:rsid w:val="00B332E0"/>
    <w:rsid w:val="00B3430B"/>
    <w:rsid w:val="00B348A5"/>
    <w:rsid w:val="00B34CE5"/>
    <w:rsid w:val="00B35AA6"/>
    <w:rsid w:val="00B35AC0"/>
    <w:rsid w:val="00B35B59"/>
    <w:rsid w:val="00B36593"/>
    <w:rsid w:val="00B365EC"/>
    <w:rsid w:val="00B4133C"/>
    <w:rsid w:val="00B428A6"/>
    <w:rsid w:val="00B4346B"/>
    <w:rsid w:val="00B4397B"/>
    <w:rsid w:val="00B44367"/>
    <w:rsid w:val="00B4453F"/>
    <w:rsid w:val="00B45379"/>
    <w:rsid w:val="00B46484"/>
    <w:rsid w:val="00B47D0E"/>
    <w:rsid w:val="00B5064A"/>
    <w:rsid w:val="00B50971"/>
    <w:rsid w:val="00B51A1D"/>
    <w:rsid w:val="00B51BB7"/>
    <w:rsid w:val="00B52906"/>
    <w:rsid w:val="00B53818"/>
    <w:rsid w:val="00B53B8F"/>
    <w:rsid w:val="00B54309"/>
    <w:rsid w:val="00B54693"/>
    <w:rsid w:val="00B554C9"/>
    <w:rsid w:val="00B5627D"/>
    <w:rsid w:val="00B56822"/>
    <w:rsid w:val="00B572C0"/>
    <w:rsid w:val="00B619D3"/>
    <w:rsid w:val="00B6467A"/>
    <w:rsid w:val="00B64866"/>
    <w:rsid w:val="00B650C6"/>
    <w:rsid w:val="00B658B5"/>
    <w:rsid w:val="00B65D72"/>
    <w:rsid w:val="00B66795"/>
    <w:rsid w:val="00B67AA6"/>
    <w:rsid w:val="00B70A30"/>
    <w:rsid w:val="00B7306B"/>
    <w:rsid w:val="00B73C2F"/>
    <w:rsid w:val="00B74EBC"/>
    <w:rsid w:val="00B76392"/>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E5E"/>
    <w:rsid w:val="00B952D8"/>
    <w:rsid w:val="00BA1095"/>
    <w:rsid w:val="00BA11EB"/>
    <w:rsid w:val="00BA1D17"/>
    <w:rsid w:val="00BA2CA0"/>
    <w:rsid w:val="00BA3DDF"/>
    <w:rsid w:val="00BA3DE5"/>
    <w:rsid w:val="00BA5972"/>
    <w:rsid w:val="00BA711B"/>
    <w:rsid w:val="00BB00F2"/>
    <w:rsid w:val="00BB11E2"/>
    <w:rsid w:val="00BB19C3"/>
    <w:rsid w:val="00BB1E30"/>
    <w:rsid w:val="00BB1FC7"/>
    <w:rsid w:val="00BB2B00"/>
    <w:rsid w:val="00BB6E14"/>
    <w:rsid w:val="00BB728D"/>
    <w:rsid w:val="00BB76B2"/>
    <w:rsid w:val="00BB7AE2"/>
    <w:rsid w:val="00BC140B"/>
    <w:rsid w:val="00BC1916"/>
    <w:rsid w:val="00BC1ABB"/>
    <w:rsid w:val="00BC1EE9"/>
    <w:rsid w:val="00BC2722"/>
    <w:rsid w:val="00BC2E86"/>
    <w:rsid w:val="00BC484D"/>
    <w:rsid w:val="00BC4B39"/>
    <w:rsid w:val="00BC4C61"/>
    <w:rsid w:val="00BC5406"/>
    <w:rsid w:val="00BC6199"/>
    <w:rsid w:val="00BC7F1C"/>
    <w:rsid w:val="00BD0582"/>
    <w:rsid w:val="00BD126B"/>
    <w:rsid w:val="00BD1B81"/>
    <w:rsid w:val="00BD24B0"/>
    <w:rsid w:val="00BD2FC8"/>
    <w:rsid w:val="00BD4F89"/>
    <w:rsid w:val="00BD7088"/>
    <w:rsid w:val="00BD776F"/>
    <w:rsid w:val="00BE002B"/>
    <w:rsid w:val="00BE03A6"/>
    <w:rsid w:val="00BE2928"/>
    <w:rsid w:val="00BE2E23"/>
    <w:rsid w:val="00BE377B"/>
    <w:rsid w:val="00BE38C0"/>
    <w:rsid w:val="00BE7349"/>
    <w:rsid w:val="00BE7971"/>
    <w:rsid w:val="00BF0C76"/>
    <w:rsid w:val="00BF1B4E"/>
    <w:rsid w:val="00BF1EF0"/>
    <w:rsid w:val="00BF37AF"/>
    <w:rsid w:val="00BF39FE"/>
    <w:rsid w:val="00BF5852"/>
    <w:rsid w:val="00BF6CA6"/>
    <w:rsid w:val="00BF71A8"/>
    <w:rsid w:val="00BF7811"/>
    <w:rsid w:val="00C01157"/>
    <w:rsid w:val="00C01749"/>
    <w:rsid w:val="00C01E7C"/>
    <w:rsid w:val="00C01E84"/>
    <w:rsid w:val="00C02B0B"/>
    <w:rsid w:val="00C03E9E"/>
    <w:rsid w:val="00C04158"/>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201E"/>
    <w:rsid w:val="00C220D6"/>
    <w:rsid w:val="00C22B82"/>
    <w:rsid w:val="00C2377F"/>
    <w:rsid w:val="00C23818"/>
    <w:rsid w:val="00C244DB"/>
    <w:rsid w:val="00C24A51"/>
    <w:rsid w:val="00C25557"/>
    <w:rsid w:val="00C25CE1"/>
    <w:rsid w:val="00C31B33"/>
    <w:rsid w:val="00C328A1"/>
    <w:rsid w:val="00C336DE"/>
    <w:rsid w:val="00C350FB"/>
    <w:rsid w:val="00C353F3"/>
    <w:rsid w:val="00C357B5"/>
    <w:rsid w:val="00C366BA"/>
    <w:rsid w:val="00C41243"/>
    <w:rsid w:val="00C4140D"/>
    <w:rsid w:val="00C42D66"/>
    <w:rsid w:val="00C42E30"/>
    <w:rsid w:val="00C4473C"/>
    <w:rsid w:val="00C45264"/>
    <w:rsid w:val="00C4554E"/>
    <w:rsid w:val="00C45D0A"/>
    <w:rsid w:val="00C50741"/>
    <w:rsid w:val="00C51298"/>
    <w:rsid w:val="00C514E5"/>
    <w:rsid w:val="00C519C7"/>
    <w:rsid w:val="00C52E5C"/>
    <w:rsid w:val="00C53D3D"/>
    <w:rsid w:val="00C54D8A"/>
    <w:rsid w:val="00C56610"/>
    <w:rsid w:val="00C65E3F"/>
    <w:rsid w:val="00C66F51"/>
    <w:rsid w:val="00C71566"/>
    <w:rsid w:val="00C72087"/>
    <w:rsid w:val="00C728A3"/>
    <w:rsid w:val="00C7392A"/>
    <w:rsid w:val="00C745F1"/>
    <w:rsid w:val="00C74D16"/>
    <w:rsid w:val="00C756DB"/>
    <w:rsid w:val="00C75FAA"/>
    <w:rsid w:val="00C76405"/>
    <w:rsid w:val="00C7647F"/>
    <w:rsid w:val="00C770A5"/>
    <w:rsid w:val="00C7789F"/>
    <w:rsid w:val="00C8139B"/>
    <w:rsid w:val="00C819B3"/>
    <w:rsid w:val="00C82FED"/>
    <w:rsid w:val="00C86C41"/>
    <w:rsid w:val="00C87EBB"/>
    <w:rsid w:val="00C9091B"/>
    <w:rsid w:val="00C91F54"/>
    <w:rsid w:val="00C92C7D"/>
    <w:rsid w:val="00C941AD"/>
    <w:rsid w:val="00C943D3"/>
    <w:rsid w:val="00C95C27"/>
    <w:rsid w:val="00C95EB9"/>
    <w:rsid w:val="00C96F9E"/>
    <w:rsid w:val="00C9792A"/>
    <w:rsid w:val="00C97AE6"/>
    <w:rsid w:val="00CA0203"/>
    <w:rsid w:val="00CA02ED"/>
    <w:rsid w:val="00CA077E"/>
    <w:rsid w:val="00CA15F1"/>
    <w:rsid w:val="00CA29A6"/>
    <w:rsid w:val="00CA31D4"/>
    <w:rsid w:val="00CA3A0B"/>
    <w:rsid w:val="00CA4CE0"/>
    <w:rsid w:val="00CA5A9F"/>
    <w:rsid w:val="00CA6900"/>
    <w:rsid w:val="00CA79BC"/>
    <w:rsid w:val="00CA7D97"/>
    <w:rsid w:val="00CB0A86"/>
    <w:rsid w:val="00CB20FA"/>
    <w:rsid w:val="00CB2675"/>
    <w:rsid w:val="00CB27FC"/>
    <w:rsid w:val="00CB553C"/>
    <w:rsid w:val="00CB589D"/>
    <w:rsid w:val="00CB6DF2"/>
    <w:rsid w:val="00CB74F2"/>
    <w:rsid w:val="00CB78D0"/>
    <w:rsid w:val="00CC0474"/>
    <w:rsid w:val="00CC140E"/>
    <w:rsid w:val="00CC1E29"/>
    <w:rsid w:val="00CC24FA"/>
    <w:rsid w:val="00CC28F6"/>
    <w:rsid w:val="00CC2DF6"/>
    <w:rsid w:val="00CC3089"/>
    <w:rsid w:val="00CC3675"/>
    <w:rsid w:val="00CC6023"/>
    <w:rsid w:val="00CC618B"/>
    <w:rsid w:val="00CC61E1"/>
    <w:rsid w:val="00CC62DA"/>
    <w:rsid w:val="00CC66D2"/>
    <w:rsid w:val="00CC67EF"/>
    <w:rsid w:val="00CC6A72"/>
    <w:rsid w:val="00CC709F"/>
    <w:rsid w:val="00CC7B33"/>
    <w:rsid w:val="00CD26A8"/>
    <w:rsid w:val="00CD271A"/>
    <w:rsid w:val="00CD5032"/>
    <w:rsid w:val="00CD5AEA"/>
    <w:rsid w:val="00CD5F1B"/>
    <w:rsid w:val="00CD77DE"/>
    <w:rsid w:val="00CD7A03"/>
    <w:rsid w:val="00CE1E34"/>
    <w:rsid w:val="00CE1EE2"/>
    <w:rsid w:val="00CE1F87"/>
    <w:rsid w:val="00CE25A1"/>
    <w:rsid w:val="00CE25E5"/>
    <w:rsid w:val="00CE2CDA"/>
    <w:rsid w:val="00CE3994"/>
    <w:rsid w:val="00CE3BD6"/>
    <w:rsid w:val="00CE3BE9"/>
    <w:rsid w:val="00CE4D91"/>
    <w:rsid w:val="00CE506E"/>
    <w:rsid w:val="00CE53B4"/>
    <w:rsid w:val="00CE57F2"/>
    <w:rsid w:val="00CF0D3B"/>
    <w:rsid w:val="00CF1CD2"/>
    <w:rsid w:val="00CF22FC"/>
    <w:rsid w:val="00CF2B53"/>
    <w:rsid w:val="00CF3470"/>
    <w:rsid w:val="00CF63FE"/>
    <w:rsid w:val="00D009A1"/>
    <w:rsid w:val="00D02F29"/>
    <w:rsid w:val="00D038A4"/>
    <w:rsid w:val="00D0409F"/>
    <w:rsid w:val="00D0488B"/>
    <w:rsid w:val="00D04BE8"/>
    <w:rsid w:val="00D050C1"/>
    <w:rsid w:val="00D07E1A"/>
    <w:rsid w:val="00D10C14"/>
    <w:rsid w:val="00D12C09"/>
    <w:rsid w:val="00D132E0"/>
    <w:rsid w:val="00D149C2"/>
    <w:rsid w:val="00D177CD"/>
    <w:rsid w:val="00D20796"/>
    <w:rsid w:val="00D209C7"/>
    <w:rsid w:val="00D21E11"/>
    <w:rsid w:val="00D2235B"/>
    <w:rsid w:val="00D223AD"/>
    <w:rsid w:val="00D22557"/>
    <w:rsid w:val="00D22F41"/>
    <w:rsid w:val="00D23428"/>
    <w:rsid w:val="00D242B3"/>
    <w:rsid w:val="00D252F4"/>
    <w:rsid w:val="00D36B9C"/>
    <w:rsid w:val="00D37A8C"/>
    <w:rsid w:val="00D37D3C"/>
    <w:rsid w:val="00D37FAD"/>
    <w:rsid w:val="00D40C97"/>
    <w:rsid w:val="00D4122E"/>
    <w:rsid w:val="00D41681"/>
    <w:rsid w:val="00D41C17"/>
    <w:rsid w:val="00D4253B"/>
    <w:rsid w:val="00D4347E"/>
    <w:rsid w:val="00D43C2F"/>
    <w:rsid w:val="00D440BE"/>
    <w:rsid w:val="00D4496E"/>
    <w:rsid w:val="00D44ED6"/>
    <w:rsid w:val="00D46C4B"/>
    <w:rsid w:val="00D473F0"/>
    <w:rsid w:val="00D47816"/>
    <w:rsid w:val="00D47F3D"/>
    <w:rsid w:val="00D50BEC"/>
    <w:rsid w:val="00D50CF3"/>
    <w:rsid w:val="00D50D9B"/>
    <w:rsid w:val="00D53F10"/>
    <w:rsid w:val="00D54053"/>
    <w:rsid w:val="00D544AD"/>
    <w:rsid w:val="00D5484A"/>
    <w:rsid w:val="00D55D78"/>
    <w:rsid w:val="00D56C8A"/>
    <w:rsid w:val="00D6020B"/>
    <w:rsid w:val="00D60868"/>
    <w:rsid w:val="00D616A3"/>
    <w:rsid w:val="00D6178F"/>
    <w:rsid w:val="00D623AC"/>
    <w:rsid w:val="00D623B9"/>
    <w:rsid w:val="00D62886"/>
    <w:rsid w:val="00D6369B"/>
    <w:rsid w:val="00D65ACA"/>
    <w:rsid w:val="00D65B3F"/>
    <w:rsid w:val="00D66D78"/>
    <w:rsid w:val="00D70D3B"/>
    <w:rsid w:val="00D7288E"/>
    <w:rsid w:val="00D73978"/>
    <w:rsid w:val="00D75955"/>
    <w:rsid w:val="00D76099"/>
    <w:rsid w:val="00D76655"/>
    <w:rsid w:val="00D7787C"/>
    <w:rsid w:val="00D80562"/>
    <w:rsid w:val="00D80660"/>
    <w:rsid w:val="00D8338D"/>
    <w:rsid w:val="00D83F2B"/>
    <w:rsid w:val="00D912E3"/>
    <w:rsid w:val="00D923DA"/>
    <w:rsid w:val="00D92534"/>
    <w:rsid w:val="00D92A2B"/>
    <w:rsid w:val="00D92AE9"/>
    <w:rsid w:val="00D95C2B"/>
    <w:rsid w:val="00D95ED7"/>
    <w:rsid w:val="00D964E5"/>
    <w:rsid w:val="00D97AC2"/>
    <w:rsid w:val="00D97E3C"/>
    <w:rsid w:val="00DA0181"/>
    <w:rsid w:val="00DA15D8"/>
    <w:rsid w:val="00DA26BE"/>
    <w:rsid w:val="00DA41D5"/>
    <w:rsid w:val="00DA4624"/>
    <w:rsid w:val="00DA46F1"/>
    <w:rsid w:val="00DA48FA"/>
    <w:rsid w:val="00DA5AC9"/>
    <w:rsid w:val="00DA5DF9"/>
    <w:rsid w:val="00DA7332"/>
    <w:rsid w:val="00DA77BF"/>
    <w:rsid w:val="00DA7941"/>
    <w:rsid w:val="00DB1B8C"/>
    <w:rsid w:val="00DB3971"/>
    <w:rsid w:val="00DB45E4"/>
    <w:rsid w:val="00DB59B4"/>
    <w:rsid w:val="00DB5ADD"/>
    <w:rsid w:val="00DB60F6"/>
    <w:rsid w:val="00DB6385"/>
    <w:rsid w:val="00DB668A"/>
    <w:rsid w:val="00DC020E"/>
    <w:rsid w:val="00DC1A56"/>
    <w:rsid w:val="00DC2A3B"/>
    <w:rsid w:val="00DC2BC3"/>
    <w:rsid w:val="00DC2CA1"/>
    <w:rsid w:val="00DC3308"/>
    <w:rsid w:val="00DC3B38"/>
    <w:rsid w:val="00DC3B4F"/>
    <w:rsid w:val="00DC3FCE"/>
    <w:rsid w:val="00DC54EC"/>
    <w:rsid w:val="00DC5B60"/>
    <w:rsid w:val="00DC6CBA"/>
    <w:rsid w:val="00DC7AEE"/>
    <w:rsid w:val="00DD1382"/>
    <w:rsid w:val="00DD3AAB"/>
    <w:rsid w:val="00DD4F98"/>
    <w:rsid w:val="00DD6376"/>
    <w:rsid w:val="00DD64A1"/>
    <w:rsid w:val="00DD6ECB"/>
    <w:rsid w:val="00DD74A7"/>
    <w:rsid w:val="00DD7C32"/>
    <w:rsid w:val="00DE1AA3"/>
    <w:rsid w:val="00DE2F2E"/>
    <w:rsid w:val="00DE3517"/>
    <w:rsid w:val="00DE4D8A"/>
    <w:rsid w:val="00DE4DD5"/>
    <w:rsid w:val="00DE4E86"/>
    <w:rsid w:val="00DE62E1"/>
    <w:rsid w:val="00DE6F9E"/>
    <w:rsid w:val="00DF05DB"/>
    <w:rsid w:val="00DF0D94"/>
    <w:rsid w:val="00DF0ED4"/>
    <w:rsid w:val="00DF2722"/>
    <w:rsid w:val="00DF27EC"/>
    <w:rsid w:val="00DF2DF0"/>
    <w:rsid w:val="00DF37A9"/>
    <w:rsid w:val="00DF443B"/>
    <w:rsid w:val="00DF4C0F"/>
    <w:rsid w:val="00DF6018"/>
    <w:rsid w:val="00DF71FD"/>
    <w:rsid w:val="00DF7C40"/>
    <w:rsid w:val="00E0082E"/>
    <w:rsid w:val="00E00F93"/>
    <w:rsid w:val="00E0155C"/>
    <w:rsid w:val="00E01ADD"/>
    <w:rsid w:val="00E01C22"/>
    <w:rsid w:val="00E02B4B"/>
    <w:rsid w:val="00E037C5"/>
    <w:rsid w:val="00E04142"/>
    <w:rsid w:val="00E0521C"/>
    <w:rsid w:val="00E06AB7"/>
    <w:rsid w:val="00E07316"/>
    <w:rsid w:val="00E078A3"/>
    <w:rsid w:val="00E07A9C"/>
    <w:rsid w:val="00E1126E"/>
    <w:rsid w:val="00E12363"/>
    <w:rsid w:val="00E132D3"/>
    <w:rsid w:val="00E134F9"/>
    <w:rsid w:val="00E1437F"/>
    <w:rsid w:val="00E15E75"/>
    <w:rsid w:val="00E16497"/>
    <w:rsid w:val="00E172D0"/>
    <w:rsid w:val="00E17C53"/>
    <w:rsid w:val="00E201E4"/>
    <w:rsid w:val="00E20B0E"/>
    <w:rsid w:val="00E22163"/>
    <w:rsid w:val="00E222F3"/>
    <w:rsid w:val="00E22893"/>
    <w:rsid w:val="00E22B2C"/>
    <w:rsid w:val="00E23552"/>
    <w:rsid w:val="00E23C11"/>
    <w:rsid w:val="00E23C45"/>
    <w:rsid w:val="00E2492E"/>
    <w:rsid w:val="00E249DD"/>
    <w:rsid w:val="00E24E43"/>
    <w:rsid w:val="00E27652"/>
    <w:rsid w:val="00E27F7B"/>
    <w:rsid w:val="00E30D29"/>
    <w:rsid w:val="00E31597"/>
    <w:rsid w:val="00E33022"/>
    <w:rsid w:val="00E34A97"/>
    <w:rsid w:val="00E360C2"/>
    <w:rsid w:val="00E3610E"/>
    <w:rsid w:val="00E36788"/>
    <w:rsid w:val="00E36A56"/>
    <w:rsid w:val="00E37B2C"/>
    <w:rsid w:val="00E404CB"/>
    <w:rsid w:val="00E40BE0"/>
    <w:rsid w:val="00E410BE"/>
    <w:rsid w:val="00E41740"/>
    <w:rsid w:val="00E43382"/>
    <w:rsid w:val="00E44A1E"/>
    <w:rsid w:val="00E451E0"/>
    <w:rsid w:val="00E45B64"/>
    <w:rsid w:val="00E461DD"/>
    <w:rsid w:val="00E46A72"/>
    <w:rsid w:val="00E46EB3"/>
    <w:rsid w:val="00E537DF"/>
    <w:rsid w:val="00E53982"/>
    <w:rsid w:val="00E53A6D"/>
    <w:rsid w:val="00E5438D"/>
    <w:rsid w:val="00E5485A"/>
    <w:rsid w:val="00E54C22"/>
    <w:rsid w:val="00E55FA4"/>
    <w:rsid w:val="00E56E64"/>
    <w:rsid w:val="00E570D5"/>
    <w:rsid w:val="00E57BD7"/>
    <w:rsid w:val="00E57DD0"/>
    <w:rsid w:val="00E60142"/>
    <w:rsid w:val="00E61CA3"/>
    <w:rsid w:val="00E6305C"/>
    <w:rsid w:val="00E633FE"/>
    <w:rsid w:val="00E640EE"/>
    <w:rsid w:val="00E641D6"/>
    <w:rsid w:val="00E65396"/>
    <w:rsid w:val="00E65861"/>
    <w:rsid w:val="00E6612D"/>
    <w:rsid w:val="00E700A7"/>
    <w:rsid w:val="00E704A0"/>
    <w:rsid w:val="00E7332D"/>
    <w:rsid w:val="00E7386C"/>
    <w:rsid w:val="00E74A6D"/>
    <w:rsid w:val="00E74EB2"/>
    <w:rsid w:val="00E75984"/>
    <w:rsid w:val="00E80818"/>
    <w:rsid w:val="00E814AA"/>
    <w:rsid w:val="00E81642"/>
    <w:rsid w:val="00E81D44"/>
    <w:rsid w:val="00E8337B"/>
    <w:rsid w:val="00E839C9"/>
    <w:rsid w:val="00E83B05"/>
    <w:rsid w:val="00E83CC0"/>
    <w:rsid w:val="00E84FF9"/>
    <w:rsid w:val="00E86D30"/>
    <w:rsid w:val="00E905D5"/>
    <w:rsid w:val="00E9098F"/>
    <w:rsid w:val="00E9112A"/>
    <w:rsid w:val="00E92B0A"/>
    <w:rsid w:val="00E93C93"/>
    <w:rsid w:val="00E93DEB"/>
    <w:rsid w:val="00E9431F"/>
    <w:rsid w:val="00E948D7"/>
    <w:rsid w:val="00E95798"/>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6004"/>
    <w:rsid w:val="00EC7212"/>
    <w:rsid w:val="00EC7597"/>
    <w:rsid w:val="00ED0646"/>
    <w:rsid w:val="00ED087C"/>
    <w:rsid w:val="00ED0B0A"/>
    <w:rsid w:val="00ED2456"/>
    <w:rsid w:val="00ED300F"/>
    <w:rsid w:val="00ED3392"/>
    <w:rsid w:val="00ED3A9C"/>
    <w:rsid w:val="00ED5459"/>
    <w:rsid w:val="00ED6BA0"/>
    <w:rsid w:val="00ED702E"/>
    <w:rsid w:val="00EE006E"/>
    <w:rsid w:val="00EE0AA3"/>
    <w:rsid w:val="00EE0C40"/>
    <w:rsid w:val="00EE155E"/>
    <w:rsid w:val="00EE161D"/>
    <w:rsid w:val="00EE3101"/>
    <w:rsid w:val="00EE4011"/>
    <w:rsid w:val="00EE4823"/>
    <w:rsid w:val="00EE5205"/>
    <w:rsid w:val="00EE75CA"/>
    <w:rsid w:val="00EE7EE3"/>
    <w:rsid w:val="00EF239D"/>
    <w:rsid w:val="00EF29DF"/>
    <w:rsid w:val="00EF30CB"/>
    <w:rsid w:val="00EF3614"/>
    <w:rsid w:val="00EF3639"/>
    <w:rsid w:val="00EF393C"/>
    <w:rsid w:val="00EF3B6D"/>
    <w:rsid w:val="00EF3EAE"/>
    <w:rsid w:val="00EF41B3"/>
    <w:rsid w:val="00EF4CC2"/>
    <w:rsid w:val="00EF525F"/>
    <w:rsid w:val="00EF55A3"/>
    <w:rsid w:val="00EF5E60"/>
    <w:rsid w:val="00EF63BC"/>
    <w:rsid w:val="00EF728F"/>
    <w:rsid w:val="00F0355E"/>
    <w:rsid w:val="00F044C2"/>
    <w:rsid w:val="00F04A43"/>
    <w:rsid w:val="00F05594"/>
    <w:rsid w:val="00F060F2"/>
    <w:rsid w:val="00F108B2"/>
    <w:rsid w:val="00F13404"/>
    <w:rsid w:val="00F13571"/>
    <w:rsid w:val="00F139A4"/>
    <w:rsid w:val="00F13CD5"/>
    <w:rsid w:val="00F13E70"/>
    <w:rsid w:val="00F14760"/>
    <w:rsid w:val="00F14E81"/>
    <w:rsid w:val="00F15E08"/>
    <w:rsid w:val="00F15E9D"/>
    <w:rsid w:val="00F1771F"/>
    <w:rsid w:val="00F17E5F"/>
    <w:rsid w:val="00F17F44"/>
    <w:rsid w:val="00F2066E"/>
    <w:rsid w:val="00F20A0A"/>
    <w:rsid w:val="00F2126D"/>
    <w:rsid w:val="00F217EB"/>
    <w:rsid w:val="00F23141"/>
    <w:rsid w:val="00F2595A"/>
    <w:rsid w:val="00F26542"/>
    <w:rsid w:val="00F268DE"/>
    <w:rsid w:val="00F26AD3"/>
    <w:rsid w:val="00F27874"/>
    <w:rsid w:val="00F27AF8"/>
    <w:rsid w:val="00F3014D"/>
    <w:rsid w:val="00F30155"/>
    <w:rsid w:val="00F30D9F"/>
    <w:rsid w:val="00F31020"/>
    <w:rsid w:val="00F31367"/>
    <w:rsid w:val="00F32CDD"/>
    <w:rsid w:val="00F35A84"/>
    <w:rsid w:val="00F364E5"/>
    <w:rsid w:val="00F37D80"/>
    <w:rsid w:val="00F40199"/>
    <w:rsid w:val="00F411FC"/>
    <w:rsid w:val="00F44520"/>
    <w:rsid w:val="00F45174"/>
    <w:rsid w:val="00F45A67"/>
    <w:rsid w:val="00F47008"/>
    <w:rsid w:val="00F47246"/>
    <w:rsid w:val="00F474B6"/>
    <w:rsid w:val="00F47869"/>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C68"/>
    <w:rsid w:val="00F64ECD"/>
    <w:rsid w:val="00F660EA"/>
    <w:rsid w:val="00F663C6"/>
    <w:rsid w:val="00F6658D"/>
    <w:rsid w:val="00F70090"/>
    <w:rsid w:val="00F703F2"/>
    <w:rsid w:val="00F71132"/>
    <w:rsid w:val="00F7142A"/>
    <w:rsid w:val="00F71CE3"/>
    <w:rsid w:val="00F72C24"/>
    <w:rsid w:val="00F742F4"/>
    <w:rsid w:val="00F751ED"/>
    <w:rsid w:val="00F761EA"/>
    <w:rsid w:val="00F766F8"/>
    <w:rsid w:val="00F7775C"/>
    <w:rsid w:val="00F77A74"/>
    <w:rsid w:val="00F804C9"/>
    <w:rsid w:val="00F807E9"/>
    <w:rsid w:val="00F80A0E"/>
    <w:rsid w:val="00F80ED5"/>
    <w:rsid w:val="00F817DC"/>
    <w:rsid w:val="00F81F85"/>
    <w:rsid w:val="00F845C8"/>
    <w:rsid w:val="00F848F7"/>
    <w:rsid w:val="00F84B7A"/>
    <w:rsid w:val="00F87AF4"/>
    <w:rsid w:val="00F90309"/>
    <w:rsid w:val="00F90D74"/>
    <w:rsid w:val="00F9169E"/>
    <w:rsid w:val="00F9178C"/>
    <w:rsid w:val="00F932BE"/>
    <w:rsid w:val="00F94A1D"/>
    <w:rsid w:val="00F95827"/>
    <w:rsid w:val="00F95FDE"/>
    <w:rsid w:val="00F96C7A"/>
    <w:rsid w:val="00FA0A06"/>
    <w:rsid w:val="00FA11DD"/>
    <w:rsid w:val="00FA1B1E"/>
    <w:rsid w:val="00FA1F0B"/>
    <w:rsid w:val="00FA23D9"/>
    <w:rsid w:val="00FA2C49"/>
    <w:rsid w:val="00FA370D"/>
    <w:rsid w:val="00FA3E9C"/>
    <w:rsid w:val="00FA3FBE"/>
    <w:rsid w:val="00FA42EB"/>
    <w:rsid w:val="00FA5478"/>
    <w:rsid w:val="00FA580D"/>
    <w:rsid w:val="00FA588D"/>
    <w:rsid w:val="00FA5F10"/>
    <w:rsid w:val="00FA610E"/>
    <w:rsid w:val="00FA676A"/>
    <w:rsid w:val="00FA7D72"/>
    <w:rsid w:val="00FB1020"/>
    <w:rsid w:val="00FB191E"/>
    <w:rsid w:val="00FB381B"/>
    <w:rsid w:val="00FB49E8"/>
    <w:rsid w:val="00FB73C2"/>
    <w:rsid w:val="00FB7DD3"/>
    <w:rsid w:val="00FC01A1"/>
    <w:rsid w:val="00FC0D98"/>
    <w:rsid w:val="00FC21CB"/>
    <w:rsid w:val="00FC23A8"/>
    <w:rsid w:val="00FC28B1"/>
    <w:rsid w:val="00FC4F7C"/>
    <w:rsid w:val="00FC51D4"/>
    <w:rsid w:val="00FC5513"/>
    <w:rsid w:val="00FD0C9C"/>
    <w:rsid w:val="00FD1AF4"/>
    <w:rsid w:val="00FD1B5D"/>
    <w:rsid w:val="00FD249E"/>
    <w:rsid w:val="00FD4560"/>
    <w:rsid w:val="00FD4E7D"/>
    <w:rsid w:val="00FD5559"/>
    <w:rsid w:val="00FD56AA"/>
    <w:rsid w:val="00FD58D4"/>
    <w:rsid w:val="00FD5EBD"/>
    <w:rsid w:val="00FD6664"/>
    <w:rsid w:val="00FE126E"/>
    <w:rsid w:val="00FE2463"/>
    <w:rsid w:val="00FE2AE1"/>
    <w:rsid w:val="00FE2D27"/>
    <w:rsid w:val="00FE3528"/>
    <w:rsid w:val="00FE4E1F"/>
    <w:rsid w:val="00FE4FC1"/>
    <w:rsid w:val="00FE537C"/>
    <w:rsid w:val="00FE657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6A27"/>
    <w:rPr>
      <w:sz w:val="24"/>
      <w:szCs w:val="24"/>
    </w:rPr>
  </w:style>
  <w:style w:type="paragraph" w:styleId="Naslov1">
    <w:name w:val="heading 1"/>
    <w:aliases w:val="NASLOV"/>
    <w:basedOn w:val="Navaden"/>
    <w:next w:val="Navaden"/>
    <w:link w:val="Naslov1Znak"/>
    <w:autoRedefine/>
    <w:qFormat/>
    <w:rsid w:val="00641E85"/>
    <w:pPr>
      <w:keepNext/>
      <w:keepLines/>
      <w:numPr>
        <w:numId w:val="37"/>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uiPriority w:val="22"/>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character" w:customStyle="1" w:styleId="FontStyle31">
    <w:name w:val="Font Style31"/>
    <w:basedOn w:val="Privzetapisavaodstavka"/>
    <w:uiPriority w:val="99"/>
    <w:rsid w:val="00C02B0B"/>
    <w:rPr>
      <w:rFonts w:ascii="Arial" w:hAnsi="Arial" w:cs="Arial"/>
      <w:b/>
      <w:bCs/>
      <w:sz w:val="18"/>
      <w:szCs w:val="18"/>
    </w:rPr>
  </w:style>
  <w:style w:type="character" w:customStyle="1" w:styleId="FontStyle32">
    <w:name w:val="Font Style32"/>
    <w:basedOn w:val="Privzetapisavaodstavka"/>
    <w:uiPriority w:val="99"/>
    <w:rsid w:val="001540FB"/>
    <w:rPr>
      <w:rFonts w:ascii="Arial" w:hAnsi="Arial" w:cs="Arial"/>
      <w:b/>
      <w:bCs/>
      <w:i/>
      <w:iCs/>
      <w:sz w:val="18"/>
      <w:szCs w:val="18"/>
    </w:rPr>
  </w:style>
  <w:style w:type="paragraph" w:customStyle="1" w:styleId="Style15">
    <w:name w:val="Style15"/>
    <w:basedOn w:val="Navaden"/>
    <w:uiPriority w:val="99"/>
    <w:rsid w:val="006544B0"/>
    <w:pPr>
      <w:widowControl w:val="0"/>
      <w:autoSpaceDE w:val="0"/>
      <w:autoSpaceDN w:val="0"/>
      <w:adjustRightInd w:val="0"/>
      <w:spacing w:line="235" w:lineRule="exact"/>
      <w:jc w:val="both"/>
    </w:pPr>
    <w:rPr>
      <w:rFonts w:ascii="Arial" w:eastAsiaTheme="minorEastAsia" w:hAnsi="Arial" w:cs="Arial"/>
    </w:rPr>
  </w:style>
  <w:style w:type="character" w:styleId="Nerazreenaomemba">
    <w:name w:val="Unresolved Mention"/>
    <w:basedOn w:val="Privzetapisavaodstavka"/>
    <w:uiPriority w:val="99"/>
    <w:semiHidden/>
    <w:unhideWhenUsed/>
    <w:rsid w:val="00BD126B"/>
    <w:rPr>
      <w:color w:val="605E5C"/>
      <w:shd w:val="clear" w:color="auto" w:fill="E1DFDD"/>
    </w:rPr>
  </w:style>
  <w:style w:type="character" w:customStyle="1" w:styleId="fontstyle01">
    <w:name w:val="fontstyle01"/>
    <w:basedOn w:val="Privzetapisavaodstavka"/>
    <w:rsid w:val="00C357B5"/>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323">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9978052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92034351">
      <w:bodyDiv w:val="1"/>
      <w:marLeft w:val="0"/>
      <w:marRight w:val="0"/>
      <w:marTop w:val="0"/>
      <w:marBottom w:val="0"/>
      <w:divBdr>
        <w:top w:val="none" w:sz="0" w:space="0" w:color="auto"/>
        <w:left w:val="none" w:sz="0" w:space="0" w:color="auto"/>
        <w:bottom w:val="none" w:sz="0" w:space="0" w:color="auto"/>
        <w:right w:val="none" w:sz="0" w:space="0" w:color="auto"/>
      </w:divBdr>
    </w:div>
    <w:div w:id="148511905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851261158">
      <w:bodyDiv w:val="1"/>
      <w:marLeft w:val="0"/>
      <w:marRight w:val="0"/>
      <w:marTop w:val="0"/>
      <w:marBottom w:val="0"/>
      <w:divBdr>
        <w:top w:val="none" w:sz="0" w:space="0" w:color="auto"/>
        <w:left w:val="none" w:sz="0" w:space="0" w:color="auto"/>
        <w:bottom w:val="none" w:sz="0" w:space="0" w:color="auto"/>
        <w:right w:val="none" w:sz="0" w:space="0" w:color="auto"/>
      </w:divBdr>
    </w:div>
    <w:div w:id="1993215674">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4.xml"/><Relationship Id="rId39" Type="http://schemas.openxmlformats.org/officeDocument/2006/relationships/footer" Target="footer6.xml"/><Relationship Id="rId21" Type="http://schemas.openxmlformats.org/officeDocument/2006/relationships/footer" Target="footer1.xml"/><Relationship Id="rId34" Type="http://schemas.openxmlformats.org/officeDocument/2006/relationships/hyperlink" Target="https://www.uradni-list.si/glasilo-uradni-list-rs/vsebina/2023-01-0530" TargetMode="External"/><Relationship Id="rId42"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hyperlink" Target="https://www.uradni-list.si/glasilo-uradni-list-rs/vsebina/2018-01-0588"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32" Type="http://schemas.openxmlformats.org/officeDocument/2006/relationships/hyperlink" Target="https://www.uradni-list.si/glasilo-uradni-list-rs/vsebina/2022-01-1705" TargetMode="External"/><Relationship Id="rId37" Type="http://schemas.openxmlformats.org/officeDocument/2006/relationships/footer" Target="footer5.xml"/><Relationship Id="rId40"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footer" Target="footer2.xml"/><Relationship Id="rId28" Type="http://schemas.openxmlformats.org/officeDocument/2006/relationships/hyperlink" Target="https://www.uradni-list.si/glasilo-uradni-list-rs/vsebina/2015-01-3570" TargetMode="External"/><Relationship Id="rId36" Type="http://schemas.openxmlformats.org/officeDocument/2006/relationships/header" Target="header5.xml"/><Relationship Id="rId10" Type="http://schemas.openxmlformats.org/officeDocument/2006/relationships/hyperlink" Target="https://ejn.gov.si" TargetMode="External"/><Relationship Id="rId19" Type="http://schemas.openxmlformats.org/officeDocument/2006/relationships/hyperlink" Target="http://www.djn.mju.gov.si/sistem-javnega-narocanja/pravno-varstvo" TargetMode="External"/><Relationship Id="rId31" Type="http://schemas.openxmlformats.org/officeDocument/2006/relationships/hyperlink" Target="https://www.uradni-list.si/glasilo-uradni-list-rs/vsebina/2022-01-0107"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25-01-2953"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hyperlink" Target="https://www.uradni-list.si/glasilo-uradni-list-rs/vsebina/2021-01-2575" TargetMode="External"/><Relationship Id="rId35" Type="http://schemas.openxmlformats.org/officeDocument/2006/relationships/hyperlink" Target="https://www.uradni-list.si/glasilo-uradni-list-rs/vsebina/2023-01-2599" TargetMode="External"/><Relationship Id="rId43" Type="http://schemas.openxmlformats.org/officeDocument/2006/relationships/fontTable" Target="fontTable.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33" Type="http://schemas.openxmlformats.org/officeDocument/2006/relationships/hyperlink" Target="https://www.uradni-list.si/glasilo-uradni-list-rs/vsebina/2022-01-2511" TargetMode="External"/><Relationship Id="rId38"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9288B-5681-4CA5-A3AC-BC01D3D4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50</Pages>
  <Words>16301</Words>
  <Characters>92922</Characters>
  <Application>Microsoft Office Word</Application>
  <DocSecurity>0</DocSecurity>
  <Lines>774</Lines>
  <Paragraphs>218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109005</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Maja Gnidovec</cp:lastModifiedBy>
  <cp:revision>5</cp:revision>
  <cp:lastPrinted>2026-08-04T07:37:00Z</cp:lastPrinted>
  <dcterms:created xsi:type="dcterms:W3CDTF">2026-08-07T06:07:00Z</dcterms:created>
  <dcterms:modified xsi:type="dcterms:W3CDTF">2026-08-07T08:52:00Z</dcterms:modified>
</cp:coreProperties>
</file>